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01DA7" w14:textId="21493E65" w:rsidR="007C5FC6" w:rsidRPr="004D6CBE" w:rsidRDefault="007C5FC6" w:rsidP="00D054D5">
      <w:pPr>
        <w:widowControl w:val="0"/>
        <w:jc w:val="center"/>
        <w:rPr>
          <w:rFonts w:ascii="Arial" w:hAnsi="Arial" w:cs="Arial"/>
          <w:b/>
          <w:bCs/>
          <w:sz w:val="20"/>
          <w:szCs w:val="20"/>
        </w:rPr>
      </w:pPr>
      <w:r w:rsidRPr="004D6CBE">
        <w:rPr>
          <w:rFonts w:ascii="Arial" w:hAnsi="Arial" w:cs="Arial"/>
          <w:b/>
          <w:bCs/>
          <w:sz w:val="20"/>
          <w:szCs w:val="20"/>
        </w:rPr>
        <w:t xml:space="preserve"> EDITAL </w:t>
      </w:r>
      <w:r w:rsidR="0035338E" w:rsidRPr="004D6CBE">
        <w:rPr>
          <w:rFonts w:ascii="Arial" w:hAnsi="Arial" w:cs="Arial"/>
          <w:b/>
          <w:bCs/>
          <w:sz w:val="20"/>
          <w:szCs w:val="20"/>
        </w:rPr>
        <w:t xml:space="preserve">- </w:t>
      </w:r>
      <w:r w:rsidRPr="004D6CBE">
        <w:rPr>
          <w:rFonts w:ascii="Arial" w:hAnsi="Arial" w:cs="Arial"/>
          <w:b/>
          <w:bCs/>
          <w:sz w:val="20"/>
          <w:szCs w:val="20"/>
        </w:rPr>
        <w:t>PREGÃO – SERVIÇOS</w:t>
      </w:r>
    </w:p>
    <w:p w14:paraId="0B456694" w14:textId="0F08C787" w:rsidR="007C5FC6" w:rsidRPr="004D6CBE" w:rsidRDefault="007C5FC6" w:rsidP="00D054D5">
      <w:pPr>
        <w:widowControl w:val="0"/>
        <w:rPr>
          <w:rFonts w:ascii="Arial" w:hAnsi="Arial" w:cs="Arial"/>
          <w:b/>
          <w:bCs/>
          <w:sz w:val="20"/>
          <w:szCs w:val="20"/>
        </w:rPr>
      </w:pPr>
    </w:p>
    <w:p w14:paraId="5EDB2E0E" w14:textId="77777777" w:rsidR="002E714B" w:rsidRPr="004D6CBE" w:rsidRDefault="002E714B" w:rsidP="00D054D5">
      <w:pPr>
        <w:widowControl w:val="0"/>
        <w:rPr>
          <w:rFonts w:ascii="Arial" w:hAnsi="Arial" w:cs="Arial"/>
          <w:b/>
          <w:bCs/>
          <w:sz w:val="20"/>
          <w:szCs w:val="20"/>
        </w:rPr>
      </w:pPr>
    </w:p>
    <w:p w14:paraId="60B9D960" w14:textId="3667FCF9" w:rsidR="00AC0611" w:rsidRPr="004D6CBE" w:rsidRDefault="00AC0611" w:rsidP="00D054D5">
      <w:pPr>
        <w:widowControl w:val="0"/>
        <w:rPr>
          <w:rFonts w:ascii="Arial" w:hAnsi="Arial" w:cs="Arial"/>
          <w:b/>
          <w:bCs/>
          <w:iCs/>
          <w:sz w:val="20"/>
          <w:szCs w:val="20"/>
        </w:rPr>
      </w:pPr>
      <w:r w:rsidRPr="004D6CBE">
        <w:rPr>
          <w:rFonts w:ascii="Arial" w:hAnsi="Arial" w:cs="Arial"/>
          <w:b/>
          <w:bCs/>
          <w:sz w:val="20"/>
          <w:szCs w:val="20"/>
        </w:rPr>
        <w:t xml:space="preserve">PREGÃO ELETRÔNICO </w:t>
      </w:r>
      <w:r w:rsidR="002E714B" w:rsidRPr="004D6CBE">
        <w:rPr>
          <w:rFonts w:ascii="Arial" w:hAnsi="Arial" w:cs="Arial"/>
          <w:b/>
          <w:bCs/>
          <w:sz w:val="20"/>
          <w:szCs w:val="20"/>
        </w:rPr>
        <w:t xml:space="preserve">N° </w:t>
      </w:r>
      <w:r w:rsidR="002E714B" w:rsidRPr="004D6CBE">
        <w:rPr>
          <w:rFonts w:ascii="Arial" w:hAnsi="Arial" w:cs="Arial"/>
          <w:b/>
          <w:bCs/>
          <w:iCs/>
          <w:sz w:val="20"/>
          <w:szCs w:val="20"/>
        </w:rPr>
        <w:t>131</w:t>
      </w:r>
      <w:r w:rsidRPr="004D6CBE">
        <w:rPr>
          <w:rFonts w:ascii="Arial" w:hAnsi="Arial" w:cs="Arial"/>
          <w:b/>
          <w:bCs/>
          <w:iCs/>
          <w:sz w:val="20"/>
          <w:szCs w:val="20"/>
        </w:rPr>
        <w:t>/</w:t>
      </w:r>
      <w:r w:rsidR="002C51BA" w:rsidRPr="004D6CBE">
        <w:rPr>
          <w:rFonts w:ascii="Arial" w:hAnsi="Arial" w:cs="Arial"/>
          <w:b/>
          <w:bCs/>
          <w:iCs/>
          <w:sz w:val="20"/>
          <w:szCs w:val="20"/>
        </w:rPr>
        <w:t>2023</w:t>
      </w:r>
    </w:p>
    <w:p w14:paraId="4E60AE34" w14:textId="14E42269" w:rsidR="002E714B" w:rsidRPr="004D6CBE" w:rsidRDefault="002E714B" w:rsidP="00D054D5">
      <w:pPr>
        <w:widowControl w:val="0"/>
        <w:rPr>
          <w:rFonts w:ascii="Arial" w:hAnsi="Arial" w:cs="Arial"/>
          <w:b/>
          <w:bCs/>
          <w:iCs/>
          <w:sz w:val="20"/>
          <w:szCs w:val="20"/>
        </w:rPr>
      </w:pPr>
      <w:r w:rsidRPr="004D6CBE">
        <w:rPr>
          <w:rFonts w:ascii="Arial" w:hAnsi="Arial" w:cs="Arial"/>
          <w:b/>
          <w:bCs/>
          <w:iCs/>
          <w:sz w:val="20"/>
          <w:szCs w:val="20"/>
        </w:rPr>
        <w:t>PROCESSO LICITATÓRIO N° 283/2023</w:t>
      </w:r>
    </w:p>
    <w:p w14:paraId="54D52AD0" w14:textId="1982A8C7" w:rsidR="00AC0611" w:rsidRPr="004D6CBE" w:rsidRDefault="00AC0611" w:rsidP="00D054D5">
      <w:pPr>
        <w:widowControl w:val="0"/>
        <w:rPr>
          <w:rFonts w:ascii="Arial" w:hAnsi="Arial" w:cs="Arial"/>
          <w:b/>
          <w:bCs/>
          <w:sz w:val="20"/>
          <w:szCs w:val="20"/>
        </w:rPr>
      </w:pPr>
    </w:p>
    <w:p w14:paraId="44919E07" w14:textId="77777777" w:rsidR="002E714B" w:rsidRPr="004D6CBE" w:rsidRDefault="002E714B" w:rsidP="00D054D5">
      <w:pPr>
        <w:widowControl w:val="0"/>
        <w:rPr>
          <w:rFonts w:ascii="Arial" w:hAnsi="Arial" w:cs="Arial"/>
          <w:b/>
          <w:bCs/>
          <w:sz w:val="20"/>
          <w:szCs w:val="20"/>
        </w:rPr>
      </w:pPr>
    </w:p>
    <w:p w14:paraId="10D85FD5" w14:textId="2DAA6D52" w:rsidR="00AC0611" w:rsidRPr="004D6CBE" w:rsidRDefault="00AC0611" w:rsidP="00D054D5">
      <w:pPr>
        <w:widowControl w:val="0"/>
        <w:rPr>
          <w:rFonts w:ascii="Arial" w:hAnsi="Arial" w:cs="Arial"/>
          <w:b/>
          <w:bCs/>
          <w:color w:val="FF0000"/>
          <w:sz w:val="20"/>
          <w:szCs w:val="20"/>
        </w:rPr>
      </w:pPr>
      <w:r w:rsidRPr="004D6CBE">
        <w:rPr>
          <w:rFonts w:ascii="Arial" w:hAnsi="Arial" w:cs="Arial"/>
          <w:b/>
          <w:bCs/>
          <w:sz w:val="20"/>
          <w:szCs w:val="20"/>
        </w:rPr>
        <w:t xml:space="preserve">CONTRATANTE: </w:t>
      </w:r>
      <w:r w:rsidR="002C51BA" w:rsidRPr="004D6CBE">
        <w:rPr>
          <w:rFonts w:ascii="Arial" w:hAnsi="Arial" w:cs="Arial"/>
          <w:b/>
          <w:bCs/>
          <w:sz w:val="20"/>
          <w:szCs w:val="20"/>
        </w:rPr>
        <w:t>Município de Marechal Cândido Rondon, Estado do Paraná – UASG n° 987.683</w:t>
      </w:r>
    </w:p>
    <w:p w14:paraId="7E30B62F" w14:textId="2168542D" w:rsidR="002C51BA" w:rsidRPr="004D6CBE" w:rsidRDefault="002C51BA" w:rsidP="00D054D5">
      <w:pPr>
        <w:widowControl w:val="0"/>
        <w:rPr>
          <w:rFonts w:ascii="Arial" w:hAnsi="Arial" w:cs="Arial"/>
          <w:b/>
          <w:bCs/>
          <w:color w:val="FF0000"/>
          <w:sz w:val="20"/>
          <w:szCs w:val="20"/>
        </w:rPr>
      </w:pPr>
    </w:p>
    <w:p w14:paraId="3A720FD3" w14:textId="77777777" w:rsidR="002E714B" w:rsidRPr="004D6CBE" w:rsidRDefault="002E714B" w:rsidP="00D054D5">
      <w:pPr>
        <w:widowControl w:val="0"/>
        <w:rPr>
          <w:rFonts w:ascii="Arial" w:hAnsi="Arial" w:cs="Arial"/>
          <w:b/>
          <w:bCs/>
          <w:color w:val="FF0000"/>
          <w:sz w:val="20"/>
          <w:szCs w:val="20"/>
        </w:rPr>
      </w:pPr>
    </w:p>
    <w:p w14:paraId="33B7AC05" w14:textId="2DCA2049" w:rsidR="002C51BA" w:rsidRPr="004D6CBE" w:rsidRDefault="002C51BA" w:rsidP="00D054D5">
      <w:pPr>
        <w:widowControl w:val="0"/>
        <w:rPr>
          <w:rFonts w:ascii="Arial" w:hAnsi="Arial" w:cs="Arial"/>
          <w:sz w:val="20"/>
          <w:szCs w:val="20"/>
        </w:rPr>
      </w:pPr>
      <w:r w:rsidRPr="004D6CBE">
        <w:rPr>
          <w:rFonts w:ascii="Arial" w:hAnsi="Arial" w:cs="Arial"/>
          <w:b/>
          <w:sz w:val="20"/>
          <w:szCs w:val="20"/>
        </w:rPr>
        <w:t>ORGÃO GERENCIADOR</w:t>
      </w:r>
      <w:r w:rsidRPr="004D6CBE">
        <w:rPr>
          <w:rFonts w:ascii="Arial" w:hAnsi="Arial" w:cs="Arial"/>
          <w:sz w:val="20"/>
          <w:szCs w:val="20"/>
        </w:rPr>
        <w:t xml:space="preserve">: Secretaria Municipal de Administração </w:t>
      </w:r>
    </w:p>
    <w:p w14:paraId="3E456A0F" w14:textId="54F479AB" w:rsidR="002C51BA" w:rsidRPr="004D6CBE" w:rsidRDefault="002C51BA" w:rsidP="00D054D5">
      <w:pPr>
        <w:widowControl w:val="0"/>
        <w:rPr>
          <w:rFonts w:ascii="Arial" w:hAnsi="Arial" w:cs="Arial"/>
          <w:sz w:val="20"/>
          <w:szCs w:val="20"/>
        </w:rPr>
      </w:pPr>
      <w:r w:rsidRPr="004D6CBE">
        <w:rPr>
          <w:rFonts w:ascii="Arial" w:hAnsi="Arial" w:cs="Arial"/>
          <w:b/>
          <w:sz w:val="20"/>
          <w:szCs w:val="20"/>
        </w:rPr>
        <w:t>ORGÃO PARTICIPANTE</w:t>
      </w:r>
      <w:r w:rsidRPr="004D6CBE">
        <w:rPr>
          <w:rFonts w:ascii="Arial" w:hAnsi="Arial" w:cs="Arial"/>
          <w:sz w:val="20"/>
          <w:szCs w:val="20"/>
        </w:rPr>
        <w:t>: Secretaria Municipal de Esporte e Lazer</w:t>
      </w:r>
    </w:p>
    <w:p w14:paraId="57E121EE" w14:textId="30FB6590" w:rsidR="00AC0611" w:rsidRPr="004D6CBE" w:rsidRDefault="00AC0611" w:rsidP="00D054D5">
      <w:pPr>
        <w:widowControl w:val="0"/>
        <w:rPr>
          <w:rFonts w:ascii="Arial" w:hAnsi="Arial" w:cs="Arial"/>
          <w:sz w:val="20"/>
          <w:szCs w:val="20"/>
        </w:rPr>
      </w:pPr>
    </w:p>
    <w:p w14:paraId="72DF8019" w14:textId="77777777" w:rsidR="00AC0611" w:rsidRPr="004D6CBE" w:rsidRDefault="00AC0611" w:rsidP="00D054D5">
      <w:pPr>
        <w:widowControl w:val="0"/>
        <w:rPr>
          <w:rFonts w:ascii="Arial" w:hAnsi="Arial" w:cs="Arial"/>
          <w:sz w:val="20"/>
          <w:szCs w:val="20"/>
        </w:rPr>
      </w:pPr>
    </w:p>
    <w:p w14:paraId="1ED34D3C" w14:textId="77777777" w:rsidR="00AC0611" w:rsidRPr="004D6CBE" w:rsidRDefault="00AC0611" w:rsidP="00D054D5">
      <w:pPr>
        <w:widowControl w:val="0"/>
        <w:rPr>
          <w:rFonts w:ascii="Arial" w:hAnsi="Arial" w:cs="Arial"/>
          <w:b/>
          <w:bCs/>
          <w:sz w:val="20"/>
          <w:szCs w:val="20"/>
        </w:rPr>
      </w:pPr>
      <w:r w:rsidRPr="004D6CBE">
        <w:rPr>
          <w:rFonts w:ascii="Arial" w:hAnsi="Arial" w:cs="Arial"/>
          <w:b/>
          <w:bCs/>
          <w:sz w:val="20"/>
          <w:szCs w:val="20"/>
        </w:rPr>
        <w:t>OBJETO</w:t>
      </w:r>
    </w:p>
    <w:p w14:paraId="2B46A69B" w14:textId="263EC8FD" w:rsidR="00AC0611" w:rsidRPr="004D6CBE" w:rsidRDefault="002C51BA" w:rsidP="00D054D5">
      <w:pPr>
        <w:widowControl w:val="0"/>
        <w:jc w:val="both"/>
        <w:rPr>
          <w:rFonts w:ascii="Arial" w:hAnsi="Arial" w:cs="Arial"/>
          <w:sz w:val="20"/>
          <w:szCs w:val="20"/>
        </w:rPr>
      </w:pPr>
      <w:r w:rsidRPr="004D6CBE">
        <w:rPr>
          <w:rFonts w:ascii="Arial" w:hAnsi="Arial" w:cs="Arial"/>
          <w:sz w:val="20"/>
          <w:szCs w:val="20"/>
        </w:rPr>
        <w:t>R</w:t>
      </w:r>
      <w:r w:rsidR="00AC0611" w:rsidRPr="004D6CBE">
        <w:rPr>
          <w:rFonts w:ascii="Arial" w:hAnsi="Arial" w:cs="Arial"/>
          <w:sz w:val="20"/>
          <w:szCs w:val="20"/>
        </w:rPr>
        <w:t>egistro de preços</w:t>
      </w:r>
      <w:r w:rsidR="007C5FC6" w:rsidRPr="004D6CBE">
        <w:rPr>
          <w:rFonts w:ascii="Arial" w:hAnsi="Arial" w:cs="Arial"/>
          <w:sz w:val="20"/>
          <w:szCs w:val="20"/>
        </w:rPr>
        <w:t xml:space="preserve"> para a</w:t>
      </w:r>
      <w:r w:rsidRPr="004D6CBE">
        <w:rPr>
          <w:rFonts w:ascii="Arial" w:hAnsi="Arial" w:cs="Arial"/>
          <w:sz w:val="20"/>
          <w:szCs w:val="20"/>
        </w:rPr>
        <w:t xml:space="preserve"> </w:t>
      </w:r>
      <w:r w:rsidR="007C5FC6" w:rsidRPr="004D6CBE">
        <w:rPr>
          <w:rFonts w:ascii="Arial" w:hAnsi="Arial" w:cs="Arial"/>
          <w:b/>
          <w:sz w:val="20"/>
          <w:szCs w:val="20"/>
        </w:rPr>
        <w:t>contratação de</w:t>
      </w:r>
      <w:r w:rsidR="00B94928" w:rsidRPr="004D6CBE">
        <w:rPr>
          <w:rFonts w:ascii="Arial" w:hAnsi="Arial" w:cs="Arial"/>
          <w:b/>
          <w:sz w:val="20"/>
          <w:szCs w:val="20"/>
        </w:rPr>
        <w:t xml:space="preserve"> serviço de cronometragem eletrônica para eventos de corrida de rua, com o fornecimento de todo material necessário</w:t>
      </w:r>
      <w:r w:rsidRPr="004D6CBE">
        <w:rPr>
          <w:rFonts w:ascii="Arial" w:hAnsi="Arial" w:cs="Arial"/>
          <w:b/>
          <w:sz w:val="20"/>
          <w:szCs w:val="20"/>
        </w:rPr>
        <w:t>, para atender a demanda da Secretaria Municipal de Esporte e Lazer</w:t>
      </w:r>
      <w:r w:rsidRPr="004D6CBE">
        <w:rPr>
          <w:rFonts w:ascii="Arial" w:hAnsi="Arial" w:cs="Arial"/>
          <w:sz w:val="20"/>
          <w:szCs w:val="20"/>
        </w:rPr>
        <w:t>.</w:t>
      </w:r>
    </w:p>
    <w:p w14:paraId="50724E71" w14:textId="77777777" w:rsidR="00AC0611" w:rsidRPr="004D6CBE" w:rsidRDefault="00AC0611" w:rsidP="00D054D5">
      <w:pPr>
        <w:widowControl w:val="0"/>
        <w:rPr>
          <w:rFonts w:ascii="Arial" w:hAnsi="Arial" w:cs="Arial"/>
          <w:sz w:val="20"/>
          <w:szCs w:val="20"/>
        </w:rPr>
      </w:pPr>
    </w:p>
    <w:p w14:paraId="4C381F7D" w14:textId="77777777" w:rsidR="00AC0611" w:rsidRPr="004D6CBE" w:rsidRDefault="00AC0611" w:rsidP="00D054D5">
      <w:pPr>
        <w:widowControl w:val="0"/>
        <w:rPr>
          <w:rFonts w:ascii="Arial" w:hAnsi="Arial" w:cs="Arial"/>
          <w:sz w:val="20"/>
          <w:szCs w:val="20"/>
        </w:rPr>
      </w:pPr>
    </w:p>
    <w:p w14:paraId="4B842D9E" w14:textId="77777777" w:rsidR="00AC0611" w:rsidRPr="004D6CBE" w:rsidRDefault="00AC0611" w:rsidP="00D054D5">
      <w:pPr>
        <w:widowControl w:val="0"/>
        <w:rPr>
          <w:rFonts w:ascii="Arial" w:hAnsi="Arial" w:cs="Arial"/>
          <w:b/>
          <w:bCs/>
          <w:sz w:val="20"/>
          <w:szCs w:val="20"/>
        </w:rPr>
      </w:pPr>
      <w:r w:rsidRPr="004D6CBE">
        <w:rPr>
          <w:rFonts w:ascii="Arial" w:hAnsi="Arial" w:cs="Arial"/>
          <w:b/>
          <w:bCs/>
          <w:sz w:val="20"/>
          <w:szCs w:val="20"/>
        </w:rPr>
        <w:t>VALOR TOTAL DA CONTRATAÇÃO</w:t>
      </w:r>
    </w:p>
    <w:p w14:paraId="28D6E363" w14:textId="35B0C33D" w:rsidR="00AC0611" w:rsidRPr="004D6CBE" w:rsidRDefault="00AC0611" w:rsidP="00D054D5">
      <w:pPr>
        <w:widowControl w:val="0"/>
        <w:rPr>
          <w:rFonts w:ascii="Arial" w:hAnsi="Arial" w:cs="Arial"/>
          <w:bCs/>
          <w:color w:val="FF0000"/>
          <w:sz w:val="20"/>
          <w:szCs w:val="20"/>
        </w:rPr>
      </w:pPr>
      <w:r w:rsidRPr="004D6CBE">
        <w:rPr>
          <w:rFonts w:ascii="Arial" w:hAnsi="Arial" w:cs="Arial"/>
          <w:bCs/>
          <w:sz w:val="20"/>
          <w:szCs w:val="20"/>
        </w:rPr>
        <w:t>R$</w:t>
      </w:r>
      <w:r w:rsidR="00B94928" w:rsidRPr="004D6CBE">
        <w:rPr>
          <w:rFonts w:ascii="Arial" w:hAnsi="Arial" w:cs="Arial"/>
          <w:bCs/>
          <w:sz w:val="20"/>
          <w:szCs w:val="20"/>
        </w:rPr>
        <w:t>95.367,74</w:t>
      </w:r>
      <w:r w:rsidR="002C51BA" w:rsidRPr="004D6CBE">
        <w:rPr>
          <w:rFonts w:ascii="Arial" w:hAnsi="Arial" w:cs="Arial"/>
          <w:bCs/>
          <w:sz w:val="20"/>
          <w:szCs w:val="20"/>
        </w:rPr>
        <w:t xml:space="preserve"> (</w:t>
      </w:r>
      <w:r w:rsidR="00B94928" w:rsidRPr="004D6CBE">
        <w:rPr>
          <w:rFonts w:ascii="Arial" w:hAnsi="Arial" w:cs="Arial"/>
          <w:bCs/>
          <w:sz w:val="20"/>
          <w:szCs w:val="20"/>
        </w:rPr>
        <w:t>Noventa e cinco mil, trezentos e sessenta e sete reais e setenta e quatro centavos</w:t>
      </w:r>
      <w:r w:rsidR="002C51BA" w:rsidRPr="004D6CBE">
        <w:rPr>
          <w:rFonts w:ascii="Arial" w:hAnsi="Arial" w:cs="Arial"/>
          <w:bCs/>
          <w:sz w:val="20"/>
          <w:szCs w:val="20"/>
        </w:rPr>
        <w:t>)</w:t>
      </w:r>
    </w:p>
    <w:p w14:paraId="56DE1066" w14:textId="77777777" w:rsidR="00AC0611" w:rsidRPr="004D6CBE" w:rsidRDefault="00AC0611" w:rsidP="00D054D5">
      <w:pPr>
        <w:widowControl w:val="0"/>
        <w:rPr>
          <w:rFonts w:ascii="Arial" w:hAnsi="Arial" w:cs="Arial"/>
          <w:b/>
          <w:bCs/>
          <w:sz w:val="20"/>
          <w:szCs w:val="20"/>
        </w:rPr>
      </w:pPr>
    </w:p>
    <w:p w14:paraId="2028052E" w14:textId="77777777" w:rsidR="00AC0611" w:rsidRPr="004D6CBE" w:rsidRDefault="00AC0611" w:rsidP="00D054D5">
      <w:pPr>
        <w:widowControl w:val="0"/>
        <w:rPr>
          <w:rFonts w:ascii="Arial" w:hAnsi="Arial" w:cs="Arial"/>
          <w:sz w:val="20"/>
          <w:szCs w:val="20"/>
        </w:rPr>
      </w:pPr>
    </w:p>
    <w:p w14:paraId="3A5B6D4F" w14:textId="77777777" w:rsidR="00AC0611" w:rsidRPr="004D6CBE" w:rsidRDefault="00AC0611" w:rsidP="00D054D5">
      <w:pPr>
        <w:widowControl w:val="0"/>
        <w:rPr>
          <w:rFonts w:ascii="Arial" w:hAnsi="Arial" w:cs="Arial"/>
          <w:b/>
          <w:bCs/>
          <w:sz w:val="20"/>
          <w:szCs w:val="20"/>
        </w:rPr>
      </w:pPr>
      <w:r w:rsidRPr="004D6CBE">
        <w:rPr>
          <w:rFonts w:ascii="Arial" w:hAnsi="Arial" w:cs="Arial"/>
          <w:b/>
          <w:bCs/>
          <w:sz w:val="20"/>
          <w:szCs w:val="20"/>
        </w:rPr>
        <w:t>DATA DA SESSÃO PÚBLICA</w:t>
      </w:r>
    </w:p>
    <w:p w14:paraId="607D40FF" w14:textId="75740FF0" w:rsidR="00AC0611" w:rsidRPr="004D6CBE" w:rsidRDefault="00AC0611" w:rsidP="00D054D5">
      <w:pPr>
        <w:widowControl w:val="0"/>
        <w:rPr>
          <w:rFonts w:ascii="Arial" w:hAnsi="Arial" w:cs="Arial"/>
          <w:bCs/>
          <w:sz w:val="20"/>
          <w:szCs w:val="20"/>
        </w:rPr>
      </w:pPr>
      <w:r w:rsidRPr="004D6CBE">
        <w:rPr>
          <w:rFonts w:ascii="Arial" w:hAnsi="Arial" w:cs="Arial"/>
          <w:sz w:val="20"/>
          <w:szCs w:val="20"/>
        </w:rPr>
        <w:t xml:space="preserve">Dia </w:t>
      </w:r>
      <w:r w:rsidR="002E714B" w:rsidRPr="004D6CBE">
        <w:rPr>
          <w:rFonts w:ascii="Arial" w:hAnsi="Arial" w:cs="Arial"/>
          <w:b/>
          <w:bCs/>
          <w:sz w:val="20"/>
          <w:szCs w:val="20"/>
        </w:rPr>
        <w:t>07</w:t>
      </w:r>
      <w:r w:rsidRPr="004D6CBE">
        <w:rPr>
          <w:rFonts w:ascii="Arial" w:hAnsi="Arial" w:cs="Arial"/>
          <w:b/>
          <w:bCs/>
          <w:sz w:val="20"/>
          <w:szCs w:val="20"/>
        </w:rPr>
        <w:t>/</w:t>
      </w:r>
      <w:r w:rsidR="002E714B" w:rsidRPr="004D6CBE">
        <w:rPr>
          <w:rFonts w:ascii="Arial" w:hAnsi="Arial" w:cs="Arial"/>
          <w:b/>
          <w:bCs/>
          <w:sz w:val="20"/>
          <w:szCs w:val="20"/>
        </w:rPr>
        <w:t>02</w:t>
      </w:r>
      <w:r w:rsidRPr="004D6CBE">
        <w:rPr>
          <w:rFonts w:ascii="Arial" w:hAnsi="Arial" w:cs="Arial"/>
          <w:b/>
          <w:bCs/>
          <w:sz w:val="20"/>
          <w:szCs w:val="20"/>
        </w:rPr>
        <w:t>/</w:t>
      </w:r>
      <w:r w:rsidR="002C51BA" w:rsidRPr="004D6CBE">
        <w:rPr>
          <w:rFonts w:ascii="Arial" w:hAnsi="Arial" w:cs="Arial"/>
          <w:b/>
          <w:bCs/>
          <w:sz w:val="20"/>
          <w:szCs w:val="20"/>
        </w:rPr>
        <w:t>202</w:t>
      </w:r>
      <w:r w:rsidR="002E714B" w:rsidRPr="004D6CBE">
        <w:rPr>
          <w:rFonts w:ascii="Arial" w:hAnsi="Arial" w:cs="Arial"/>
          <w:b/>
          <w:bCs/>
          <w:sz w:val="20"/>
          <w:szCs w:val="20"/>
        </w:rPr>
        <w:t>4</w:t>
      </w:r>
      <w:r w:rsidRPr="004D6CBE">
        <w:rPr>
          <w:rFonts w:ascii="Arial" w:hAnsi="Arial" w:cs="Arial"/>
          <w:b/>
          <w:bCs/>
          <w:sz w:val="20"/>
          <w:szCs w:val="20"/>
        </w:rPr>
        <w:t xml:space="preserve"> </w:t>
      </w:r>
      <w:r w:rsidRPr="004D6CBE">
        <w:rPr>
          <w:rFonts w:ascii="Arial" w:hAnsi="Arial" w:cs="Arial"/>
          <w:sz w:val="20"/>
          <w:szCs w:val="20"/>
        </w:rPr>
        <w:t xml:space="preserve">às </w:t>
      </w:r>
      <w:r w:rsidR="002E714B" w:rsidRPr="004D6CBE">
        <w:rPr>
          <w:rFonts w:ascii="Arial" w:hAnsi="Arial" w:cs="Arial"/>
          <w:b/>
          <w:sz w:val="20"/>
          <w:szCs w:val="20"/>
        </w:rPr>
        <w:t>08:30</w:t>
      </w:r>
      <w:r w:rsidRPr="004D6CBE">
        <w:rPr>
          <w:rFonts w:ascii="Arial" w:hAnsi="Arial" w:cs="Arial"/>
          <w:b/>
          <w:bCs/>
          <w:sz w:val="20"/>
          <w:szCs w:val="20"/>
        </w:rPr>
        <w:t xml:space="preserve">h </w:t>
      </w:r>
      <w:r w:rsidRPr="004D6CBE">
        <w:rPr>
          <w:rFonts w:ascii="Arial" w:hAnsi="Arial" w:cs="Arial"/>
          <w:bCs/>
          <w:sz w:val="20"/>
          <w:szCs w:val="20"/>
        </w:rPr>
        <w:t>(horário de Brasília)</w:t>
      </w:r>
    </w:p>
    <w:p w14:paraId="475972F5" w14:textId="0094697F" w:rsidR="002C51BA" w:rsidRPr="004D6CBE" w:rsidRDefault="002C51BA" w:rsidP="00D054D5">
      <w:pPr>
        <w:widowControl w:val="0"/>
        <w:rPr>
          <w:rFonts w:ascii="Arial" w:hAnsi="Arial" w:cs="Arial"/>
          <w:b/>
          <w:bCs/>
          <w:sz w:val="20"/>
          <w:szCs w:val="20"/>
        </w:rPr>
      </w:pPr>
    </w:p>
    <w:p w14:paraId="589FD1A0" w14:textId="77777777" w:rsidR="002E714B" w:rsidRPr="004D6CBE" w:rsidRDefault="002E714B" w:rsidP="00D054D5">
      <w:pPr>
        <w:widowControl w:val="0"/>
        <w:rPr>
          <w:rFonts w:ascii="Arial" w:hAnsi="Arial" w:cs="Arial"/>
          <w:b/>
          <w:bCs/>
          <w:sz w:val="20"/>
          <w:szCs w:val="20"/>
        </w:rPr>
      </w:pPr>
    </w:p>
    <w:p w14:paraId="72BC901B" w14:textId="58814777" w:rsidR="002C51BA" w:rsidRPr="004D6CBE" w:rsidRDefault="002C51BA" w:rsidP="00D054D5">
      <w:pPr>
        <w:widowControl w:val="0"/>
        <w:rPr>
          <w:rFonts w:ascii="Arial" w:hAnsi="Arial" w:cs="Arial"/>
          <w:b/>
          <w:bCs/>
          <w:sz w:val="20"/>
          <w:szCs w:val="20"/>
        </w:rPr>
      </w:pPr>
      <w:r w:rsidRPr="004D6CBE">
        <w:rPr>
          <w:rFonts w:ascii="Arial" w:hAnsi="Arial" w:cs="Arial"/>
          <w:b/>
          <w:bCs/>
          <w:sz w:val="20"/>
          <w:szCs w:val="20"/>
        </w:rPr>
        <w:t xml:space="preserve">LOCAL DA SESSÃO PÚBLICA </w:t>
      </w:r>
    </w:p>
    <w:p w14:paraId="729F8B9A" w14:textId="610540D1" w:rsidR="002C51BA" w:rsidRPr="004D6CBE" w:rsidRDefault="002C51BA" w:rsidP="00D054D5">
      <w:pPr>
        <w:widowControl w:val="0"/>
        <w:rPr>
          <w:rFonts w:ascii="Arial" w:hAnsi="Arial" w:cs="Arial"/>
          <w:bCs/>
          <w:sz w:val="20"/>
          <w:szCs w:val="20"/>
        </w:rPr>
      </w:pPr>
      <w:r w:rsidRPr="004D6CBE">
        <w:rPr>
          <w:rFonts w:ascii="Arial" w:hAnsi="Arial" w:cs="Arial"/>
          <w:b/>
          <w:bCs/>
          <w:sz w:val="20"/>
          <w:szCs w:val="20"/>
        </w:rPr>
        <w:t>Portal de Compras do Governo Federal – COMPRAS.GOV.BR</w:t>
      </w:r>
      <w:r w:rsidRPr="004D6CBE">
        <w:rPr>
          <w:rFonts w:ascii="Arial" w:hAnsi="Arial" w:cs="Arial"/>
          <w:bCs/>
          <w:sz w:val="20"/>
          <w:szCs w:val="20"/>
        </w:rPr>
        <w:t xml:space="preserve"> - </w:t>
      </w:r>
      <w:r w:rsidRPr="004D6CBE">
        <w:rPr>
          <w:rFonts w:ascii="Arial" w:hAnsi="Arial" w:cs="Arial"/>
          <w:sz w:val="20"/>
          <w:szCs w:val="20"/>
        </w:rPr>
        <w:t xml:space="preserve"> </w:t>
      </w:r>
      <w:hyperlink r:id="rId7" w:history="1">
        <w:r w:rsidRPr="004D6CBE">
          <w:rPr>
            <w:rStyle w:val="Hyperlink"/>
            <w:rFonts w:ascii="Arial" w:hAnsi="Arial" w:cs="Arial"/>
            <w:color w:val="2F5496"/>
            <w:sz w:val="20"/>
            <w:szCs w:val="20"/>
          </w:rPr>
          <w:t>https://www.gov.br/compras/pt-br/</w:t>
        </w:r>
      </w:hyperlink>
    </w:p>
    <w:p w14:paraId="4033538C" w14:textId="77777777" w:rsidR="00AC0611" w:rsidRPr="004D6CBE" w:rsidRDefault="00AC0611" w:rsidP="00D054D5">
      <w:pPr>
        <w:widowControl w:val="0"/>
        <w:rPr>
          <w:rFonts w:ascii="Arial" w:hAnsi="Arial" w:cs="Arial"/>
          <w:b/>
          <w:bCs/>
          <w:sz w:val="20"/>
          <w:szCs w:val="20"/>
        </w:rPr>
      </w:pPr>
    </w:p>
    <w:p w14:paraId="0C1904B1" w14:textId="77777777" w:rsidR="00AC0611" w:rsidRPr="004D6CBE" w:rsidRDefault="00AC0611" w:rsidP="00D054D5">
      <w:pPr>
        <w:widowControl w:val="0"/>
        <w:jc w:val="both"/>
        <w:rPr>
          <w:rFonts w:ascii="Arial" w:hAnsi="Arial" w:cs="Arial"/>
          <w:b/>
          <w:bCs/>
          <w:caps/>
          <w:sz w:val="20"/>
          <w:szCs w:val="20"/>
        </w:rPr>
      </w:pPr>
    </w:p>
    <w:p w14:paraId="36D5C42E" w14:textId="77777777" w:rsidR="00AC0611" w:rsidRPr="004D6CBE" w:rsidRDefault="00AC0611" w:rsidP="00D054D5">
      <w:pPr>
        <w:widowControl w:val="0"/>
        <w:jc w:val="both"/>
        <w:rPr>
          <w:rFonts w:ascii="Arial" w:hAnsi="Arial" w:cs="Arial"/>
          <w:caps/>
          <w:sz w:val="20"/>
          <w:szCs w:val="20"/>
        </w:rPr>
      </w:pPr>
      <w:r w:rsidRPr="004D6CBE">
        <w:rPr>
          <w:rFonts w:ascii="Arial" w:hAnsi="Arial" w:cs="Arial"/>
          <w:b/>
          <w:bCs/>
          <w:caps/>
          <w:sz w:val="20"/>
          <w:szCs w:val="20"/>
        </w:rPr>
        <w:t>Critério de Julgamento:</w:t>
      </w:r>
    </w:p>
    <w:p w14:paraId="41D3F64C" w14:textId="1E6F2BD7" w:rsidR="00AC0611" w:rsidRPr="004D6CBE" w:rsidRDefault="002C51BA" w:rsidP="00D054D5">
      <w:pPr>
        <w:widowControl w:val="0"/>
        <w:jc w:val="both"/>
        <w:rPr>
          <w:rFonts w:ascii="Arial" w:hAnsi="Arial" w:cs="Arial"/>
          <w:sz w:val="20"/>
          <w:szCs w:val="20"/>
        </w:rPr>
      </w:pPr>
      <w:r w:rsidRPr="004D6CBE">
        <w:rPr>
          <w:rFonts w:ascii="Arial" w:hAnsi="Arial" w:cs="Arial"/>
          <w:sz w:val="20"/>
          <w:szCs w:val="20"/>
        </w:rPr>
        <w:t>M</w:t>
      </w:r>
      <w:r w:rsidR="00AC0611" w:rsidRPr="004D6CBE">
        <w:rPr>
          <w:rFonts w:ascii="Arial" w:hAnsi="Arial" w:cs="Arial"/>
          <w:sz w:val="20"/>
          <w:szCs w:val="20"/>
        </w:rPr>
        <w:t>enor preço</w:t>
      </w:r>
      <w:r w:rsidRPr="004D6CBE">
        <w:rPr>
          <w:rFonts w:ascii="Arial" w:hAnsi="Arial" w:cs="Arial"/>
          <w:sz w:val="20"/>
          <w:szCs w:val="20"/>
        </w:rPr>
        <w:t xml:space="preserve"> </w:t>
      </w:r>
      <w:r w:rsidR="00AC0611" w:rsidRPr="004D6CBE">
        <w:rPr>
          <w:rFonts w:ascii="Arial" w:hAnsi="Arial" w:cs="Arial"/>
          <w:sz w:val="20"/>
          <w:szCs w:val="20"/>
        </w:rPr>
        <w:t>por item</w:t>
      </w:r>
    </w:p>
    <w:p w14:paraId="7B9C966D" w14:textId="0639D294" w:rsidR="00AC0611" w:rsidRPr="004D6CBE" w:rsidRDefault="00AC0611" w:rsidP="00D054D5">
      <w:pPr>
        <w:widowControl w:val="0"/>
        <w:jc w:val="both"/>
        <w:rPr>
          <w:rFonts w:ascii="Arial" w:hAnsi="Arial" w:cs="Arial"/>
          <w:sz w:val="20"/>
          <w:szCs w:val="20"/>
        </w:rPr>
      </w:pPr>
    </w:p>
    <w:p w14:paraId="73502279" w14:textId="77777777" w:rsidR="002E714B" w:rsidRPr="004D6CBE" w:rsidRDefault="002E714B" w:rsidP="00D054D5">
      <w:pPr>
        <w:widowControl w:val="0"/>
        <w:jc w:val="both"/>
        <w:rPr>
          <w:rFonts w:ascii="Arial" w:hAnsi="Arial" w:cs="Arial"/>
          <w:sz w:val="20"/>
          <w:szCs w:val="20"/>
        </w:rPr>
      </w:pPr>
    </w:p>
    <w:p w14:paraId="4143C51D" w14:textId="77777777" w:rsidR="00AC0611" w:rsidRPr="004D6CBE" w:rsidRDefault="00AC0611" w:rsidP="00D054D5">
      <w:pPr>
        <w:widowControl w:val="0"/>
        <w:jc w:val="both"/>
        <w:rPr>
          <w:rFonts w:ascii="Arial" w:hAnsi="Arial" w:cs="Arial"/>
          <w:caps/>
          <w:sz w:val="20"/>
          <w:szCs w:val="20"/>
        </w:rPr>
      </w:pPr>
      <w:r w:rsidRPr="004D6CBE">
        <w:rPr>
          <w:rFonts w:ascii="Arial" w:hAnsi="Arial" w:cs="Arial"/>
          <w:b/>
          <w:bCs/>
          <w:caps/>
          <w:sz w:val="20"/>
          <w:szCs w:val="20"/>
        </w:rPr>
        <w:t>Modo de disputa:</w:t>
      </w:r>
    </w:p>
    <w:p w14:paraId="4080FF22" w14:textId="259A4005" w:rsidR="00AC0611" w:rsidRPr="004D6CBE" w:rsidRDefault="002C51BA" w:rsidP="00D054D5">
      <w:pPr>
        <w:widowControl w:val="0"/>
        <w:rPr>
          <w:rFonts w:ascii="Arial" w:hAnsi="Arial" w:cs="Arial"/>
          <w:sz w:val="20"/>
          <w:szCs w:val="20"/>
        </w:rPr>
      </w:pPr>
      <w:r w:rsidRPr="004D6CBE">
        <w:rPr>
          <w:rFonts w:ascii="Arial" w:hAnsi="Arial" w:cs="Arial"/>
          <w:sz w:val="20"/>
          <w:szCs w:val="20"/>
        </w:rPr>
        <w:t>Aberto</w:t>
      </w:r>
    </w:p>
    <w:p w14:paraId="2FC888C1" w14:textId="64476A53" w:rsidR="00AC0611" w:rsidRPr="004D6CBE" w:rsidRDefault="00AC0611" w:rsidP="00D054D5">
      <w:pPr>
        <w:widowControl w:val="0"/>
        <w:rPr>
          <w:rFonts w:ascii="Arial" w:hAnsi="Arial" w:cs="Arial"/>
          <w:b/>
          <w:bCs/>
          <w:sz w:val="20"/>
          <w:szCs w:val="20"/>
        </w:rPr>
      </w:pPr>
    </w:p>
    <w:p w14:paraId="22C6E16C" w14:textId="77777777" w:rsidR="002E714B" w:rsidRPr="004D6CBE" w:rsidRDefault="002E714B" w:rsidP="00D054D5">
      <w:pPr>
        <w:widowControl w:val="0"/>
        <w:rPr>
          <w:rFonts w:ascii="Arial" w:hAnsi="Arial" w:cs="Arial"/>
          <w:b/>
          <w:bCs/>
          <w:sz w:val="20"/>
          <w:szCs w:val="20"/>
        </w:rPr>
      </w:pPr>
    </w:p>
    <w:p w14:paraId="3B331FF1" w14:textId="77777777" w:rsidR="00AC0611" w:rsidRPr="004D6CBE" w:rsidRDefault="00AC0611" w:rsidP="00D054D5">
      <w:pPr>
        <w:widowControl w:val="0"/>
        <w:rPr>
          <w:rFonts w:ascii="Arial" w:hAnsi="Arial" w:cs="Arial"/>
          <w:b/>
          <w:bCs/>
          <w:sz w:val="20"/>
          <w:szCs w:val="20"/>
        </w:rPr>
      </w:pPr>
      <w:r w:rsidRPr="004D6CBE">
        <w:rPr>
          <w:rFonts w:ascii="Arial" w:hAnsi="Arial" w:cs="Arial"/>
          <w:b/>
          <w:bCs/>
          <w:sz w:val="20"/>
          <w:szCs w:val="20"/>
        </w:rPr>
        <w:t>PREFERÊNCIA ME/EPP/EQUIPARADAS</w:t>
      </w:r>
    </w:p>
    <w:p w14:paraId="335D337F" w14:textId="15097693" w:rsidR="00F6197C" w:rsidRPr="004D6CBE" w:rsidRDefault="00AC0611" w:rsidP="00D054D5">
      <w:pPr>
        <w:widowControl w:val="0"/>
        <w:rPr>
          <w:rFonts w:ascii="Arial" w:hAnsi="Arial" w:cs="Arial"/>
          <w:bCs/>
          <w:sz w:val="20"/>
          <w:szCs w:val="20"/>
        </w:rPr>
      </w:pPr>
      <w:r w:rsidRPr="004D6CBE">
        <w:rPr>
          <w:rFonts w:ascii="Arial" w:hAnsi="Arial" w:cs="Arial"/>
          <w:bCs/>
          <w:sz w:val="20"/>
          <w:szCs w:val="20"/>
        </w:rPr>
        <w:t>S</w:t>
      </w:r>
      <w:r w:rsidR="002E714B" w:rsidRPr="004D6CBE">
        <w:rPr>
          <w:rFonts w:ascii="Arial" w:hAnsi="Arial" w:cs="Arial"/>
          <w:bCs/>
          <w:sz w:val="20"/>
          <w:szCs w:val="20"/>
        </w:rPr>
        <w:t>im</w:t>
      </w:r>
      <w:r w:rsidRPr="004D6CBE">
        <w:rPr>
          <w:rFonts w:ascii="Arial" w:hAnsi="Arial" w:cs="Arial"/>
          <w:bCs/>
          <w:sz w:val="20"/>
          <w:szCs w:val="20"/>
        </w:rPr>
        <w:t xml:space="preserve"> </w:t>
      </w:r>
      <w:r w:rsidR="00B94928" w:rsidRPr="004D6CBE">
        <w:rPr>
          <w:rFonts w:ascii="Arial" w:hAnsi="Arial" w:cs="Arial"/>
          <w:bCs/>
          <w:sz w:val="20"/>
          <w:szCs w:val="20"/>
        </w:rPr>
        <w:t xml:space="preserve">– </w:t>
      </w:r>
      <w:r w:rsidR="002E714B" w:rsidRPr="004D6CBE">
        <w:rPr>
          <w:rFonts w:ascii="Arial" w:hAnsi="Arial" w:cs="Arial"/>
          <w:bCs/>
          <w:sz w:val="20"/>
          <w:szCs w:val="20"/>
        </w:rPr>
        <w:t>Exclusiva</w:t>
      </w:r>
    </w:p>
    <w:p w14:paraId="3E9CC241" w14:textId="77777777" w:rsidR="00AC0611" w:rsidRPr="004D6CBE" w:rsidRDefault="00AC0611" w:rsidP="00D054D5">
      <w:pPr>
        <w:widowControl w:val="0"/>
        <w:rPr>
          <w:rFonts w:ascii="Arial" w:hAnsi="Arial" w:cs="Arial"/>
          <w:b/>
          <w:bCs/>
          <w:sz w:val="20"/>
          <w:szCs w:val="20"/>
        </w:rPr>
      </w:pPr>
    </w:p>
    <w:p w14:paraId="6F72DC27" w14:textId="77777777" w:rsidR="00AC0611" w:rsidRPr="004D6CBE" w:rsidRDefault="00AC0611" w:rsidP="00D054D5">
      <w:pPr>
        <w:widowControl w:val="0"/>
        <w:rPr>
          <w:rFonts w:ascii="Arial" w:hAnsi="Arial" w:cs="Arial"/>
          <w:b/>
          <w:bCs/>
          <w:sz w:val="20"/>
          <w:szCs w:val="20"/>
        </w:rPr>
      </w:pPr>
    </w:p>
    <w:p w14:paraId="2F507A3E" w14:textId="77777777" w:rsidR="00AC0611" w:rsidRPr="004D6CBE" w:rsidRDefault="00AC0611" w:rsidP="00D054D5">
      <w:pPr>
        <w:widowControl w:val="0"/>
        <w:rPr>
          <w:rFonts w:ascii="Arial" w:hAnsi="Arial" w:cs="Arial"/>
          <w:b/>
          <w:bCs/>
          <w:sz w:val="20"/>
          <w:szCs w:val="20"/>
        </w:rPr>
      </w:pPr>
    </w:p>
    <w:p w14:paraId="4EEE1FEB" w14:textId="77777777" w:rsidR="00AC0611" w:rsidRPr="004D6CBE" w:rsidRDefault="00AC0611" w:rsidP="00D054D5">
      <w:pPr>
        <w:widowControl w:val="0"/>
        <w:rPr>
          <w:rFonts w:ascii="Arial" w:hAnsi="Arial" w:cs="Arial"/>
          <w:b/>
          <w:bCs/>
          <w:sz w:val="20"/>
          <w:szCs w:val="20"/>
        </w:rPr>
      </w:pPr>
    </w:p>
    <w:p w14:paraId="04A29087" w14:textId="77777777" w:rsidR="00AC0611" w:rsidRPr="004D6CBE" w:rsidRDefault="00AC0611" w:rsidP="00D054D5">
      <w:pPr>
        <w:widowControl w:val="0"/>
        <w:rPr>
          <w:rFonts w:ascii="Arial" w:hAnsi="Arial" w:cs="Arial"/>
          <w:b/>
          <w:bCs/>
          <w:sz w:val="20"/>
          <w:szCs w:val="20"/>
        </w:rPr>
      </w:pPr>
    </w:p>
    <w:p w14:paraId="6F7E3B95" w14:textId="77777777" w:rsidR="00AC0611" w:rsidRPr="004D6CBE" w:rsidRDefault="00AC0611" w:rsidP="00D054D5">
      <w:pPr>
        <w:widowControl w:val="0"/>
        <w:rPr>
          <w:rFonts w:ascii="Arial" w:hAnsi="Arial" w:cs="Arial"/>
          <w:b/>
          <w:bCs/>
          <w:sz w:val="20"/>
          <w:szCs w:val="20"/>
        </w:rPr>
      </w:pPr>
    </w:p>
    <w:p w14:paraId="75AAEA47" w14:textId="77777777" w:rsidR="00AC0611" w:rsidRPr="004D6CBE" w:rsidRDefault="00AC0611" w:rsidP="00D054D5">
      <w:pPr>
        <w:widowControl w:val="0"/>
        <w:rPr>
          <w:rFonts w:ascii="Arial" w:hAnsi="Arial" w:cs="Arial"/>
          <w:b/>
          <w:bCs/>
          <w:sz w:val="20"/>
          <w:szCs w:val="20"/>
        </w:rPr>
      </w:pPr>
    </w:p>
    <w:p w14:paraId="1D259701" w14:textId="77777777" w:rsidR="00AC0611" w:rsidRPr="004D6CBE" w:rsidRDefault="00AC0611" w:rsidP="00D054D5">
      <w:pPr>
        <w:widowControl w:val="0"/>
        <w:rPr>
          <w:rFonts w:ascii="Arial" w:hAnsi="Arial" w:cs="Arial"/>
          <w:b/>
          <w:bCs/>
          <w:sz w:val="20"/>
          <w:szCs w:val="20"/>
        </w:rPr>
      </w:pPr>
    </w:p>
    <w:p w14:paraId="24D57937" w14:textId="77777777" w:rsidR="00AC0611" w:rsidRPr="004D6CBE" w:rsidRDefault="00AC0611" w:rsidP="00D054D5">
      <w:pPr>
        <w:widowControl w:val="0"/>
        <w:rPr>
          <w:rFonts w:ascii="Arial" w:hAnsi="Arial" w:cs="Arial"/>
          <w:b/>
          <w:bCs/>
          <w:sz w:val="20"/>
          <w:szCs w:val="20"/>
        </w:rPr>
      </w:pPr>
    </w:p>
    <w:p w14:paraId="5FA98C0A" w14:textId="77777777" w:rsidR="00AC0611" w:rsidRPr="004D6CBE" w:rsidRDefault="00AC0611" w:rsidP="00D054D5">
      <w:pPr>
        <w:widowControl w:val="0"/>
        <w:rPr>
          <w:rFonts w:ascii="Arial" w:hAnsi="Arial" w:cs="Arial"/>
          <w:b/>
          <w:bCs/>
          <w:sz w:val="20"/>
          <w:szCs w:val="20"/>
        </w:rPr>
      </w:pPr>
    </w:p>
    <w:p w14:paraId="4D3CD22C" w14:textId="77777777" w:rsidR="00AC0611" w:rsidRPr="004D6CBE" w:rsidRDefault="00AC0611" w:rsidP="00D054D5">
      <w:pPr>
        <w:widowControl w:val="0"/>
        <w:rPr>
          <w:rFonts w:ascii="Arial" w:hAnsi="Arial" w:cs="Arial"/>
          <w:b/>
          <w:bCs/>
          <w:sz w:val="20"/>
          <w:szCs w:val="20"/>
        </w:rPr>
      </w:pPr>
    </w:p>
    <w:p w14:paraId="0D7FC2D2" w14:textId="77777777" w:rsidR="00AC0611" w:rsidRPr="004D6CBE" w:rsidRDefault="00AC0611" w:rsidP="00D054D5">
      <w:pPr>
        <w:widowControl w:val="0"/>
        <w:rPr>
          <w:rFonts w:ascii="Arial" w:hAnsi="Arial" w:cs="Arial"/>
          <w:b/>
          <w:bCs/>
          <w:sz w:val="20"/>
          <w:szCs w:val="20"/>
        </w:rPr>
      </w:pPr>
    </w:p>
    <w:p w14:paraId="317D493F" w14:textId="77777777" w:rsidR="00AC0611" w:rsidRPr="004D6CBE" w:rsidRDefault="00AC0611" w:rsidP="00D054D5">
      <w:pPr>
        <w:widowControl w:val="0"/>
        <w:rPr>
          <w:rFonts w:ascii="Arial" w:hAnsi="Arial" w:cs="Arial"/>
          <w:b/>
          <w:bCs/>
          <w:sz w:val="20"/>
          <w:szCs w:val="20"/>
        </w:rPr>
      </w:pPr>
    </w:p>
    <w:p w14:paraId="13279CBF" w14:textId="77777777" w:rsidR="00AC0611" w:rsidRPr="004D6CBE" w:rsidRDefault="00AC0611" w:rsidP="00D054D5">
      <w:pPr>
        <w:widowControl w:val="0"/>
        <w:rPr>
          <w:rFonts w:ascii="Arial" w:hAnsi="Arial" w:cs="Arial"/>
          <w:b/>
          <w:bCs/>
          <w:sz w:val="20"/>
          <w:szCs w:val="20"/>
        </w:rPr>
      </w:pPr>
    </w:p>
    <w:p w14:paraId="55A4E417" w14:textId="1FE8F068" w:rsidR="002E70D4" w:rsidRPr="004D6CBE" w:rsidRDefault="002E70D4" w:rsidP="00D054D5">
      <w:pPr>
        <w:widowControl w:val="0"/>
        <w:jc w:val="center"/>
        <w:rPr>
          <w:rFonts w:ascii="Arial" w:hAnsi="Arial" w:cs="Arial"/>
          <w:b/>
          <w:sz w:val="20"/>
          <w:szCs w:val="20"/>
        </w:rPr>
      </w:pPr>
      <w:r w:rsidRPr="004D6CBE">
        <w:rPr>
          <w:rFonts w:ascii="Arial" w:hAnsi="Arial" w:cs="Arial"/>
          <w:b/>
          <w:sz w:val="20"/>
          <w:szCs w:val="20"/>
        </w:rPr>
        <w:lastRenderedPageBreak/>
        <w:t xml:space="preserve">PREGÃO ELETRÔNICO Nº </w:t>
      </w:r>
      <w:r w:rsidR="002E714B" w:rsidRPr="004D6CBE">
        <w:rPr>
          <w:rFonts w:ascii="Arial" w:hAnsi="Arial" w:cs="Arial"/>
          <w:b/>
          <w:sz w:val="20"/>
          <w:szCs w:val="20"/>
        </w:rPr>
        <w:t>131</w:t>
      </w:r>
      <w:r w:rsidRPr="004D6CBE">
        <w:rPr>
          <w:rFonts w:ascii="Arial" w:hAnsi="Arial" w:cs="Arial"/>
          <w:b/>
          <w:sz w:val="20"/>
          <w:szCs w:val="20"/>
        </w:rPr>
        <w:t>/20</w:t>
      </w:r>
      <w:r w:rsidR="00014FDC" w:rsidRPr="004D6CBE">
        <w:rPr>
          <w:rFonts w:ascii="Arial" w:hAnsi="Arial" w:cs="Arial"/>
          <w:b/>
          <w:sz w:val="20"/>
          <w:szCs w:val="20"/>
        </w:rPr>
        <w:t>23</w:t>
      </w:r>
    </w:p>
    <w:p w14:paraId="31CF2225" w14:textId="27F6421D" w:rsidR="002E70D4" w:rsidRPr="004D6CBE" w:rsidRDefault="002E70D4" w:rsidP="00D054D5">
      <w:pPr>
        <w:widowControl w:val="0"/>
        <w:jc w:val="center"/>
        <w:rPr>
          <w:rFonts w:ascii="Arial" w:hAnsi="Arial" w:cs="Arial"/>
          <w:b/>
          <w:sz w:val="20"/>
          <w:szCs w:val="20"/>
        </w:rPr>
      </w:pPr>
      <w:r w:rsidRPr="004D6CBE">
        <w:rPr>
          <w:rFonts w:ascii="Arial" w:hAnsi="Arial" w:cs="Arial"/>
          <w:b/>
          <w:sz w:val="20"/>
          <w:szCs w:val="20"/>
        </w:rPr>
        <w:t xml:space="preserve">Processo </w:t>
      </w:r>
      <w:r w:rsidR="00014FDC" w:rsidRPr="004D6CBE">
        <w:rPr>
          <w:rFonts w:ascii="Arial" w:hAnsi="Arial" w:cs="Arial"/>
          <w:b/>
          <w:sz w:val="20"/>
          <w:szCs w:val="20"/>
        </w:rPr>
        <w:t>Licitatório</w:t>
      </w:r>
      <w:r w:rsidRPr="004D6CBE">
        <w:rPr>
          <w:rFonts w:ascii="Arial" w:hAnsi="Arial" w:cs="Arial"/>
          <w:b/>
          <w:sz w:val="20"/>
          <w:szCs w:val="20"/>
        </w:rPr>
        <w:t xml:space="preserve"> n°</w:t>
      </w:r>
      <w:r w:rsidR="002E714B" w:rsidRPr="004D6CBE">
        <w:rPr>
          <w:rFonts w:ascii="Arial" w:hAnsi="Arial" w:cs="Arial"/>
          <w:b/>
          <w:sz w:val="20"/>
          <w:szCs w:val="20"/>
        </w:rPr>
        <w:t xml:space="preserve"> 283</w:t>
      </w:r>
      <w:r w:rsidR="00D054D5" w:rsidRPr="004D6CBE">
        <w:rPr>
          <w:rFonts w:ascii="Arial" w:hAnsi="Arial" w:cs="Arial"/>
          <w:b/>
          <w:sz w:val="20"/>
          <w:szCs w:val="20"/>
        </w:rPr>
        <w:t>/2023</w:t>
      </w:r>
    </w:p>
    <w:p w14:paraId="0FB4D039" w14:textId="77777777" w:rsidR="00D054D5" w:rsidRPr="004D6CBE" w:rsidRDefault="00D054D5" w:rsidP="00D054D5">
      <w:pPr>
        <w:widowControl w:val="0"/>
        <w:jc w:val="center"/>
        <w:rPr>
          <w:rFonts w:ascii="Arial" w:hAnsi="Arial" w:cs="Arial"/>
          <w:b/>
          <w:sz w:val="20"/>
          <w:szCs w:val="20"/>
        </w:rPr>
      </w:pPr>
    </w:p>
    <w:p w14:paraId="0EAE7F4B" w14:textId="01CC6A97" w:rsidR="002E70D4" w:rsidRPr="004D6CBE" w:rsidRDefault="00D054D5" w:rsidP="00D054D5">
      <w:pPr>
        <w:pStyle w:val="Nivel2"/>
        <w:widowControl w:val="0"/>
        <w:numPr>
          <w:ilvl w:val="0"/>
          <w:numId w:val="0"/>
        </w:numPr>
        <w:spacing w:before="0" w:after="0" w:line="240" w:lineRule="auto"/>
        <w:rPr>
          <w:rFonts w:eastAsia="Times New Roman"/>
        </w:rPr>
      </w:pPr>
      <w:r w:rsidRPr="004D6CBE">
        <w:t xml:space="preserve">O </w:t>
      </w:r>
      <w:r w:rsidRPr="004D6CBE">
        <w:rPr>
          <w:b/>
        </w:rPr>
        <w:t>Município de Marechal Cândido Rondon</w:t>
      </w:r>
      <w:r w:rsidRPr="004D6CBE">
        <w:t xml:space="preserve">, Estado do Paraná, por meio do Departamento de Gestão de Compras, sediado na Rua Espírito Santo, n° 777 – Centro, torna público que realizará licitação, </w:t>
      </w:r>
      <w:r w:rsidRPr="004D6CBE">
        <w:rPr>
          <w:b/>
          <w:bCs/>
        </w:rPr>
        <w:t>para registro de preços</w:t>
      </w:r>
      <w:r w:rsidRPr="004D6CBE">
        <w:t xml:space="preserve">, na modalidade </w:t>
      </w:r>
      <w:r w:rsidRPr="004D6CBE">
        <w:rPr>
          <w:b/>
        </w:rPr>
        <w:t>PREGÃO</w:t>
      </w:r>
      <w:r w:rsidRPr="004D6CBE">
        <w:t xml:space="preserve">, na forma </w:t>
      </w:r>
      <w:r w:rsidRPr="004D6CBE">
        <w:rPr>
          <w:b/>
        </w:rPr>
        <w:t>ELETRÔNICA</w:t>
      </w:r>
      <w:r w:rsidRPr="004D6CBE">
        <w:t xml:space="preserve">, nos termos da </w:t>
      </w:r>
      <w:hyperlink r:id="rId8" w:history="1">
        <w:r w:rsidRPr="004D6CBE">
          <w:rPr>
            <w:rStyle w:val="Hyperlink"/>
            <w:color w:val="auto"/>
            <w:u w:val="none"/>
          </w:rPr>
          <w:t>Lei nº 14.133, de 1º de abril de 2021</w:t>
        </w:r>
      </w:hyperlink>
      <w:r w:rsidRPr="004D6CBE">
        <w:t xml:space="preserve">, dos </w:t>
      </w:r>
      <w:proofErr w:type="spellStart"/>
      <w:r w:rsidRPr="004D6CBE">
        <w:t>arts</w:t>
      </w:r>
      <w:proofErr w:type="spellEnd"/>
      <w:r w:rsidRPr="004D6CBE">
        <w:t>. 273 e ss. do Decreto Municipal n.º 77, de 14 de março de 2023, e demais legislação aplicável e, ainda, de acordo com as condições estabelecidas neste Edital</w:t>
      </w:r>
      <w:r w:rsidR="002E70D4" w:rsidRPr="004D6CBE">
        <w:rPr>
          <w:rFonts w:eastAsia="Times New Roman"/>
        </w:rPr>
        <w:t>.</w:t>
      </w:r>
    </w:p>
    <w:p w14:paraId="1A21C28E" w14:textId="77777777" w:rsidR="00D054D5" w:rsidRPr="004D6CBE" w:rsidRDefault="00D054D5" w:rsidP="00D054D5">
      <w:pPr>
        <w:pStyle w:val="Nivel2"/>
        <w:widowControl w:val="0"/>
        <w:numPr>
          <w:ilvl w:val="0"/>
          <w:numId w:val="0"/>
        </w:numPr>
        <w:spacing w:before="0" w:after="0" w:line="240" w:lineRule="auto"/>
        <w:rPr>
          <w:rFonts w:eastAsia="Times New Roman"/>
        </w:rPr>
      </w:pPr>
    </w:p>
    <w:p w14:paraId="575611EC" w14:textId="77777777" w:rsidR="002E70D4" w:rsidRPr="004D6CBE" w:rsidRDefault="002E70D4" w:rsidP="00D054D5">
      <w:pPr>
        <w:pStyle w:val="Nivel01"/>
        <w:keepNext w:val="0"/>
        <w:keepLines w:val="0"/>
        <w:widowControl w:val="0"/>
        <w:spacing w:beforeLines="0" w:before="0" w:afterLines="0" w:after="0" w:line="240" w:lineRule="auto"/>
      </w:pPr>
      <w:r w:rsidRPr="004D6CBE">
        <w:t>DO OBJETO</w:t>
      </w:r>
    </w:p>
    <w:p w14:paraId="1BFA74FC" w14:textId="506BC3DE" w:rsidR="002E70D4" w:rsidRPr="004D6CBE" w:rsidRDefault="002E70D4" w:rsidP="00D054D5">
      <w:pPr>
        <w:pStyle w:val="Nivel2"/>
        <w:widowControl w:val="0"/>
        <w:tabs>
          <w:tab w:val="left" w:pos="567"/>
        </w:tabs>
        <w:spacing w:before="0" w:after="0" w:line="240" w:lineRule="auto"/>
      </w:pPr>
      <w:r w:rsidRPr="004D6CBE">
        <w:t xml:space="preserve">O objeto da presente licitação é </w:t>
      </w:r>
      <w:r w:rsidR="00D054D5" w:rsidRPr="004D6CBE">
        <w:t xml:space="preserve">o </w:t>
      </w:r>
      <w:r w:rsidR="003E0863" w:rsidRPr="004D6CBE">
        <w:rPr>
          <w:b/>
          <w:color w:val="auto"/>
        </w:rPr>
        <w:t>registro de preços para a contratação de serviço de cronometragem eletrônica para eventos de corrida de rua, com o fornecimento de todo material necessário, para atender a demanda da Secretaria Municipal de Esporte e Lazer</w:t>
      </w:r>
      <w:r w:rsidR="00D054D5" w:rsidRPr="004D6CBE">
        <w:t xml:space="preserve">, </w:t>
      </w:r>
      <w:r w:rsidRPr="004D6CBE">
        <w:t>conforme condições, quantidades e exigências estabelecidas neste Edital e seus anexos.</w:t>
      </w:r>
    </w:p>
    <w:p w14:paraId="7266B0C0" w14:textId="3160ADD4" w:rsidR="002E70D4" w:rsidRPr="004D6CBE" w:rsidRDefault="002E70D4" w:rsidP="00D054D5">
      <w:pPr>
        <w:pStyle w:val="Nvel2-Red"/>
        <w:widowControl w:val="0"/>
        <w:tabs>
          <w:tab w:val="left" w:pos="567"/>
        </w:tabs>
        <w:spacing w:before="0" w:after="0" w:line="240" w:lineRule="auto"/>
        <w:rPr>
          <w:i w:val="0"/>
          <w:color w:val="auto"/>
        </w:rPr>
      </w:pPr>
      <w:r w:rsidRPr="004D6CBE">
        <w:rPr>
          <w:i w:val="0"/>
          <w:color w:val="auto"/>
        </w:rPr>
        <w:t xml:space="preserve">A licitação será dividida em </w:t>
      </w:r>
      <w:r w:rsidR="006A318D" w:rsidRPr="004D6CBE">
        <w:rPr>
          <w:i w:val="0"/>
          <w:color w:val="auto"/>
        </w:rPr>
        <w:t>itens</w:t>
      </w:r>
      <w:r w:rsidRPr="004D6CBE">
        <w:rPr>
          <w:i w:val="0"/>
          <w:color w:val="auto"/>
        </w:rPr>
        <w:t>, conforme tabela constante do Termo de Referência, facultando-se ao licitante a participação em quantos itens forem de seu interesse.</w:t>
      </w:r>
    </w:p>
    <w:p w14:paraId="756CB89F" w14:textId="24F751D2" w:rsidR="002E70D4" w:rsidRPr="004D6CBE" w:rsidRDefault="00D054D5" w:rsidP="00D054D5">
      <w:pPr>
        <w:pStyle w:val="Nvel2-Red"/>
        <w:widowControl w:val="0"/>
        <w:tabs>
          <w:tab w:val="left" w:pos="567"/>
        </w:tabs>
        <w:spacing w:before="0" w:after="0" w:line="240" w:lineRule="auto"/>
        <w:rPr>
          <w:i w:val="0"/>
          <w:color w:val="auto"/>
        </w:rPr>
      </w:pPr>
      <w:r w:rsidRPr="004D6CBE">
        <w:rPr>
          <w:b/>
          <w:bCs/>
          <w:i w:val="0"/>
          <w:color w:val="auto"/>
        </w:rPr>
        <w:t xml:space="preserve"> Em caso de discordância existente entre as especificações deste objeto descritas na plataforma GOV.BR e as especificações constantes deste Edital, prevalecerão as últimas.</w:t>
      </w:r>
    </w:p>
    <w:p w14:paraId="3F0AB846" w14:textId="77777777" w:rsidR="00D054D5" w:rsidRPr="004D6CBE" w:rsidRDefault="00D054D5" w:rsidP="00D054D5">
      <w:pPr>
        <w:pStyle w:val="Nvel2-Red"/>
        <w:widowControl w:val="0"/>
        <w:numPr>
          <w:ilvl w:val="0"/>
          <w:numId w:val="0"/>
        </w:numPr>
        <w:spacing w:before="0" w:after="0" w:line="240" w:lineRule="auto"/>
      </w:pPr>
    </w:p>
    <w:p w14:paraId="66F3A299" w14:textId="77777777" w:rsidR="002E70D4" w:rsidRPr="004D6CBE" w:rsidRDefault="002E70D4" w:rsidP="00D054D5">
      <w:pPr>
        <w:pStyle w:val="Nivel01"/>
        <w:keepNext w:val="0"/>
        <w:keepLines w:val="0"/>
        <w:widowControl w:val="0"/>
        <w:spacing w:beforeLines="0" w:before="0" w:afterLines="0" w:after="0" w:line="240" w:lineRule="auto"/>
      </w:pPr>
      <w:r w:rsidRPr="004D6CBE">
        <w:t xml:space="preserve">DO REGISTRO DE PREÇOS </w:t>
      </w:r>
    </w:p>
    <w:p w14:paraId="2BB1A4B8" w14:textId="1D2284A1" w:rsidR="002E70D4" w:rsidRPr="004D6CBE" w:rsidRDefault="002E70D4" w:rsidP="00D054D5">
      <w:pPr>
        <w:pStyle w:val="Nivel2"/>
        <w:widowControl w:val="0"/>
        <w:spacing w:before="0" w:after="0" w:line="240" w:lineRule="auto"/>
      </w:pPr>
      <w:r w:rsidRPr="004D6CBE">
        <w:t>As regras referentes aos órgãos gerenciador e participantes, bem como a eventuais adesões são as que constam da minuta de Ata de Registro de Preços.</w:t>
      </w:r>
    </w:p>
    <w:p w14:paraId="5046DA52" w14:textId="77777777" w:rsidR="00D054D5" w:rsidRPr="004D6CBE" w:rsidRDefault="00D054D5" w:rsidP="00D054D5">
      <w:pPr>
        <w:pStyle w:val="Nivel2"/>
        <w:widowControl w:val="0"/>
        <w:numPr>
          <w:ilvl w:val="0"/>
          <w:numId w:val="0"/>
        </w:numPr>
        <w:spacing w:before="0" w:after="0" w:line="240" w:lineRule="auto"/>
      </w:pPr>
    </w:p>
    <w:p w14:paraId="5908F837" w14:textId="77777777" w:rsidR="002E70D4" w:rsidRPr="004D6CBE" w:rsidRDefault="002E70D4" w:rsidP="00D054D5">
      <w:pPr>
        <w:pStyle w:val="Nivel01"/>
        <w:keepNext w:val="0"/>
        <w:keepLines w:val="0"/>
        <w:widowControl w:val="0"/>
        <w:spacing w:beforeLines="0" w:before="0" w:afterLines="0" w:after="0" w:line="240" w:lineRule="auto"/>
      </w:pPr>
      <w:r w:rsidRPr="004D6CBE">
        <w:t>DA PARTICIPAÇÃO NA LICITAÇÃO</w:t>
      </w:r>
    </w:p>
    <w:p w14:paraId="482739DC" w14:textId="01A361FF" w:rsidR="002E70D4" w:rsidRPr="004D6CBE" w:rsidRDefault="002E70D4" w:rsidP="00D054D5">
      <w:pPr>
        <w:pStyle w:val="Nivel2"/>
        <w:widowControl w:val="0"/>
        <w:tabs>
          <w:tab w:val="left" w:pos="567"/>
        </w:tabs>
        <w:spacing w:before="0" w:after="0" w:line="240" w:lineRule="auto"/>
      </w:pPr>
      <w:bookmarkStart w:id="0" w:name="_Hlk135302270"/>
      <w:r w:rsidRPr="004D6CBE">
        <w:t xml:space="preserve">Poderão participar deste Pregão os interessados que estiverem previamente credenciados no Sistema de Cadastramento Unificado de Fornecedores - </w:t>
      </w:r>
      <w:r w:rsidR="00B41926" w:rsidRPr="004D6CBE">
        <w:t>SICAF</w:t>
      </w:r>
      <w:r w:rsidRPr="004D6CBE">
        <w:t xml:space="preserve"> e no Sistema de Compras do Governo Federal (</w:t>
      </w:r>
      <w:hyperlink r:id="rId9" w:history="1">
        <w:r w:rsidRPr="004D6CBE">
          <w:rPr>
            <w:rStyle w:val="Hyperlink"/>
          </w:rPr>
          <w:t>www.gov.br/compras</w:t>
        </w:r>
      </w:hyperlink>
      <w:r w:rsidRPr="004D6CBE">
        <w:t>).</w:t>
      </w:r>
      <w:bookmarkEnd w:id="0"/>
    </w:p>
    <w:p w14:paraId="23E38BA2" w14:textId="4F8713DC" w:rsidR="002E70D4" w:rsidRPr="004D6CBE" w:rsidRDefault="002E70D4" w:rsidP="00D054D5">
      <w:pPr>
        <w:pStyle w:val="Nivel3"/>
        <w:widowControl w:val="0"/>
        <w:tabs>
          <w:tab w:val="left" w:pos="567"/>
        </w:tabs>
        <w:spacing w:before="0" w:after="0" w:line="240" w:lineRule="auto"/>
        <w:ind w:left="0"/>
      </w:pPr>
      <w:r w:rsidRPr="004D6CBE">
        <w:t>O</w:t>
      </w:r>
      <w:bookmarkStart w:id="1" w:name="_Hlk135304247"/>
      <w:r w:rsidRPr="004D6CBE">
        <w:t xml:space="preserve">s interessados deverão atender às condições exigidas no cadastramento no </w:t>
      </w:r>
      <w:r w:rsidR="00B41926" w:rsidRPr="004D6CBE">
        <w:t>SICAF</w:t>
      </w:r>
      <w:r w:rsidRPr="004D6CBE">
        <w:t xml:space="preserve"> até o terceiro dia útil anterior à data prevista para recebimento das propostas.</w:t>
      </w:r>
    </w:p>
    <w:bookmarkEnd w:id="1"/>
    <w:p w14:paraId="6B70901A" w14:textId="77777777" w:rsidR="002E70D4" w:rsidRPr="004D6CBE" w:rsidRDefault="002E70D4" w:rsidP="00D054D5">
      <w:pPr>
        <w:pStyle w:val="Nivel2"/>
        <w:widowControl w:val="0"/>
        <w:tabs>
          <w:tab w:val="left" w:pos="567"/>
        </w:tabs>
        <w:spacing w:before="0" w:after="0" w:line="240" w:lineRule="auto"/>
      </w:pPr>
      <w:r w:rsidRPr="004D6CBE">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85535DF" w14:textId="77777777" w:rsidR="002E70D4" w:rsidRPr="004D6CBE" w:rsidRDefault="002E70D4" w:rsidP="00D054D5">
      <w:pPr>
        <w:pStyle w:val="Nivel2"/>
        <w:widowControl w:val="0"/>
        <w:tabs>
          <w:tab w:val="left" w:pos="567"/>
        </w:tabs>
        <w:spacing w:before="0" w:after="0" w:line="240" w:lineRule="auto"/>
      </w:pPr>
      <w:r w:rsidRPr="004D6CBE">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80092BD" w14:textId="77777777" w:rsidR="002E70D4" w:rsidRPr="004D6CBE" w:rsidRDefault="002E70D4" w:rsidP="00D054D5">
      <w:pPr>
        <w:pStyle w:val="Nivel2"/>
        <w:widowControl w:val="0"/>
        <w:tabs>
          <w:tab w:val="left" w:pos="567"/>
        </w:tabs>
        <w:spacing w:before="0" w:after="0" w:line="240" w:lineRule="auto"/>
      </w:pPr>
      <w:r w:rsidRPr="004D6CBE">
        <w:t>A não observância do disposto no item anterior poderá ensejar desclassificação no momento da habilitação.</w:t>
      </w:r>
    </w:p>
    <w:p w14:paraId="0616602D" w14:textId="6A25CA43" w:rsidR="00D054D5" w:rsidRPr="004D6CBE" w:rsidRDefault="006A318D" w:rsidP="00D054D5">
      <w:pPr>
        <w:pStyle w:val="Nivel3"/>
        <w:spacing w:before="0" w:after="0" w:line="240" w:lineRule="auto"/>
        <w:ind w:left="0"/>
        <w:rPr>
          <w:rFonts w:eastAsia="Times New Roman"/>
          <w:color w:val="auto"/>
        </w:rPr>
      </w:pPr>
      <w:r w:rsidRPr="004D6CBE">
        <w:rPr>
          <w:b/>
          <w:color w:val="auto"/>
        </w:rPr>
        <w:t>Para todos os itens</w:t>
      </w:r>
      <w:r w:rsidRPr="004D6CBE">
        <w:rPr>
          <w:color w:val="auto"/>
        </w:rPr>
        <w:t xml:space="preserve"> a participação será exclusiva a microempresas e empresas de pequeno porte, nos termos do </w:t>
      </w:r>
      <w:hyperlink r:id="rId10" w:history="1">
        <w:r w:rsidRPr="004D6CBE">
          <w:rPr>
            <w:rStyle w:val="Hyperlink"/>
            <w:color w:val="auto"/>
          </w:rPr>
          <w:t>art. 48 da Lei Complementar nº 123, de 14 de dezembro de 2006</w:t>
        </w:r>
      </w:hyperlink>
      <w:r w:rsidR="007E3494" w:rsidRPr="004D6CBE">
        <w:rPr>
          <w:rFonts w:eastAsia="Times New Roman"/>
          <w:color w:val="auto"/>
        </w:rPr>
        <w:t>.</w:t>
      </w:r>
    </w:p>
    <w:p w14:paraId="46CD681F" w14:textId="324014DB" w:rsidR="006A318D" w:rsidRPr="004D6CBE" w:rsidRDefault="006A318D" w:rsidP="00D054D5">
      <w:pPr>
        <w:pStyle w:val="Nivel3"/>
        <w:spacing w:before="0" w:after="0" w:line="240" w:lineRule="auto"/>
        <w:ind w:left="0"/>
        <w:rPr>
          <w:rFonts w:eastAsia="Times New Roman"/>
          <w:color w:val="auto"/>
        </w:rPr>
      </w:pPr>
      <w:r w:rsidRPr="004D6CBE">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8B60BBC" w14:textId="77777777" w:rsidR="002E70D4" w:rsidRPr="004D6CBE" w:rsidRDefault="002E70D4" w:rsidP="00D054D5">
      <w:pPr>
        <w:pStyle w:val="Nivel2"/>
        <w:widowControl w:val="0"/>
        <w:tabs>
          <w:tab w:val="left" w:pos="567"/>
        </w:tabs>
        <w:spacing w:before="0" w:after="0" w:line="240" w:lineRule="auto"/>
        <w:rPr>
          <w:rFonts w:eastAsia="Times New Roman"/>
          <w:color w:val="auto"/>
        </w:rPr>
      </w:pPr>
      <w:r w:rsidRPr="004D6CBE">
        <w:rPr>
          <w:color w:val="auto"/>
        </w:rPr>
        <w:t xml:space="preserve">Será concedido tratamento favorecido para as microempresas e empresas de pequeno porte, para as sociedades cooperativas </w:t>
      </w:r>
      <w:r w:rsidRPr="004D6CBE">
        <w:rPr>
          <w:rFonts w:eastAsia="Times New Roman"/>
          <w:color w:val="auto"/>
        </w:rPr>
        <w:t xml:space="preserve">mencionadas no </w:t>
      </w:r>
      <w:hyperlink r:id="rId11" w:anchor="art16">
        <w:r w:rsidRPr="004D6CBE">
          <w:rPr>
            <w:rStyle w:val="Hyperlink"/>
            <w:rFonts w:eastAsia="Times New Roman"/>
            <w:color w:val="auto"/>
          </w:rPr>
          <w:t xml:space="preserve">artigo </w:t>
        </w:r>
        <w:r w:rsidRPr="004D6CBE">
          <w:rPr>
            <w:rStyle w:val="Hyperlink"/>
            <w:color w:val="auto"/>
          </w:rPr>
          <w:t>16 da Lei nº 14.133, de 2021</w:t>
        </w:r>
      </w:hyperlink>
      <w:r w:rsidRPr="004D6CBE">
        <w:rPr>
          <w:color w:val="auto"/>
        </w:rPr>
        <w:t xml:space="preserve">, para o agricultor familiar, o produtor rural pessoa física e para o microempreendedor individual - MEI, nos limites previstos da </w:t>
      </w:r>
      <w:hyperlink r:id="rId12">
        <w:r w:rsidRPr="004D6CBE">
          <w:rPr>
            <w:rStyle w:val="Hyperlink"/>
            <w:color w:val="auto"/>
          </w:rPr>
          <w:t>Lei Complementar nº 123, de 2006</w:t>
        </w:r>
      </w:hyperlink>
      <w:r w:rsidRPr="004D6CBE">
        <w:rPr>
          <w:color w:val="auto"/>
        </w:rPr>
        <w:t xml:space="preserve"> e do Decreto n.º 8.538, de 2015.</w:t>
      </w:r>
    </w:p>
    <w:p w14:paraId="3AECFF24" w14:textId="516569AC" w:rsidR="002E70D4" w:rsidRPr="004D6CBE" w:rsidRDefault="002E70D4" w:rsidP="00D054D5">
      <w:pPr>
        <w:pStyle w:val="Nivel2"/>
        <w:widowControl w:val="0"/>
        <w:tabs>
          <w:tab w:val="left" w:pos="567"/>
        </w:tabs>
        <w:spacing w:before="0" w:after="0" w:line="240" w:lineRule="auto"/>
      </w:pPr>
      <w:bookmarkStart w:id="2" w:name="_Ref117000692"/>
      <w:r w:rsidRPr="004D6CBE">
        <w:t>Não poderão disputar esta licitação:</w:t>
      </w:r>
      <w:bookmarkEnd w:id="2"/>
    </w:p>
    <w:p w14:paraId="3104EBBC" w14:textId="77777777" w:rsidR="002E70D4" w:rsidRPr="004D6CBE" w:rsidRDefault="002E70D4" w:rsidP="00D054D5">
      <w:pPr>
        <w:pStyle w:val="Nivel3"/>
        <w:widowControl w:val="0"/>
        <w:tabs>
          <w:tab w:val="left" w:pos="567"/>
        </w:tabs>
        <w:spacing w:before="0" w:after="0" w:line="240" w:lineRule="auto"/>
        <w:ind w:left="0"/>
      </w:pPr>
      <w:bookmarkStart w:id="3" w:name="_Ref113883338"/>
      <w:r w:rsidRPr="004D6CBE">
        <w:t>aquele que não atenda às condições deste Edital e seu(s) anexo(s);</w:t>
      </w:r>
    </w:p>
    <w:p w14:paraId="24D4551A" w14:textId="4E24570D" w:rsidR="002E70D4" w:rsidRPr="004D6CBE" w:rsidRDefault="002E70D4" w:rsidP="00D054D5">
      <w:pPr>
        <w:pStyle w:val="Nivel3"/>
        <w:widowControl w:val="0"/>
        <w:tabs>
          <w:tab w:val="left" w:pos="567"/>
        </w:tabs>
        <w:spacing w:before="0" w:after="0" w:line="240" w:lineRule="auto"/>
        <w:ind w:left="0"/>
      </w:pPr>
      <w:bookmarkStart w:id="4" w:name="_Ref114659912"/>
      <w:r w:rsidRPr="004D6CBE">
        <w:t>autor do anteprojeto, do projeto básico ou do projeto executivo, pessoa física ou jurídica, quando a licitação versar sobre serviços a ele relacionados;</w:t>
      </w:r>
      <w:bookmarkEnd w:id="3"/>
      <w:bookmarkEnd w:id="4"/>
    </w:p>
    <w:p w14:paraId="00D19D11" w14:textId="632C7D97" w:rsidR="002E70D4" w:rsidRPr="004D6CBE" w:rsidRDefault="002E70D4" w:rsidP="00D054D5">
      <w:pPr>
        <w:pStyle w:val="Nivel3"/>
        <w:widowControl w:val="0"/>
        <w:tabs>
          <w:tab w:val="left" w:pos="567"/>
        </w:tabs>
        <w:spacing w:before="0" w:after="0" w:line="240" w:lineRule="auto"/>
        <w:ind w:left="0"/>
      </w:pPr>
      <w:bookmarkStart w:id="5" w:name="_Ref114659913"/>
      <w:bookmarkStart w:id="6" w:name="_Ref113883339"/>
      <w:r w:rsidRPr="004D6CBE">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Pr="004D6CBE">
        <w:lastRenderedPageBreak/>
        <w:t>licitação versar sobre serviços a ela necessários;</w:t>
      </w:r>
      <w:bookmarkEnd w:id="5"/>
      <w:r w:rsidRPr="004D6CBE">
        <w:t xml:space="preserve"> </w:t>
      </w:r>
      <w:bookmarkEnd w:id="6"/>
    </w:p>
    <w:p w14:paraId="048347C2" w14:textId="77777777" w:rsidR="002E70D4" w:rsidRPr="004D6CBE" w:rsidRDefault="002E70D4" w:rsidP="00D054D5">
      <w:pPr>
        <w:pStyle w:val="Nivel3"/>
        <w:widowControl w:val="0"/>
        <w:tabs>
          <w:tab w:val="left" w:pos="567"/>
        </w:tabs>
        <w:spacing w:before="0" w:after="0" w:line="240" w:lineRule="auto"/>
        <w:ind w:left="0"/>
      </w:pPr>
      <w:bookmarkStart w:id="7" w:name="_Ref113883003"/>
      <w:r w:rsidRPr="004D6CBE">
        <w:t>pessoa física ou jurídica que se encontre, ao tempo da licitação, impossibilitada de participar da licitação em decorrência de sanção que lhe foi imposta;</w:t>
      </w:r>
      <w:bookmarkEnd w:id="7"/>
    </w:p>
    <w:p w14:paraId="3B6481E5" w14:textId="77777777" w:rsidR="002E70D4" w:rsidRPr="004D6CBE" w:rsidRDefault="002E70D4" w:rsidP="00D054D5">
      <w:pPr>
        <w:pStyle w:val="Nivel3"/>
        <w:widowControl w:val="0"/>
        <w:tabs>
          <w:tab w:val="left" w:pos="567"/>
        </w:tabs>
        <w:spacing w:before="0" w:after="0" w:line="240" w:lineRule="auto"/>
        <w:ind w:left="0"/>
      </w:pPr>
      <w:r w:rsidRPr="004D6CBE">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9D7F7CE" w14:textId="77777777" w:rsidR="002E70D4" w:rsidRPr="004D6CBE" w:rsidRDefault="002E70D4" w:rsidP="00D054D5">
      <w:pPr>
        <w:pStyle w:val="Nivel3"/>
        <w:widowControl w:val="0"/>
        <w:tabs>
          <w:tab w:val="left" w:pos="567"/>
        </w:tabs>
        <w:spacing w:before="0" w:after="0" w:line="240" w:lineRule="auto"/>
        <w:ind w:left="0"/>
      </w:pPr>
      <w:bookmarkStart w:id="8" w:name="_Ref113883579"/>
      <w:r w:rsidRPr="004D6CBE">
        <w:t>empresas controladoras, controladas ou coligadas, nos termos da Lei nº 6.404, de 15 de dezembro de 1976, concorrendo entre si;</w:t>
      </w:r>
      <w:bookmarkEnd w:id="8"/>
    </w:p>
    <w:p w14:paraId="0D4A6A9D" w14:textId="77777777" w:rsidR="002E70D4" w:rsidRPr="004D6CBE" w:rsidRDefault="002E70D4" w:rsidP="00D054D5">
      <w:pPr>
        <w:pStyle w:val="Nivel3"/>
        <w:widowControl w:val="0"/>
        <w:tabs>
          <w:tab w:val="left" w:pos="567"/>
        </w:tabs>
        <w:spacing w:before="0" w:after="0" w:line="240" w:lineRule="auto"/>
        <w:ind w:left="0"/>
      </w:pPr>
      <w:r w:rsidRPr="004D6CBE">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AE8B52A" w14:textId="77777777" w:rsidR="002E70D4" w:rsidRPr="004D6CBE" w:rsidRDefault="002E70D4" w:rsidP="00D054D5">
      <w:pPr>
        <w:pStyle w:val="Nivel3"/>
        <w:widowControl w:val="0"/>
        <w:tabs>
          <w:tab w:val="left" w:pos="567"/>
        </w:tabs>
        <w:spacing w:before="0" w:after="0" w:line="240" w:lineRule="auto"/>
        <w:ind w:left="0"/>
      </w:pPr>
      <w:bookmarkStart w:id="9" w:name="_Ref113962336"/>
      <w:r w:rsidRPr="004D6CBE">
        <w:t>agente público do órgão ou entidade licitante;</w:t>
      </w:r>
      <w:bookmarkEnd w:id="9"/>
    </w:p>
    <w:p w14:paraId="4C7B0BEF" w14:textId="77777777" w:rsidR="002E70D4" w:rsidRPr="004D6CBE" w:rsidRDefault="002E70D4" w:rsidP="00D054D5">
      <w:pPr>
        <w:pStyle w:val="Nvel3-R"/>
        <w:widowControl w:val="0"/>
        <w:tabs>
          <w:tab w:val="left" w:pos="567"/>
        </w:tabs>
        <w:spacing w:before="0" w:after="0" w:line="240" w:lineRule="auto"/>
        <w:ind w:left="0"/>
        <w:rPr>
          <w:i w:val="0"/>
          <w:color w:val="auto"/>
        </w:rPr>
      </w:pPr>
      <w:r w:rsidRPr="004D6CBE">
        <w:rPr>
          <w:i w:val="0"/>
          <w:color w:val="auto"/>
        </w:rPr>
        <w:t>pessoas jurídicas reunidas em consórcio;</w:t>
      </w:r>
    </w:p>
    <w:p w14:paraId="2785BD72" w14:textId="77777777" w:rsidR="002E70D4" w:rsidRPr="004D6CBE" w:rsidRDefault="002E70D4" w:rsidP="00D054D5">
      <w:pPr>
        <w:pStyle w:val="Nivel3"/>
        <w:widowControl w:val="0"/>
        <w:tabs>
          <w:tab w:val="left" w:pos="567"/>
        </w:tabs>
        <w:spacing w:before="0" w:after="0" w:line="240" w:lineRule="auto"/>
        <w:ind w:left="0"/>
      </w:pPr>
      <w:r w:rsidRPr="004D6CBE">
        <w:t>Organizações da Sociedade Civil de Interesse Público - OSCIP, atuando nessa condição;</w:t>
      </w:r>
    </w:p>
    <w:p w14:paraId="50C18E49" w14:textId="77777777" w:rsidR="002E70D4" w:rsidRPr="004D6CBE" w:rsidRDefault="002E70D4" w:rsidP="00D054D5">
      <w:pPr>
        <w:pStyle w:val="Nivel3"/>
        <w:widowControl w:val="0"/>
        <w:tabs>
          <w:tab w:val="left" w:pos="567"/>
        </w:tabs>
        <w:spacing w:before="0" w:after="0" w:line="240" w:lineRule="auto"/>
        <w:ind w:left="0"/>
      </w:pPr>
      <w:r w:rsidRPr="004D6CBE">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4D6CBE">
          <w:rPr>
            <w:rStyle w:val="Hyperlink"/>
          </w:rPr>
          <w:t>§ 1º do art. 9º da Lei nº 14.133, de 2021</w:t>
        </w:r>
      </w:hyperlink>
      <w:r w:rsidRPr="004D6CBE">
        <w:t>.</w:t>
      </w:r>
    </w:p>
    <w:p w14:paraId="2C7C787D" w14:textId="77777777" w:rsidR="002E70D4" w:rsidRPr="004D6CBE" w:rsidRDefault="002E70D4" w:rsidP="00D054D5">
      <w:pPr>
        <w:pStyle w:val="Nivel2"/>
        <w:widowControl w:val="0"/>
        <w:tabs>
          <w:tab w:val="left" w:pos="567"/>
        </w:tabs>
        <w:spacing w:before="0" w:after="0" w:line="240" w:lineRule="auto"/>
      </w:pPr>
      <w:r w:rsidRPr="004D6CBE">
        <w:t xml:space="preserve">O impedimento de que trata o item </w:t>
      </w:r>
      <w:r w:rsidRPr="004D6CBE">
        <w:fldChar w:fldCharType="begin"/>
      </w:r>
      <w:r w:rsidRPr="004D6CBE">
        <w:instrText xml:space="preserve"> REF _Ref113883003 \r \h  \* MERGEFORMAT </w:instrText>
      </w:r>
      <w:r w:rsidRPr="004D6CBE">
        <w:fldChar w:fldCharType="separate"/>
      </w:r>
      <w:r w:rsidRPr="004D6CBE">
        <w:t>3.7.4</w:t>
      </w:r>
      <w:r w:rsidRPr="004D6CBE">
        <w:fldChar w:fldCharType="end"/>
      </w:r>
      <w:r w:rsidRPr="004D6CBE">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271174" w14:textId="77777777" w:rsidR="002E70D4" w:rsidRPr="004D6CBE" w:rsidRDefault="002E70D4" w:rsidP="00D054D5">
      <w:pPr>
        <w:pStyle w:val="Nivel2"/>
        <w:widowControl w:val="0"/>
        <w:tabs>
          <w:tab w:val="left" w:pos="567"/>
        </w:tabs>
        <w:spacing w:before="0" w:after="0" w:line="240" w:lineRule="auto"/>
      </w:pPr>
      <w:bookmarkStart w:id="10" w:name="art14§2"/>
      <w:bookmarkEnd w:id="10"/>
      <w:r w:rsidRPr="004D6CBE">
        <w:t xml:space="preserve">A critério da Administração e exclusivamente a seu serviço, o autor dos projetos e a empresa a que se referem os itens </w:t>
      </w:r>
      <w:r w:rsidRPr="004D6CBE">
        <w:fldChar w:fldCharType="begin"/>
      </w:r>
      <w:r w:rsidRPr="004D6CBE">
        <w:instrText xml:space="preserve"> REF _Ref114659912 \r \h  \* MERGEFORMAT </w:instrText>
      </w:r>
      <w:r w:rsidRPr="004D6CBE">
        <w:fldChar w:fldCharType="separate"/>
      </w:r>
      <w:r w:rsidRPr="004D6CBE">
        <w:t>3.7.2</w:t>
      </w:r>
      <w:r w:rsidRPr="004D6CBE">
        <w:fldChar w:fldCharType="end"/>
      </w:r>
      <w:r w:rsidRPr="004D6CBE">
        <w:t xml:space="preserve"> e </w:t>
      </w:r>
      <w:r w:rsidRPr="004D6CBE">
        <w:fldChar w:fldCharType="begin"/>
      </w:r>
      <w:r w:rsidRPr="004D6CBE">
        <w:instrText xml:space="preserve"> REF _Ref114659913 \r \h  \* MERGEFORMAT </w:instrText>
      </w:r>
      <w:r w:rsidRPr="004D6CBE">
        <w:fldChar w:fldCharType="separate"/>
      </w:r>
      <w:r w:rsidRPr="004D6CBE">
        <w:t>3.7.3</w:t>
      </w:r>
      <w:r w:rsidRPr="004D6CBE">
        <w:fldChar w:fldCharType="end"/>
      </w:r>
      <w:r w:rsidRPr="004D6CBE">
        <w:t xml:space="preserve"> poderão participar no apoio das atividades de planejamento da contratação, de execução da licitação ou de gestão do contrato, desde que sob supervisão exclusiva de agentes públicos do órgão ou entidade.</w:t>
      </w:r>
    </w:p>
    <w:p w14:paraId="7BD551E6" w14:textId="77777777" w:rsidR="002E70D4" w:rsidRPr="004D6CBE" w:rsidRDefault="002E70D4" w:rsidP="00D054D5">
      <w:pPr>
        <w:pStyle w:val="Nivel2"/>
        <w:widowControl w:val="0"/>
        <w:tabs>
          <w:tab w:val="left" w:pos="567"/>
        </w:tabs>
        <w:spacing w:before="0" w:after="0" w:line="240" w:lineRule="auto"/>
      </w:pPr>
      <w:bookmarkStart w:id="11" w:name="art14§3"/>
      <w:bookmarkEnd w:id="11"/>
      <w:r w:rsidRPr="004D6CBE">
        <w:t>Equiparam-se aos autores do projeto as empresas integrantes do mesmo grupo econômico.</w:t>
      </w:r>
    </w:p>
    <w:p w14:paraId="41B3DEB0" w14:textId="77777777" w:rsidR="002E70D4" w:rsidRPr="004D6CBE" w:rsidRDefault="002E70D4" w:rsidP="00D054D5">
      <w:pPr>
        <w:pStyle w:val="Nivel2"/>
        <w:widowControl w:val="0"/>
        <w:tabs>
          <w:tab w:val="left" w:pos="567"/>
        </w:tabs>
        <w:spacing w:before="0" w:after="0" w:line="240" w:lineRule="auto"/>
      </w:pPr>
      <w:bookmarkStart w:id="12" w:name="art14§4"/>
      <w:bookmarkEnd w:id="12"/>
      <w:r w:rsidRPr="004D6CBE">
        <w:t xml:space="preserve">O disposto nos itens </w:t>
      </w:r>
      <w:r w:rsidRPr="004D6CBE">
        <w:fldChar w:fldCharType="begin"/>
      </w:r>
      <w:r w:rsidRPr="004D6CBE">
        <w:instrText xml:space="preserve"> REF _Ref114659912 \r \h  \* MERGEFORMAT </w:instrText>
      </w:r>
      <w:r w:rsidRPr="004D6CBE">
        <w:fldChar w:fldCharType="separate"/>
      </w:r>
      <w:r w:rsidRPr="004D6CBE">
        <w:t>3.7.2</w:t>
      </w:r>
      <w:r w:rsidRPr="004D6CBE">
        <w:fldChar w:fldCharType="end"/>
      </w:r>
      <w:r w:rsidRPr="004D6CBE">
        <w:t xml:space="preserve"> e </w:t>
      </w:r>
      <w:r w:rsidRPr="004D6CBE">
        <w:fldChar w:fldCharType="begin"/>
      </w:r>
      <w:r w:rsidRPr="004D6CBE">
        <w:instrText xml:space="preserve"> REF _Ref114659913 \r \h  \* MERGEFORMAT </w:instrText>
      </w:r>
      <w:r w:rsidRPr="004D6CBE">
        <w:fldChar w:fldCharType="separate"/>
      </w:r>
      <w:r w:rsidRPr="004D6CBE">
        <w:t>3.7.3</w:t>
      </w:r>
      <w:r w:rsidRPr="004D6CBE">
        <w:fldChar w:fldCharType="end"/>
      </w:r>
      <w:r w:rsidRPr="004D6CBE">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C72E2C6" w14:textId="77777777" w:rsidR="002E70D4" w:rsidRPr="004D6CBE" w:rsidRDefault="002E70D4" w:rsidP="00D054D5">
      <w:pPr>
        <w:pStyle w:val="Nivel2"/>
        <w:widowControl w:val="0"/>
        <w:tabs>
          <w:tab w:val="left" w:pos="567"/>
        </w:tabs>
        <w:spacing w:before="0" w:after="0" w:line="240" w:lineRule="auto"/>
      </w:pPr>
      <w:bookmarkStart w:id="13" w:name="art14§5"/>
      <w:bookmarkEnd w:id="13"/>
      <w:r w:rsidRPr="004D6CBE">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4D6CBE">
          <w:rPr>
            <w:rStyle w:val="Hyperlink"/>
          </w:rPr>
          <w:t>Lei nº 14.133/2021</w:t>
        </w:r>
      </w:hyperlink>
      <w:r w:rsidRPr="004D6CBE">
        <w:t>.</w:t>
      </w:r>
    </w:p>
    <w:p w14:paraId="4E72A1CB" w14:textId="071A4CB6" w:rsidR="002E70D4" w:rsidRPr="004D6CBE" w:rsidRDefault="002E70D4" w:rsidP="00D054D5">
      <w:pPr>
        <w:pStyle w:val="Nivel2"/>
        <w:widowControl w:val="0"/>
        <w:tabs>
          <w:tab w:val="left" w:pos="567"/>
        </w:tabs>
        <w:spacing w:before="0" w:after="0" w:line="240" w:lineRule="auto"/>
      </w:pPr>
      <w:r w:rsidRPr="004D6CBE">
        <w:t xml:space="preserve">A vedação de que trata o item </w:t>
      </w:r>
      <w:r w:rsidRPr="004D6CBE">
        <w:fldChar w:fldCharType="begin"/>
      </w:r>
      <w:r w:rsidRPr="004D6CBE">
        <w:instrText xml:space="preserve"> REF _Ref113962336 \r \h  \* MERGEFORMAT </w:instrText>
      </w:r>
      <w:r w:rsidRPr="004D6CBE">
        <w:fldChar w:fldCharType="separate"/>
      </w:r>
      <w:r w:rsidRPr="004D6CBE">
        <w:t>3.7.8</w:t>
      </w:r>
      <w:r w:rsidRPr="004D6CBE">
        <w:fldChar w:fldCharType="end"/>
      </w:r>
      <w:r w:rsidRPr="004D6CBE">
        <w:t xml:space="preserve"> estende-se a terceiro que auxilie a condução da contratação na qualidade de integrante de equipe de apoio, profissional especializado ou funcionário ou representante de empresa que preste assessoria técnica.</w:t>
      </w:r>
    </w:p>
    <w:p w14:paraId="16FD9525" w14:textId="77777777" w:rsidR="00D054D5" w:rsidRPr="004D6CBE" w:rsidRDefault="00D054D5" w:rsidP="00D054D5">
      <w:pPr>
        <w:pStyle w:val="Nivel2"/>
        <w:widowControl w:val="0"/>
        <w:numPr>
          <w:ilvl w:val="0"/>
          <w:numId w:val="0"/>
        </w:numPr>
        <w:spacing w:before="0" w:after="0" w:line="240" w:lineRule="auto"/>
      </w:pPr>
    </w:p>
    <w:p w14:paraId="1EB5B6C0" w14:textId="77777777" w:rsidR="002E70D4" w:rsidRPr="004D6CBE" w:rsidRDefault="002E70D4" w:rsidP="00D054D5">
      <w:pPr>
        <w:pStyle w:val="Nivel01"/>
        <w:keepNext w:val="0"/>
        <w:keepLines w:val="0"/>
        <w:widowControl w:val="0"/>
        <w:spacing w:beforeLines="0" w:before="0" w:afterLines="0" w:after="0" w:line="240" w:lineRule="auto"/>
      </w:pPr>
      <w:r w:rsidRPr="004D6CBE">
        <w:t>DA APRESENTAÇÃO DA PROPOSTA E DOS DOCUMENTOS DE HABILITAÇÃO</w:t>
      </w:r>
    </w:p>
    <w:p w14:paraId="3C309A99" w14:textId="77777777" w:rsidR="002E70D4" w:rsidRPr="004D6CBE" w:rsidRDefault="002E70D4" w:rsidP="00D054D5">
      <w:pPr>
        <w:pStyle w:val="Nvel2-Red"/>
        <w:widowControl w:val="0"/>
        <w:tabs>
          <w:tab w:val="left" w:pos="567"/>
        </w:tabs>
        <w:spacing w:before="0" w:after="0" w:line="240" w:lineRule="auto"/>
        <w:rPr>
          <w:i w:val="0"/>
          <w:color w:val="auto"/>
        </w:rPr>
      </w:pPr>
      <w:r w:rsidRPr="004D6CBE">
        <w:rPr>
          <w:i w:val="0"/>
          <w:color w:val="auto"/>
        </w:rPr>
        <w:t>Na presente licitação, a fase de habilitação sucederá as fases de apresentação de propostas e lances e de julgamento.</w:t>
      </w:r>
    </w:p>
    <w:p w14:paraId="2FA7B7EC" w14:textId="77777777" w:rsidR="002E70D4" w:rsidRPr="004D6CBE" w:rsidRDefault="002E70D4" w:rsidP="00D054D5">
      <w:pPr>
        <w:pStyle w:val="Nivel2"/>
        <w:widowControl w:val="0"/>
        <w:tabs>
          <w:tab w:val="left" w:pos="567"/>
        </w:tabs>
        <w:spacing w:before="0" w:after="0" w:line="240" w:lineRule="auto"/>
      </w:pPr>
      <w:bookmarkStart w:id="14" w:name="_Ref113886867"/>
      <w:r w:rsidRPr="004D6CBE">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5047B87E" w14:textId="77777777" w:rsidR="002E70D4" w:rsidRPr="004D6CBE" w:rsidRDefault="002E70D4" w:rsidP="00D054D5">
      <w:pPr>
        <w:pStyle w:val="Nivel2"/>
        <w:widowControl w:val="0"/>
        <w:tabs>
          <w:tab w:val="left" w:pos="567"/>
        </w:tabs>
        <w:spacing w:before="0" w:after="0" w:line="240" w:lineRule="auto"/>
      </w:pPr>
      <w:bookmarkStart w:id="15" w:name="_Ref113889589"/>
      <w:r w:rsidRPr="004D6CBE">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4D6CBE">
        <w:rPr>
          <w:highlight w:val="yellow"/>
        </w:rPr>
        <w:fldChar w:fldCharType="begin"/>
      </w:r>
      <w:r w:rsidRPr="004D6CBE">
        <w:instrText xml:space="preserve"> REF _Ref114663777 \r \h </w:instrText>
      </w:r>
      <w:r w:rsidRPr="004D6CBE">
        <w:rPr>
          <w:highlight w:val="yellow"/>
        </w:rPr>
        <w:instrText xml:space="preserve"> \* MERGEFORMAT </w:instrText>
      </w:r>
      <w:r w:rsidRPr="004D6CBE">
        <w:rPr>
          <w:highlight w:val="yellow"/>
        </w:rPr>
      </w:r>
      <w:r w:rsidRPr="004D6CBE">
        <w:rPr>
          <w:highlight w:val="yellow"/>
        </w:rPr>
        <w:fldChar w:fldCharType="separate"/>
      </w:r>
      <w:r w:rsidRPr="004D6CBE">
        <w:t>8.1.1</w:t>
      </w:r>
      <w:r w:rsidRPr="004D6CBE">
        <w:rPr>
          <w:highlight w:val="yellow"/>
        </w:rPr>
        <w:fldChar w:fldCharType="end"/>
      </w:r>
      <w:r w:rsidRPr="004D6CBE">
        <w:t xml:space="preserve"> e </w:t>
      </w:r>
      <w:r w:rsidRPr="004D6CBE">
        <w:fldChar w:fldCharType="begin"/>
      </w:r>
      <w:r w:rsidRPr="004D6CBE">
        <w:instrText xml:space="preserve"> REF _Ref114663151 \r \h  \* MERGEFORMAT </w:instrText>
      </w:r>
      <w:r w:rsidRPr="004D6CBE">
        <w:fldChar w:fldCharType="separate"/>
      </w:r>
      <w:r w:rsidRPr="004D6CBE">
        <w:t>8.13.1</w:t>
      </w:r>
      <w:r w:rsidRPr="004D6CBE">
        <w:fldChar w:fldCharType="end"/>
      </w:r>
      <w:r w:rsidRPr="004D6CBE">
        <w:t xml:space="preserve"> deste Edital.</w:t>
      </w:r>
      <w:bookmarkEnd w:id="15"/>
    </w:p>
    <w:p w14:paraId="6A7D98DB" w14:textId="77777777" w:rsidR="002E70D4" w:rsidRPr="004D6CBE" w:rsidRDefault="002E70D4" w:rsidP="00D054D5">
      <w:pPr>
        <w:pStyle w:val="Nivel2"/>
        <w:widowControl w:val="0"/>
        <w:tabs>
          <w:tab w:val="left" w:pos="567"/>
        </w:tabs>
        <w:spacing w:before="0" w:after="0" w:line="240" w:lineRule="auto"/>
      </w:pPr>
      <w:bookmarkStart w:id="16" w:name="_Ref113968921"/>
      <w:r w:rsidRPr="004D6CBE">
        <w:t>No cadastramento da proposta inicial, o licitante declarará, em campo próprio do sistema, que:</w:t>
      </w:r>
      <w:bookmarkEnd w:id="16"/>
    </w:p>
    <w:p w14:paraId="6F5DF6A7" w14:textId="77777777" w:rsidR="002E70D4" w:rsidRPr="004D6CBE" w:rsidRDefault="002E70D4" w:rsidP="00D054D5">
      <w:pPr>
        <w:pStyle w:val="Nivel3"/>
        <w:widowControl w:val="0"/>
        <w:spacing w:before="0" w:after="0" w:line="240" w:lineRule="auto"/>
        <w:ind w:left="0"/>
        <w:rPr>
          <w:color w:val="auto"/>
        </w:rPr>
      </w:pPr>
      <w:r w:rsidRPr="004D6CBE">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2CC507E" w14:textId="77777777" w:rsidR="002E70D4" w:rsidRPr="004D6CBE" w:rsidRDefault="002E70D4" w:rsidP="00D054D5">
      <w:pPr>
        <w:pStyle w:val="Nivel3"/>
        <w:widowControl w:val="0"/>
        <w:tabs>
          <w:tab w:val="left" w:pos="567"/>
        </w:tabs>
        <w:spacing w:before="0" w:after="0" w:line="240" w:lineRule="auto"/>
        <w:ind w:left="0"/>
        <w:rPr>
          <w:color w:val="auto"/>
        </w:rPr>
      </w:pPr>
      <w:r w:rsidRPr="004D6CBE">
        <w:lastRenderedPageBreak/>
        <w:t>nã</w:t>
      </w:r>
      <w:r w:rsidRPr="004D6CBE">
        <w:rPr>
          <w:color w:val="auto"/>
        </w:rPr>
        <w:t xml:space="preserve">o emprega menor de 18 anos em trabalho noturno, perigoso ou insalubre e não emprega menor de 16 anos, salvo menor, a partir de 14 anos, na condição de aprendiz, nos termos do </w:t>
      </w:r>
      <w:hyperlink r:id="rId15" w:anchor="art7" w:history="1">
        <w:r w:rsidRPr="004D6CBE">
          <w:rPr>
            <w:rStyle w:val="Hyperlink"/>
            <w:color w:val="auto"/>
          </w:rPr>
          <w:t>artigo 7°, XXXIII, da Constituição</w:t>
        </w:r>
      </w:hyperlink>
      <w:r w:rsidRPr="004D6CBE">
        <w:rPr>
          <w:color w:val="auto"/>
        </w:rPr>
        <w:t>;</w:t>
      </w:r>
    </w:p>
    <w:p w14:paraId="7338B3EF" w14:textId="77777777" w:rsidR="002E70D4" w:rsidRPr="004D6CBE" w:rsidRDefault="002E70D4" w:rsidP="00D054D5">
      <w:pPr>
        <w:pStyle w:val="Nivel3"/>
        <w:widowControl w:val="0"/>
        <w:tabs>
          <w:tab w:val="left" w:pos="567"/>
        </w:tabs>
        <w:spacing w:before="0" w:after="0" w:line="240" w:lineRule="auto"/>
        <w:ind w:left="0"/>
        <w:rPr>
          <w:color w:val="auto"/>
        </w:rPr>
      </w:pPr>
      <w:r w:rsidRPr="004D6CBE">
        <w:rPr>
          <w:color w:val="auto"/>
        </w:rPr>
        <w:t xml:space="preserve">não possui empregados executando trabalho degradante ou forçado, observando o disposto nos </w:t>
      </w:r>
      <w:hyperlink r:id="rId16" w:history="1">
        <w:r w:rsidRPr="004D6CBE">
          <w:rPr>
            <w:rStyle w:val="Hyperlink"/>
            <w:color w:val="auto"/>
          </w:rPr>
          <w:t>incisos III e IV do art. 1º e no inciso III do art. 5º da Constituição Federal</w:t>
        </w:r>
      </w:hyperlink>
      <w:r w:rsidRPr="004D6CBE">
        <w:rPr>
          <w:color w:val="auto"/>
        </w:rPr>
        <w:t>;</w:t>
      </w:r>
    </w:p>
    <w:p w14:paraId="615BC093" w14:textId="77777777" w:rsidR="002E70D4" w:rsidRPr="004D6CBE" w:rsidRDefault="002E70D4" w:rsidP="00D054D5">
      <w:pPr>
        <w:pStyle w:val="Nivel3"/>
        <w:widowControl w:val="0"/>
        <w:tabs>
          <w:tab w:val="left" w:pos="567"/>
        </w:tabs>
        <w:spacing w:before="0" w:after="0" w:line="240" w:lineRule="auto"/>
        <w:ind w:left="0"/>
        <w:rPr>
          <w:color w:val="auto"/>
        </w:rPr>
      </w:pPr>
      <w:r w:rsidRPr="004D6CBE">
        <w:rPr>
          <w:color w:val="auto"/>
        </w:rPr>
        <w:t>cumpre as exigências de reserva de cargos para pessoa com deficiência e para reabilitado da Previdência Social, previstas em lei e em outras normas específicas.</w:t>
      </w:r>
    </w:p>
    <w:p w14:paraId="17F7B5C6" w14:textId="77777777" w:rsidR="002E70D4" w:rsidRPr="004D6CBE" w:rsidRDefault="002E70D4" w:rsidP="00D054D5">
      <w:pPr>
        <w:pStyle w:val="Nivel2"/>
        <w:widowControl w:val="0"/>
        <w:tabs>
          <w:tab w:val="left" w:pos="567"/>
        </w:tabs>
        <w:spacing w:before="0" w:after="0" w:line="240" w:lineRule="auto"/>
        <w:rPr>
          <w:color w:val="auto"/>
        </w:rPr>
      </w:pPr>
      <w:r w:rsidRPr="004D6CBE">
        <w:rPr>
          <w:color w:val="auto"/>
        </w:rPr>
        <w:t xml:space="preserve">O licitante organizado em cooperativa deverá declarar, ainda, em campo próprio do sistema eletrônico, que cumpre os requisitos estabelecidos no </w:t>
      </w:r>
      <w:hyperlink r:id="rId17" w:anchor="art16">
        <w:r w:rsidRPr="004D6CBE">
          <w:rPr>
            <w:rStyle w:val="Hyperlink"/>
            <w:color w:val="auto"/>
          </w:rPr>
          <w:t>artigo 16 da Lei nº 14.133, de 2021</w:t>
        </w:r>
      </w:hyperlink>
      <w:r w:rsidRPr="004D6CBE">
        <w:rPr>
          <w:color w:val="auto"/>
        </w:rPr>
        <w:t>.</w:t>
      </w:r>
    </w:p>
    <w:p w14:paraId="150535C3" w14:textId="0ED8C2D6" w:rsidR="002E70D4" w:rsidRPr="004D6CBE" w:rsidRDefault="002E70D4" w:rsidP="00D054D5">
      <w:pPr>
        <w:pStyle w:val="Nivel2"/>
        <w:widowControl w:val="0"/>
        <w:tabs>
          <w:tab w:val="left" w:pos="567"/>
        </w:tabs>
        <w:spacing w:before="0" w:after="0" w:line="240" w:lineRule="auto"/>
        <w:rPr>
          <w:color w:val="auto"/>
        </w:rPr>
      </w:pPr>
      <w:bookmarkStart w:id="17" w:name="_Ref117000019"/>
      <w:r w:rsidRPr="004D6CBE">
        <w:rPr>
          <w:color w:val="auto"/>
        </w:rPr>
        <w:t xml:space="preserve">O fornecedor enquadrado como microempresa, empresa de pequeno porte ou sociedade cooperativa deverá declarar, ainda, em campo próprio do sistema eletrônico, que cumpre os requisitos estabelecidos no </w:t>
      </w:r>
      <w:hyperlink r:id="rId18" w:anchor="art3">
        <w:r w:rsidRPr="004D6CBE">
          <w:rPr>
            <w:rStyle w:val="Hyperlink"/>
            <w:color w:val="auto"/>
          </w:rPr>
          <w:t>artigo 3° da Lei Complementar nº 123, de 2006</w:t>
        </w:r>
      </w:hyperlink>
      <w:r w:rsidRPr="004D6CBE">
        <w:rPr>
          <w:color w:val="auto"/>
        </w:rPr>
        <w:t xml:space="preserve">, estando apto a usufruir do tratamento favorecido estabelecido em seus </w:t>
      </w:r>
      <w:bookmarkEnd w:id="17"/>
      <w:r w:rsidRPr="004D6CBE">
        <w:rPr>
          <w:color w:val="auto"/>
        </w:rPr>
        <w:fldChar w:fldCharType="begin"/>
      </w:r>
      <w:r w:rsidRPr="004D6CBE">
        <w:rPr>
          <w:color w:val="auto"/>
        </w:rPr>
        <w:instrText>HYPERLINK "https://www.planalto.gov.br/ccivil_03/leis/lcp/lcp123.htm" \l "art42"</w:instrText>
      </w:r>
      <w:r w:rsidRPr="004D6CBE">
        <w:rPr>
          <w:color w:val="auto"/>
        </w:rPr>
        <w:fldChar w:fldCharType="separate"/>
      </w:r>
      <w:proofErr w:type="spellStart"/>
      <w:r w:rsidRPr="004D6CBE">
        <w:rPr>
          <w:rStyle w:val="Hyperlink"/>
          <w:color w:val="auto"/>
        </w:rPr>
        <w:t>arts</w:t>
      </w:r>
      <w:proofErr w:type="spellEnd"/>
      <w:r w:rsidRPr="004D6CBE">
        <w:rPr>
          <w:rStyle w:val="Hyperlink"/>
          <w:color w:val="auto"/>
        </w:rPr>
        <w:t>. 42 a 49</w:t>
      </w:r>
      <w:r w:rsidRPr="004D6CBE">
        <w:rPr>
          <w:rStyle w:val="Hyperlink"/>
          <w:color w:val="auto"/>
        </w:rPr>
        <w:fldChar w:fldCharType="end"/>
      </w:r>
      <w:r w:rsidRPr="004D6CBE">
        <w:rPr>
          <w:color w:val="auto"/>
        </w:rPr>
        <w:t xml:space="preserve">, observado o disposto nos </w:t>
      </w:r>
      <w:hyperlink r:id="rId19" w:anchor="art4§1">
        <w:r w:rsidRPr="004D6CBE">
          <w:rPr>
            <w:rStyle w:val="Hyperlink"/>
            <w:color w:val="auto"/>
          </w:rPr>
          <w:t>§§ 1º ao 3º do art. 4º, da Lei n.º 14.133, de 2021.</w:t>
        </w:r>
      </w:hyperlink>
    </w:p>
    <w:p w14:paraId="03EC4299" w14:textId="77777777" w:rsidR="002E70D4" w:rsidRPr="004D6CBE" w:rsidRDefault="002E70D4" w:rsidP="00D054D5">
      <w:pPr>
        <w:pStyle w:val="Nivel3"/>
        <w:widowControl w:val="0"/>
        <w:tabs>
          <w:tab w:val="left" w:pos="567"/>
        </w:tabs>
        <w:spacing w:before="0" w:after="0" w:line="240" w:lineRule="auto"/>
        <w:ind w:left="0"/>
        <w:rPr>
          <w:color w:val="auto"/>
        </w:rPr>
      </w:pPr>
      <w:r w:rsidRPr="004D6CBE">
        <w:rPr>
          <w:color w:val="auto"/>
        </w:rPr>
        <w:t>no item exclusivo para participação de microempresas e empresas de pequeno porte, a assinalação do campo “não” impedirá o prosseguimento no certame, para aquele item;</w:t>
      </w:r>
    </w:p>
    <w:p w14:paraId="19C3A95F" w14:textId="77777777" w:rsidR="002E70D4" w:rsidRPr="004D6CBE" w:rsidRDefault="002E70D4" w:rsidP="00D054D5">
      <w:pPr>
        <w:pStyle w:val="Nivel3"/>
        <w:widowControl w:val="0"/>
        <w:tabs>
          <w:tab w:val="left" w:pos="567"/>
        </w:tabs>
        <w:spacing w:before="0" w:after="0" w:line="240" w:lineRule="auto"/>
        <w:ind w:left="0"/>
        <w:rPr>
          <w:color w:val="auto"/>
        </w:rPr>
      </w:pPr>
      <w:r w:rsidRPr="004D6CBE">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4D6CBE">
          <w:rPr>
            <w:rStyle w:val="Hyperlink"/>
            <w:color w:val="auto"/>
          </w:rPr>
          <w:t>Lei Complementar nº 123, de 2006</w:t>
        </w:r>
      </w:hyperlink>
      <w:r w:rsidRPr="004D6CBE">
        <w:rPr>
          <w:color w:val="auto"/>
        </w:rPr>
        <w:t>, mesmo que microempresa, empresa de pequeno porte ou sociedade cooperativa.</w:t>
      </w:r>
    </w:p>
    <w:p w14:paraId="0245676D" w14:textId="77777777" w:rsidR="002E70D4" w:rsidRPr="004D6CBE" w:rsidRDefault="002E70D4" w:rsidP="00D054D5">
      <w:pPr>
        <w:pStyle w:val="Nivel2"/>
        <w:widowControl w:val="0"/>
        <w:tabs>
          <w:tab w:val="left" w:pos="567"/>
        </w:tabs>
        <w:spacing w:before="0" w:after="0" w:line="240" w:lineRule="auto"/>
        <w:rPr>
          <w:color w:val="auto"/>
        </w:rPr>
      </w:pPr>
      <w:r w:rsidRPr="004D6CBE">
        <w:rPr>
          <w:color w:val="auto"/>
        </w:rPr>
        <w:t xml:space="preserve">A falsidade da declaração de que trata os itens </w:t>
      </w:r>
      <w:r w:rsidRPr="004D6CBE">
        <w:rPr>
          <w:color w:val="auto"/>
        </w:rPr>
        <w:fldChar w:fldCharType="begin"/>
      </w:r>
      <w:r w:rsidRPr="004D6CBE">
        <w:rPr>
          <w:color w:val="auto"/>
        </w:rPr>
        <w:instrText xml:space="preserve"> REF _Ref113968921 \r \h  \* MERGEFORMAT </w:instrText>
      </w:r>
      <w:r w:rsidRPr="004D6CBE">
        <w:rPr>
          <w:color w:val="auto"/>
        </w:rPr>
      </w:r>
      <w:r w:rsidRPr="004D6CBE">
        <w:rPr>
          <w:color w:val="auto"/>
        </w:rPr>
        <w:fldChar w:fldCharType="separate"/>
      </w:r>
      <w:r w:rsidRPr="004D6CBE">
        <w:rPr>
          <w:color w:val="auto"/>
        </w:rPr>
        <w:t>4.4</w:t>
      </w:r>
      <w:r w:rsidRPr="004D6CBE">
        <w:rPr>
          <w:color w:val="auto"/>
        </w:rPr>
        <w:fldChar w:fldCharType="end"/>
      </w:r>
      <w:r w:rsidRPr="004D6CBE">
        <w:rPr>
          <w:color w:val="auto"/>
        </w:rPr>
        <w:t xml:space="preserve"> ou </w:t>
      </w:r>
      <w:r w:rsidRPr="004D6CBE">
        <w:rPr>
          <w:color w:val="auto"/>
        </w:rPr>
        <w:fldChar w:fldCharType="begin"/>
      </w:r>
      <w:r w:rsidRPr="004D6CBE">
        <w:rPr>
          <w:color w:val="auto"/>
        </w:rPr>
        <w:instrText xml:space="preserve"> REF _Ref117000019 \r \h  \* MERGEFORMAT </w:instrText>
      </w:r>
      <w:r w:rsidRPr="004D6CBE">
        <w:rPr>
          <w:color w:val="auto"/>
        </w:rPr>
      </w:r>
      <w:r w:rsidRPr="004D6CBE">
        <w:rPr>
          <w:color w:val="auto"/>
        </w:rPr>
        <w:fldChar w:fldCharType="separate"/>
      </w:r>
      <w:r w:rsidRPr="004D6CBE">
        <w:rPr>
          <w:color w:val="auto"/>
        </w:rPr>
        <w:t>4.6</w:t>
      </w:r>
      <w:r w:rsidRPr="004D6CBE">
        <w:rPr>
          <w:color w:val="auto"/>
        </w:rPr>
        <w:fldChar w:fldCharType="end"/>
      </w:r>
      <w:r w:rsidRPr="004D6CBE">
        <w:rPr>
          <w:color w:val="auto"/>
        </w:rPr>
        <w:t xml:space="preserve"> sujeitará o licitante às sanções previstas na </w:t>
      </w:r>
      <w:hyperlink r:id="rId21" w:history="1">
        <w:r w:rsidRPr="004D6CBE">
          <w:rPr>
            <w:rStyle w:val="Hyperlink"/>
            <w:color w:val="auto"/>
          </w:rPr>
          <w:t>Lei nº 14.133, de 2021</w:t>
        </w:r>
      </w:hyperlink>
      <w:r w:rsidRPr="004D6CBE">
        <w:rPr>
          <w:color w:val="auto"/>
        </w:rPr>
        <w:t>, e neste Edital.</w:t>
      </w:r>
    </w:p>
    <w:p w14:paraId="3B9D5FC5" w14:textId="77777777" w:rsidR="002E70D4" w:rsidRPr="004D6CBE" w:rsidRDefault="002E70D4" w:rsidP="00D054D5">
      <w:pPr>
        <w:pStyle w:val="Nivel2"/>
        <w:widowControl w:val="0"/>
        <w:tabs>
          <w:tab w:val="left" w:pos="567"/>
        </w:tabs>
        <w:spacing w:before="0" w:after="0" w:line="240" w:lineRule="auto"/>
      </w:pPr>
      <w:r w:rsidRPr="004D6CBE">
        <w:rPr>
          <w:color w:val="auto"/>
        </w:rPr>
        <w:t xml:space="preserve">Os licitantes poderão retirar ou substituir a proposta ou, na hipótese de a fase de habilitação anteceder as fases de apresentação de propostas </w:t>
      </w:r>
      <w:r w:rsidRPr="004D6CBE">
        <w:t>e lances e de julgamento, os documentos de habilitação anteriormente inseridos no sistema, até a abertura da sessão pública.</w:t>
      </w:r>
    </w:p>
    <w:p w14:paraId="1F6FD1A0" w14:textId="77777777" w:rsidR="002E70D4" w:rsidRPr="004D6CBE" w:rsidRDefault="002E70D4" w:rsidP="00D054D5">
      <w:pPr>
        <w:pStyle w:val="Nivel2"/>
        <w:widowControl w:val="0"/>
        <w:tabs>
          <w:tab w:val="left" w:pos="567"/>
        </w:tabs>
        <w:spacing w:before="0" w:after="0" w:line="240" w:lineRule="auto"/>
      </w:pPr>
      <w:r w:rsidRPr="004D6CBE">
        <w:t>Não haverá ordem de classificação na etapa de apresentação da proposta e dos documentos de habilitação pelo licitante, o que ocorrerá somente após os procedimentos de abertura da sessão pública e da fase de envio de lances.</w:t>
      </w:r>
    </w:p>
    <w:p w14:paraId="1FC9B56D" w14:textId="40A0EA04" w:rsidR="002E70D4" w:rsidRPr="004D6CBE" w:rsidRDefault="00AD0587" w:rsidP="00D054D5">
      <w:pPr>
        <w:pStyle w:val="Nivel2"/>
        <w:widowControl w:val="0"/>
        <w:tabs>
          <w:tab w:val="left" w:pos="567"/>
        </w:tabs>
        <w:spacing w:before="0" w:after="0" w:line="240" w:lineRule="auto"/>
      </w:pPr>
      <w:r w:rsidRPr="004D6CBE">
        <w:t>Após a fase de envio de lances, serão disponibilizados para acesso público todos os documentos que compõem a proposta dos licitantes.</w:t>
      </w:r>
    </w:p>
    <w:p w14:paraId="1841E952" w14:textId="77777777" w:rsidR="002E70D4" w:rsidRPr="004D6CBE" w:rsidRDefault="002E70D4" w:rsidP="00D054D5">
      <w:pPr>
        <w:pStyle w:val="Nivel2"/>
        <w:widowControl w:val="0"/>
        <w:tabs>
          <w:tab w:val="left" w:pos="567"/>
        </w:tabs>
        <w:spacing w:before="0" w:after="0" w:line="240" w:lineRule="auto"/>
      </w:pPr>
      <w:bookmarkStart w:id="18" w:name="_Ref116992247"/>
      <w:r w:rsidRPr="004D6CBE">
        <w:t>Desde que disponibilizada a funcionalidade no sistema, o licitante poderá parametrizar o seu valor final mínimo ou o seu percentual de desconto máximo quando do cadastramento da proposta e obedecerá às seguintes regras:</w:t>
      </w:r>
      <w:bookmarkEnd w:id="18"/>
    </w:p>
    <w:p w14:paraId="33A0B6A5" w14:textId="77777777" w:rsidR="002E70D4" w:rsidRPr="004D6CBE" w:rsidRDefault="002E70D4" w:rsidP="00D054D5">
      <w:pPr>
        <w:pStyle w:val="Nivel3"/>
        <w:widowControl w:val="0"/>
        <w:tabs>
          <w:tab w:val="left" w:pos="567"/>
        </w:tabs>
        <w:spacing w:before="0" w:after="0" w:line="240" w:lineRule="auto"/>
        <w:ind w:left="0"/>
      </w:pPr>
      <w:r w:rsidRPr="004D6CBE">
        <w:t>a aplicação do intervalo mínimo de diferença de valores ou de percentuais entre os lances, que incidirá tanto em relação aos lances intermediários quanto em relação ao lance que cobrir a melhor oferta; e</w:t>
      </w:r>
    </w:p>
    <w:p w14:paraId="378BB933" w14:textId="77777777" w:rsidR="002E70D4" w:rsidRPr="004D6CBE" w:rsidRDefault="002E70D4" w:rsidP="00D054D5">
      <w:pPr>
        <w:pStyle w:val="Nivel3"/>
        <w:widowControl w:val="0"/>
        <w:tabs>
          <w:tab w:val="left" w:pos="567"/>
        </w:tabs>
        <w:spacing w:before="0" w:after="0" w:line="240" w:lineRule="auto"/>
        <w:ind w:left="0"/>
      </w:pPr>
      <w:r w:rsidRPr="004D6CBE">
        <w:t>os lances serão de envio automático pelo sistema, respeitado o valor final mínimo, caso estabelecido, e o intervalo de que trata o subitem acima.</w:t>
      </w:r>
    </w:p>
    <w:p w14:paraId="064CAA87" w14:textId="77777777" w:rsidR="002E70D4" w:rsidRPr="004D6CBE" w:rsidRDefault="002E70D4" w:rsidP="00D054D5">
      <w:pPr>
        <w:pStyle w:val="Nivel2"/>
        <w:widowControl w:val="0"/>
        <w:tabs>
          <w:tab w:val="left" w:pos="567"/>
        </w:tabs>
        <w:spacing w:before="0" w:after="0" w:line="240" w:lineRule="auto"/>
      </w:pPr>
      <w:r w:rsidRPr="004D6CBE">
        <w:t>O valor final mínimo ou o percentual de desconto final máximo parametrizado no sistema poderá ser alterado pelo fornecedor durante a fase de disputa, sendo vedado:</w:t>
      </w:r>
    </w:p>
    <w:p w14:paraId="4636BE15" w14:textId="77777777" w:rsidR="002E70D4" w:rsidRPr="004D6CBE" w:rsidRDefault="002E70D4" w:rsidP="00D054D5">
      <w:pPr>
        <w:pStyle w:val="Nivel3"/>
        <w:widowControl w:val="0"/>
        <w:tabs>
          <w:tab w:val="left" w:pos="567"/>
        </w:tabs>
        <w:spacing w:before="0" w:after="0" w:line="240" w:lineRule="auto"/>
        <w:ind w:left="0"/>
      </w:pPr>
      <w:r w:rsidRPr="004D6CBE">
        <w:t>valor superior a lance já registrado pelo fornecedor no sistema, quando adotado o critério de julgamento por menor preço; e</w:t>
      </w:r>
    </w:p>
    <w:p w14:paraId="3D26F895" w14:textId="77777777" w:rsidR="002E70D4" w:rsidRPr="004D6CBE" w:rsidRDefault="002E70D4" w:rsidP="00D054D5">
      <w:pPr>
        <w:pStyle w:val="Nivel3"/>
        <w:widowControl w:val="0"/>
        <w:tabs>
          <w:tab w:val="left" w:pos="567"/>
        </w:tabs>
        <w:spacing w:before="0" w:after="0" w:line="240" w:lineRule="auto"/>
        <w:ind w:left="0"/>
      </w:pPr>
      <w:r w:rsidRPr="004D6CBE">
        <w:t xml:space="preserve"> percentual de desconto inferior a lance já registrado pelo fornecedor no sistema, quando adotado o critério de julgamento por maior desconto.</w:t>
      </w:r>
    </w:p>
    <w:p w14:paraId="1B1B3483" w14:textId="77777777" w:rsidR="002E70D4" w:rsidRPr="004D6CBE" w:rsidRDefault="002E70D4" w:rsidP="00D054D5">
      <w:pPr>
        <w:pStyle w:val="Nivel2"/>
        <w:widowControl w:val="0"/>
        <w:tabs>
          <w:tab w:val="left" w:pos="567"/>
        </w:tabs>
        <w:spacing w:before="0" w:after="0" w:line="240" w:lineRule="auto"/>
      </w:pPr>
      <w:r w:rsidRPr="004D6CBE">
        <w:t xml:space="preserve">O valor final mínimo ou o percentual de desconto final máximo parametrizado na forma do item </w:t>
      </w:r>
      <w:r w:rsidRPr="004D6CBE">
        <w:fldChar w:fldCharType="begin"/>
      </w:r>
      <w:r w:rsidRPr="004D6CBE">
        <w:instrText xml:space="preserve"> REF _Ref116992247 \r \h  \* MERGEFORMAT </w:instrText>
      </w:r>
      <w:r w:rsidRPr="004D6CBE">
        <w:fldChar w:fldCharType="separate"/>
      </w:r>
      <w:r w:rsidRPr="004D6CBE">
        <w:t>4.11</w:t>
      </w:r>
      <w:r w:rsidRPr="004D6CBE">
        <w:fldChar w:fldCharType="end"/>
      </w:r>
      <w:r w:rsidRPr="004D6CBE">
        <w:t xml:space="preserve"> possuirá caráter sigiloso para os demais fornecedores e para o órgão ou entidade promotora da licitação, podendo ser disponibilizado estrita e permanentemente aos órgãos de controle externo e interno.</w:t>
      </w:r>
    </w:p>
    <w:p w14:paraId="7DBA4AE5" w14:textId="77777777" w:rsidR="002E70D4" w:rsidRPr="004D6CBE" w:rsidRDefault="002E70D4" w:rsidP="00D054D5">
      <w:pPr>
        <w:pStyle w:val="Nivel2"/>
        <w:widowControl w:val="0"/>
        <w:tabs>
          <w:tab w:val="left" w:pos="567"/>
        </w:tabs>
        <w:spacing w:before="0" w:after="0" w:line="240" w:lineRule="auto"/>
        <w:rPr>
          <w:rFonts w:eastAsia="Times New Roman"/>
        </w:rPr>
      </w:pPr>
      <w:r w:rsidRPr="004D6CBE">
        <w:rPr>
          <w:rFonts w:eastAsia="Times New Roman"/>
        </w:rPr>
        <w:t xml:space="preserve">Caberá ao licitante interessado em participar da licitação </w:t>
      </w:r>
      <w:r w:rsidRPr="004D6CBE">
        <w:t>acompanhar as operações no sistema eletrônico durante o processo licitatório e se responsabilizar pelo ônus decorrente da perda de negócios diante da inobservância de mensagens emitidas pela Administração ou de sua desconexão.</w:t>
      </w:r>
    </w:p>
    <w:p w14:paraId="6ED83411" w14:textId="097F9C18" w:rsidR="002E70D4" w:rsidRPr="004D6CBE" w:rsidRDefault="002E70D4" w:rsidP="00D054D5">
      <w:pPr>
        <w:pStyle w:val="Nivel2"/>
        <w:widowControl w:val="0"/>
        <w:tabs>
          <w:tab w:val="left" w:pos="567"/>
        </w:tabs>
        <w:spacing w:before="0" w:after="0" w:line="240" w:lineRule="auto"/>
      </w:pPr>
      <w:r w:rsidRPr="004D6CBE">
        <w:rPr>
          <w:rFonts w:eastAsia="Times New Roman"/>
        </w:rPr>
        <w:t xml:space="preserve">O licitante deverá </w:t>
      </w:r>
      <w:r w:rsidRPr="004D6CBE">
        <w:t>comunicar imediatamente ao provedor do sistema qualquer acontecimento que possa comprometer o sigilo ou a segurança, para imediato bloqueio de acesso.</w:t>
      </w:r>
    </w:p>
    <w:p w14:paraId="7F9402D5" w14:textId="77777777" w:rsidR="00D054D5" w:rsidRPr="004D6CBE" w:rsidRDefault="00D054D5" w:rsidP="00D054D5">
      <w:pPr>
        <w:pStyle w:val="Nivel2"/>
        <w:widowControl w:val="0"/>
        <w:numPr>
          <w:ilvl w:val="0"/>
          <w:numId w:val="0"/>
        </w:numPr>
        <w:tabs>
          <w:tab w:val="left" w:pos="567"/>
        </w:tabs>
        <w:spacing w:before="0" w:after="0" w:line="240" w:lineRule="auto"/>
      </w:pPr>
    </w:p>
    <w:p w14:paraId="77525A32" w14:textId="77777777" w:rsidR="002E70D4" w:rsidRPr="004D6CBE" w:rsidRDefault="002E70D4" w:rsidP="00D054D5">
      <w:pPr>
        <w:pStyle w:val="Nivel01"/>
        <w:keepNext w:val="0"/>
        <w:keepLines w:val="0"/>
        <w:widowControl w:val="0"/>
        <w:spacing w:beforeLines="0" w:before="0" w:afterLines="0" w:after="0" w:line="240" w:lineRule="auto"/>
      </w:pPr>
      <w:r w:rsidRPr="004D6CBE">
        <w:t>DO PREENCHIMENTO DA PROPOSTA</w:t>
      </w:r>
    </w:p>
    <w:p w14:paraId="2D5B3144" w14:textId="77777777" w:rsidR="002E70D4" w:rsidRPr="004D6CBE" w:rsidRDefault="002E70D4" w:rsidP="009B59B3">
      <w:pPr>
        <w:pStyle w:val="Nivel2"/>
        <w:widowControl w:val="0"/>
        <w:tabs>
          <w:tab w:val="left" w:pos="567"/>
        </w:tabs>
        <w:spacing w:before="0" w:after="0" w:line="240" w:lineRule="auto"/>
        <w:rPr>
          <w:rFonts w:eastAsia="Times New Roman"/>
        </w:rPr>
      </w:pPr>
      <w:r w:rsidRPr="004D6CBE">
        <w:t>O licitante deverá enviar sua proposta mediante o preenchimento, no sistema eletrônico, dos seguintes campos:</w:t>
      </w:r>
    </w:p>
    <w:p w14:paraId="43E50A26" w14:textId="77777777" w:rsidR="009B59B3" w:rsidRPr="004D6CBE" w:rsidRDefault="009B59B3" w:rsidP="009B59B3">
      <w:pPr>
        <w:pStyle w:val="Nivel3"/>
        <w:tabs>
          <w:tab w:val="left" w:pos="567"/>
        </w:tabs>
        <w:spacing w:before="0" w:after="0" w:line="240" w:lineRule="auto"/>
        <w:ind w:left="0"/>
        <w:rPr>
          <w:color w:val="auto"/>
        </w:rPr>
      </w:pPr>
      <w:r w:rsidRPr="004D6CBE">
        <w:rPr>
          <w:color w:val="auto"/>
        </w:rPr>
        <w:t>Valor unitário do item;</w:t>
      </w:r>
    </w:p>
    <w:p w14:paraId="0E256B57" w14:textId="62508DD8" w:rsidR="009B59B3" w:rsidRPr="004D6CBE" w:rsidRDefault="009B59B3" w:rsidP="009B59B3">
      <w:pPr>
        <w:pStyle w:val="Nivel3"/>
        <w:tabs>
          <w:tab w:val="left" w:pos="567"/>
        </w:tabs>
        <w:spacing w:before="0" w:after="0" w:line="240" w:lineRule="auto"/>
        <w:ind w:left="0"/>
      </w:pPr>
      <w:r w:rsidRPr="004D6CBE">
        <w:t>Marca;</w:t>
      </w:r>
    </w:p>
    <w:p w14:paraId="4C93B21C" w14:textId="0A87A531" w:rsidR="009B59B3" w:rsidRPr="004D6CBE" w:rsidRDefault="009B59B3" w:rsidP="009B59B3">
      <w:pPr>
        <w:pStyle w:val="Nivel3"/>
        <w:tabs>
          <w:tab w:val="left" w:pos="567"/>
        </w:tabs>
        <w:spacing w:before="0" w:after="0" w:line="240" w:lineRule="auto"/>
        <w:ind w:left="0"/>
        <w:rPr>
          <w:color w:val="auto"/>
        </w:rPr>
      </w:pPr>
      <w:r w:rsidRPr="004D6CBE">
        <w:rPr>
          <w:color w:val="auto"/>
        </w:rPr>
        <w:lastRenderedPageBreak/>
        <w:t xml:space="preserve">Quantidade cotada, devendo respeitar o total para cada item </w:t>
      </w:r>
    </w:p>
    <w:p w14:paraId="5924BD47" w14:textId="77777777" w:rsidR="009B59B3" w:rsidRPr="004D6CBE" w:rsidRDefault="009B59B3" w:rsidP="009B59B3">
      <w:pPr>
        <w:pStyle w:val="Nivel2"/>
        <w:tabs>
          <w:tab w:val="left" w:pos="567"/>
        </w:tabs>
        <w:spacing w:before="0" w:after="0" w:line="240" w:lineRule="auto"/>
        <w:rPr>
          <w:color w:val="auto"/>
        </w:rPr>
      </w:pPr>
      <w:r w:rsidRPr="004D6CBE">
        <w:rPr>
          <w:color w:val="auto"/>
        </w:rPr>
        <w:t>Todas as especificações do objeto contidas na proposta vinculam o licitante.</w:t>
      </w:r>
    </w:p>
    <w:p w14:paraId="473C662F" w14:textId="2920FDF5" w:rsidR="002E70D4" w:rsidRPr="004D6CBE" w:rsidRDefault="009B59B3" w:rsidP="009B59B3">
      <w:pPr>
        <w:pStyle w:val="Nivel3"/>
        <w:tabs>
          <w:tab w:val="left" w:pos="567"/>
        </w:tabs>
        <w:spacing w:before="0" w:after="0" w:line="240" w:lineRule="auto"/>
        <w:ind w:left="0"/>
        <w:rPr>
          <w:color w:val="auto"/>
        </w:rPr>
      </w:pPr>
      <w:r w:rsidRPr="004D6CBE">
        <w:rPr>
          <w:color w:val="auto"/>
        </w:rPr>
        <w:t xml:space="preserve">O licitante </w:t>
      </w:r>
      <w:r w:rsidR="009029AA" w:rsidRPr="004D6CBE">
        <w:rPr>
          <w:color w:val="auto"/>
        </w:rPr>
        <w:t xml:space="preserve">não </w:t>
      </w:r>
      <w:r w:rsidRPr="004D6CBE">
        <w:rPr>
          <w:color w:val="auto"/>
        </w:rPr>
        <w:t>poderá oferecer proposta em quantitativo inferior ao máximo previsto para contratação.</w:t>
      </w:r>
    </w:p>
    <w:p w14:paraId="7329027F" w14:textId="77777777" w:rsidR="002E70D4" w:rsidRPr="004D6CBE" w:rsidRDefault="002E70D4" w:rsidP="009B59B3">
      <w:pPr>
        <w:pStyle w:val="Nivel2"/>
        <w:widowControl w:val="0"/>
        <w:tabs>
          <w:tab w:val="left" w:pos="567"/>
        </w:tabs>
        <w:spacing w:before="0" w:after="0" w:line="240" w:lineRule="auto"/>
        <w:rPr>
          <w:color w:val="auto"/>
        </w:rPr>
      </w:pPr>
      <w:r w:rsidRPr="004D6CBE">
        <w:rPr>
          <w:color w:val="auto"/>
        </w:rPr>
        <w:t>Nos valores propostos estarão inclusos todos os custos operacionais, encargos previdenciários, trabalhistas, tributários, comerciais e quaisquer outros que incidam direta ou indiretamente na execução do objeto.</w:t>
      </w:r>
    </w:p>
    <w:p w14:paraId="0751B1C9" w14:textId="77777777" w:rsidR="002E70D4" w:rsidRPr="004D6CBE" w:rsidRDefault="002E70D4" w:rsidP="009B59B3">
      <w:pPr>
        <w:pStyle w:val="Nivel2"/>
        <w:widowControl w:val="0"/>
        <w:tabs>
          <w:tab w:val="left" w:pos="567"/>
        </w:tabs>
        <w:spacing w:before="0" w:after="0" w:line="240" w:lineRule="auto"/>
      </w:pPr>
      <w:r w:rsidRPr="004D6CBE">
        <w:t>Os preços ofertados, tanto na proposta inicial, quanto na etapa de lances, serão de exclusiva responsabilidade do licitante, não lhe assistindo o direito de pleitear qualquer alteração, sob alegação de erro, omissão ou qualquer outro pretexto.</w:t>
      </w:r>
    </w:p>
    <w:p w14:paraId="641E1202" w14:textId="77777777" w:rsidR="002E70D4" w:rsidRPr="004D6CBE" w:rsidRDefault="002E70D4" w:rsidP="009B59B3">
      <w:pPr>
        <w:pStyle w:val="Nivel2"/>
        <w:widowControl w:val="0"/>
        <w:tabs>
          <w:tab w:val="left" w:pos="567"/>
        </w:tabs>
        <w:spacing w:before="0" w:after="0" w:line="240" w:lineRule="auto"/>
      </w:pPr>
      <w:r w:rsidRPr="004D6CBE">
        <w:t xml:space="preserve">Se o regime tributário da empresa implicar o recolhimento de tributos em percentuais variáveis, a cotação adequada será a que corresponde à média dos efetivos recolhimentos da empresa nos últimos doze meses. </w:t>
      </w:r>
    </w:p>
    <w:p w14:paraId="70A5B416" w14:textId="77777777" w:rsidR="002E70D4" w:rsidRPr="004D6CBE" w:rsidRDefault="002E70D4" w:rsidP="009B59B3">
      <w:pPr>
        <w:pStyle w:val="Nivel2"/>
        <w:widowControl w:val="0"/>
        <w:tabs>
          <w:tab w:val="left" w:pos="567"/>
        </w:tabs>
        <w:spacing w:before="0" w:after="0" w:line="240" w:lineRule="auto"/>
      </w:pPr>
      <w:r w:rsidRPr="004D6CBE">
        <w:t>Independentemente do percentual de tributo inserido na planilha, no pagamento serão retidos na fonte os percentuais estabelecidos na legislação vigente.</w:t>
      </w:r>
    </w:p>
    <w:p w14:paraId="5A11C04F" w14:textId="77777777" w:rsidR="002E70D4" w:rsidRPr="004D6CBE" w:rsidRDefault="002E70D4" w:rsidP="009B59B3">
      <w:pPr>
        <w:pStyle w:val="Nivel2"/>
        <w:widowControl w:val="0"/>
        <w:tabs>
          <w:tab w:val="left" w:pos="567"/>
        </w:tabs>
        <w:spacing w:before="0" w:after="0" w:line="240" w:lineRule="auto"/>
      </w:pPr>
      <w:r w:rsidRPr="004D6CBE">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60B800C" w14:textId="77777777" w:rsidR="002E70D4" w:rsidRPr="004D6CBE" w:rsidRDefault="002E70D4" w:rsidP="009B59B3">
      <w:pPr>
        <w:pStyle w:val="Nivel3"/>
        <w:widowControl w:val="0"/>
        <w:tabs>
          <w:tab w:val="left" w:pos="567"/>
        </w:tabs>
        <w:spacing w:before="0" w:after="0" w:line="240" w:lineRule="auto"/>
        <w:ind w:left="0"/>
      </w:pPr>
      <w:r w:rsidRPr="004D6CBE">
        <w:t xml:space="preserve">O prazo de validade da proposta não será inferior a </w:t>
      </w:r>
      <w:r w:rsidRPr="004D6CBE">
        <w:rPr>
          <w:b/>
          <w:bCs/>
          <w:color w:val="auto"/>
        </w:rPr>
        <w:t>60 (sessenta)</w:t>
      </w:r>
      <w:r w:rsidRPr="004D6CBE">
        <w:rPr>
          <w:b/>
          <w:color w:val="auto"/>
        </w:rPr>
        <w:t xml:space="preserve"> dias</w:t>
      </w:r>
      <w:r w:rsidRPr="004D6CBE">
        <w:rPr>
          <w:b/>
        </w:rPr>
        <w:t>,</w:t>
      </w:r>
      <w:r w:rsidRPr="004D6CBE">
        <w:t xml:space="preserve"> a contar da data de sua apresentação.</w:t>
      </w:r>
    </w:p>
    <w:p w14:paraId="323C3509" w14:textId="77777777" w:rsidR="002E70D4" w:rsidRPr="004D6CBE" w:rsidRDefault="002E70D4" w:rsidP="009B59B3">
      <w:pPr>
        <w:pStyle w:val="Nivel3"/>
        <w:widowControl w:val="0"/>
        <w:tabs>
          <w:tab w:val="left" w:pos="567"/>
        </w:tabs>
        <w:spacing w:before="0" w:after="0" w:line="240" w:lineRule="auto"/>
        <w:ind w:left="0"/>
      </w:pPr>
      <w:r w:rsidRPr="004D6CBE">
        <w:t>Os licitantes devem respeitar os preços máximos estabelecidos nas normas de regência de contratações públicas federais, quando participarem de licitações públicas;</w:t>
      </w:r>
    </w:p>
    <w:p w14:paraId="4ACB6AAB" w14:textId="77777777" w:rsidR="002E70D4" w:rsidRPr="004D6CBE" w:rsidRDefault="002E70D4" w:rsidP="009B59B3">
      <w:pPr>
        <w:pStyle w:val="Nivel3"/>
        <w:widowControl w:val="0"/>
        <w:tabs>
          <w:tab w:val="left" w:pos="567"/>
        </w:tabs>
        <w:spacing w:before="0" w:after="0" w:line="240" w:lineRule="auto"/>
        <w:ind w:left="0"/>
      </w:pPr>
      <w:r w:rsidRPr="004D6CBE">
        <w:t>Caso o critério de julgamento seja o de maior desconto, o preço já decorrente da aplicação do desconto ofertado deverá respeitar os preços máximos previstos no item 4.9.</w:t>
      </w:r>
    </w:p>
    <w:p w14:paraId="78C7F823" w14:textId="77777777" w:rsidR="002E70D4" w:rsidRPr="004D6CBE" w:rsidRDefault="002E70D4" w:rsidP="009B59B3">
      <w:pPr>
        <w:pStyle w:val="Nivel2"/>
        <w:widowControl w:val="0"/>
        <w:tabs>
          <w:tab w:val="left" w:pos="567"/>
        </w:tabs>
        <w:spacing w:before="0" w:after="0" w:line="240" w:lineRule="auto"/>
        <w:rPr>
          <w:rFonts w:eastAsia="Times New Roman"/>
        </w:rPr>
      </w:pPr>
      <w:r w:rsidRPr="004D6CBE">
        <w:t xml:space="preserve">O descumprimento das regras supramencionadas pela Administração por parte dos contratados pode ensejar a </w:t>
      </w:r>
      <w:r w:rsidRPr="004D6CBE">
        <w:rPr>
          <w:color w:val="000000" w:themeColor="text1"/>
        </w:rPr>
        <w:t>responsabilização pelo</w:t>
      </w:r>
      <w:r w:rsidRPr="004D6CBE">
        <w:t xml:space="preserve"> Tribunal de Contas da União e, após o devido processo legal, gerar as seguintes </w:t>
      </w:r>
      <w:r w:rsidRPr="004D6CBE">
        <w:rPr>
          <w:color w:val="auto"/>
        </w:rPr>
        <w:t xml:space="preserve">consequências: assinatura de prazo para a adoção das medidas necessárias ao exato cumprimento da lei, nos termos do </w:t>
      </w:r>
      <w:hyperlink r:id="rId22" w:history="1">
        <w:r w:rsidRPr="004D6CBE">
          <w:rPr>
            <w:rStyle w:val="Hyperlink"/>
            <w:color w:val="auto"/>
          </w:rPr>
          <w:t>art. 71, inciso IX, da Constituição</w:t>
        </w:r>
      </w:hyperlink>
      <w:r w:rsidRPr="004D6CBE">
        <w:rPr>
          <w:color w:val="auto"/>
        </w:rPr>
        <w:t xml:space="preserve">; ou condenação dos agentes públicos responsáveis e da empresa contratada ao pagamento dos prejuízos </w:t>
      </w:r>
      <w:r w:rsidRPr="004D6CBE">
        <w:t>ao erário, caso verificada a ocorrência de superfaturamento por sobrepreço na execução do contrato.</w:t>
      </w:r>
    </w:p>
    <w:p w14:paraId="6F862A14" w14:textId="77777777" w:rsidR="00852D06" w:rsidRPr="004D6CBE" w:rsidRDefault="002E70D4" w:rsidP="009B59B3">
      <w:pPr>
        <w:pStyle w:val="Nivel2"/>
        <w:widowControl w:val="0"/>
        <w:tabs>
          <w:tab w:val="left" w:pos="567"/>
        </w:tabs>
        <w:spacing w:before="0" w:after="0" w:line="240" w:lineRule="auto"/>
      </w:pPr>
      <w:r w:rsidRPr="004D6CBE">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2260E6AD" w14:textId="138E2C2C" w:rsidR="002E70D4" w:rsidRPr="004D6CBE" w:rsidRDefault="002E70D4" w:rsidP="009B59B3">
      <w:pPr>
        <w:pStyle w:val="Nivel2"/>
        <w:widowControl w:val="0"/>
        <w:tabs>
          <w:tab w:val="left" w:pos="567"/>
        </w:tabs>
        <w:spacing w:before="0" w:after="0" w:line="240" w:lineRule="auto"/>
      </w:pPr>
      <w:r w:rsidRPr="004D6CBE">
        <w:t>Em todo caso, deverá ser garantido o pagamento do salário normativo previsto no instrumento coletivo aplicável ou do salário-mínimo vigente, o que for maior.</w:t>
      </w:r>
    </w:p>
    <w:p w14:paraId="50414403" w14:textId="77777777" w:rsidR="009B59B3" w:rsidRPr="004D6CBE" w:rsidRDefault="009B59B3" w:rsidP="009B59B3">
      <w:pPr>
        <w:pStyle w:val="Nivel2"/>
        <w:widowControl w:val="0"/>
        <w:numPr>
          <w:ilvl w:val="0"/>
          <w:numId w:val="0"/>
        </w:numPr>
        <w:tabs>
          <w:tab w:val="left" w:pos="567"/>
        </w:tabs>
        <w:spacing w:before="0" w:after="0" w:line="240" w:lineRule="auto"/>
      </w:pPr>
    </w:p>
    <w:p w14:paraId="7A7E3CEE" w14:textId="77777777" w:rsidR="002E70D4" w:rsidRPr="004D6CBE" w:rsidRDefault="002E70D4" w:rsidP="00D054D5">
      <w:pPr>
        <w:pStyle w:val="Nivel01"/>
        <w:keepNext w:val="0"/>
        <w:keepLines w:val="0"/>
        <w:widowControl w:val="0"/>
        <w:spacing w:beforeLines="0" w:before="0" w:afterLines="0" w:after="0" w:line="240" w:lineRule="auto"/>
      </w:pPr>
      <w:r w:rsidRPr="004D6CBE">
        <w:t>DA ABERTURA DA SESSÃO, CLASSIFICAÇÃO DAS PROPOSTAS E FORMULAÇÃO DE LANCES</w:t>
      </w:r>
    </w:p>
    <w:p w14:paraId="57F47E9B" w14:textId="77777777" w:rsidR="002E70D4" w:rsidRPr="004D6CBE" w:rsidRDefault="002E70D4" w:rsidP="00D0258C">
      <w:pPr>
        <w:pStyle w:val="Nivel2"/>
        <w:widowControl w:val="0"/>
        <w:tabs>
          <w:tab w:val="left" w:pos="567"/>
        </w:tabs>
        <w:spacing w:before="0" w:after="0" w:line="240" w:lineRule="auto"/>
      </w:pPr>
      <w:bookmarkStart w:id="19" w:name="_Hlk114646655"/>
      <w:r w:rsidRPr="004D6CBE">
        <w:t>A abertura da presente licitação dar-se-á automaticamente em sessão pública, por meio de sistema eletrônico, na data, horário e local indicados neste Edital.</w:t>
      </w:r>
    </w:p>
    <w:p w14:paraId="59A9DBCB" w14:textId="77777777" w:rsidR="002E70D4" w:rsidRPr="004D6CBE" w:rsidRDefault="002E70D4" w:rsidP="00D0258C">
      <w:pPr>
        <w:pStyle w:val="Nivel2"/>
        <w:widowControl w:val="0"/>
        <w:tabs>
          <w:tab w:val="left" w:pos="567"/>
        </w:tabs>
        <w:spacing w:before="0" w:after="0" w:line="240" w:lineRule="auto"/>
      </w:pPr>
      <w:r w:rsidRPr="004D6CBE">
        <w:t>Os licitantes poderão retirar ou substituir a proposta ou os documentos de habilitação, quando for o caso, anteriormente inseridos no sistema, até a abertura da sessão pública.</w:t>
      </w:r>
    </w:p>
    <w:p w14:paraId="6461F2A1" w14:textId="77777777" w:rsidR="002E70D4" w:rsidRPr="004D6CBE" w:rsidRDefault="002E70D4" w:rsidP="00D0258C">
      <w:pPr>
        <w:pStyle w:val="Nivel2"/>
        <w:widowControl w:val="0"/>
        <w:tabs>
          <w:tab w:val="left" w:pos="567"/>
        </w:tabs>
        <w:spacing w:before="0" w:after="0" w:line="240" w:lineRule="auto"/>
      </w:pPr>
      <w:r w:rsidRPr="004D6CBE">
        <w:t>O sistema disponibilizará campo próprio para troca de mensagens entre o Pregoeiro e os licitantes.</w:t>
      </w:r>
    </w:p>
    <w:p w14:paraId="1CA5FC4F" w14:textId="77777777" w:rsidR="002E70D4" w:rsidRPr="004D6CBE" w:rsidRDefault="002E70D4" w:rsidP="00D0258C">
      <w:pPr>
        <w:pStyle w:val="Nivel2"/>
        <w:widowControl w:val="0"/>
        <w:tabs>
          <w:tab w:val="left" w:pos="567"/>
        </w:tabs>
        <w:spacing w:before="0" w:after="0" w:line="240" w:lineRule="auto"/>
      </w:pPr>
      <w:r w:rsidRPr="004D6CBE">
        <w:t xml:space="preserve">Iniciada a etapa competitiva, os licitantes deverão encaminhar lances exclusivamente por meio de sistema eletrônico, sendo imediatamente informados do seu recebimento e do valor consignado no registro. </w:t>
      </w:r>
    </w:p>
    <w:p w14:paraId="26CD12CE" w14:textId="77777777" w:rsidR="002E70D4" w:rsidRPr="004D6CBE" w:rsidRDefault="002E70D4" w:rsidP="00D0258C">
      <w:pPr>
        <w:pStyle w:val="Nivel2"/>
        <w:widowControl w:val="0"/>
        <w:tabs>
          <w:tab w:val="left" w:pos="567"/>
        </w:tabs>
        <w:spacing w:before="0" w:after="0" w:line="240" w:lineRule="auto"/>
      </w:pPr>
      <w:r w:rsidRPr="004D6CBE">
        <w:t>O lance deverá ser ofertado pelo valor unitário do item</w:t>
      </w:r>
    </w:p>
    <w:p w14:paraId="245733D7" w14:textId="77777777" w:rsidR="002E70D4" w:rsidRPr="004D6CBE" w:rsidRDefault="002E70D4" w:rsidP="00D0258C">
      <w:pPr>
        <w:pStyle w:val="Nivel2"/>
        <w:widowControl w:val="0"/>
        <w:tabs>
          <w:tab w:val="left" w:pos="567"/>
        </w:tabs>
        <w:spacing w:before="0" w:after="0" w:line="240" w:lineRule="auto"/>
      </w:pPr>
      <w:r w:rsidRPr="004D6CBE">
        <w:t>Os licitantes poderão oferecer lances sucessivos, observando o horário fixado para abertura da sessão e as regras estabelecidas no Edital.</w:t>
      </w:r>
    </w:p>
    <w:p w14:paraId="406C9220" w14:textId="77777777" w:rsidR="002E70D4" w:rsidRPr="004D6CBE" w:rsidRDefault="002E70D4" w:rsidP="00D0258C">
      <w:pPr>
        <w:pStyle w:val="Nivel2"/>
        <w:widowControl w:val="0"/>
        <w:tabs>
          <w:tab w:val="left" w:pos="567"/>
        </w:tabs>
        <w:spacing w:before="0" w:after="0" w:line="240" w:lineRule="auto"/>
        <w:rPr>
          <w:color w:val="auto"/>
        </w:rPr>
      </w:pPr>
      <w:r w:rsidRPr="004D6CBE">
        <w:t xml:space="preserve">O licitante somente poderá oferecer </w:t>
      </w:r>
      <w:r w:rsidRPr="004D6CBE">
        <w:rPr>
          <w:color w:val="auto"/>
        </w:rPr>
        <w:t xml:space="preserve">lance </w:t>
      </w:r>
      <w:r w:rsidRPr="004D6CBE">
        <w:rPr>
          <w:i/>
          <w:iCs/>
          <w:color w:val="auto"/>
        </w:rPr>
        <w:t>de valor</w:t>
      </w:r>
      <w:r w:rsidRPr="004D6CBE">
        <w:rPr>
          <w:color w:val="auto"/>
        </w:rPr>
        <w:t xml:space="preserve"> </w:t>
      </w:r>
      <w:r w:rsidRPr="004D6CBE">
        <w:rPr>
          <w:i/>
          <w:iCs/>
          <w:color w:val="auto"/>
        </w:rPr>
        <w:t>inferior</w:t>
      </w:r>
      <w:r w:rsidRPr="004D6CBE">
        <w:rPr>
          <w:color w:val="auto"/>
        </w:rPr>
        <w:t xml:space="preserve"> </w:t>
      </w:r>
      <w:r w:rsidRPr="004D6CBE">
        <w:rPr>
          <w:i/>
          <w:iCs/>
          <w:color w:val="auto"/>
        </w:rPr>
        <w:t>ou percentual de desconto superior</w:t>
      </w:r>
      <w:r w:rsidRPr="004D6CBE">
        <w:rPr>
          <w:color w:val="auto"/>
        </w:rPr>
        <w:t xml:space="preserve"> ao último por ele ofertado e registrado pelo sistema. </w:t>
      </w:r>
    </w:p>
    <w:p w14:paraId="202EB95B" w14:textId="07FB2D9C" w:rsidR="002E70D4" w:rsidRPr="004D6CBE" w:rsidRDefault="002E70D4" w:rsidP="00D0258C">
      <w:pPr>
        <w:pStyle w:val="Nivel2"/>
        <w:widowControl w:val="0"/>
        <w:tabs>
          <w:tab w:val="left" w:pos="567"/>
        </w:tabs>
        <w:spacing w:before="0" w:after="0" w:line="240" w:lineRule="auto"/>
        <w:rPr>
          <w:color w:val="auto"/>
        </w:rPr>
      </w:pPr>
      <w:r w:rsidRPr="004D6CBE">
        <w:rPr>
          <w:color w:val="auto"/>
        </w:rPr>
        <w:t>O intervalo mínimo de diferença de valores ou percentuais entre os lances, que incidirá tanto em relação aos lances intermediários quanto em relação à proposta que cobrir a melhor oferta deverá ser</w:t>
      </w:r>
      <w:r w:rsidRPr="004D6CBE">
        <w:rPr>
          <w:i/>
          <w:iCs/>
          <w:color w:val="auto"/>
        </w:rPr>
        <w:t xml:space="preserve"> de </w:t>
      </w:r>
      <w:r w:rsidR="00D0258C" w:rsidRPr="004D6CBE">
        <w:rPr>
          <w:b/>
          <w:iCs/>
          <w:color w:val="auto"/>
        </w:rPr>
        <w:t>R$1</w:t>
      </w:r>
      <w:r w:rsidR="004D6CBE" w:rsidRPr="004D6CBE">
        <w:rPr>
          <w:b/>
          <w:iCs/>
          <w:color w:val="auto"/>
        </w:rPr>
        <w:t>0</w:t>
      </w:r>
      <w:r w:rsidR="00D0258C" w:rsidRPr="004D6CBE">
        <w:rPr>
          <w:b/>
          <w:iCs/>
          <w:color w:val="auto"/>
        </w:rPr>
        <w:t>,00 (</w:t>
      </w:r>
      <w:r w:rsidR="004D6CBE" w:rsidRPr="004D6CBE">
        <w:rPr>
          <w:b/>
          <w:iCs/>
          <w:color w:val="auto"/>
        </w:rPr>
        <w:t>dez</w:t>
      </w:r>
      <w:r w:rsidR="00D0258C" w:rsidRPr="004D6CBE">
        <w:rPr>
          <w:b/>
          <w:iCs/>
          <w:color w:val="auto"/>
        </w:rPr>
        <w:t xml:space="preserve"> rea</w:t>
      </w:r>
      <w:r w:rsidR="004D6CBE" w:rsidRPr="004D6CBE">
        <w:rPr>
          <w:b/>
          <w:iCs/>
          <w:color w:val="auto"/>
        </w:rPr>
        <w:t>is</w:t>
      </w:r>
      <w:r w:rsidR="00D0258C" w:rsidRPr="004D6CBE">
        <w:rPr>
          <w:b/>
          <w:iCs/>
          <w:color w:val="auto"/>
        </w:rPr>
        <w:t>)</w:t>
      </w:r>
      <w:r w:rsidRPr="004D6CBE">
        <w:rPr>
          <w:b/>
          <w:iCs/>
          <w:color w:val="auto"/>
        </w:rPr>
        <w:t>.</w:t>
      </w:r>
    </w:p>
    <w:p w14:paraId="3B89A8D5" w14:textId="77777777" w:rsidR="002E70D4" w:rsidRPr="004D6CBE" w:rsidRDefault="002E70D4" w:rsidP="00D0258C">
      <w:pPr>
        <w:pStyle w:val="Nivel2"/>
        <w:widowControl w:val="0"/>
        <w:tabs>
          <w:tab w:val="left" w:pos="567"/>
        </w:tabs>
        <w:spacing w:before="0" w:after="0" w:line="240" w:lineRule="auto"/>
      </w:pPr>
      <w:r w:rsidRPr="004D6CBE">
        <w:rPr>
          <w:color w:val="auto"/>
        </w:rPr>
        <w:t xml:space="preserve">O licitante poderá, uma única vez, excluir seu último lance ofertado, no intervalo de quinze </w:t>
      </w:r>
      <w:r w:rsidRPr="004D6CBE">
        <w:t>segundos após o registro no sistema, na hipótese de lance inconsistente ou inexequível.</w:t>
      </w:r>
    </w:p>
    <w:p w14:paraId="2B1EC5E0" w14:textId="77777777" w:rsidR="002E70D4" w:rsidRPr="004D6CBE" w:rsidRDefault="002E70D4" w:rsidP="00D0258C">
      <w:pPr>
        <w:pStyle w:val="Nivel2"/>
        <w:widowControl w:val="0"/>
        <w:tabs>
          <w:tab w:val="left" w:pos="567"/>
        </w:tabs>
        <w:spacing w:before="0" w:after="0" w:line="240" w:lineRule="auto"/>
      </w:pPr>
      <w:r w:rsidRPr="004D6CBE">
        <w:t>O procedimento seguirá de acordo com o modo de disputa adotado.</w:t>
      </w:r>
    </w:p>
    <w:p w14:paraId="5699FBB0" w14:textId="77777777" w:rsidR="002E70D4" w:rsidRPr="004D6CBE" w:rsidRDefault="002E70D4" w:rsidP="00D0258C">
      <w:pPr>
        <w:pStyle w:val="Nivel2"/>
        <w:widowControl w:val="0"/>
        <w:tabs>
          <w:tab w:val="left" w:pos="567"/>
        </w:tabs>
        <w:spacing w:before="0" w:after="0" w:line="240" w:lineRule="auto"/>
      </w:pPr>
      <w:bookmarkStart w:id="20" w:name="_Hlk113697759"/>
      <w:r w:rsidRPr="004D6CBE">
        <w:lastRenderedPageBreak/>
        <w:t>Caso seja adotado para o envio de lances no pregão eletrônico o modo de disputa “aberto”, os licitantes apresentarão lances públicos e sucessivos, com prorrogações.</w:t>
      </w:r>
    </w:p>
    <w:p w14:paraId="6C597C8E" w14:textId="77777777" w:rsidR="002E70D4" w:rsidRPr="004D6CBE" w:rsidRDefault="002E70D4" w:rsidP="00D0258C">
      <w:pPr>
        <w:pStyle w:val="Nivel3"/>
        <w:widowControl w:val="0"/>
        <w:spacing w:before="0" w:after="0" w:line="240" w:lineRule="auto"/>
        <w:ind w:left="0"/>
      </w:pPr>
      <w:bookmarkStart w:id="21" w:name="_Hlk113697816"/>
      <w:bookmarkEnd w:id="20"/>
      <w:r w:rsidRPr="004D6CBE">
        <w:t>A etapa de lances da sessão pública terá duração de dez minutos e, após isso, será prorrogada automaticamente pelo sistema quando houver lance ofertado nos últimos dois minutos do período de duração da sessão pública.</w:t>
      </w:r>
    </w:p>
    <w:p w14:paraId="400C49D3" w14:textId="77777777" w:rsidR="002E70D4" w:rsidRPr="004D6CBE" w:rsidRDefault="002E70D4" w:rsidP="00D0258C">
      <w:pPr>
        <w:pStyle w:val="Nivel3"/>
        <w:widowControl w:val="0"/>
        <w:spacing w:before="0" w:after="0" w:line="240" w:lineRule="auto"/>
        <w:ind w:left="0"/>
      </w:pPr>
      <w:r w:rsidRPr="004D6CBE">
        <w:t>A prorrogação automática da etapa de lances, de que trata o subitem anterior, será de dois minutos e ocorrerá sucessivamente sempre que houver lances enviados nesse período de prorrogação, inclusive no caso de lances intermediários.</w:t>
      </w:r>
    </w:p>
    <w:p w14:paraId="3278EF68" w14:textId="77777777" w:rsidR="002E70D4" w:rsidRPr="004D6CBE" w:rsidRDefault="002E70D4" w:rsidP="00D0258C">
      <w:pPr>
        <w:pStyle w:val="Nivel3"/>
        <w:widowControl w:val="0"/>
        <w:spacing w:before="0" w:after="0" w:line="240" w:lineRule="auto"/>
        <w:ind w:left="0"/>
      </w:pPr>
      <w:r w:rsidRPr="004D6CBE">
        <w:t>Não havendo novos lances na forma estabelecida nos itens anteriores, a sessão pública encerrar-se-á automaticamente, e o sistema ordenará e divulgará os lances conforme a ordem final de classificação.</w:t>
      </w:r>
    </w:p>
    <w:p w14:paraId="648534C2" w14:textId="77777777" w:rsidR="002E70D4" w:rsidRPr="004D6CBE" w:rsidRDefault="002E70D4" w:rsidP="00D0258C">
      <w:pPr>
        <w:pStyle w:val="Nivel3"/>
        <w:widowControl w:val="0"/>
        <w:spacing w:before="0" w:after="0" w:line="240" w:lineRule="auto"/>
        <w:ind w:left="0"/>
      </w:pPr>
      <w:r w:rsidRPr="004D6CBE">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545D75B" w14:textId="77777777" w:rsidR="002E70D4" w:rsidRPr="004D6CBE" w:rsidRDefault="002E70D4" w:rsidP="00D0258C">
      <w:pPr>
        <w:pStyle w:val="Nivel3"/>
        <w:widowControl w:val="0"/>
        <w:spacing w:before="0" w:after="0" w:line="240" w:lineRule="auto"/>
        <w:ind w:left="0"/>
      </w:pPr>
      <w:r w:rsidRPr="004D6CBE">
        <w:t>Após o reinício previsto no item supra, os licitantes serão convocados para apresentar lances intermediários.</w:t>
      </w:r>
      <w:bookmarkStart w:id="22" w:name="_Hlk113631522"/>
      <w:bookmarkEnd w:id="21"/>
    </w:p>
    <w:bookmarkEnd w:id="22"/>
    <w:p w14:paraId="4363B8F1" w14:textId="77777777" w:rsidR="002E70D4" w:rsidRPr="004D6CBE" w:rsidRDefault="002E70D4" w:rsidP="00D054D5">
      <w:pPr>
        <w:pStyle w:val="Nivel2"/>
        <w:widowControl w:val="0"/>
        <w:spacing w:before="0" w:after="0" w:line="240" w:lineRule="auto"/>
      </w:pPr>
      <w:r w:rsidRPr="004D6CBE">
        <w:t>Caso seja adotado para o envio de lances no pregão eletrônico o modo de disputa “aberto e fechado”, os licitantes apresentarão lances públicos e sucessivos, com lance final e fechado.</w:t>
      </w:r>
    </w:p>
    <w:p w14:paraId="63BACB31" w14:textId="77777777" w:rsidR="002E70D4" w:rsidRPr="004D6CBE" w:rsidRDefault="002E70D4" w:rsidP="00D0258C">
      <w:pPr>
        <w:pStyle w:val="Nivel3"/>
        <w:widowControl w:val="0"/>
        <w:spacing w:before="0" w:after="0" w:line="240" w:lineRule="auto"/>
        <w:ind w:left="0"/>
      </w:pPr>
      <w:r w:rsidRPr="004D6CBE">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012083F" w14:textId="77777777" w:rsidR="002E70D4" w:rsidRPr="004D6CBE" w:rsidRDefault="002E70D4" w:rsidP="00D0258C">
      <w:pPr>
        <w:pStyle w:val="Nivel3"/>
        <w:widowControl w:val="0"/>
        <w:spacing w:before="0" w:after="0" w:line="240" w:lineRule="auto"/>
        <w:ind w:left="0"/>
      </w:pPr>
      <w:r w:rsidRPr="004D6CBE">
        <w:t xml:space="preserve">Encerrado o prazo previsto no subitem anterior, o sistema abrirá oportunidade para que o autor da oferta de valor mais baixo e os das ofertas com preços até 10% (dez por cento) </w:t>
      </w:r>
      <w:proofErr w:type="spellStart"/>
      <w:r w:rsidRPr="004D6CBE">
        <w:t>superiores</w:t>
      </w:r>
      <w:proofErr w:type="spellEnd"/>
      <w:r w:rsidRPr="004D6CBE">
        <w:t xml:space="preserve"> àquela possam ofertar um lance final e fechado em até cinco minutos, o qual será sigiloso até o encerramento deste prazo.</w:t>
      </w:r>
    </w:p>
    <w:p w14:paraId="1ED30C84" w14:textId="77777777" w:rsidR="002E70D4" w:rsidRPr="004D6CBE" w:rsidRDefault="002E70D4" w:rsidP="00D0258C">
      <w:pPr>
        <w:pStyle w:val="Nivel3"/>
        <w:widowControl w:val="0"/>
        <w:spacing w:before="0" w:after="0" w:line="240" w:lineRule="auto"/>
        <w:ind w:left="0"/>
      </w:pPr>
      <w:r w:rsidRPr="004D6CBE">
        <w:t>No procedimento de que trata o subitem supra, o licitante poderá optar por manter o seu último lance da etapa aberta, ou por ofertar melhor lance.</w:t>
      </w:r>
    </w:p>
    <w:p w14:paraId="2193DD33" w14:textId="77777777" w:rsidR="002E70D4" w:rsidRPr="004D6CBE" w:rsidRDefault="002E70D4" w:rsidP="00D0258C">
      <w:pPr>
        <w:pStyle w:val="Nivel3"/>
        <w:widowControl w:val="0"/>
        <w:spacing w:before="0" w:after="0" w:line="240" w:lineRule="auto"/>
        <w:ind w:left="0"/>
      </w:pPr>
      <w:r w:rsidRPr="004D6CBE">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099BEAD" w14:textId="77777777" w:rsidR="002E70D4" w:rsidRPr="004D6CBE" w:rsidRDefault="002E70D4" w:rsidP="00D0258C">
      <w:pPr>
        <w:pStyle w:val="Nivel3"/>
        <w:widowControl w:val="0"/>
        <w:spacing w:before="0" w:after="0" w:line="240" w:lineRule="auto"/>
        <w:ind w:left="0"/>
      </w:pPr>
      <w:bookmarkStart w:id="23" w:name="_Hlk113698144"/>
      <w:r w:rsidRPr="004D6CBE">
        <w:t>Após o término dos prazos estabelecidos nos itens anteriores, o sistema ordenará e divulgará os lances segundo a ordem crescente de valores.</w:t>
      </w:r>
    </w:p>
    <w:p w14:paraId="6534C1D2" w14:textId="77777777" w:rsidR="002E70D4" w:rsidRPr="004D6CBE" w:rsidRDefault="002E70D4" w:rsidP="00D0258C">
      <w:pPr>
        <w:pStyle w:val="Nivel2"/>
        <w:widowControl w:val="0"/>
        <w:spacing w:before="0" w:after="0" w:line="240" w:lineRule="auto"/>
      </w:pPr>
      <w:bookmarkStart w:id="24" w:name="_Ref116973524"/>
      <w:bookmarkEnd w:id="23"/>
      <w:r w:rsidRPr="004D6CBE">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33FC805D" w14:textId="77777777" w:rsidR="002E70D4" w:rsidRPr="004D6CBE" w:rsidRDefault="002E70D4" w:rsidP="00D0258C">
      <w:pPr>
        <w:pStyle w:val="Nivel3"/>
        <w:widowControl w:val="0"/>
        <w:spacing w:before="0" w:after="0" w:line="240" w:lineRule="auto"/>
        <w:ind w:left="0"/>
      </w:pPr>
      <w:r w:rsidRPr="004D6CBE">
        <w:t xml:space="preserve">Não havendo pelo menos 3 (três) propostas nas condições definidas no item </w:t>
      </w:r>
      <w:r w:rsidRPr="004D6CBE">
        <w:fldChar w:fldCharType="begin"/>
      </w:r>
      <w:r w:rsidRPr="004D6CBE">
        <w:instrText xml:space="preserve"> REF _Ref116973524 \r \h  \* MERGEFORMAT </w:instrText>
      </w:r>
      <w:r w:rsidRPr="004D6CBE">
        <w:fldChar w:fldCharType="separate"/>
      </w:r>
      <w:r w:rsidRPr="004D6CBE">
        <w:t>6.13</w:t>
      </w:r>
      <w:r w:rsidRPr="004D6CBE">
        <w:fldChar w:fldCharType="end"/>
      </w:r>
      <w:r w:rsidRPr="004D6CBE">
        <w:t>, poderão os licitantes que apresentaram as três melhores propostas, consideradas as empatadas, oferecer novos lances sucessivos.</w:t>
      </w:r>
    </w:p>
    <w:p w14:paraId="78D538E9" w14:textId="77777777" w:rsidR="002E70D4" w:rsidRPr="004D6CBE" w:rsidRDefault="002E70D4" w:rsidP="00D0258C">
      <w:pPr>
        <w:pStyle w:val="Nivel3"/>
        <w:widowControl w:val="0"/>
        <w:spacing w:before="0" w:after="0" w:line="240" w:lineRule="auto"/>
        <w:ind w:left="0"/>
      </w:pPr>
      <w:r w:rsidRPr="004D6CBE">
        <w:t>A etapa de lances da sessão pública terá duração de dez minutos e, após isso, será prorrogada automaticamente pelo sistema quando houver lance ofertado nos últimos dois minutos do período de duração da sessão pública.</w:t>
      </w:r>
    </w:p>
    <w:p w14:paraId="26F54DA3" w14:textId="77777777" w:rsidR="002E70D4" w:rsidRPr="004D6CBE" w:rsidRDefault="002E70D4" w:rsidP="00D0258C">
      <w:pPr>
        <w:pStyle w:val="Nivel3"/>
        <w:widowControl w:val="0"/>
        <w:spacing w:before="0" w:after="0" w:line="240" w:lineRule="auto"/>
        <w:ind w:left="0"/>
      </w:pPr>
      <w:r w:rsidRPr="004D6CBE">
        <w:t>A prorrogação automática da etapa de lances, de que trata o subitem anterior, será de dois minutos e ocorrerá sucessivamente sempre que houver lances enviados nesse período de prorrogação, inclusive no caso de lances intermediários.</w:t>
      </w:r>
    </w:p>
    <w:p w14:paraId="2BB03DF5" w14:textId="77777777" w:rsidR="002E70D4" w:rsidRPr="004D6CBE" w:rsidRDefault="002E70D4" w:rsidP="00D0258C">
      <w:pPr>
        <w:pStyle w:val="Nivel3"/>
        <w:widowControl w:val="0"/>
        <w:spacing w:before="0" w:after="0" w:line="240" w:lineRule="auto"/>
        <w:ind w:left="0"/>
      </w:pPr>
      <w:r w:rsidRPr="004D6CBE">
        <w:t>Não havendo novos lances na forma estabelecida nos itens anteriores, a sessão pública encerrar-se-á automaticamente, e o sistema ordenará e divulgará os lances conforme a ordem final de classificação.</w:t>
      </w:r>
    </w:p>
    <w:p w14:paraId="2345AE62" w14:textId="77777777" w:rsidR="002E70D4" w:rsidRPr="004D6CBE" w:rsidRDefault="002E70D4" w:rsidP="00D0258C">
      <w:pPr>
        <w:pStyle w:val="Nivel3"/>
        <w:widowControl w:val="0"/>
        <w:tabs>
          <w:tab w:val="left" w:pos="567"/>
        </w:tabs>
        <w:spacing w:before="0" w:after="0" w:line="240" w:lineRule="auto"/>
        <w:ind w:left="0"/>
      </w:pPr>
      <w:r w:rsidRPr="004D6CBE">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33F98ED" w14:textId="77777777" w:rsidR="002E70D4" w:rsidRPr="004D6CBE" w:rsidRDefault="002E70D4" w:rsidP="00D0258C">
      <w:pPr>
        <w:pStyle w:val="Nivel3"/>
        <w:widowControl w:val="0"/>
        <w:tabs>
          <w:tab w:val="left" w:pos="567"/>
        </w:tabs>
        <w:spacing w:before="0" w:after="0" w:line="240" w:lineRule="auto"/>
        <w:ind w:left="0"/>
      </w:pPr>
      <w:r w:rsidRPr="004D6CBE">
        <w:t xml:space="preserve">Após o reinício previsto no subitem supra, os licitantes serão convocados para apresentar lances intermediários.  </w:t>
      </w:r>
    </w:p>
    <w:p w14:paraId="79DAA631" w14:textId="77777777" w:rsidR="002E70D4" w:rsidRPr="004D6CBE" w:rsidRDefault="002E70D4" w:rsidP="00D0258C">
      <w:pPr>
        <w:pStyle w:val="Nivel2"/>
        <w:widowControl w:val="0"/>
        <w:tabs>
          <w:tab w:val="left" w:pos="567"/>
        </w:tabs>
        <w:spacing w:before="0" w:after="0" w:line="240" w:lineRule="auto"/>
      </w:pPr>
      <w:r w:rsidRPr="004D6CBE">
        <w:t>Após o término dos prazos estabelecidos nos subitens anteriores, o sistema ordenará e divulgará os lances segundo a ordem crescente de valores.</w:t>
      </w:r>
    </w:p>
    <w:p w14:paraId="5426ADCB" w14:textId="77777777" w:rsidR="002E70D4" w:rsidRPr="004D6CBE" w:rsidRDefault="002E70D4" w:rsidP="00D0258C">
      <w:pPr>
        <w:pStyle w:val="Nivel2"/>
        <w:widowControl w:val="0"/>
        <w:tabs>
          <w:tab w:val="left" w:pos="567"/>
        </w:tabs>
        <w:spacing w:before="0" w:after="0" w:line="240" w:lineRule="auto"/>
      </w:pPr>
      <w:r w:rsidRPr="004D6CBE">
        <w:t xml:space="preserve">Não serão aceitos dois ou mais lances de mesmo valor, prevalecendo aquele que for recebido e registrado em primeiro lugar. </w:t>
      </w:r>
    </w:p>
    <w:p w14:paraId="6AE638A8" w14:textId="77777777" w:rsidR="002E70D4" w:rsidRPr="004D6CBE" w:rsidRDefault="002E70D4" w:rsidP="00D0258C">
      <w:pPr>
        <w:pStyle w:val="Nivel2"/>
        <w:widowControl w:val="0"/>
        <w:tabs>
          <w:tab w:val="left" w:pos="567"/>
        </w:tabs>
        <w:spacing w:before="0" w:after="0" w:line="240" w:lineRule="auto"/>
      </w:pPr>
      <w:r w:rsidRPr="004D6CBE">
        <w:t xml:space="preserve">Durante o transcurso da sessão pública, os licitantes serão informados, em tempo real, do valor do menor lance registrado, vedada a identificação do licitante. </w:t>
      </w:r>
    </w:p>
    <w:p w14:paraId="1D188529" w14:textId="77777777" w:rsidR="002E70D4" w:rsidRPr="004D6CBE" w:rsidRDefault="002E70D4" w:rsidP="00D0258C">
      <w:pPr>
        <w:pStyle w:val="Nivel2"/>
        <w:widowControl w:val="0"/>
        <w:tabs>
          <w:tab w:val="left" w:pos="567"/>
        </w:tabs>
        <w:spacing w:before="0" w:after="0" w:line="240" w:lineRule="auto"/>
      </w:pPr>
      <w:r w:rsidRPr="004D6CBE">
        <w:t xml:space="preserve">No caso de desconexão com o Pregoeiro, no decorrer da etapa competitiva do Pregão, o sistema </w:t>
      </w:r>
      <w:r w:rsidRPr="004D6CBE">
        <w:lastRenderedPageBreak/>
        <w:t xml:space="preserve">eletrônico poderá permanecer acessível aos licitantes para a recepção dos lances. </w:t>
      </w:r>
    </w:p>
    <w:p w14:paraId="50B940BF" w14:textId="77777777" w:rsidR="002E70D4" w:rsidRPr="004D6CBE" w:rsidRDefault="002E70D4" w:rsidP="00D0258C">
      <w:pPr>
        <w:pStyle w:val="Nivel2"/>
        <w:widowControl w:val="0"/>
        <w:tabs>
          <w:tab w:val="left" w:pos="567"/>
        </w:tabs>
        <w:spacing w:before="0" w:after="0" w:line="240" w:lineRule="auto"/>
      </w:pPr>
      <w:r w:rsidRPr="004D6CBE">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DF5CAD5" w14:textId="77777777" w:rsidR="002E70D4" w:rsidRPr="004D6CBE" w:rsidRDefault="002E70D4" w:rsidP="00D0258C">
      <w:pPr>
        <w:pStyle w:val="Nivel2"/>
        <w:widowControl w:val="0"/>
        <w:tabs>
          <w:tab w:val="left" w:pos="567"/>
        </w:tabs>
        <w:spacing w:before="0" w:after="0" w:line="240" w:lineRule="auto"/>
      </w:pPr>
      <w:r w:rsidRPr="004D6CBE">
        <w:t>Caso o licitante não apresente lances, concorrerá com o valor de sua proposta.</w:t>
      </w:r>
    </w:p>
    <w:p w14:paraId="0973395B" w14:textId="377ECBE1" w:rsidR="002E70D4" w:rsidRPr="004D6CBE" w:rsidRDefault="002E70D4" w:rsidP="00D0258C">
      <w:pPr>
        <w:pStyle w:val="Nivel2"/>
        <w:widowControl w:val="0"/>
        <w:tabs>
          <w:tab w:val="left" w:pos="567"/>
        </w:tabs>
        <w:spacing w:before="0" w:after="0" w:line="240" w:lineRule="auto"/>
      </w:pPr>
      <w:r w:rsidRPr="004D6CBE">
        <w:t>Em relação a itens não exclusivos para participação de microempresas e empresas de pequeno porte, uma vez encerrada a etapa de lances</w:t>
      </w:r>
      <w:r w:rsidRPr="004D6CBE">
        <w:rPr>
          <w:rFonts w:eastAsia="Zurich BT"/>
        </w:rPr>
        <w:t xml:space="preserve">, será efetivada a verificação automática, junto à Receita Federal, do porte da entidade empresarial. O sistema identificará em coluna própria as microempresas e empresas de pequeno porte </w:t>
      </w:r>
      <w:r w:rsidRPr="004D6CBE">
        <w:rPr>
          <w:color w:val="auto"/>
        </w:rPr>
        <w:t>participantes</w:t>
      </w:r>
      <w:r w:rsidRPr="004D6CBE">
        <w:rPr>
          <w:rFonts w:eastAsia="Zurich BT"/>
          <w:color w:val="auto"/>
        </w:rPr>
        <w:t xml:space="preserve">, procedendo à comparação com os valores da primeira colocada, se esta for empresa de maior porte, assim como das demais classificadas, para o fim de aplicar-se o disposto nos </w:t>
      </w:r>
      <w:hyperlink r:id="rId23" w:anchor="art44">
        <w:r w:rsidRPr="004D6CBE">
          <w:rPr>
            <w:rStyle w:val="Hyperlink"/>
            <w:rFonts w:eastAsia="Zurich BT"/>
            <w:color w:val="auto"/>
          </w:rPr>
          <w:t>arts. 44 e 45 da Lei Complementar nº 123, de 2006</w:t>
        </w:r>
      </w:hyperlink>
      <w:r w:rsidRPr="004D6CBE">
        <w:rPr>
          <w:rFonts w:eastAsia="Zurich BT"/>
          <w:color w:val="auto"/>
        </w:rPr>
        <w:t xml:space="preserve">, regulamentada </w:t>
      </w:r>
      <w:r w:rsidR="00A135F7" w:rsidRPr="004D6CBE">
        <w:rPr>
          <w:rFonts w:eastAsia="Zurich BT"/>
        </w:rPr>
        <w:t>no âmbito de Marechal Cândido Rondon pela Lei Complementar Municipal n.º 68/2009</w:t>
      </w:r>
      <w:r w:rsidRPr="004D6CBE">
        <w:rPr>
          <w:rFonts w:eastAsia="Zurich BT"/>
        </w:rPr>
        <w:t>.</w:t>
      </w:r>
    </w:p>
    <w:p w14:paraId="246C01CC" w14:textId="77777777" w:rsidR="002E70D4" w:rsidRPr="004D6CBE" w:rsidRDefault="002E70D4" w:rsidP="00D0258C">
      <w:pPr>
        <w:pStyle w:val="Nivel3"/>
        <w:widowControl w:val="0"/>
        <w:spacing w:before="0" w:after="0" w:line="240" w:lineRule="auto"/>
        <w:ind w:left="0"/>
      </w:pPr>
      <w:r w:rsidRPr="004D6CBE">
        <w:t xml:space="preserve">Nessas condições, as propostas de </w:t>
      </w:r>
      <w:r w:rsidRPr="004D6CBE">
        <w:rPr>
          <w:rFonts w:eastAsia="Zurich BT"/>
        </w:rPr>
        <w:t xml:space="preserve">microempresas e empresas de pequeno porte </w:t>
      </w:r>
      <w:r w:rsidRPr="004D6CBE">
        <w:t>que se encontrarem na faixa de até 5% (cinco por cento) acima da melhor proposta ou melhor lance serão consideradas empatadas com a primeira colocada.</w:t>
      </w:r>
    </w:p>
    <w:p w14:paraId="5E8DA941" w14:textId="77777777" w:rsidR="002E70D4" w:rsidRPr="004D6CBE" w:rsidRDefault="002E70D4" w:rsidP="00D0258C">
      <w:pPr>
        <w:pStyle w:val="Nivel3"/>
        <w:widowControl w:val="0"/>
        <w:spacing w:before="0" w:after="0" w:line="240" w:lineRule="auto"/>
        <w:ind w:left="0"/>
      </w:pPr>
      <w:r w:rsidRPr="004D6CBE">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BA2FAA7" w14:textId="77777777" w:rsidR="002E70D4" w:rsidRPr="004D6CBE" w:rsidRDefault="002E70D4" w:rsidP="00D0258C">
      <w:pPr>
        <w:pStyle w:val="Nivel3"/>
        <w:widowControl w:val="0"/>
        <w:spacing w:before="0" w:after="0" w:line="240" w:lineRule="auto"/>
        <w:ind w:left="0"/>
      </w:pPr>
      <w:r w:rsidRPr="004D6CBE">
        <w:t xml:space="preserve">Caso a </w:t>
      </w:r>
      <w:r w:rsidRPr="004D6CBE">
        <w:rPr>
          <w:rFonts w:eastAsia="Zurich BT"/>
        </w:rPr>
        <w:t>microempresa ou a empresa de pequeno porte</w:t>
      </w:r>
      <w:r w:rsidRPr="004D6CBE">
        <w:t xml:space="preserve"> melhor classificada desista ou não se manifeste no prazo estabelecido, serão convocadas as demais licitantes </w:t>
      </w:r>
      <w:r w:rsidRPr="004D6CBE">
        <w:rPr>
          <w:rFonts w:eastAsia="Zurich BT"/>
        </w:rPr>
        <w:t>microempresa e empresa de pequeno porte</w:t>
      </w:r>
      <w:r w:rsidRPr="004D6CBE">
        <w:t xml:space="preserve"> que se encontrem naquele intervalo de 5% (cinco por cento), na ordem de classificação, para o exercício do mesmo direito, no prazo estabelecido no subitem anterior.</w:t>
      </w:r>
    </w:p>
    <w:p w14:paraId="3676C2EB" w14:textId="77777777" w:rsidR="002E70D4" w:rsidRPr="004D6CBE" w:rsidRDefault="002E70D4" w:rsidP="00D0258C">
      <w:pPr>
        <w:pStyle w:val="Nivel3"/>
        <w:widowControl w:val="0"/>
        <w:spacing w:before="0" w:after="0" w:line="240" w:lineRule="auto"/>
        <w:ind w:left="0"/>
      </w:pPr>
      <w:r w:rsidRPr="004D6CBE">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5207ABB" w14:textId="77777777" w:rsidR="002E70D4" w:rsidRPr="004D6CBE" w:rsidRDefault="002E70D4" w:rsidP="00D0258C">
      <w:pPr>
        <w:pStyle w:val="Nivel2"/>
        <w:widowControl w:val="0"/>
        <w:spacing w:before="0" w:after="0" w:line="240" w:lineRule="auto"/>
        <w:rPr>
          <w:rFonts w:eastAsia="Times New Roman"/>
        </w:rPr>
      </w:pPr>
      <w:r w:rsidRPr="004D6CBE">
        <w:t xml:space="preserve">Só poderá haver empate entre propostas iguais (não seguidas de lances), ou entre lances finais da fase fechada do modo de disputa aberto e fechado. </w:t>
      </w:r>
    </w:p>
    <w:p w14:paraId="4A1104BE" w14:textId="77777777" w:rsidR="002E70D4" w:rsidRPr="004D6CBE" w:rsidRDefault="002E70D4" w:rsidP="00D0258C">
      <w:pPr>
        <w:pStyle w:val="Nivel3"/>
        <w:widowControl w:val="0"/>
        <w:spacing w:before="0" w:after="0" w:line="240" w:lineRule="auto"/>
        <w:ind w:left="0"/>
        <w:rPr>
          <w:color w:val="auto"/>
        </w:rPr>
      </w:pPr>
      <w:r w:rsidRPr="004D6CBE">
        <w:rPr>
          <w:color w:val="auto"/>
        </w:rPr>
        <w:t xml:space="preserve">Havendo eventual empate entre propostas ou lances, o critério de desempate será aquele previsto no </w:t>
      </w:r>
      <w:hyperlink r:id="rId24" w:anchor="art60" w:history="1">
        <w:r w:rsidRPr="004D6CBE">
          <w:rPr>
            <w:rStyle w:val="Hyperlink"/>
            <w:rFonts w:eastAsia="Arial"/>
            <w:color w:val="auto"/>
          </w:rPr>
          <w:t>art</w:t>
        </w:r>
        <w:r w:rsidRPr="004D6CBE">
          <w:rPr>
            <w:rStyle w:val="Hyperlink"/>
            <w:color w:val="auto"/>
          </w:rPr>
          <w:t>. 60 da Lei nº 14.133, de 2021</w:t>
        </w:r>
      </w:hyperlink>
      <w:r w:rsidRPr="004D6CBE">
        <w:rPr>
          <w:color w:val="auto"/>
        </w:rPr>
        <w:t>, nesta ordem:</w:t>
      </w:r>
    </w:p>
    <w:p w14:paraId="09EFB854" w14:textId="77777777" w:rsidR="002E70D4" w:rsidRPr="004D6CBE" w:rsidRDefault="002E70D4" w:rsidP="00D0258C">
      <w:pPr>
        <w:pStyle w:val="Nivel4"/>
        <w:widowControl w:val="0"/>
        <w:tabs>
          <w:tab w:val="left" w:pos="567"/>
          <w:tab w:val="left" w:pos="851"/>
        </w:tabs>
        <w:spacing w:before="0" w:after="0" w:line="240" w:lineRule="auto"/>
        <w:ind w:left="0"/>
      </w:pPr>
      <w:r w:rsidRPr="004D6CBE">
        <w:t>disputa final, hipótese em que os licitantes empatados poderão apresentar nova proposta em ato contínuo à classificação;</w:t>
      </w:r>
    </w:p>
    <w:p w14:paraId="4C7F370C" w14:textId="77777777" w:rsidR="002E70D4" w:rsidRPr="004D6CBE" w:rsidRDefault="002E70D4" w:rsidP="00D0258C">
      <w:pPr>
        <w:pStyle w:val="Nivel4"/>
        <w:widowControl w:val="0"/>
        <w:tabs>
          <w:tab w:val="left" w:pos="567"/>
          <w:tab w:val="left" w:pos="851"/>
        </w:tabs>
        <w:spacing w:before="0" w:after="0" w:line="240" w:lineRule="auto"/>
        <w:ind w:left="0"/>
      </w:pPr>
      <w:r w:rsidRPr="004D6CBE">
        <w:t>avaliação do desempenho contratual prévio dos licitantes, para a qual deverão preferencialmente ser utilizados registros cadastrais para efeito de atesto de cumprimento de obrigações previstos nesta Lei;</w:t>
      </w:r>
    </w:p>
    <w:p w14:paraId="476F9A9B" w14:textId="77777777" w:rsidR="002E70D4" w:rsidRPr="004D6CBE" w:rsidRDefault="002E70D4" w:rsidP="00D0258C">
      <w:pPr>
        <w:pStyle w:val="Nivel4"/>
        <w:widowControl w:val="0"/>
        <w:tabs>
          <w:tab w:val="left" w:pos="567"/>
          <w:tab w:val="left" w:pos="851"/>
        </w:tabs>
        <w:spacing w:before="0" w:after="0" w:line="240" w:lineRule="auto"/>
        <w:ind w:left="0"/>
      </w:pPr>
      <w:r w:rsidRPr="004D6CBE">
        <w:t>desenvolvimento pelo licitante de ações de equidade entre homens e mulheres no ambiente de trabalho, conforme regulamento;</w:t>
      </w:r>
    </w:p>
    <w:p w14:paraId="1F8AFE95" w14:textId="77777777" w:rsidR="002E70D4" w:rsidRPr="004D6CBE" w:rsidRDefault="002E70D4" w:rsidP="00D0258C">
      <w:pPr>
        <w:pStyle w:val="Nivel4"/>
        <w:widowControl w:val="0"/>
        <w:tabs>
          <w:tab w:val="left" w:pos="567"/>
          <w:tab w:val="left" w:pos="851"/>
        </w:tabs>
        <w:spacing w:before="0" w:after="0" w:line="240" w:lineRule="auto"/>
        <w:ind w:left="0"/>
      </w:pPr>
      <w:r w:rsidRPr="004D6CBE">
        <w:t>desenvolvimento pelo licitante de programa de integridade, conforme orientações dos órgãos de controle.</w:t>
      </w:r>
    </w:p>
    <w:p w14:paraId="32555E8A" w14:textId="6F7913BC" w:rsidR="002E70D4" w:rsidRPr="004D6CBE" w:rsidRDefault="002E70D4" w:rsidP="00D0258C">
      <w:pPr>
        <w:pStyle w:val="Nivel3"/>
        <w:widowControl w:val="0"/>
        <w:tabs>
          <w:tab w:val="left" w:pos="567"/>
          <w:tab w:val="left" w:pos="851"/>
        </w:tabs>
        <w:spacing w:before="0" w:after="0" w:line="240" w:lineRule="auto"/>
        <w:ind w:left="0"/>
      </w:pPr>
      <w:r w:rsidRPr="004D6CBE">
        <w:t>Persistindo o empate, será assegurada preferência, sucessivamente, ao</w:t>
      </w:r>
      <w:r w:rsidR="007C5FC6" w:rsidRPr="004D6CBE">
        <w:t xml:space="preserve">s bens e </w:t>
      </w:r>
      <w:r w:rsidRPr="004D6CBE">
        <w:t>serviços produzidos ou prestados por:</w:t>
      </w:r>
    </w:p>
    <w:p w14:paraId="1018A7C2" w14:textId="77777777" w:rsidR="002E70D4" w:rsidRPr="004D6CBE" w:rsidRDefault="002E70D4" w:rsidP="00D0258C">
      <w:pPr>
        <w:pStyle w:val="Nivel4"/>
        <w:widowControl w:val="0"/>
        <w:tabs>
          <w:tab w:val="left" w:pos="567"/>
          <w:tab w:val="left" w:pos="851"/>
        </w:tabs>
        <w:spacing w:before="0" w:after="0" w:line="240" w:lineRule="auto"/>
        <w:ind w:left="0"/>
      </w:pPr>
      <w:bookmarkStart w:id="25" w:name="art60§1i"/>
      <w:bookmarkEnd w:id="25"/>
      <w:r w:rsidRPr="004D6CBE">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CE865DE" w14:textId="77777777" w:rsidR="002E70D4" w:rsidRPr="004D6CBE" w:rsidRDefault="002E70D4" w:rsidP="00D0258C">
      <w:pPr>
        <w:pStyle w:val="Nivel4"/>
        <w:widowControl w:val="0"/>
        <w:tabs>
          <w:tab w:val="left" w:pos="567"/>
          <w:tab w:val="left" w:pos="851"/>
        </w:tabs>
        <w:spacing w:before="0" w:after="0" w:line="240" w:lineRule="auto"/>
        <w:ind w:left="0"/>
      </w:pPr>
      <w:bookmarkStart w:id="26" w:name="art60§1ii"/>
      <w:bookmarkEnd w:id="26"/>
      <w:r w:rsidRPr="004D6CBE">
        <w:t>empresas brasileiras;</w:t>
      </w:r>
    </w:p>
    <w:p w14:paraId="1A98A575" w14:textId="77777777" w:rsidR="002E70D4" w:rsidRPr="004D6CBE" w:rsidRDefault="002E70D4" w:rsidP="00D0258C">
      <w:pPr>
        <w:pStyle w:val="Nivel4"/>
        <w:widowControl w:val="0"/>
        <w:tabs>
          <w:tab w:val="left" w:pos="567"/>
          <w:tab w:val="left" w:pos="851"/>
        </w:tabs>
        <w:spacing w:before="0" w:after="0" w:line="240" w:lineRule="auto"/>
        <w:ind w:left="0"/>
      </w:pPr>
      <w:bookmarkStart w:id="27" w:name="art60§1iii"/>
      <w:bookmarkEnd w:id="27"/>
      <w:r w:rsidRPr="004D6CBE">
        <w:t>empresas que invistam em pesquisa e no desenvolvimento de tecnologia no País;</w:t>
      </w:r>
    </w:p>
    <w:p w14:paraId="6D1028A2" w14:textId="77777777" w:rsidR="002E70D4" w:rsidRPr="004D6CBE" w:rsidRDefault="002E70D4" w:rsidP="00D0258C">
      <w:pPr>
        <w:pStyle w:val="Nivel4"/>
        <w:widowControl w:val="0"/>
        <w:tabs>
          <w:tab w:val="left" w:pos="851"/>
        </w:tabs>
        <w:spacing w:before="0" w:after="0" w:line="240" w:lineRule="auto"/>
        <w:ind w:left="0"/>
      </w:pPr>
      <w:bookmarkStart w:id="28" w:name="art60§1iv"/>
      <w:bookmarkEnd w:id="28"/>
      <w:r w:rsidRPr="004D6CBE">
        <w:t>empresas que comprovem a prática de mitigação, nos termos da </w:t>
      </w:r>
      <w:hyperlink r:id="rId25" w:anchor=":~:text=LEI%20N%C2%BA%2012.187%2C%20DE%2029%20DE%20DEZEMBRO%20DE%202009.&amp;text=Institui%20a%20Pol%C3%ADtica%20Nacional%20sobre,PNMC%20e%20d%C3%A1%20outras%20provid%C3%AAncias." w:history="1">
        <w:r w:rsidRPr="004D6CBE">
          <w:rPr>
            <w:rStyle w:val="Hyperlink"/>
            <w:color w:val="auto"/>
          </w:rPr>
          <w:t>Lei nº 12.187, de 29 de dezembro de 2009</w:t>
        </w:r>
      </w:hyperlink>
      <w:r w:rsidRPr="004D6CBE">
        <w:t>.</w:t>
      </w:r>
    </w:p>
    <w:p w14:paraId="1FF3B25C" w14:textId="77777777" w:rsidR="002E70D4" w:rsidRPr="004D6CBE" w:rsidRDefault="002E70D4" w:rsidP="00D0258C">
      <w:pPr>
        <w:pStyle w:val="Nivel2"/>
        <w:widowControl w:val="0"/>
        <w:tabs>
          <w:tab w:val="left" w:pos="567"/>
          <w:tab w:val="left" w:pos="851"/>
        </w:tabs>
        <w:spacing w:before="0" w:after="0" w:line="240" w:lineRule="auto"/>
      </w:pPr>
      <w:r w:rsidRPr="004D6CBE">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6A6D3CC" w14:textId="0425E809" w:rsidR="002E70D4" w:rsidRPr="004D6CBE" w:rsidRDefault="00D0258C" w:rsidP="00D0258C">
      <w:pPr>
        <w:pStyle w:val="Nvel3-R"/>
        <w:widowControl w:val="0"/>
        <w:spacing w:before="0" w:after="0" w:line="240" w:lineRule="auto"/>
        <w:ind w:left="0"/>
        <w:rPr>
          <w:i w:val="0"/>
          <w:color w:val="auto"/>
        </w:rPr>
      </w:pPr>
      <w:r w:rsidRPr="004D6CBE">
        <w:rPr>
          <w:i w:val="0"/>
          <w:color w:val="auto"/>
        </w:rPr>
        <w:t xml:space="preserve"> </w:t>
      </w:r>
      <w:r w:rsidR="002E70D4" w:rsidRPr="004D6CBE">
        <w:rPr>
          <w:i w:val="0"/>
          <w:color w:val="auto"/>
        </w:rPr>
        <w:t>Não será admitida a previsão de preços diferentes em razão de local de entrega ou de acondicionamento, tamanho de lote ou qualquer outro motivo</w:t>
      </w:r>
      <w:r w:rsidRPr="004D6CBE">
        <w:rPr>
          <w:i w:val="0"/>
          <w:color w:val="auto"/>
        </w:rPr>
        <w:t>.</w:t>
      </w:r>
    </w:p>
    <w:p w14:paraId="2E61C628" w14:textId="77777777" w:rsidR="002E70D4" w:rsidRPr="004D6CBE" w:rsidRDefault="002E70D4" w:rsidP="00D0258C">
      <w:pPr>
        <w:pStyle w:val="Nivel3"/>
        <w:widowControl w:val="0"/>
        <w:spacing w:before="0" w:after="0" w:line="240" w:lineRule="auto"/>
        <w:ind w:left="0"/>
      </w:pPr>
      <w:r w:rsidRPr="004D6CBE">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7FBBF79" w14:textId="77777777" w:rsidR="002E70D4" w:rsidRPr="004D6CBE" w:rsidRDefault="002E70D4" w:rsidP="00D0258C">
      <w:pPr>
        <w:pStyle w:val="Nivel3"/>
        <w:widowControl w:val="0"/>
        <w:spacing w:before="0" w:after="0" w:line="240" w:lineRule="auto"/>
        <w:ind w:left="0"/>
        <w:rPr>
          <w:rFonts w:eastAsia="Times New Roman"/>
        </w:rPr>
      </w:pPr>
      <w:r w:rsidRPr="004D6CBE">
        <w:rPr>
          <w:rFonts w:eastAsia="Times New Roman"/>
        </w:rPr>
        <w:t xml:space="preserve">A </w:t>
      </w:r>
      <w:r w:rsidRPr="004D6CBE">
        <w:t>negociação será realizada por meio do sistema, podendo ser acompanhada pelos demais licitantes.</w:t>
      </w:r>
    </w:p>
    <w:p w14:paraId="0FED8816" w14:textId="77777777" w:rsidR="002E70D4" w:rsidRPr="004D6CBE" w:rsidRDefault="002E70D4" w:rsidP="00D0258C">
      <w:pPr>
        <w:pStyle w:val="Nivel3"/>
        <w:widowControl w:val="0"/>
        <w:spacing w:before="0" w:after="0" w:line="240" w:lineRule="auto"/>
        <w:ind w:left="0"/>
      </w:pPr>
      <w:r w:rsidRPr="004D6CBE">
        <w:t xml:space="preserve">O resultado da negociação será divulgado a todos os licitantes e anexado aos autos do processo </w:t>
      </w:r>
      <w:r w:rsidRPr="004D6CBE">
        <w:lastRenderedPageBreak/>
        <w:t>licitatório.</w:t>
      </w:r>
    </w:p>
    <w:p w14:paraId="268A62AD" w14:textId="77777777" w:rsidR="002E70D4" w:rsidRPr="004D6CBE" w:rsidRDefault="002E70D4" w:rsidP="00D0258C">
      <w:pPr>
        <w:pStyle w:val="Nivel3"/>
        <w:widowControl w:val="0"/>
        <w:spacing w:before="0" w:after="0" w:line="240" w:lineRule="auto"/>
        <w:ind w:left="0"/>
      </w:pPr>
      <w:r w:rsidRPr="004D6CBE">
        <w:t xml:space="preserve">O pregoeiro solicitará ao licitante mais bem classificado que, no prazo de </w:t>
      </w:r>
      <w:r w:rsidRPr="004D6CBE">
        <w:rPr>
          <w:color w:val="FF0000"/>
        </w:rPr>
        <w:t>2 (duas) horas</w:t>
      </w:r>
      <w:r w:rsidRPr="004D6CBE">
        <w:t>,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25F8408B" w14:textId="77777777" w:rsidR="002E70D4" w:rsidRPr="004D6CBE" w:rsidRDefault="002E70D4" w:rsidP="00D0258C">
      <w:pPr>
        <w:pStyle w:val="Nivel3"/>
        <w:widowControl w:val="0"/>
        <w:spacing w:before="0" w:after="0" w:line="240" w:lineRule="auto"/>
        <w:ind w:left="0"/>
        <w:rPr>
          <w:iCs/>
        </w:rPr>
      </w:pPr>
      <w:r w:rsidRPr="004D6CBE">
        <w:t>É facultado ao pregoeiro prorrogar o prazo estabelecido, a partir de solicitação fundamentada feita no chat pelo licitante, antes de findo o prazo.</w:t>
      </w:r>
    </w:p>
    <w:p w14:paraId="3FD0E917" w14:textId="7E0E2C61" w:rsidR="002E70D4" w:rsidRPr="004D6CBE" w:rsidRDefault="002E70D4" w:rsidP="00D0258C">
      <w:pPr>
        <w:pStyle w:val="Nivel2"/>
        <w:widowControl w:val="0"/>
        <w:spacing w:before="0" w:after="0" w:line="240" w:lineRule="auto"/>
        <w:rPr>
          <w:rFonts w:eastAsia="Times New Roman"/>
        </w:rPr>
      </w:pPr>
      <w:r w:rsidRPr="004D6CBE">
        <w:t>Após a negociação do preço, o Pregoeiro iniciará a fase de aceitação e julgamento da proposta.</w:t>
      </w:r>
      <w:bookmarkEnd w:id="19"/>
    </w:p>
    <w:p w14:paraId="00C9811A" w14:textId="77777777" w:rsidR="00D0258C" w:rsidRPr="004D6CBE" w:rsidRDefault="00D0258C" w:rsidP="00D0258C">
      <w:pPr>
        <w:pStyle w:val="Nivel2"/>
        <w:widowControl w:val="0"/>
        <w:numPr>
          <w:ilvl w:val="0"/>
          <w:numId w:val="0"/>
        </w:numPr>
        <w:spacing w:before="0" w:after="0" w:line="240" w:lineRule="auto"/>
        <w:rPr>
          <w:rFonts w:eastAsia="Times New Roman"/>
        </w:rPr>
      </w:pPr>
    </w:p>
    <w:p w14:paraId="4C8AF3F7" w14:textId="77777777" w:rsidR="002E70D4" w:rsidRPr="004D6CBE" w:rsidRDefault="002E70D4" w:rsidP="00D054D5">
      <w:pPr>
        <w:pStyle w:val="Nivel01"/>
        <w:keepNext w:val="0"/>
        <w:keepLines w:val="0"/>
        <w:widowControl w:val="0"/>
        <w:spacing w:beforeLines="0" w:before="0" w:afterLines="0" w:after="0" w:line="240" w:lineRule="auto"/>
      </w:pPr>
      <w:r w:rsidRPr="004D6CBE">
        <w:t>DA FASE DE JULGAMENTO</w:t>
      </w:r>
    </w:p>
    <w:p w14:paraId="09BE380E" w14:textId="77777777" w:rsidR="002E70D4" w:rsidRPr="004D6CBE" w:rsidRDefault="002E70D4" w:rsidP="00DA36C2">
      <w:pPr>
        <w:pStyle w:val="Nivel2"/>
        <w:widowControl w:val="0"/>
        <w:tabs>
          <w:tab w:val="left" w:pos="567"/>
        </w:tabs>
        <w:spacing w:before="0" w:after="0" w:line="240" w:lineRule="auto"/>
        <w:rPr>
          <w:b/>
          <w:bCs/>
          <w:color w:val="auto"/>
          <w:lang w:eastAsia="ar-SA"/>
        </w:rPr>
      </w:pPr>
      <w:bookmarkStart w:id="30" w:name="_Ref117019424"/>
      <w:r w:rsidRPr="004D6CBE">
        <w:t xml:space="preserve">Encerrada a etapa de negociação, o pregoeiro verificará se o licitante provisoriamente classificado em primeiro lugar atende às condições de participação no certame, conforme previsto no </w:t>
      </w:r>
      <w:hyperlink r:id="rId26" w:anchor="art14" w:history="1">
        <w:r w:rsidRPr="004D6CBE">
          <w:rPr>
            <w:rStyle w:val="Hyperlink"/>
            <w:color w:val="auto"/>
          </w:rPr>
          <w:t>art. 14 da Lei nº 14.133/2021</w:t>
        </w:r>
      </w:hyperlink>
      <w:r w:rsidRPr="004D6CBE">
        <w:rPr>
          <w:color w:val="auto"/>
        </w:rPr>
        <w:t xml:space="preserve">, legislação correlata e no item </w:t>
      </w:r>
      <w:r w:rsidRPr="004D6CBE">
        <w:rPr>
          <w:color w:val="auto"/>
        </w:rPr>
        <w:fldChar w:fldCharType="begin"/>
      </w:r>
      <w:r w:rsidRPr="004D6CBE">
        <w:rPr>
          <w:color w:val="auto"/>
        </w:rPr>
        <w:instrText xml:space="preserve"> REF _Ref117000692 \r \h  \* MERGEFORMAT </w:instrText>
      </w:r>
      <w:r w:rsidRPr="004D6CBE">
        <w:rPr>
          <w:color w:val="auto"/>
        </w:rPr>
      </w:r>
      <w:r w:rsidRPr="004D6CBE">
        <w:rPr>
          <w:color w:val="auto"/>
        </w:rPr>
        <w:fldChar w:fldCharType="separate"/>
      </w:r>
      <w:r w:rsidRPr="004D6CBE">
        <w:rPr>
          <w:color w:val="auto"/>
        </w:rPr>
        <w:t>3.7</w:t>
      </w:r>
      <w:r w:rsidRPr="004D6CBE">
        <w:rPr>
          <w:color w:val="auto"/>
        </w:rPr>
        <w:fldChar w:fldCharType="end"/>
      </w:r>
      <w:r w:rsidRPr="004D6CBE">
        <w:rPr>
          <w:color w:val="auto"/>
        </w:rPr>
        <w:t xml:space="preserve"> do edital, </w:t>
      </w:r>
      <w:bookmarkEnd w:id="30"/>
      <w:r w:rsidRPr="004D6CBE">
        <w:rPr>
          <w:color w:val="auto"/>
          <w:lang w:eastAsia="ar-SA"/>
        </w:rPr>
        <w:t>especialmente quanto à existência de sanção que impeça a participação no certame ou a futura contratação, mediante a consulta aos seguintes cadastros:</w:t>
      </w:r>
    </w:p>
    <w:p w14:paraId="61792516" w14:textId="1D79F311" w:rsidR="002E70D4" w:rsidRPr="004D6CBE" w:rsidRDefault="00B41926" w:rsidP="00741D4E">
      <w:pPr>
        <w:pStyle w:val="Nivel3"/>
        <w:widowControl w:val="0"/>
        <w:tabs>
          <w:tab w:val="left" w:pos="567"/>
        </w:tabs>
        <w:spacing w:before="0" w:after="0" w:line="240" w:lineRule="auto"/>
        <w:ind w:left="0"/>
        <w:rPr>
          <w:color w:val="auto"/>
          <w:lang w:eastAsia="ar-SA"/>
        </w:rPr>
      </w:pPr>
      <w:r w:rsidRPr="004D6CBE">
        <w:rPr>
          <w:color w:val="auto"/>
          <w:lang w:eastAsia="ar-SA"/>
        </w:rPr>
        <w:t>SICAF</w:t>
      </w:r>
      <w:r w:rsidR="002E70D4" w:rsidRPr="004D6CBE">
        <w:rPr>
          <w:color w:val="auto"/>
          <w:lang w:eastAsia="ar-SA"/>
        </w:rPr>
        <w:t xml:space="preserve">;  </w:t>
      </w:r>
    </w:p>
    <w:p w14:paraId="7AE60793" w14:textId="5B38C4B1" w:rsidR="00741D4E" w:rsidRPr="004D6CBE" w:rsidRDefault="00741D4E" w:rsidP="00741D4E">
      <w:pPr>
        <w:pStyle w:val="Nivel3"/>
        <w:spacing w:before="0" w:after="0" w:line="240" w:lineRule="auto"/>
        <w:ind w:left="0"/>
        <w:rPr>
          <w:color w:val="auto"/>
        </w:rPr>
      </w:pPr>
      <w:r w:rsidRPr="004D6CBE">
        <w:rPr>
          <w:color w:val="auto"/>
        </w:rPr>
        <w:t>TCE – Tribunal de Contas do Estado do Paraná</w:t>
      </w:r>
    </w:p>
    <w:p w14:paraId="7F909913" w14:textId="77777777" w:rsidR="002E70D4" w:rsidRPr="004D6CBE" w:rsidRDefault="002E70D4" w:rsidP="00741D4E">
      <w:pPr>
        <w:pStyle w:val="Nivel3"/>
        <w:widowControl w:val="0"/>
        <w:tabs>
          <w:tab w:val="left" w:pos="567"/>
        </w:tabs>
        <w:spacing w:before="0" w:after="0" w:line="240" w:lineRule="auto"/>
        <w:ind w:left="0"/>
        <w:rPr>
          <w:color w:val="auto"/>
          <w:lang w:eastAsia="ar-SA"/>
        </w:rPr>
      </w:pPr>
      <w:r w:rsidRPr="004D6CBE">
        <w:rPr>
          <w:color w:val="auto"/>
          <w:lang w:eastAsia="ar-SA"/>
        </w:rPr>
        <w:t>Cadastro Nacional de Empresas Inidôneas e Suspensas - CEIS, mantido pela Controladoria-Geral da União (</w:t>
      </w:r>
      <w:hyperlink r:id="rId27" w:history="1">
        <w:r w:rsidRPr="004D6CBE">
          <w:rPr>
            <w:rStyle w:val="Hyperlink"/>
            <w:color w:val="auto"/>
            <w:lang w:eastAsia="ar-SA"/>
          </w:rPr>
          <w:t>https://www.portaltransparencia.gov.br/sancoes/ceis</w:t>
        </w:r>
      </w:hyperlink>
      <w:r w:rsidRPr="004D6CBE">
        <w:rPr>
          <w:color w:val="auto"/>
          <w:lang w:eastAsia="ar-SA"/>
        </w:rPr>
        <w:t xml:space="preserve">); e </w:t>
      </w:r>
    </w:p>
    <w:p w14:paraId="694D772B" w14:textId="77777777" w:rsidR="002E70D4" w:rsidRPr="004D6CBE" w:rsidRDefault="002E70D4" w:rsidP="00DA36C2">
      <w:pPr>
        <w:pStyle w:val="Nivel3"/>
        <w:widowControl w:val="0"/>
        <w:tabs>
          <w:tab w:val="left" w:pos="567"/>
        </w:tabs>
        <w:spacing w:before="0" w:after="0" w:line="240" w:lineRule="auto"/>
        <w:ind w:left="0"/>
        <w:rPr>
          <w:color w:val="auto"/>
          <w:lang w:eastAsia="ar-SA"/>
        </w:rPr>
      </w:pPr>
      <w:r w:rsidRPr="004D6CBE">
        <w:rPr>
          <w:color w:val="auto"/>
          <w:lang w:eastAsia="ar-SA"/>
        </w:rPr>
        <w:t>Cadastro Nacional de Empresas Punidas – CNEP, mantido pela Controladoria-Geral da União (</w:t>
      </w:r>
      <w:hyperlink r:id="rId28" w:history="1">
        <w:r w:rsidRPr="004D6CBE">
          <w:rPr>
            <w:rStyle w:val="Hyperlink"/>
            <w:color w:val="auto"/>
            <w:lang w:eastAsia="ar-SA"/>
          </w:rPr>
          <w:t>https://www.portaltransparencia.gov.br/sancoes/cnep</w:t>
        </w:r>
      </w:hyperlink>
      <w:r w:rsidRPr="004D6CBE">
        <w:rPr>
          <w:color w:val="auto"/>
          <w:lang w:eastAsia="ar-SA"/>
        </w:rPr>
        <w:t>).</w:t>
      </w:r>
    </w:p>
    <w:p w14:paraId="5BE1A3D5" w14:textId="77777777" w:rsidR="002E70D4" w:rsidRPr="004D6CBE" w:rsidRDefault="002E70D4" w:rsidP="00DA36C2">
      <w:pPr>
        <w:pStyle w:val="Nivel2"/>
        <w:widowControl w:val="0"/>
        <w:tabs>
          <w:tab w:val="left" w:pos="567"/>
        </w:tabs>
        <w:spacing w:before="0" w:after="0" w:line="240" w:lineRule="auto"/>
        <w:rPr>
          <w:color w:val="auto"/>
        </w:rPr>
      </w:pPr>
      <w:r w:rsidRPr="004D6CBE">
        <w:rPr>
          <w:color w:val="auto"/>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4D6CBE">
          <w:rPr>
            <w:rStyle w:val="Hyperlink"/>
            <w:color w:val="auto"/>
          </w:rPr>
          <w:t>artigo 12 da Lei n° 8.429, de 1992</w:t>
        </w:r>
      </w:hyperlink>
      <w:r w:rsidRPr="004D6CBE">
        <w:rPr>
          <w:color w:val="auto"/>
        </w:rPr>
        <w:t>.</w:t>
      </w:r>
    </w:p>
    <w:p w14:paraId="16D587AA" w14:textId="63AD9345" w:rsidR="00D170DC" w:rsidRPr="004D6CBE" w:rsidRDefault="00A135F7" w:rsidP="00DA36C2">
      <w:pPr>
        <w:pStyle w:val="Nivel2"/>
        <w:widowControl w:val="0"/>
        <w:tabs>
          <w:tab w:val="left" w:pos="567"/>
        </w:tabs>
        <w:spacing w:before="0" w:after="0" w:line="240" w:lineRule="auto"/>
      </w:pPr>
      <w:bookmarkStart w:id="31" w:name="_Hlk146897525"/>
      <w:r w:rsidRPr="004D6CBE">
        <w:t>Diante da suspeita de ocorrência impeditiva indireta, o processo licitatório será suspenso, para investigar se a participação da pessoa jurídica no processo de contratação teve como objetivo burlar os efeitos da sanção aplicada a outra empresa com quadro societário comum (art. 370, do Dec. Mun. 77/2023)</w:t>
      </w:r>
      <w:r w:rsidR="00D170DC" w:rsidRPr="004D6CBE">
        <w:t xml:space="preserve">. </w:t>
      </w:r>
    </w:p>
    <w:p w14:paraId="5AEB601A" w14:textId="43FB02B9" w:rsidR="00D170DC" w:rsidRPr="004D6CBE" w:rsidRDefault="00D170DC" w:rsidP="00DA36C2">
      <w:pPr>
        <w:pStyle w:val="Nivel3"/>
        <w:widowControl w:val="0"/>
        <w:tabs>
          <w:tab w:val="left" w:pos="567"/>
        </w:tabs>
        <w:spacing w:before="0" w:after="0" w:line="240" w:lineRule="auto"/>
        <w:ind w:left="0"/>
      </w:pPr>
      <w:r w:rsidRPr="004D6CBE">
        <w:t>O intere</w:t>
      </w:r>
      <w:r w:rsidR="00A135F7" w:rsidRPr="004D6CBE">
        <w:t xml:space="preserve">ssado </w:t>
      </w:r>
      <w:r w:rsidRPr="004D6CBE">
        <w:t xml:space="preserve">será </w:t>
      </w:r>
      <w:r w:rsidR="00A135F7" w:rsidRPr="004D6CBE">
        <w:t>notificado para manifestação no prazo de 2 (dois) dias úteis</w:t>
      </w:r>
      <w:r w:rsidRPr="004D6CBE">
        <w:t>;</w:t>
      </w:r>
    </w:p>
    <w:p w14:paraId="217AD63B" w14:textId="77777777" w:rsidR="00D170DC" w:rsidRPr="004D6CBE" w:rsidRDefault="00D170DC" w:rsidP="00DA36C2">
      <w:pPr>
        <w:pStyle w:val="Nivel3"/>
        <w:widowControl w:val="0"/>
        <w:tabs>
          <w:tab w:val="left" w:pos="567"/>
        </w:tabs>
        <w:spacing w:before="0" w:after="0" w:line="240" w:lineRule="auto"/>
        <w:ind w:left="0"/>
      </w:pPr>
      <w:r w:rsidRPr="004D6CBE">
        <w:t xml:space="preserve">Os argumentos de defesa serão analisados e avaliados, realizando-se as diligências necessárias para a prova dos fatos, adotando-se as medidas necessárias a apurar, dentre outras: </w:t>
      </w:r>
    </w:p>
    <w:p w14:paraId="66B88C8A" w14:textId="77777777" w:rsidR="00D170DC" w:rsidRPr="004D6CBE" w:rsidRDefault="00D170DC" w:rsidP="00DA36C2">
      <w:pPr>
        <w:pStyle w:val="Nivel3"/>
        <w:widowControl w:val="0"/>
        <w:numPr>
          <w:ilvl w:val="0"/>
          <w:numId w:val="0"/>
        </w:numPr>
        <w:tabs>
          <w:tab w:val="left" w:pos="567"/>
        </w:tabs>
        <w:spacing w:before="0" w:after="0" w:line="240" w:lineRule="auto"/>
      </w:pPr>
      <w:r w:rsidRPr="004D6CBE">
        <w:t xml:space="preserve">I – </w:t>
      </w:r>
      <w:proofErr w:type="gramStart"/>
      <w:r w:rsidRPr="004D6CBE">
        <w:t>as</w:t>
      </w:r>
      <w:proofErr w:type="gramEnd"/>
      <w:r w:rsidRPr="004D6CBE">
        <w:t xml:space="preserve"> condições de constituição da pessoa jurídica ou do início da sua relação com os sócios da empresa sancionada; </w:t>
      </w:r>
    </w:p>
    <w:p w14:paraId="13EC7E2D" w14:textId="77777777" w:rsidR="00D170DC" w:rsidRPr="004D6CBE" w:rsidRDefault="00D170DC" w:rsidP="00DA36C2">
      <w:pPr>
        <w:pStyle w:val="Nivel3"/>
        <w:widowControl w:val="0"/>
        <w:numPr>
          <w:ilvl w:val="0"/>
          <w:numId w:val="0"/>
        </w:numPr>
        <w:tabs>
          <w:tab w:val="left" w:pos="567"/>
        </w:tabs>
        <w:spacing w:before="0" w:after="0" w:line="240" w:lineRule="auto"/>
      </w:pPr>
      <w:r w:rsidRPr="004D6CBE">
        <w:t xml:space="preserve">II – </w:t>
      </w:r>
      <w:proofErr w:type="gramStart"/>
      <w:r w:rsidRPr="004D6CBE">
        <w:t>a</w:t>
      </w:r>
      <w:proofErr w:type="gramEnd"/>
      <w:r w:rsidRPr="004D6CBE">
        <w:t xml:space="preserve"> atividade econômica desenvolvida pelas empresas; </w:t>
      </w:r>
    </w:p>
    <w:p w14:paraId="37A5A0F0" w14:textId="77777777" w:rsidR="00D170DC" w:rsidRPr="004D6CBE" w:rsidRDefault="00D170DC" w:rsidP="00DA36C2">
      <w:pPr>
        <w:pStyle w:val="Nivel3"/>
        <w:widowControl w:val="0"/>
        <w:numPr>
          <w:ilvl w:val="0"/>
          <w:numId w:val="0"/>
        </w:numPr>
        <w:tabs>
          <w:tab w:val="left" w:pos="567"/>
        </w:tabs>
        <w:spacing w:before="0" w:after="0" w:line="240" w:lineRule="auto"/>
      </w:pPr>
      <w:r w:rsidRPr="004D6CBE">
        <w:t>III – a composição do quadro societário e identidade dos dirigentes/administradores; e</w:t>
      </w:r>
    </w:p>
    <w:p w14:paraId="0CB508A2" w14:textId="77777777" w:rsidR="00D170DC" w:rsidRPr="004D6CBE" w:rsidRDefault="00D170DC" w:rsidP="00DA36C2">
      <w:pPr>
        <w:pStyle w:val="Nivel3"/>
        <w:widowControl w:val="0"/>
        <w:numPr>
          <w:ilvl w:val="0"/>
          <w:numId w:val="0"/>
        </w:numPr>
        <w:tabs>
          <w:tab w:val="left" w:pos="567"/>
        </w:tabs>
        <w:spacing w:before="0" w:after="0" w:line="240" w:lineRule="auto"/>
      </w:pPr>
      <w:r w:rsidRPr="004D6CBE">
        <w:t xml:space="preserve">IV – </w:t>
      </w:r>
      <w:proofErr w:type="gramStart"/>
      <w:r w:rsidRPr="004D6CBE">
        <w:t>o</w:t>
      </w:r>
      <w:proofErr w:type="gramEnd"/>
      <w:r w:rsidRPr="004D6CBE">
        <w:t xml:space="preserve"> compartilhamento de estrutura física ou de pessoal. </w:t>
      </w:r>
    </w:p>
    <w:p w14:paraId="2414EA33" w14:textId="77777777" w:rsidR="00D170DC" w:rsidRPr="004D6CBE" w:rsidRDefault="00D170DC" w:rsidP="00DA36C2">
      <w:pPr>
        <w:pStyle w:val="Nivel3"/>
        <w:widowControl w:val="0"/>
        <w:tabs>
          <w:tab w:val="left" w:pos="567"/>
        </w:tabs>
        <w:spacing w:before="0" w:after="0" w:line="240" w:lineRule="auto"/>
        <w:ind w:left="0"/>
      </w:pPr>
      <w:r w:rsidRPr="004D6CBE">
        <w:t xml:space="preserve">Formado o convencimento acerca da existência de ocorrência impeditiva indireta, o licitante será INABILITADO. </w:t>
      </w:r>
    </w:p>
    <w:p w14:paraId="5E517A7A" w14:textId="2EE708B6" w:rsidR="00890739" w:rsidRPr="004D6CBE" w:rsidRDefault="00890739" w:rsidP="00DA36C2">
      <w:pPr>
        <w:pStyle w:val="Nivel3"/>
        <w:widowControl w:val="0"/>
        <w:tabs>
          <w:tab w:val="left" w:pos="567"/>
        </w:tabs>
        <w:spacing w:before="0" w:after="0" w:line="240" w:lineRule="auto"/>
        <w:ind w:left="0"/>
      </w:pPr>
      <w:bookmarkStart w:id="32" w:name="_Hlk146898180"/>
      <w:r w:rsidRPr="004D6CBE">
        <w:t>Na sequência, o processo será remetido à autoridade para adoção das demais providências indicadas nos arts. 368 e ss. do Dec. Mun. 77/2023.</w:t>
      </w:r>
    </w:p>
    <w:p w14:paraId="30F7D556" w14:textId="77777777" w:rsidR="002E70D4" w:rsidRPr="004D6CBE" w:rsidRDefault="002E70D4" w:rsidP="00DA36C2">
      <w:pPr>
        <w:pStyle w:val="Nivel2"/>
        <w:widowControl w:val="0"/>
        <w:tabs>
          <w:tab w:val="left" w:pos="567"/>
        </w:tabs>
        <w:spacing w:before="0" w:after="0" w:line="240" w:lineRule="auto"/>
      </w:pPr>
      <w:bookmarkStart w:id="33" w:name="_Hlk135317550"/>
      <w:bookmarkEnd w:id="31"/>
      <w:bookmarkEnd w:id="32"/>
      <w:r w:rsidRPr="004D6CBE">
        <w:t>Na hipótese de inversão das fases de habilitação e julgamento, caso atendidas as condições de participação, será iniciado o procedimento de habilitação.</w:t>
      </w:r>
    </w:p>
    <w:bookmarkEnd w:id="33"/>
    <w:p w14:paraId="2EC00069" w14:textId="77777777" w:rsidR="002E70D4" w:rsidRPr="004D6CBE" w:rsidRDefault="002E70D4" w:rsidP="00DA36C2">
      <w:pPr>
        <w:pStyle w:val="Nivel2"/>
        <w:widowControl w:val="0"/>
        <w:tabs>
          <w:tab w:val="left" w:pos="567"/>
        </w:tabs>
        <w:spacing w:before="0" w:after="0" w:line="240" w:lineRule="auto"/>
      </w:pPr>
      <w:r w:rsidRPr="004D6CBE">
        <w:t>Caso o licitante provisoriamente classificado em primeiro lugar tenha se utilizado de algum tratamento favorecido às ME/</w:t>
      </w:r>
      <w:proofErr w:type="spellStart"/>
      <w:r w:rsidRPr="004D6CBE">
        <w:t>EPPs</w:t>
      </w:r>
      <w:proofErr w:type="spellEnd"/>
      <w:r w:rsidRPr="004D6CBE">
        <w:t xml:space="preserve">, o pregoeiro verificará se faz jus ao benefício, em conformidade com os itens </w:t>
      </w:r>
      <w:r w:rsidRPr="004D6CBE">
        <w:fldChar w:fldCharType="begin"/>
      </w:r>
      <w:r w:rsidRPr="004D6CBE">
        <w:instrText xml:space="preserve"> REF _Ref117015508 \r \h  \* MERGEFORMAT </w:instrText>
      </w:r>
      <w:r w:rsidRPr="004D6CBE">
        <w:fldChar w:fldCharType="separate"/>
      </w:r>
      <w:r w:rsidRPr="004D6CBE">
        <w:t>3.5.1</w:t>
      </w:r>
      <w:r w:rsidRPr="004D6CBE">
        <w:fldChar w:fldCharType="end"/>
      </w:r>
      <w:r w:rsidRPr="004D6CBE">
        <w:t xml:space="preserve"> e </w:t>
      </w:r>
      <w:r w:rsidRPr="004D6CBE">
        <w:fldChar w:fldCharType="begin"/>
      </w:r>
      <w:r w:rsidRPr="004D6CBE">
        <w:instrText xml:space="preserve"> REF _Ref117000019 \r \h  \* MERGEFORMAT </w:instrText>
      </w:r>
      <w:r w:rsidRPr="004D6CBE">
        <w:fldChar w:fldCharType="separate"/>
      </w:r>
      <w:r w:rsidRPr="004D6CBE">
        <w:t>4.6</w:t>
      </w:r>
      <w:r w:rsidRPr="004D6CBE">
        <w:fldChar w:fldCharType="end"/>
      </w:r>
      <w:r w:rsidRPr="004D6CBE">
        <w:t xml:space="preserve"> deste edital.</w:t>
      </w:r>
    </w:p>
    <w:p w14:paraId="16DC9084" w14:textId="5233151B" w:rsidR="002E70D4" w:rsidRPr="004D6CBE" w:rsidRDefault="002E70D4" w:rsidP="00DA36C2">
      <w:pPr>
        <w:pStyle w:val="Nivel2"/>
        <w:widowControl w:val="0"/>
        <w:tabs>
          <w:tab w:val="left" w:pos="567"/>
        </w:tabs>
        <w:spacing w:before="0" w:after="0" w:line="240" w:lineRule="auto"/>
        <w:rPr>
          <w:b/>
        </w:rPr>
      </w:pPr>
      <w:r w:rsidRPr="004D6CBE">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w:t>
      </w:r>
      <w:r w:rsidR="00535E33" w:rsidRPr="004D6CBE">
        <w:t>s arts. 196 e ss. do Dec. Mun. n. 77/2023</w:t>
      </w:r>
      <w:r w:rsidRPr="004D6CBE">
        <w:t>.</w:t>
      </w:r>
    </w:p>
    <w:p w14:paraId="26A0DFA9" w14:textId="77777777" w:rsidR="002E70D4" w:rsidRPr="004D6CBE" w:rsidRDefault="002E70D4" w:rsidP="00DA36C2">
      <w:pPr>
        <w:pStyle w:val="Nivel2"/>
        <w:widowControl w:val="0"/>
        <w:tabs>
          <w:tab w:val="left" w:pos="567"/>
        </w:tabs>
        <w:spacing w:before="0" w:after="0" w:line="240" w:lineRule="auto"/>
        <w:rPr>
          <w:color w:val="auto"/>
        </w:rPr>
      </w:pPr>
      <w:r w:rsidRPr="004D6CBE">
        <w:t xml:space="preserve">Em se tratando de serviços com fornecimento de mão de obra em regime de dedicação exclusiva, a fim de assegurar o tratamento isonômico entre as licitantes, informa-se que foram utilizados os seguintes acordos, </w:t>
      </w:r>
      <w:r w:rsidRPr="004D6CBE">
        <w:rPr>
          <w:color w:val="auto"/>
        </w:rPr>
        <w:t>dissídios ou convenções coletivas de trabalho no cálculo do valor estimado pela Administração:</w:t>
      </w:r>
    </w:p>
    <w:p w14:paraId="04B129B8" w14:textId="77777777" w:rsidR="002E70D4" w:rsidRPr="004D6CBE" w:rsidRDefault="002E70D4" w:rsidP="00DA36C2">
      <w:pPr>
        <w:pStyle w:val="Nivel3"/>
        <w:widowControl w:val="0"/>
        <w:tabs>
          <w:tab w:val="left" w:pos="567"/>
        </w:tabs>
        <w:spacing w:before="0" w:after="0" w:line="240" w:lineRule="auto"/>
        <w:ind w:left="0"/>
        <w:rPr>
          <w:color w:val="auto"/>
        </w:rPr>
      </w:pPr>
      <w:r w:rsidRPr="004D6CBE">
        <w:rPr>
          <w:color w:val="auto"/>
        </w:rPr>
        <w:t xml:space="preserve"> [indicar os acordos, dissídios ou convenções coletivas];</w:t>
      </w:r>
    </w:p>
    <w:p w14:paraId="1B9A2AB9" w14:textId="77777777" w:rsidR="002E70D4" w:rsidRPr="004D6CBE" w:rsidRDefault="002E70D4" w:rsidP="00DA36C2">
      <w:pPr>
        <w:pStyle w:val="Nivel3"/>
        <w:widowControl w:val="0"/>
        <w:tabs>
          <w:tab w:val="left" w:pos="567"/>
        </w:tabs>
        <w:spacing w:before="0" w:after="0" w:line="240" w:lineRule="auto"/>
        <w:ind w:left="0"/>
      </w:pPr>
      <w:r w:rsidRPr="004D6CBE">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0465BB80" w14:textId="77777777" w:rsidR="002E70D4" w:rsidRPr="004D6CBE" w:rsidRDefault="002E70D4" w:rsidP="00DA36C2">
      <w:pPr>
        <w:pStyle w:val="Nivel2"/>
        <w:widowControl w:val="0"/>
        <w:tabs>
          <w:tab w:val="left" w:pos="567"/>
        </w:tabs>
        <w:spacing w:before="0" w:after="0" w:line="240" w:lineRule="auto"/>
        <w:rPr>
          <w:b/>
        </w:rPr>
      </w:pPr>
      <w:r w:rsidRPr="004D6CBE">
        <w:t xml:space="preserve">Será desclassificada a proposta vencedora que: </w:t>
      </w:r>
    </w:p>
    <w:p w14:paraId="4DD6CB21" w14:textId="77777777" w:rsidR="002E70D4" w:rsidRPr="004D6CBE" w:rsidRDefault="002E70D4" w:rsidP="00DA36C2">
      <w:pPr>
        <w:pStyle w:val="Nivel3"/>
        <w:widowControl w:val="0"/>
        <w:tabs>
          <w:tab w:val="left" w:pos="567"/>
        </w:tabs>
        <w:spacing w:before="0" w:after="0" w:line="240" w:lineRule="auto"/>
        <w:ind w:left="0"/>
      </w:pPr>
      <w:r w:rsidRPr="004D6CBE">
        <w:t>contiver vícios insanáveis;</w:t>
      </w:r>
    </w:p>
    <w:p w14:paraId="443BA294" w14:textId="77777777" w:rsidR="002E70D4" w:rsidRPr="004D6CBE" w:rsidRDefault="002E70D4" w:rsidP="00DA36C2">
      <w:pPr>
        <w:pStyle w:val="Nivel3"/>
        <w:widowControl w:val="0"/>
        <w:tabs>
          <w:tab w:val="left" w:pos="426"/>
          <w:tab w:val="left" w:pos="567"/>
        </w:tabs>
        <w:spacing w:before="0" w:after="0" w:line="240" w:lineRule="auto"/>
        <w:ind w:left="0"/>
      </w:pPr>
      <w:r w:rsidRPr="004D6CBE">
        <w:t>não obedecer às especificações técnicas contidas no Termo de Referência;</w:t>
      </w:r>
    </w:p>
    <w:p w14:paraId="3ED8EFB1" w14:textId="77777777" w:rsidR="002E70D4" w:rsidRPr="004D6CBE" w:rsidRDefault="002E70D4" w:rsidP="00DA36C2">
      <w:pPr>
        <w:pStyle w:val="Nivel3"/>
        <w:widowControl w:val="0"/>
        <w:tabs>
          <w:tab w:val="left" w:pos="426"/>
          <w:tab w:val="left" w:pos="567"/>
        </w:tabs>
        <w:spacing w:before="0" w:after="0" w:line="240" w:lineRule="auto"/>
        <w:ind w:left="0"/>
      </w:pPr>
      <w:r w:rsidRPr="004D6CBE">
        <w:lastRenderedPageBreak/>
        <w:t>apresentar preços inexequíveis ou permanecerem acima do preço máximo definido para a contratação;</w:t>
      </w:r>
    </w:p>
    <w:p w14:paraId="237030AB" w14:textId="77777777" w:rsidR="002E70D4" w:rsidRPr="004D6CBE" w:rsidRDefault="002E70D4" w:rsidP="00DA36C2">
      <w:pPr>
        <w:pStyle w:val="Nivel3"/>
        <w:widowControl w:val="0"/>
        <w:tabs>
          <w:tab w:val="left" w:pos="426"/>
          <w:tab w:val="left" w:pos="567"/>
        </w:tabs>
        <w:spacing w:before="0" w:after="0" w:line="240" w:lineRule="auto"/>
        <w:ind w:left="0"/>
      </w:pPr>
      <w:r w:rsidRPr="004D6CBE">
        <w:t>não tiverem sua exequibilidade demonstrada, quando exigido pela Administração;</w:t>
      </w:r>
    </w:p>
    <w:p w14:paraId="2207E205" w14:textId="77777777" w:rsidR="002E70D4" w:rsidRPr="004D6CBE" w:rsidRDefault="002E70D4" w:rsidP="00DA36C2">
      <w:pPr>
        <w:pStyle w:val="Nivel3"/>
        <w:widowControl w:val="0"/>
        <w:tabs>
          <w:tab w:val="left" w:pos="426"/>
          <w:tab w:val="left" w:pos="567"/>
        </w:tabs>
        <w:spacing w:before="0" w:after="0" w:line="240" w:lineRule="auto"/>
        <w:ind w:left="0"/>
      </w:pPr>
      <w:r w:rsidRPr="004D6CBE">
        <w:t>apresentar desconformidade com quaisquer outras exigências deste Edital ou seus anexos, desde que insanável.</w:t>
      </w:r>
    </w:p>
    <w:p w14:paraId="2376A1C0" w14:textId="72C9C058" w:rsidR="002E70D4" w:rsidRPr="004D6CBE" w:rsidRDefault="007C5FC6" w:rsidP="00DA36C2">
      <w:pPr>
        <w:pStyle w:val="Nivel2"/>
        <w:widowControl w:val="0"/>
        <w:tabs>
          <w:tab w:val="left" w:pos="567"/>
        </w:tabs>
        <w:spacing w:before="0" w:after="0" w:line="240" w:lineRule="auto"/>
        <w:rPr>
          <w:b/>
          <w:bCs/>
        </w:rPr>
      </w:pPr>
      <w:r w:rsidRPr="004D6CBE">
        <w:t xml:space="preserve">Considera-se indício de inexequibilidade das propostas, valores </w:t>
      </w:r>
      <w:r w:rsidR="002E70D4" w:rsidRPr="004D6CBE">
        <w:t>inferiores a 50% (cinquenta por cento) do valor orçado pela Administração.</w:t>
      </w:r>
    </w:p>
    <w:p w14:paraId="1928049D" w14:textId="77777777" w:rsidR="002E70D4" w:rsidRPr="004D6CBE" w:rsidRDefault="002E70D4" w:rsidP="00DA36C2">
      <w:pPr>
        <w:pStyle w:val="Nivel3"/>
        <w:widowControl w:val="0"/>
        <w:tabs>
          <w:tab w:val="left" w:pos="567"/>
        </w:tabs>
        <w:spacing w:before="0" w:after="0" w:line="240" w:lineRule="auto"/>
        <w:ind w:left="0"/>
      </w:pPr>
      <w:r w:rsidRPr="004D6CBE">
        <w:t xml:space="preserve">A inexequibilidade, na hipótese de que trata o </w:t>
      </w:r>
      <w:r w:rsidRPr="004D6CBE">
        <w:rPr>
          <w:b/>
          <w:bCs/>
        </w:rPr>
        <w:t>caput</w:t>
      </w:r>
      <w:r w:rsidRPr="004D6CBE">
        <w:t>, só será considerada após diligência do pregoeiro, que comprove:</w:t>
      </w:r>
    </w:p>
    <w:p w14:paraId="2F45C7EA" w14:textId="77777777" w:rsidR="002E70D4" w:rsidRPr="004D6CBE" w:rsidRDefault="002E70D4" w:rsidP="00DA36C2">
      <w:pPr>
        <w:pStyle w:val="Nivel4"/>
        <w:widowControl w:val="0"/>
        <w:tabs>
          <w:tab w:val="left" w:pos="567"/>
        </w:tabs>
        <w:spacing w:before="0" w:after="0" w:line="240" w:lineRule="auto"/>
        <w:ind w:left="0"/>
      </w:pPr>
      <w:r w:rsidRPr="004D6CBE">
        <w:t>que o custo do licitante ultrapassa o valor da proposta; e</w:t>
      </w:r>
    </w:p>
    <w:p w14:paraId="23131D6C" w14:textId="77777777" w:rsidR="002E70D4" w:rsidRPr="004D6CBE" w:rsidRDefault="002E70D4" w:rsidP="00DA36C2">
      <w:pPr>
        <w:pStyle w:val="Nivel4"/>
        <w:widowControl w:val="0"/>
        <w:tabs>
          <w:tab w:val="left" w:pos="567"/>
        </w:tabs>
        <w:spacing w:before="0" w:after="0" w:line="240" w:lineRule="auto"/>
        <w:ind w:left="0"/>
      </w:pPr>
      <w:r w:rsidRPr="004D6CBE">
        <w:t>inexistirem custos de oportunidade capazes de justificar o vulto da oferta.</w:t>
      </w:r>
    </w:p>
    <w:p w14:paraId="2F5C81AA" w14:textId="77777777" w:rsidR="002E70D4" w:rsidRPr="004D6CBE" w:rsidRDefault="002E70D4" w:rsidP="00DA36C2">
      <w:pPr>
        <w:pStyle w:val="Nivel2"/>
        <w:widowControl w:val="0"/>
        <w:tabs>
          <w:tab w:val="left" w:pos="567"/>
        </w:tabs>
        <w:spacing w:before="0" w:after="0" w:line="240" w:lineRule="auto"/>
        <w:rPr>
          <w:b/>
          <w:bCs/>
        </w:rPr>
      </w:pPr>
      <w:r w:rsidRPr="004D6CBE">
        <w:t>Em contratação de serviços de engenharia, além das disposições acima, a análise de exequibilidade e sobrepreço considerará o seguinte:</w:t>
      </w:r>
    </w:p>
    <w:p w14:paraId="0AE730E6" w14:textId="77777777" w:rsidR="002E70D4" w:rsidRPr="004D6CBE" w:rsidRDefault="002E70D4" w:rsidP="00DA36C2">
      <w:pPr>
        <w:pStyle w:val="Nivel3"/>
        <w:widowControl w:val="0"/>
        <w:tabs>
          <w:tab w:val="left" w:pos="567"/>
        </w:tabs>
        <w:spacing w:before="0" w:after="0" w:line="240" w:lineRule="auto"/>
        <w:ind w:left="0"/>
        <w:rPr>
          <w:b/>
        </w:rPr>
      </w:pPr>
      <w:r w:rsidRPr="004D6CBE">
        <w:t xml:space="preserve">Nos regimes de execução por tarefa, empreitada por preço global ou empreitada integral, </w:t>
      </w:r>
      <w:proofErr w:type="spellStart"/>
      <w:r w:rsidRPr="004D6CBE">
        <w:t>semi-integrada</w:t>
      </w:r>
      <w:proofErr w:type="spellEnd"/>
      <w:r w:rsidRPr="004D6CBE">
        <w:t xml:space="preserve"> ou integrada, a caracterização do sobrepreço se dará pela superação do valor global estimado;</w:t>
      </w:r>
    </w:p>
    <w:p w14:paraId="624BAEBC" w14:textId="77777777" w:rsidR="002E70D4" w:rsidRPr="004D6CBE" w:rsidRDefault="002E70D4" w:rsidP="00DA36C2">
      <w:pPr>
        <w:pStyle w:val="Nivel3"/>
        <w:widowControl w:val="0"/>
        <w:tabs>
          <w:tab w:val="left" w:pos="567"/>
        </w:tabs>
        <w:spacing w:before="0" w:after="0" w:line="240" w:lineRule="auto"/>
        <w:ind w:left="0"/>
        <w:rPr>
          <w:b/>
          <w:color w:val="auto"/>
        </w:rPr>
      </w:pPr>
      <w:r w:rsidRPr="004D6CBE">
        <w:rPr>
          <w:color w:val="auto"/>
        </w:rPr>
        <w:t xml:space="preserve">No regime de empreitada por preço unitário, a caracterização do sobrepreço se dará pela superação do valor global estimado e </w:t>
      </w:r>
      <w:r w:rsidRPr="004D6CBE">
        <w:rPr>
          <w:iCs/>
          <w:color w:val="auto"/>
        </w:rPr>
        <w:t>pela superação de custo unitário tido como relevante, conforme planilha anexa ao edital;</w:t>
      </w:r>
    </w:p>
    <w:p w14:paraId="0C7B5192" w14:textId="77777777" w:rsidR="002E70D4" w:rsidRPr="004D6CBE" w:rsidRDefault="002E70D4" w:rsidP="00DA36C2">
      <w:pPr>
        <w:pStyle w:val="Nivel3"/>
        <w:widowControl w:val="0"/>
        <w:tabs>
          <w:tab w:val="left" w:pos="567"/>
        </w:tabs>
        <w:spacing w:before="0" w:after="0" w:line="240" w:lineRule="auto"/>
        <w:ind w:left="0"/>
      </w:pPr>
      <w:r w:rsidRPr="004D6CBE">
        <w:t>No caso de serviços de engenharia, serão consideradas inexequíveis as propostas cujos valores forem inferiores a 75% (setenta e cinco por cento) do valor orçado pela Administração, independentemente do regime de execução.</w:t>
      </w:r>
    </w:p>
    <w:p w14:paraId="71F4F766" w14:textId="77777777" w:rsidR="002E70D4" w:rsidRPr="004D6CBE" w:rsidRDefault="002E70D4" w:rsidP="00DA36C2">
      <w:pPr>
        <w:pStyle w:val="Nivel3"/>
        <w:widowControl w:val="0"/>
        <w:tabs>
          <w:tab w:val="left" w:pos="567"/>
        </w:tabs>
        <w:spacing w:before="0" w:after="0" w:line="240" w:lineRule="auto"/>
        <w:ind w:left="0"/>
      </w:pPr>
      <w:bookmarkStart w:id="34" w:name="_Hlk135304834"/>
      <w:r w:rsidRPr="004D6CBE">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4"/>
      <w:r w:rsidRPr="004D6CBE">
        <w:t>.</w:t>
      </w:r>
    </w:p>
    <w:p w14:paraId="5DC3E815" w14:textId="77777777" w:rsidR="002E70D4" w:rsidRPr="004D6CBE" w:rsidRDefault="002E70D4" w:rsidP="00DA36C2">
      <w:pPr>
        <w:pStyle w:val="Nivel2"/>
        <w:widowControl w:val="0"/>
        <w:tabs>
          <w:tab w:val="left" w:pos="567"/>
        </w:tabs>
        <w:spacing w:before="0" w:after="0" w:line="240" w:lineRule="auto"/>
      </w:pPr>
      <w:r w:rsidRPr="004D6CBE">
        <w:t>Se houver indícios de inexequibilidade da proposta de preço, ou em caso da necessidade de esclarecimentos complementares, poderão ser efetuadas diligências, para que a empresa comprove a exequibilidade da proposta.</w:t>
      </w:r>
    </w:p>
    <w:p w14:paraId="3FAB5A5A" w14:textId="77777777" w:rsidR="002E70D4" w:rsidRPr="004D6CBE" w:rsidRDefault="002E70D4" w:rsidP="00DA36C2">
      <w:pPr>
        <w:pStyle w:val="Nivel2"/>
        <w:widowControl w:val="0"/>
        <w:tabs>
          <w:tab w:val="left" w:pos="567"/>
        </w:tabs>
        <w:spacing w:before="0" w:after="0" w:line="240" w:lineRule="auto"/>
      </w:pPr>
      <w:r w:rsidRPr="004D6CBE">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BB5F7AD" w14:textId="77777777" w:rsidR="002E70D4" w:rsidRPr="004D6CBE" w:rsidRDefault="002E70D4" w:rsidP="00DA36C2">
      <w:pPr>
        <w:pStyle w:val="Nivel3"/>
        <w:widowControl w:val="0"/>
        <w:tabs>
          <w:tab w:val="left" w:pos="567"/>
        </w:tabs>
        <w:spacing w:before="0" w:after="0" w:line="240" w:lineRule="auto"/>
        <w:ind w:left="0"/>
        <w:rPr>
          <w:b/>
          <w:bCs/>
        </w:rPr>
      </w:pPr>
      <w:bookmarkStart w:id="35" w:name="_Hlk126568356"/>
      <w:r w:rsidRPr="004D6CBE">
        <w:t>Em se tratando de serviços de engenharia, o licitante vencedor será convocado a apresentar à Administração, por meio eletrônico, as planilhas com indicação dos quantitativos e dos custos unitários</w:t>
      </w:r>
      <w:bookmarkEnd w:id="35"/>
      <w:r w:rsidRPr="004D6CBE">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4D6CBE">
        <w:t>semi-integrada</w:t>
      </w:r>
      <w:proofErr w:type="spellEnd"/>
      <w:r w:rsidRPr="004D6CBE">
        <w:t xml:space="preserve"> e contratação integrada, exclusivamente para eventuais adequações indispensáveis no cronograma físico-financeiro e para balizar excepcional aditamento posterior do contrato.</w:t>
      </w:r>
    </w:p>
    <w:p w14:paraId="7EEB7E89" w14:textId="77777777" w:rsidR="002E70D4" w:rsidRPr="004D6CBE" w:rsidRDefault="002E70D4" w:rsidP="00DA36C2">
      <w:pPr>
        <w:pStyle w:val="Nivel3"/>
        <w:widowControl w:val="0"/>
        <w:tabs>
          <w:tab w:val="left" w:pos="567"/>
        </w:tabs>
        <w:spacing w:before="0" w:after="0" w:line="240" w:lineRule="auto"/>
        <w:ind w:left="0"/>
      </w:pPr>
      <w:r w:rsidRPr="004D6CBE">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2B62540B" w14:textId="77777777" w:rsidR="002E70D4" w:rsidRPr="004D6CBE" w:rsidRDefault="002E70D4" w:rsidP="00DA36C2">
      <w:pPr>
        <w:pStyle w:val="Nivel3"/>
        <w:widowControl w:val="0"/>
        <w:tabs>
          <w:tab w:val="left" w:pos="567"/>
        </w:tabs>
        <w:spacing w:before="0" w:after="0" w:line="240" w:lineRule="auto"/>
        <w:ind w:left="0"/>
      </w:pPr>
      <w:r w:rsidRPr="004D6CBE">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763EF0A7" w14:textId="77777777" w:rsidR="002E70D4" w:rsidRPr="004D6CBE" w:rsidRDefault="002E70D4" w:rsidP="00DA36C2">
      <w:pPr>
        <w:pStyle w:val="Nivel3"/>
        <w:widowControl w:val="0"/>
        <w:tabs>
          <w:tab w:val="left" w:pos="567"/>
        </w:tabs>
        <w:spacing w:before="0" w:after="0" w:line="240" w:lineRule="auto"/>
        <w:ind w:left="0"/>
      </w:pPr>
      <w:r w:rsidRPr="004D6CBE">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67A31B85" w14:textId="77777777" w:rsidR="002E70D4" w:rsidRPr="004D6CBE" w:rsidRDefault="002E70D4" w:rsidP="00DA36C2">
      <w:pPr>
        <w:pStyle w:val="Nivel3"/>
        <w:widowControl w:val="0"/>
        <w:tabs>
          <w:tab w:val="left" w:pos="567"/>
        </w:tabs>
        <w:spacing w:before="0" w:after="0" w:line="240" w:lineRule="auto"/>
        <w:ind w:left="0"/>
      </w:pPr>
      <w:r w:rsidRPr="004D6CBE">
        <w:t>Para efeito do subitem anterior, admite-se a adequação técnica da metodologia empregada pela contratada, visando assegurar a execução do objeto, desde que mantidas as condições para a justa remuneração do serviço.</w:t>
      </w:r>
    </w:p>
    <w:p w14:paraId="7763AA09" w14:textId="77777777" w:rsidR="002E70D4" w:rsidRPr="004D6CBE" w:rsidRDefault="002E70D4" w:rsidP="00DA36C2">
      <w:pPr>
        <w:pStyle w:val="Nivel2"/>
        <w:widowControl w:val="0"/>
        <w:tabs>
          <w:tab w:val="left" w:pos="567"/>
        </w:tabs>
        <w:spacing w:before="0" w:after="0" w:line="240" w:lineRule="auto"/>
        <w:rPr>
          <w:b/>
        </w:rPr>
      </w:pPr>
      <w:r w:rsidRPr="004D6CBE">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57F0A9D" w14:textId="77777777" w:rsidR="002E70D4" w:rsidRPr="004D6CBE" w:rsidRDefault="002E70D4" w:rsidP="00DA36C2">
      <w:pPr>
        <w:pStyle w:val="Nivel3"/>
        <w:widowControl w:val="0"/>
        <w:tabs>
          <w:tab w:val="left" w:pos="567"/>
        </w:tabs>
        <w:spacing w:before="0" w:after="0" w:line="240" w:lineRule="auto"/>
        <w:ind w:left="0"/>
      </w:pPr>
      <w:r w:rsidRPr="004D6CBE">
        <w:t>O ajuste de que trata este dispositivo se limita a sanar erros ou falhas que não alterem a substância das propostas;</w:t>
      </w:r>
    </w:p>
    <w:p w14:paraId="35C6FFE1" w14:textId="77777777" w:rsidR="002E70D4" w:rsidRPr="004D6CBE" w:rsidRDefault="002E70D4" w:rsidP="00DA36C2">
      <w:pPr>
        <w:pStyle w:val="Nivel3"/>
        <w:widowControl w:val="0"/>
        <w:tabs>
          <w:tab w:val="left" w:pos="567"/>
        </w:tabs>
        <w:spacing w:before="0" w:after="0" w:line="240" w:lineRule="auto"/>
        <w:ind w:left="0"/>
      </w:pPr>
      <w:r w:rsidRPr="004D6CBE">
        <w:t xml:space="preserve">Considera-se erro no preenchimento da planilha passível de correção a indicação de recolhimento de </w:t>
      </w:r>
      <w:r w:rsidRPr="004D6CBE">
        <w:lastRenderedPageBreak/>
        <w:t>impostos e contribuições na forma do Simples Nacional, quando não cabível esse regime.</w:t>
      </w:r>
    </w:p>
    <w:p w14:paraId="2E532239" w14:textId="77777777" w:rsidR="002E70D4" w:rsidRPr="004D6CBE" w:rsidRDefault="002E70D4" w:rsidP="00DA36C2">
      <w:pPr>
        <w:pStyle w:val="Nivel2"/>
        <w:widowControl w:val="0"/>
        <w:tabs>
          <w:tab w:val="left" w:pos="567"/>
        </w:tabs>
        <w:spacing w:before="0" w:after="0" w:line="240" w:lineRule="auto"/>
        <w:rPr>
          <w:b/>
        </w:rPr>
      </w:pPr>
      <w:r w:rsidRPr="004D6CBE">
        <w:rPr>
          <w:lang w:eastAsia="en-US"/>
        </w:rPr>
        <w:t xml:space="preserve">Para </w:t>
      </w:r>
      <w:r w:rsidRPr="004D6CBE">
        <w:t>fins</w:t>
      </w:r>
      <w:r w:rsidRPr="004D6CBE">
        <w:rPr>
          <w:lang w:eastAsia="en-US"/>
        </w:rPr>
        <w:t xml:space="preserve"> de análise da proposta quanto ao cumprimento </w:t>
      </w:r>
      <w:r w:rsidRPr="004D6CBE">
        <w:t>das</w:t>
      </w:r>
      <w:r w:rsidRPr="004D6CBE">
        <w:rPr>
          <w:lang w:eastAsia="en-US"/>
        </w:rPr>
        <w:t xml:space="preserve"> especificações do objeto, poderá ser colhida a </w:t>
      </w:r>
      <w:r w:rsidRPr="004D6CBE">
        <w:t>manifestação</w:t>
      </w:r>
      <w:r w:rsidRPr="004D6CBE">
        <w:rPr>
          <w:lang w:eastAsia="en-US"/>
        </w:rPr>
        <w:t xml:space="preserve"> escrita do setor requisitante do serviço ou da área especializada no objeto.</w:t>
      </w:r>
    </w:p>
    <w:p w14:paraId="4654A31F" w14:textId="77777777" w:rsidR="002E70D4" w:rsidRPr="004D6CBE" w:rsidRDefault="002E70D4" w:rsidP="00DA36C2">
      <w:pPr>
        <w:pStyle w:val="Nivel2"/>
        <w:widowControl w:val="0"/>
        <w:tabs>
          <w:tab w:val="left" w:pos="567"/>
        </w:tabs>
        <w:spacing w:before="0" w:after="0" w:line="240" w:lineRule="auto"/>
      </w:pPr>
      <w:r w:rsidRPr="004D6CBE">
        <w:t>Caso o Termo de Referência exija a apresentação de amostra, o licitante classificado em primeiro lugar deverá apresentá-la, conforme disciplinado no Termo de Referência, sob pena de não aceitação da proposta.</w:t>
      </w:r>
    </w:p>
    <w:p w14:paraId="3802C1DE" w14:textId="77777777" w:rsidR="002E70D4" w:rsidRPr="004D6CBE" w:rsidRDefault="002E70D4" w:rsidP="00DA36C2">
      <w:pPr>
        <w:pStyle w:val="Nivel2"/>
        <w:widowControl w:val="0"/>
        <w:tabs>
          <w:tab w:val="left" w:pos="567"/>
        </w:tabs>
        <w:spacing w:before="0" w:after="0" w:line="240" w:lineRule="auto"/>
      </w:pPr>
      <w:r w:rsidRPr="004D6CBE">
        <w:t>Por meio de mensagem no sistema, será divulgado o local e horário de realização do procedimento para a avaliação das amostras, cuja presença será facultada a todos os interessados, incluindo os demais licitantes.</w:t>
      </w:r>
    </w:p>
    <w:p w14:paraId="5CD420D0" w14:textId="77777777" w:rsidR="002E70D4" w:rsidRPr="004D6CBE" w:rsidRDefault="002E70D4" w:rsidP="00DA36C2">
      <w:pPr>
        <w:pStyle w:val="Nivel2"/>
        <w:widowControl w:val="0"/>
        <w:tabs>
          <w:tab w:val="left" w:pos="567"/>
        </w:tabs>
        <w:spacing w:before="0" w:after="0" w:line="240" w:lineRule="auto"/>
      </w:pPr>
      <w:r w:rsidRPr="004D6CBE">
        <w:t>Os resultados das avaliações serão divulgados por meio de mensagem no sistema.</w:t>
      </w:r>
    </w:p>
    <w:p w14:paraId="50FBAA1F" w14:textId="77777777" w:rsidR="002E70D4" w:rsidRPr="004D6CBE" w:rsidRDefault="002E70D4" w:rsidP="00DA36C2">
      <w:pPr>
        <w:pStyle w:val="Nivel2"/>
        <w:widowControl w:val="0"/>
        <w:tabs>
          <w:tab w:val="left" w:pos="567"/>
        </w:tabs>
        <w:spacing w:before="0" w:after="0" w:line="240" w:lineRule="auto"/>
      </w:pPr>
      <w:r w:rsidRPr="004D6CBE">
        <w:t>No caso de não haver entrega da amostra ou ocorrer atraso na entrega, sem justificativa aceita pelo Pregoeiro, ou havendo entrega de amostra fora das especificações previstas neste Edital, a proposta do licitante será recusada.</w:t>
      </w:r>
    </w:p>
    <w:p w14:paraId="61BA49F1" w14:textId="79C5EE00" w:rsidR="002E70D4" w:rsidRPr="004D6CBE" w:rsidRDefault="002E70D4" w:rsidP="00DA36C2">
      <w:pPr>
        <w:pStyle w:val="Nivel2"/>
        <w:widowControl w:val="0"/>
        <w:tabs>
          <w:tab w:val="left" w:pos="567"/>
        </w:tabs>
        <w:spacing w:before="0" w:after="0" w:line="240" w:lineRule="auto"/>
      </w:pPr>
      <w:r w:rsidRPr="004D6CBE">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9486D36" w14:textId="77777777" w:rsidR="00DA36C2" w:rsidRPr="004D6CBE" w:rsidRDefault="00DA36C2" w:rsidP="00DA36C2">
      <w:pPr>
        <w:pStyle w:val="Nivel2"/>
        <w:widowControl w:val="0"/>
        <w:numPr>
          <w:ilvl w:val="0"/>
          <w:numId w:val="0"/>
        </w:numPr>
        <w:spacing w:before="0" w:after="0" w:line="240" w:lineRule="auto"/>
      </w:pPr>
    </w:p>
    <w:p w14:paraId="42B384DB" w14:textId="77777777" w:rsidR="002E70D4" w:rsidRPr="004D6CBE" w:rsidRDefault="002E70D4" w:rsidP="00D054D5">
      <w:pPr>
        <w:pStyle w:val="Nivel01"/>
        <w:keepNext w:val="0"/>
        <w:keepLines w:val="0"/>
        <w:widowControl w:val="0"/>
        <w:spacing w:beforeLines="0" w:before="0" w:afterLines="0" w:after="0" w:line="240" w:lineRule="auto"/>
      </w:pPr>
      <w:r w:rsidRPr="004D6CBE">
        <w:t>DA FASE DE HABILITAÇÃO</w:t>
      </w:r>
    </w:p>
    <w:p w14:paraId="7BFCAB62" w14:textId="11C452E5" w:rsidR="002E70D4" w:rsidRPr="004D6CBE" w:rsidRDefault="006C35EE" w:rsidP="006C35EE">
      <w:pPr>
        <w:pStyle w:val="Nivel2"/>
        <w:widowControl w:val="0"/>
        <w:tabs>
          <w:tab w:val="left" w:pos="567"/>
        </w:tabs>
        <w:spacing w:before="0" w:after="0" w:line="240" w:lineRule="auto"/>
        <w:rPr>
          <w:color w:val="auto"/>
        </w:rPr>
      </w:pPr>
      <w:r w:rsidRPr="004D6CBE">
        <w:rPr>
          <w:b/>
          <w:bCs/>
          <w:color w:val="auto"/>
        </w:rPr>
        <w:t>Os documentos previstos no item 8</w:t>
      </w:r>
      <w:r w:rsidR="004D6CBE" w:rsidRPr="004D6CBE">
        <w:rPr>
          <w:b/>
          <w:bCs/>
          <w:color w:val="auto"/>
        </w:rPr>
        <w:t xml:space="preserve"> e ss.</w:t>
      </w:r>
      <w:r w:rsidRPr="004D6CBE">
        <w:rPr>
          <w:b/>
          <w:bCs/>
          <w:color w:val="auto"/>
        </w:rPr>
        <w:t xml:space="preserve"> do Termo de Referência, necessários e suficientes para demonstrar a capacidade do licitante de realizar o objeto da licitação, serão exigidos para fins de habilitação, nos termos dos </w:t>
      </w:r>
      <w:hyperlink r:id="rId30" w:anchor="art62" w:history="1">
        <w:proofErr w:type="spellStart"/>
        <w:r w:rsidRPr="004D6CBE">
          <w:rPr>
            <w:rStyle w:val="Hyperlink"/>
            <w:b/>
            <w:bCs/>
            <w:color w:val="auto"/>
          </w:rPr>
          <w:t>arts</w:t>
        </w:r>
        <w:proofErr w:type="spellEnd"/>
        <w:r w:rsidRPr="004D6CBE">
          <w:rPr>
            <w:rStyle w:val="Hyperlink"/>
            <w:b/>
            <w:bCs/>
            <w:color w:val="auto"/>
          </w:rPr>
          <w:t>. 62 a 70 da Lei nº 14.133, de 2021</w:t>
        </w:r>
      </w:hyperlink>
      <w:r w:rsidR="002E70D4" w:rsidRPr="004D6CBE">
        <w:rPr>
          <w:color w:val="auto"/>
        </w:rPr>
        <w:t>.</w:t>
      </w:r>
    </w:p>
    <w:p w14:paraId="2747C909" w14:textId="316F1575" w:rsidR="002E70D4" w:rsidRPr="004D6CBE" w:rsidRDefault="002E70D4" w:rsidP="006C35EE">
      <w:pPr>
        <w:pStyle w:val="Nivel3"/>
        <w:widowControl w:val="0"/>
        <w:tabs>
          <w:tab w:val="left" w:pos="567"/>
        </w:tabs>
        <w:spacing w:before="0" w:after="0" w:line="240" w:lineRule="auto"/>
        <w:ind w:left="0"/>
        <w:rPr>
          <w:i/>
          <w:iCs/>
        </w:rPr>
      </w:pPr>
      <w:bookmarkStart w:id="36" w:name="_Ref114663777"/>
      <w:r w:rsidRPr="004D6CBE">
        <w:t>A documentação exigida para fins de habilitação jurídica, fiscal, social e trabalhista e econômico-</w:t>
      </w:r>
      <w:proofErr w:type="spellStart"/>
      <w:r w:rsidRPr="004D6CBE">
        <w:t>ﬁnanceira</w:t>
      </w:r>
      <w:proofErr w:type="spellEnd"/>
      <w:r w:rsidRPr="004D6CBE">
        <w:t xml:space="preserve">, </w:t>
      </w:r>
      <w:r w:rsidRPr="004D6CBE">
        <w:rPr>
          <w:color w:val="auto"/>
        </w:rPr>
        <w:t xml:space="preserve">poderá </w:t>
      </w:r>
      <w:r w:rsidRPr="004D6CBE">
        <w:t xml:space="preserve">ser substituída pelo registro cadastral no </w:t>
      </w:r>
      <w:r w:rsidR="00B41926" w:rsidRPr="004D6CBE">
        <w:t>SICAF</w:t>
      </w:r>
      <w:r w:rsidRPr="004D6CBE">
        <w:t>.</w:t>
      </w:r>
      <w:bookmarkEnd w:id="36"/>
    </w:p>
    <w:p w14:paraId="07F8309F" w14:textId="77777777" w:rsidR="002E70D4" w:rsidRPr="004D6CBE" w:rsidRDefault="002E70D4" w:rsidP="006C35EE">
      <w:pPr>
        <w:pStyle w:val="Nivel2"/>
        <w:widowControl w:val="0"/>
        <w:tabs>
          <w:tab w:val="left" w:pos="567"/>
        </w:tabs>
        <w:spacing w:before="0" w:after="0" w:line="240" w:lineRule="auto"/>
        <w:rPr>
          <w:i/>
        </w:rPr>
      </w:pPr>
      <w:r w:rsidRPr="004D6CBE">
        <w:rPr>
          <w:color w:val="auto"/>
        </w:rPr>
        <w:t xml:space="preserve">Quando </w:t>
      </w:r>
      <w:r w:rsidRPr="004D6CBE">
        <w:t>permitida</w:t>
      </w:r>
      <w:r w:rsidRPr="004D6CBE">
        <w:rPr>
          <w:color w:val="auto"/>
        </w:rPr>
        <w:t xml:space="preserve"> a </w:t>
      </w:r>
      <w:r w:rsidRPr="004D6CBE">
        <w:t>participação de empresas estrangeiras que não funcionem no País, as exigências de habilitação serão atendidas mediante documentos equivalentes, inicialmente apresentados em tradução livre.</w:t>
      </w:r>
    </w:p>
    <w:p w14:paraId="576DE8C6" w14:textId="77777777" w:rsidR="002E70D4" w:rsidRPr="004D6CBE" w:rsidRDefault="002E70D4" w:rsidP="006C35EE">
      <w:pPr>
        <w:pStyle w:val="Nivel2"/>
        <w:widowControl w:val="0"/>
        <w:tabs>
          <w:tab w:val="left" w:pos="567"/>
        </w:tabs>
        <w:spacing w:before="0" w:after="0" w:line="240" w:lineRule="auto"/>
        <w:rPr>
          <w:i/>
          <w:iCs/>
        </w:rPr>
      </w:pPr>
      <w:r w:rsidRPr="004D6CBE">
        <w:t xml:space="preserve">Na hipótese de o licitante vencedor ser empresa estrangeira que não funcione no País, para </w:t>
      </w:r>
      <w:proofErr w:type="spellStart"/>
      <w:r w:rsidRPr="004D6CBE">
        <w:t>ﬁns</w:t>
      </w:r>
      <w:proofErr w:type="spellEnd"/>
      <w:r w:rsidRPr="004D6CBE">
        <w:t xml:space="preserve"> de assinatura do contrato ou da ata de registro de preços, os documentos exigidos para a habilitação serão traduzidos por tradutor juramentado no País e apostilados nos termos do disposto no </w:t>
      </w:r>
      <w:hyperlink r:id="rId31" w:history="1">
        <w:r w:rsidRPr="004D6CBE">
          <w:rPr>
            <w:rStyle w:val="Hyperlink"/>
          </w:rPr>
          <w:t>Decreto nº 8.660, de 29 de janeiro de 2016</w:t>
        </w:r>
      </w:hyperlink>
      <w:r w:rsidRPr="004D6CBE">
        <w:t xml:space="preserve">, ou de outro que venha a substituí-lo, ou </w:t>
      </w:r>
      <w:proofErr w:type="spellStart"/>
      <w:r w:rsidRPr="004D6CBE">
        <w:t>consularizados</w:t>
      </w:r>
      <w:proofErr w:type="spellEnd"/>
      <w:r w:rsidRPr="004D6CBE">
        <w:t xml:space="preserve"> pelos respectivos consulados ou embaixadas.</w:t>
      </w:r>
    </w:p>
    <w:p w14:paraId="1B3940A9" w14:textId="6F00C91E" w:rsidR="002E70D4" w:rsidRPr="004D6CBE" w:rsidRDefault="004E46C2" w:rsidP="004E46C2">
      <w:pPr>
        <w:pStyle w:val="Nivel2"/>
        <w:widowControl w:val="0"/>
        <w:tabs>
          <w:tab w:val="left" w:pos="567"/>
        </w:tabs>
        <w:spacing w:before="0" w:after="0" w:line="240" w:lineRule="auto"/>
        <w:rPr>
          <w:color w:val="FF0000"/>
        </w:rPr>
      </w:pPr>
      <w:r w:rsidRPr="004D6CBE">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sidR="002E70D4" w:rsidRPr="004D6CBE">
        <w:rPr>
          <w:color w:val="FF0000"/>
        </w:rPr>
        <w:t>.</w:t>
      </w:r>
    </w:p>
    <w:p w14:paraId="0C307DA9" w14:textId="5E4BE6FC" w:rsidR="004E46C2" w:rsidRPr="004D6CBE" w:rsidRDefault="004E46C2" w:rsidP="004E46C2">
      <w:pPr>
        <w:pStyle w:val="Nivel3"/>
        <w:spacing w:before="0" w:after="0" w:line="240" w:lineRule="auto"/>
        <w:ind w:left="0"/>
        <w:rPr>
          <w:color w:val="FF0000"/>
        </w:rPr>
      </w:pPr>
      <w:r w:rsidRPr="004D6CBE">
        <w:t>Se o consórcio não for formado integralmente por microempresas ou empresas de pequeno porte e o termo de referência exigir requisitos de habilitação econômico-financeira, haverá um acréscimo de 10% (dez por cento) para o consórcio em relação ao valor exigido para os licitantes individuais.</w:t>
      </w:r>
    </w:p>
    <w:p w14:paraId="20E94158" w14:textId="542CB52B" w:rsidR="004E46C2" w:rsidRPr="004D6CBE" w:rsidRDefault="004E46C2" w:rsidP="002D0AB7">
      <w:pPr>
        <w:pStyle w:val="Nivel2"/>
        <w:tabs>
          <w:tab w:val="left" w:pos="567"/>
        </w:tabs>
        <w:spacing w:before="0" w:after="0" w:line="240" w:lineRule="auto"/>
        <w:rPr>
          <w:color w:val="auto"/>
        </w:rPr>
      </w:pPr>
      <w:r w:rsidRPr="004D6CBE">
        <w:t xml:space="preserve">Os documentos exigidos para fins de habilitação poderão ser apresentados em </w:t>
      </w:r>
      <w:r w:rsidRPr="004D6CBE">
        <w:rPr>
          <w:color w:val="auto"/>
        </w:rPr>
        <w:t xml:space="preserve">original, por cópia ou por </w:t>
      </w:r>
      <w:r w:rsidRPr="004D6CBE">
        <w:rPr>
          <w:iCs/>
          <w:color w:val="auto"/>
        </w:rPr>
        <w:t xml:space="preserve">e-mail através do endereço eletrônico </w:t>
      </w:r>
      <w:hyperlink r:id="rId32" w:history="1">
        <w:r w:rsidRPr="004D6CBE">
          <w:rPr>
            <w:rStyle w:val="Hyperlink"/>
          </w:rPr>
          <w:t>licita@mcr.pr.gov.br</w:t>
        </w:r>
      </w:hyperlink>
    </w:p>
    <w:p w14:paraId="7E725447" w14:textId="77777777" w:rsidR="002E70D4" w:rsidRPr="004D6CBE" w:rsidRDefault="002E70D4" w:rsidP="00EC77DE">
      <w:pPr>
        <w:pStyle w:val="Nivel2"/>
        <w:widowControl w:val="0"/>
        <w:tabs>
          <w:tab w:val="left" w:pos="567"/>
        </w:tabs>
        <w:spacing w:before="0" w:after="0" w:line="240" w:lineRule="auto"/>
        <w:rPr>
          <w:i/>
        </w:rPr>
      </w:pPr>
      <w:r w:rsidRPr="004D6CBE">
        <w:t>Os documentos exigidos para fins de habilitação poderão ser substituídos por registro cadastral emitido por órgão ou entidade pública, desde que o registro tenha sido feito em obediência ao disposto na Lei nº 14.133/2021.</w:t>
      </w:r>
    </w:p>
    <w:p w14:paraId="19352A40" w14:textId="77777777" w:rsidR="00EC77DE" w:rsidRPr="004D6CBE" w:rsidRDefault="00EC77DE" w:rsidP="004D6CBE">
      <w:pPr>
        <w:pStyle w:val="Nivel2"/>
        <w:tabs>
          <w:tab w:val="left" w:pos="567"/>
        </w:tabs>
        <w:spacing w:before="0" w:after="0" w:line="240" w:lineRule="auto"/>
        <w:rPr>
          <w:color w:val="000000" w:themeColor="text1"/>
        </w:rPr>
      </w:pPr>
      <w:r w:rsidRPr="004D6CBE">
        <w:t>Será verificado se o licitante declarou em campo próprio do sistema de que atende aos requisitos de habilitação, e o declarante responderá pela veracidade das informações prestadas, na forma da lei (art. 63, I, da Lei nº 14.133/2021)</w:t>
      </w:r>
      <w:r w:rsidRPr="004D6CBE">
        <w:rPr>
          <w:color w:val="000000" w:themeColor="text1"/>
        </w:rPr>
        <w:t>.</w:t>
      </w:r>
    </w:p>
    <w:p w14:paraId="27A299C4" w14:textId="77777777" w:rsidR="00EC77DE" w:rsidRPr="004D6CBE" w:rsidRDefault="00EC77DE" w:rsidP="004D6CBE">
      <w:pPr>
        <w:pStyle w:val="Nivel2"/>
        <w:tabs>
          <w:tab w:val="left" w:pos="567"/>
        </w:tabs>
        <w:spacing w:before="0" w:after="0" w:line="240" w:lineRule="auto"/>
      </w:pPr>
      <w:r w:rsidRPr="004D6CBE">
        <w:t>Será verificado se o licitante declarou em campo próprio no sistema, sob pena de inabilitação, que cumpre as exigências de reserva de cargos para pessoa com deficiência e para reabilitado da Previdência Social, previstas em lei e em outras normas específicas.</w:t>
      </w:r>
    </w:p>
    <w:p w14:paraId="41F2CA20" w14:textId="23F1B6BE" w:rsidR="002E70D4" w:rsidRPr="004D6CBE" w:rsidRDefault="00EC77DE" w:rsidP="004D6CBE">
      <w:pPr>
        <w:pStyle w:val="Nivel2"/>
        <w:tabs>
          <w:tab w:val="left" w:pos="567"/>
        </w:tabs>
        <w:spacing w:before="0" w:after="0" w:line="240" w:lineRule="auto"/>
        <w:rPr>
          <w:i/>
        </w:rPr>
      </w:pPr>
      <w:r w:rsidRPr="004D6CBE">
        <w:t>O licitante deverá declarar em campo próprio do sistema, sob pena de desclassificação,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2E70D4" w:rsidRPr="004D6CBE">
        <w:t>.</w:t>
      </w:r>
    </w:p>
    <w:p w14:paraId="5C8F2917" w14:textId="3E664390" w:rsidR="002E70D4" w:rsidRPr="004D6CBE" w:rsidRDefault="002E70D4" w:rsidP="006C35EE">
      <w:pPr>
        <w:pStyle w:val="Nivel2"/>
        <w:widowControl w:val="0"/>
        <w:tabs>
          <w:tab w:val="left" w:pos="567"/>
        </w:tabs>
        <w:spacing w:before="0" w:after="0" w:line="240" w:lineRule="auto"/>
        <w:rPr>
          <w:i/>
        </w:rPr>
      </w:pPr>
      <w:r w:rsidRPr="004D6CBE">
        <w:t xml:space="preserve">A habilitação será verificada por meio do </w:t>
      </w:r>
      <w:r w:rsidR="00B41926" w:rsidRPr="004D6CBE">
        <w:t>SICAF</w:t>
      </w:r>
      <w:r w:rsidRPr="004D6CBE">
        <w:t>, nos documentos por ele abrangidos.</w:t>
      </w:r>
    </w:p>
    <w:p w14:paraId="7B2832EA" w14:textId="39120CDD" w:rsidR="002E70D4" w:rsidRPr="004D6CBE" w:rsidRDefault="002E70D4" w:rsidP="006C35EE">
      <w:pPr>
        <w:pStyle w:val="Nivel3"/>
        <w:widowControl w:val="0"/>
        <w:tabs>
          <w:tab w:val="left" w:pos="567"/>
        </w:tabs>
        <w:spacing w:before="0" w:after="0" w:line="240" w:lineRule="auto"/>
        <w:ind w:left="0"/>
      </w:pPr>
      <w:r w:rsidRPr="004D6CBE">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03639DC" w14:textId="0C7DD865" w:rsidR="002E70D4" w:rsidRPr="004D6CBE" w:rsidRDefault="002E70D4" w:rsidP="006C35EE">
      <w:pPr>
        <w:pStyle w:val="Nivel2"/>
        <w:widowControl w:val="0"/>
        <w:tabs>
          <w:tab w:val="left" w:pos="567"/>
        </w:tabs>
        <w:spacing w:before="0" w:after="0" w:line="240" w:lineRule="auto"/>
      </w:pPr>
      <w:r w:rsidRPr="004D6CBE">
        <w:t xml:space="preserve">É de responsabilidade do licitante conferir a exatidão dos seus dados cadastrais no </w:t>
      </w:r>
      <w:r w:rsidR="00B41926" w:rsidRPr="004D6CBE">
        <w:t>SICAF</w:t>
      </w:r>
      <w:r w:rsidRPr="004D6CBE">
        <w:t xml:space="preserve"> e mantê-los </w:t>
      </w:r>
      <w:r w:rsidRPr="004D6CBE">
        <w:lastRenderedPageBreak/>
        <w:t xml:space="preserve">atualizados junto aos órgãos responsáveis pela informação, devendo proceder, imediatamente, à correção ou à alteração dos registros tão logo identifique incorreção ou aqueles se tornem desatualizados. </w:t>
      </w:r>
    </w:p>
    <w:p w14:paraId="4B569AB1" w14:textId="618B3917" w:rsidR="002E70D4" w:rsidRPr="004D6CBE" w:rsidRDefault="002E70D4" w:rsidP="006C35EE">
      <w:pPr>
        <w:pStyle w:val="Nivel3"/>
        <w:widowControl w:val="0"/>
        <w:tabs>
          <w:tab w:val="left" w:pos="567"/>
        </w:tabs>
        <w:spacing w:before="0" w:after="0" w:line="240" w:lineRule="auto"/>
        <w:ind w:left="0"/>
      </w:pPr>
      <w:r w:rsidRPr="004D6CBE">
        <w:t xml:space="preserve">A não observância do disposto no item anterior poderá ensejar desclassificação no momento da habilitação. </w:t>
      </w:r>
    </w:p>
    <w:p w14:paraId="5479561C" w14:textId="77777777" w:rsidR="002E70D4" w:rsidRPr="004D6CBE" w:rsidRDefault="002E70D4" w:rsidP="006C35EE">
      <w:pPr>
        <w:pStyle w:val="Nivel2"/>
        <w:widowControl w:val="0"/>
        <w:tabs>
          <w:tab w:val="left" w:pos="567"/>
        </w:tabs>
        <w:spacing w:before="0" w:after="0" w:line="240" w:lineRule="auto"/>
        <w:rPr>
          <w:i/>
          <w:iCs/>
        </w:rPr>
      </w:pPr>
      <w:r w:rsidRPr="004D6CBE">
        <w:t>A verificação pelo pregoeiro, em sítios eletrônicos oficiais de órgãos e entidades emissores de certidões constitui meio legal de prova, para fins de habilitação.</w:t>
      </w:r>
    </w:p>
    <w:p w14:paraId="4DE959E5" w14:textId="64120C51" w:rsidR="002E70D4" w:rsidRPr="004D6CBE" w:rsidRDefault="00B41926" w:rsidP="006C35EE">
      <w:pPr>
        <w:pStyle w:val="Nivel3"/>
        <w:widowControl w:val="0"/>
        <w:tabs>
          <w:tab w:val="left" w:pos="567"/>
        </w:tabs>
        <w:spacing w:before="0" w:after="0" w:line="240" w:lineRule="auto"/>
        <w:ind w:left="0"/>
        <w:rPr>
          <w:i/>
          <w:iCs/>
        </w:rPr>
      </w:pPr>
      <w:bookmarkStart w:id="37" w:name="_Ref114663151"/>
      <w:r w:rsidRPr="004D6CBE">
        <w:rPr>
          <w:b/>
          <w:bCs/>
        </w:rPr>
        <w:t>Os documentos exigidos para habilitação que não estejam contemplados no SICAF serão enviados por meio do sistema, em formato digital, no prazo de no mínimo, 02 (duas horas), prorrogável por igual período, contado da solicitação do pregoeiro</w:t>
      </w:r>
      <w:r w:rsidR="002E70D4" w:rsidRPr="004D6CBE">
        <w:t>.</w:t>
      </w:r>
      <w:bookmarkEnd w:id="37"/>
    </w:p>
    <w:p w14:paraId="0C2A8B59" w14:textId="526AAB30" w:rsidR="002E70D4" w:rsidRPr="004D6CBE" w:rsidRDefault="002E70D4" w:rsidP="006C35EE">
      <w:pPr>
        <w:pStyle w:val="Nivel3"/>
        <w:widowControl w:val="0"/>
        <w:tabs>
          <w:tab w:val="left" w:pos="567"/>
        </w:tabs>
        <w:spacing w:before="0" w:after="0" w:line="240" w:lineRule="auto"/>
        <w:ind w:left="0"/>
        <w:rPr>
          <w:i/>
          <w:iCs/>
        </w:rPr>
      </w:pPr>
      <w:r w:rsidRPr="004D6CBE">
        <w:t>Na hipótese de a fase de habilitação anteceder a fase de apresentação de propostas e lances, os licitantes encaminharão, por meio do sistema, simultaneamente os documentos de habilitação e a proposta com o preço ou o percentual de desconto, observado o disposto no</w:t>
      </w:r>
      <w:r w:rsidR="00DE59C2" w:rsidRPr="004D6CBE">
        <w:t xml:space="preserve"> art. 206, § </w:t>
      </w:r>
      <w:proofErr w:type="gramStart"/>
      <w:r w:rsidR="00DE59C2" w:rsidRPr="004D6CBE">
        <w:t>3.°</w:t>
      </w:r>
      <w:proofErr w:type="gramEnd"/>
      <w:r w:rsidR="00DE59C2" w:rsidRPr="004D6CBE">
        <w:t xml:space="preserve"> do Dec. Mun. 77/2023.</w:t>
      </w:r>
    </w:p>
    <w:p w14:paraId="5730910C" w14:textId="0863134F" w:rsidR="002E70D4" w:rsidRPr="004D6CBE" w:rsidRDefault="002E70D4" w:rsidP="006C35EE">
      <w:pPr>
        <w:pStyle w:val="Nivel2"/>
        <w:widowControl w:val="0"/>
        <w:tabs>
          <w:tab w:val="left" w:pos="567"/>
        </w:tabs>
        <w:spacing w:before="0" w:after="0" w:line="240" w:lineRule="auto"/>
        <w:rPr>
          <w:i/>
        </w:rPr>
      </w:pPr>
      <w:r w:rsidRPr="004D6CBE">
        <w:t xml:space="preserve">A verificação no </w:t>
      </w:r>
      <w:r w:rsidR="00B41926" w:rsidRPr="004D6CBE">
        <w:t>SICAF</w:t>
      </w:r>
      <w:r w:rsidRPr="004D6CBE">
        <w:t xml:space="preserve"> ou a exigência dos documentos nele não contidos somente será feita em relação ao licitante vencedor.</w:t>
      </w:r>
    </w:p>
    <w:p w14:paraId="29E2861A" w14:textId="77777777" w:rsidR="00B00B74" w:rsidRPr="004D6CBE" w:rsidRDefault="00B00B74" w:rsidP="006C35EE">
      <w:pPr>
        <w:pStyle w:val="Nivel3"/>
        <w:widowControl w:val="0"/>
        <w:tabs>
          <w:tab w:val="left" w:pos="567"/>
        </w:tabs>
        <w:spacing w:before="0" w:after="0" w:line="240" w:lineRule="auto"/>
        <w:ind w:left="0"/>
        <w:rPr>
          <w:i/>
          <w:iCs/>
        </w:rPr>
      </w:pPr>
      <w:r w:rsidRPr="004D6CBE">
        <w:t xml:space="preserve">Na hipótese de a fase de habilitação anteceder a fase de apresentação de propostas e lances, TODOS os licitantes encaminharão, por meio do sistema, simultaneamente os documentos de habilitação e a proposta com o preço ou o percentual de desconto, observado o disposto no art. 206, § </w:t>
      </w:r>
      <w:proofErr w:type="gramStart"/>
      <w:r w:rsidRPr="004D6CBE">
        <w:t>3.°</w:t>
      </w:r>
      <w:proofErr w:type="gramEnd"/>
      <w:r w:rsidRPr="004D6CBE">
        <w:t xml:space="preserve"> do Dec. Mun. 77/2023.</w:t>
      </w:r>
    </w:p>
    <w:p w14:paraId="723F687C" w14:textId="77777777" w:rsidR="00B00B74" w:rsidRPr="004D6CBE" w:rsidRDefault="00B00B74" w:rsidP="006C35EE">
      <w:pPr>
        <w:pStyle w:val="Nivel3"/>
        <w:widowControl w:val="0"/>
        <w:tabs>
          <w:tab w:val="left" w:pos="567"/>
        </w:tabs>
        <w:spacing w:before="0" w:after="0" w:line="240" w:lineRule="auto"/>
        <w:ind w:left="0"/>
      </w:pPr>
      <w:r w:rsidRPr="004D6CBE">
        <w:t>Os documentos relativos à regularidade fiscal que constem do Termo de Referência somente serão exigidos, em qualquer caso, em momento posterior ao julgamento das propostas, e apenas do licitante mais bem classificado.</w:t>
      </w:r>
    </w:p>
    <w:p w14:paraId="56691605" w14:textId="781B0298" w:rsidR="002E70D4" w:rsidRPr="004D6CBE" w:rsidRDefault="002E70D4" w:rsidP="006C35EE">
      <w:pPr>
        <w:pStyle w:val="Nivel2"/>
        <w:widowControl w:val="0"/>
        <w:tabs>
          <w:tab w:val="left" w:pos="567"/>
        </w:tabs>
        <w:spacing w:before="0" w:after="0" w:line="240" w:lineRule="auto"/>
        <w:rPr>
          <w:i/>
        </w:rPr>
      </w:pPr>
      <w:r w:rsidRPr="004D6CBE">
        <w:t>Após a entrega dos documentos para habilitação, não será permitida a substituição ou a apresentação de novos documentos, salvo em sede de diligência, para (</w:t>
      </w:r>
      <w:hyperlink r:id="rId33" w:anchor="art64">
        <w:r w:rsidRPr="004D6CBE">
          <w:rPr>
            <w:rStyle w:val="Hyperlink"/>
            <w:color w:val="auto"/>
          </w:rPr>
          <w:t>Lei 14.133/21, art. 64</w:t>
        </w:r>
      </w:hyperlink>
      <w:r w:rsidRPr="004D6CBE">
        <w:rPr>
          <w:color w:val="auto"/>
        </w:rPr>
        <w:t xml:space="preserve">, </w:t>
      </w:r>
      <w:r w:rsidRPr="004D6CBE">
        <w:t xml:space="preserve">e </w:t>
      </w:r>
      <w:r w:rsidR="00AE2E8F" w:rsidRPr="004D6CBE">
        <w:t xml:space="preserve">art. 206, § 4.° do Dec. Mun. </w:t>
      </w:r>
      <w:proofErr w:type="spellStart"/>
      <w:r w:rsidR="00AE2E8F" w:rsidRPr="004D6CBE">
        <w:t>n.°</w:t>
      </w:r>
      <w:proofErr w:type="spellEnd"/>
      <w:r w:rsidR="00AE2E8F" w:rsidRPr="004D6CBE">
        <w:t xml:space="preserve"> 77/2023</w:t>
      </w:r>
      <w:r w:rsidRPr="004D6CBE">
        <w:t>):</w:t>
      </w:r>
    </w:p>
    <w:p w14:paraId="187EB328" w14:textId="77777777" w:rsidR="002E70D4" w:rsidRPr="004D6CBE" w:rsidRDefault="002E70D4" w:rsidP="006C35EE">
      <w:pPr>
        <w:pStyle w:val="Nivel3"/>
        <w:widowControl w:val="0"/>
        <w:tabs>
          <w:tab w:val="left" w:pos="567"/>
        </w:tabs>
        <w:spacing w:before="0" w:after="0" w:line="240" w:lineRule="auto"/>
        <w:ind w:left="0"/>
      </w:pPr>
      <w:r w:rsidRPr="004D6CBE">
        <w:t>complementação de informações acerca dos documentos já apresentados pelos licitantes e desde que necessária para apurar fatos existentes à época da abertura do certame; e</w:t>
      </w:r>
    </w:p>
    <w:p w14:paraId="4FABCA3D" w14:textId="77777777" w:rsidR="002E70D4" w:rsidRPr="004D6CBE" w:rsidRDefault="002E70D4" w:rsidP="006C35EE">
      <w:pPr>
        <w:pStyle w:val="Nivel3"/>
        <w:widowControl w:val="0"/>
        <w:tabs>
          <w:tab w:val="left" w:pos="567"/>
        </w:tabs>
        <w:spacing w:before="0" w:after="0" w:line="240" w:lineRule="auto"/>
        <w:ind w:left="0"/>
      </w:pPr>
      <w:r w:rsidRPr="004D6CBE">
        <w:t>atualização de documentos cuja validade tenha expirado após a data de recebimento das propostas;</w:t>
      </w:r>
    </w:p>
    <w:p w14:paraId="0C7A75A8" w14:textId="77777777" w:rsidR="002E70D4" w:rsidRPr="004D6CBE" w:rsidRDefault="002E70D4" w:rsidP="006C35EE">
      <w:pPr>
        <w:pStyle w:val="Nivel2"/>
        <w:widowControl w:val="0"/>
        <w:tabs>
          <w:tab w:val="left" w:pos="567"/>
        </w:tabs>
        <w:spacing w:before="0" w:after="0" w:line="240" w:lineRule="auto"/>
      </w:pPr>
      <w:bookmarkStart w:id="38" w:name="_Ref114670319"/>
      <w:r w:rsidRPr="004D6CBE">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4D6CBE">
        <w:t>eﬁcácia</w:t>
      </w:r>
      <w:proofErr w:type="spellEnd"/>
      <w:r w:rsidRPr="004D6CBE">
        <w:t xml:space="preserve"> para fins de habilitação e classificação.</w:t>
      </w:r>
      <w:bookmarkEnd w:id="38"/>
    </w:p>
    <w:p w14:paraId="51006C4C" w14:textId="77777777" w:rsidR="002E70D4" w:rsidRPr="004D6CBE" w:rsidRDefault="002E70D4" w:rsidP="006C35EE">
      <w:pPr>
        <w:pStyle w:val="Nivel2"/>
        <w:widowControl w:val="0"/>
        <w:tabs>
          <w:tab w:val="left" w:pos="567"/>
        </w:tabs>
        <w:spacing w:before="0" w:after="0" w:line="240" w:lineRule="auto"/>
      </w:pPr>
      <w:bookmarkStart w:id="39" w:name="_Ref114665528"/>
      <w:r w:rsidRPr="004D6CBE">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4D6CBE">
        <w:fldChar w:fldCharType="begin"/>
      </w:r>
      <w:r w:rsidRPr="004D6CBE">
        <w:instrText xml:space="preserve"> REF _Ref114663151 \r \h  \* MERGEFORMAT </w:instrText>
      </w:r>
      <w:r w:rsidRPr="004D6CBE">
        <w:fldChar w:fldCharType="separate"/>
      </w:r>
      <w:r w:rsidRPr="004D6CBE">
        <w:t>8.13.1</w:t>
      </w:r>
      <w:r w:rsidRPr="004D6CBE">
        <w:fldChar w:fldCharType="end"/>
      </w:r>
      <w:r w:rsidRPr="004D6CBE">
        <w:t>.</w:t>
      </w:r>
      <w:bookmarkEnd w:id="39"/>
    </w:p>
    <w:p w14:paraId="18477747" w14:textId="77777777" w:rsidR="002E70D4" w:rsidRPr="004D6CBE" w:rsidRDefault="002E70D4" w:rsidP="006C35EE">
      <w:pPr>
        <w:pStyle w:val="Nivel2"/>
        <w:widowControl w:val="0"/>
        <w:tabs>
          <w:tab w:val="left" w:pos="567"/>
        </w:tabs>
        <w:spacing w:before="0" w:after="0" w:line="240" w:lineRule="auto"/>
      </w:pPr>
      <w:bookmarkStart w:id="40" w:name="_Ref114665515"/>
      <w:r w:rsidRPr="004D6CBE">
        <w:t>Somente serão disponibilizados para acesso público os documentos de habilitação do licitante cuja proposta atenda ao edital de licitação, após concluídos os procedimentos de que trata o subitem anterior</w:t>
      </w:r>
      <w:bookmarkEnd w:id="40"/>
      <w:r w:rsidRPr="004D6CBE">
        <w:t>.</w:t>
      </w:r>
    </w:p>
    <w:p w14:paraId="08B7A634" w14:textId="73341021" w:rsidR="002E70D4" w:rsidRPr="004D6CBE" w:rsidRDefault="002E70D4" w:rsidP="006C35EE">
      <w:pPr>
        <w:pStyle w:val="Nivel2"/>
        <w:widowControl w:val="0"/>
        <w:tabs>
          <w:tab w:val="left" w:pos="567"/>
        </w:tabs>
        <w:spacing w:before="0" w:after="0" w:line="240" w:lineRule="auto"/>
      </w:pPr>
      <w:r w:rsidRPr="004D6CBE">
        <w:t>A comprovação de regularidade fiscal e trabalhista das microempresas e das empresas de pequeno porte somente será exigida para efeito de contratação, e não como condição para participação na licitação.</w:t>
      </w:r>
    </w:p>
    <w:p w14:paraId="086FD057" w14:textId="3EC19E29" w:rsidR="002E70D4" w:rsidRPr="004D6CBE" w:rsidRDefault="002E70D4" w:rsidP="006C35EE">
      <w:pPr>
        <w:pStyle w:val="Nivel2"/>
        <w:widowControl w:val="0"/>
        <w:tabs>
          <w:tab w:val="left" w:pos="567"/>
        </w:tabs>
        <w:spacing w:before="0" w:after="0" w:line="240" w:lineRule="auto"/>
      </w:pPr>
      <w:r w:rsidRPr="004D6CBE">
        <w:t>Quando a fase de habilitação anteceder a de julgamento e já tiver sido encerrada, não caberá exclusão de licitante por motivo relacionado à habilitação, salvo em razão de fatos supervenientes ou só conhecidos após o julgamento.</w:t>
      </w:r>
    </w:p>
    <w:p w14:paraId="24DD6A21" w14:textId="77777777" w:rsidR="006C35EE" w:rsidRPr="004D6CBE" w:rsidRDefault="006C35EE" w:rsidP="006C35EE">
      <w:pPr>
        <w:pStyle w:val="Nivel2"/>
        <w:widowControl w:val="0"/>
        <w:numPr>
          <w:ilvl w:val="0"/>
          <w:numId w:val="0"/>
        </w:numPr>
        <w:spacing w:before="0" w:after="0" w:line="240" w:lineRule="auto"/>
      </w:pPr>
    </w:p>
    <w:p w14:paraId="44985CF7" w14:textId="77777777" w:rsidR="002E70D4" w:rsidRPr="004D6CBE" w:rsidRDefault="002E70D4" w:rsidP="00D054D5">
      <w:pPr>
        <w:pStyle w:val="Nivel01"/>
        <w:keepNext w:val="0"/>
        <w:keepLines w:val="0"/>
        <w:widowControl w:val="0"/>
        <w:spacing w:beforeLines="0" w:before="0" w:afterLines="0" w:after="0" w:line="240" w:lineRule="auto"/>
      </w:pPr>
      <w:r w:rsidRPr="004D6CBE">
        <w:t>DA ATA DE REGISTRO DE PREÇOS</w:t>
      </w:r>
    </w:p>
    <w:p w14:paraId="243354E3" w14:textId="26483512" w:rsidR="002E70D4" w:rsidRPr="004D6CBE" w:rsidRDefault="002E70D4" w:rsidP="003B536E">
      <w:pPr>
        <w:pStyle w:val="Nivel2"/>
        <w:widowControl w:val="0"/>
        <w:tabs>
          <w:tab w:val="left" w:pos="567"/>
        </w:tabs>
        <w:spacing w:before="0" w:after="0" w:line="240" w:lineRule="auto"/>
      </w:pPr>
      <w:r w:rsidRPr="004D6CBE">
        <w:t xml:space="preserve">Homologado o resultado da licitação, o licitante mais bem classificado terá o prazo de </w:t>
      </w:r>
      <w:r w:rsidR="003B536E" w:rsidRPr="004D6CBE">
        <w:rPr>
          <w:color w:val="auto"/>
        </w:rPr>
        <w:t>05</w:t>
      </w:r>
      <w:r w:rsidRPr="004D6CBE">
        <w:rPr>
          <w:color w:val="auto"/>
        </w:rPr>
        <w:t xml:space="preserve"> (</w:t>
      </w:r>
      <w:r w:rsidR="003B536E" w:rsidRPr="004D6CBE">
        <w:rPr>
          <w:color w:val="auto"/>
        </w:rPr>
        <w:t>cinco</w:t>
      </w:r>
      <w:r w:rsidRPr="004D6CBE">
        <w:rPr>
          <w:color w:val="auto"/>
        </w:rPr>
        <w:t>) dias</w:t>
      </w:r>
      <w:r w:rsidRPr="004D6CBE">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604C442E" w14:textId="77777777" w:rsidR="002E70D4" w:rsidRPr="004D6CBE" w:rsidRDefault="002E70D4" w:rsidP="003B536E">
      <w:pPr>
        <w:pStyle w:val="Nivel2"/>
        <w:widowControl w:val="0"/>
        <w:tabs>
          <w:tab w:val="left" w:pos="567"/>
        </w:tabs>
        <w:spacing w:before="0" w:after="0" w:line="240" w:lineRule="auto"/>
      </w:pPr>
      <w:r w:rsidRPr="004D6CBE">
        <w:t>O prazo de convocação poderá ser prorrogado uma vez, por igual período, mediante solicitação do licitante mais bem classificado ou do fornecedor convocado, desde que:</w:t>
      </w:r>
    </w:p>
    <w:p w14:paraId="68E08FFF" w14:textId="77777777" w:rsidR="002E70D4" w:rsidRPr="004D6CBE" w:rsidRDefault="002E70D4" w:rsidP="003B536E">
      <w:pPr>
        <w:pStyle w:val="Nivel2"/>
        <w:widowControl w:val="0"/>
        <w:numPr>
          <w:ilvl w:val="0"/>
          <w:numId w:val="0"/>
        </w:numPr>
        <w:tabs>
          <w:tab w:val="left" w:pos="567"/>
        </w:tabs>
        <w:spacing w:before="0" w:after="0" w:line="240" w:lineRule="auto"/>
        <w:rPr>
          <w:iCs/>
          <w:color w:val="auto"/>
        </w:rPr>
      </w:pPr>
      <w:r w:rsidRPr="004D6CBE">
        <w:rPr>
          <w:iCs/>
          <w:color w:val="auto"/>
        </w:rPr>
        <w:t>(a) a solicitação seja devidamente justificada e apresentada dentro do prazo; e</w:t>
      </w:r>
    </w:p>
    <w:p w14:paraId="0A010A13" w14:textId="77777777" w:rsidR="002E70D4" w:rsidRPr="004D6CBE" w:rsidRDefault="002E70D4" w:rsidP="003B536E">
      <w:pPr>
        <w:pStyle w:val="Nivel2"/>
        <w:widowControl w:val="0"/>
        <w:numPr>
          <w:ilvl w:val="0"/>
          <w:numId w:val="0"/>
        </w:numPr>
        <w:tabs>
          <w:tab w:val="left" w:pos="567"/>
        </w:tabs>
        <w:spacing w:before="0" w:after="0" w:line="240" w:lineRule="auto"/>
        <w:rPr>
          <w:iCs/>
          <w:color w:val="auto"/>
        </w:rPr>
      </w:pPr>
      <w:r w:rsidRPr="004D6CBE">
        <w:rPr>
          <w:iCs/>
          <w:color w:val="auto"/>
        </w:rPr>
        <w:t>(b) a justificativa apresentada seja aceita pela Administração.</w:t>
      </w:r>
    </w:p>
    <w:p w14:paraId="64EC259C" w14:textId="77777777" w:rsidR="002E70D4" w:rsidRPr="004D6CBE" w:rsidRDefault="002E70D4" w:rsidP="003B536E">
      <w:pPr>
        <w:pStyle w:val="Nivel2"/>
        <w:widowControl w:val="0"/>
        <w:tabs>
          <w:tab w:val="left" w:pos="567"/>
        </w:tabs>
        <w:spacing w:before="0" w:after="0" w:line="240" w:lineRule="auto"/>
      </w:pPr>
      <w:r w:rsidRPr="004D6CBE">
        <w:t>A ata de registro de preços será assinada por meio de assinatura digital e disponibilizada no sistema de registro de preços.</w:t>
      </w:r>
    </w:p>
    <w:p w14:paraId="526BC00A" w14:textId="77777777" w:rsidR="002E70D4" w:rsidRPr="004D6CBE" w:rsidRDefault="002E70D4" w:rsidP="003B536E">
      <w:pPr>
        <w:pStyle w:val="Nivel2"/>
        <w:widowControl w:val="0"/>
        <w:tabs>
          <w:tab w:val="left" w:pos="567"/>
        </w:tabs>
        <w:spacing w:before="0" w:after="0" w:line="240" w:lineRule="auto"/>
      </w:pPr>
      <w:r w:rsidRPr="004D6CBE">
        <w:t>Serão formalizadas tantas Atas de Registro de Preços quantas forem necessárias para o registro de todos os itens constantes no Termo de Referência, com a indicação do licitante vencedor, a descrição do(s) item(</w:t>
      </w:r>
      <w:proofErr w:type="spellStart"/>
      <w:r w:rsidRPr="004D6CBE">
        <w:t>ns</w:t>
      </w:r>
      <w:proofErr w:type="spellEnd"/>
      <w:r w:rsidRPr="004D6CBE">
        <w:t>), as respectivas quantidades, preços registrados e demais condições.</w:t>
      </w:r>
    </w:p>
    <w:p w14:paraId="0AB32ED4" w14:textId="77777777" w:rsidR="002E70D4" w:rsidRPr="004D6CBE" w:rsidRDefault="002E70D4" w:rsidP="003B536E">
      <w:pPr>
        <w:pStyle w:val="Nivel2"/>
        <w:widowControl w:val="0"/>
        <w:tabs>
          <w:tab w:val="left" w:pos="567"/>
        </w:tabs>
        <w:spacing w:before="0" w:after="0" w:line="240" w:lineRule="auto"/>
      </w:pPr>
      <w:r w:rsidRPr="004D6CBE">
        <w:t>O preço registrado, com a indicação dos fornecedores, será divulgado no PNCP e disponibilizado durante a vigência da ata de registro de preços.</w:t>
      </w:r>
    </w:p>
    <w:p w14:paraId="171843C6" w14:textId="66DBF66E" w:rsidR="002E70D4" w:rsidRPr="004D6CBE" w:rsidRDefault="002E70D4" w:rsidP="003B536E">
      <w:pPr>
        <w:pStyle w:val="Nivel2"/>
        <w:widowControl w:val="0"/>
        <w:tabs>
          <w:tab w:val="left" w:pos="567"/>
        </w:tabs>
        <w:spacing w:before="0" w:after="0" w:line="240" w:lineRule="auto"/>
      </w:pPr>
      <w:r w:rsidRPr="004D6CBE">
        <w:lastRenderedPageBreak/>
        <w:t xml:space="preserve">A existência de preços registrados implicará compromisso de fornecimento nas condições estabelecidas, mas não obrigará a Administração a contratar, facultada a realização de licitação específica para </w:t>
      </w:r>
      <w:r w:rsidR="007C5FC6" w:rsidRPr="004D6CBE">
        <w:t xml:space="preserve">o serviço </w:t>
      </w:r>
      <w:r w:rsidRPr="004D6CBE">
        <w:t>pretendid</w:t>
      </w:r>
      <w:r w:rsidR="007C5FC6" w:rsidRPr="004D6CBE">
        <w:t>o</w:t>
      </w:r>
      <w:r w:rsidRPr="004D6CBE">
        <w:t>, desde que devidamente justificada.</w:t>
      </w:r>
    </w:p>
    <w:p w14:paraId="18ECC4B8" w14:textId="61CCD90B" w:rsidR="002E70D4" w:rsidRPr="004D6CBE" w:rsidRDefault="002E70D4" w:rsidP="003B536E">
      <w:pPr>
        <w:pStyle w:val="Nivel2"/>
        <w:widowControl w:val="0"/>
        <w:tabs>
          <w:tab w:val="left" w:pos="567"/>
        </w:tabs>
        <w:spacing w:before="0" w:after="0" w:line="240" w:lineRule="auto"/>
      </w:pPr>
      <w:r w:rsidRPr="004D6CBE">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AAF732F" w14:textId="77777777" w:rsidR="003B536E" w:rsidRPr="004D6CBE" w:rsidRDefault="003B536E" w:rsidP="003B536E">
      <w:pPr>
        <w:pStyle w:val="Nivel2"/>
        <w:widowControl w:val="0"/>
        <w:numPr>
          <w:ilvl w:val="0"/>
          <w:numId w:val="0"/>
        </w:numPr>
        <w:tabs>
          <w:tab w:val="left" w:pos="567"/>
        </w:tabs>
        <w:spacing w:before="0" w:after="0" w:line="240" w:lineRule="auto"/>
      </w:pPr>
    </w:p>
    <w:p w14:paraId="4E438CC0" w14:textId="77777777" w:rsidR="002E70D4" w:rsidRPr="004D6CBE" w:rsidRDefault="002E70D4" w:rsidP="00D054D5">
      <w:pPr>
        <w:pStyle w:val="Nivel01"/>
        <w:keepNext w:val="0"/>
        <w:keepLines w:val="0"/>
        <w:widowControl w:val="0"/>
        <w:spacing w:beforeLines="0" w:before="0" w:afterLines="0" w:after="0" w:line="240" w:lineRule="auto"/>
      </w:pPr>
      <w:r w:rsidRPr="004D6CBE">
        <w:t xml:space="preserve">DA FORMAÇÃO DO CADASTRO DE RESERVA </w:t>
      </w:r>
    </w:p>
    <w:p w14:paraId="107B8DA6" w14:textId="77777777" w:rsidR="002E70D4" w:rsidRPr="004D6CBE" w:rsidRDefault="002E70D4" w:rsidP="003B536E">
      <w:pPr>
        <w:pStyle w:val="Nivel2"/>
        <w:widowControl w:val="0"/>
        <w:numPr>
          <w:ilvl w:val="1"/>
          <w:numId w:val="12"/>
        </w:numPr>
        <w:tabs>
          <w:tab w:val="left" w:pos="567"/>
        </w:tabs>
        <w:spacing w:before="0" w:after="0" w:line="240" w:lineRule="auto"/>
        <w:ind w:left="0" w:hanging="6"/>
      </w:pPr>
      <w:r w:rsidRPr="004D6CBE">
        <w:t xml:space="preserve">Após a homologação da licitação, será incluído na ata, na forma de anexo, o </w:t>
      </w:r>
      <w:proofErr w:type="gramStart"/>
      <w:r w:rsidRPr="004D6CBE">
        <w:t>registro:.</w:t>
      </w:r>
      <w:proofErr w:type="gramEnd"/>
    </w:p>
    <w:p w14:paraId="6EF5E25B" w14:textId="77777777" w:rsidR="002E70D4" w:rsidRPr="004D6CBE" w:rsidRDefault="002E70D4" w:rsidP="003B536E">
      <w:pPr>
        <w:pStyle w:val="Nivel3"/>
        <w:widowControl w:val="0"/>
        <w:tabs>
          <w:tab w:val="left" w:pos="567"/>
        </w:tabs>
        <w:spacing w:before="0" w:after="0" w:line="240" w:lineRule="auto"/>
        <w:ind w:left="0"/>
      </w:pPr>
      <w:r w:rsidRPr="004D6CBE">
        <w:t xml:space="preserve">dos licitantes </w:t>
      </w:r>
      <w:bookmarkStart w:id="41" w:name="_Hlk132991372"/>
      <w:r w:rsidRPr="004D6CBE">
        <w:t xml:space="preserve">que </w:t>
      </w:r>
      <w:bookmarkStart w:id="42" w:name="_Hlk132989696"/>
      <w:r w:rsidRPr="004D6CBE">
        <w:t>aceitarem cotar o objeto com preço igual ao do adjudicatári</w:t>
      </w:r>
      <w:bookmarkEnd w:id="41"/>
      <w:r w:rsidRPr="004D6CBE">
        <w:t>o</w:t>
      </w:r>
      <w:bookmarkEnd w:id="42"/>
      <w:r w:rsidRPr="004D6CBE">
        <w:t xml:space="preserve">, observada a classificação na licitação; e </w:t>
      </w:r>
    </w:p>
    <w:p w14:paraId="69F9C114" w14:textId="77777777" w:rsidR="002E70D4" w:rsidRPr="004D6CBE" w:rsidRDefault="002E70D4" w:rsidP="003B536E">
      <w:pPr>
        <w:pStyle w:val="Nivel3"/>
        <w:widowControl w:val="0"/>
        <w:tabs>
          <w:tab w:val="left" w:pos="567"/>
        </w:tabs>
        <w:spacing w:before="0" w:after="0" w:line="240" w:lineRule="auto"/>
        <w:ind w:left="0"/>
        <w:rPr>
          <w:rFonts w:eastAsia="MS Mincho"/>
          <w:iCs/>
        </w:rPr>
      </w:pPr>
      <w:r w:rsidRPr="004D6CBE">
        <w:t>dos licitantes que mantiverem sua proposta original</w:t>
      </w:r>
    </w:p>
    <w:p w14:paraId="2D711E91" w14:textId="77777777" w:rsidR="002E70D4" w:rsidRPr="004D6CBE" w:rsidRDefault="002E70D4" w:rsidP="003B536E">
      <w:pPr>
        <w:pStyle w:val="Nivel2"/>
        <w:widowControl w:val="0"/>
        <w:tabs>
          <w:tab w:val="left" w:pos="567"/>
        </w:tabs>
        <w:spacing w:before="0" w:after="0" w:line="240" w:lineRule="auto"/>
        <w:rPr>
          <w:rFonts w:eastAsia="MS Mincho"/>
          <w:i/>
          <w:iCs/>
        </w:rPr>
      </w:pPr>
      <w:r w:rsidRPr="004D6CBE">
        <w:t xml:space="preserve">          Será respeitada, nas contratações, a ordem de classificação dos licitantes ou fornecedores registrados na ata.</w:t>
      </w:r>
    </w:p>
    <w:p w14:paraId="67AE75A4" w14:textId="77777777" w:rsidR="002E70D4" w:rsidRPr="004D6CBE" w:rsidRDefault="002E70D4" w:rsidP="003B536E">
      <w:pPr>
        <w:pStyle w:val="Nivel3"/>
        <w:widowControl w:val="0"/>
        <w:numPr>
          <w:ilvl w:val="2"/>
          <w:numId w:val="13"/>
        </w:numPr>
        <w:tabs>
          <w:tab w:val="left" w:pos="567"/>
        </w:tabs>
        <w:spacing w:before="0" w:after="0" w:line="240" w:lineRule="auto"/>
        <w:ind w:left="0" w:firstLine="0"/>
        <w:rPr>
          <w:rFonts w:eastAsia="Times New Roman"/>
        </w:rPr>
      </w:pPr>
      <w:r w:rsidRPr="004D6CBE">
        <w:t>A apresentação de novas propostas na forma deste item não prejudicará o resultado do certame em relação ao licitante mais bem classificado.</w:t>
      </w:r>
    </w:p>
    <w:p w14:paraId="2AE41408" w14:textId="77777777" w:rsidR="002E70D4" w:rsidRPr="004D6CBE" w:rsidRDefault="002E70D4" w:rsidP="003B536E">
      <w:pPr>
        <w:pStyle w:val="Nivel3"/>
        <w:widowControl w:val="0"/>
        <w:numPr>
          <w:ilvl w:val="2"/>
          <w:numId w:val="13"/>
        </w:numPr>
        <w:tabs>
          <w:tab w:val="left" w:pos="567"/>
        </w:tabs>
        <w:spacing w:before="0" w:after="0" w:line="240" w:lineRule="auto"/>
        <w:ind w:left="0" w:firstLine="0"/>
      </w:pPr>
      <w:r w:rsidRPr="004D6CBE">
        <w:t>Para fins da ordem de classificação, os licitantes ou fornecedores que aceitarem cotar o objeto com preço igual ao do adjudicatário antecederão aqueles que mantiverem sua proposta original.</w:t>
      </w:r>
    </w:p>
    <w:p w14:paraId="0AE14FA0" w14:textId="77777777" w:rsidR="002E70D4" w:rsidRPr="004D6CBE" w:rsidRDefault="002E70D4" w:rsidP="003B536E">
      <w:pPr>
        <w:pStyle w:val="Nivel2"/>
        <w:widowControl w:val="0"/>
        <w:tabs>
          <w:tab w:val="left" w:pos="567"/>
        </w:tabs>
        <w:spacing w:before="0" w:after="0" w:line="240" w:lineRule="auto"/>
        <w:rPr>
          <w:color w:val="FF0000"/>
        </w:rPr>
      </w:pPr>
      <w:r w:rsidRPr="004D6CBE">
        <w:rPr>
          <w:color w:val="FF0000"/>
        </w:rPr>
        <w:t xml:space="preserve"> </w:t>
      </w:r>
      <w:r w:rsidRPr="004D6CBE">
        <w:t>A habilitação dos licitantes que comporão o cadastro de reserva será efetuada quando houver necessidade de contratação dos licitantes remanescentes, nas seguintes hipóteses:</w:t>
      </w:r>
    </w:p>
    <w:p w14:paraId="00B86301" w14:textId="77777777" w:rsidR="002E70D4" w:rsidRPr="004D6CBE" w:rsidRDefault="002E70D4" w:rsidP="003B536E">
      <w:pPr>
        <w:pStyle w:val="Nivel3"/>
        <w:widowControl w:val="0"/>
        <w:tabs>
          <w:tab w:val="left" w:pos="567"/>
        </w:tabs>
        <w:spacing w:before="0" w:after="0" w:line="240" w:lineRule="auto"/>
        <w:ind w:left="0"/>
      </w:pPr>
      <w:r w:rsidRPr="004D6CBE">
        <w:t xml:space="preserve"> quando o licitante vencedor não assinar a ata de registro de preços no prazo e nas condições estabelecidos no edital; ou</w:t>
      </w:r>
    </w:p>
    <w:p w14:paraId="639D544A" w14:textId="23A31523" w:rsidR="002E70D4" w:rsidRPr="004D6CBE" w:rsidRDefault="002E70D4" w:rsidP="003B536E">
      <w:pPr>
        <w:pStyle w:val="Nivel3"/>
        <w:widowControl w:val="0"/>
        <w:tabs>
          <w:tab w:val="left" w:pos="567"/>
        </w:tabs>
        <w:spacing w:before="0" w:after="0" w:line="240" w:lineRule="auto"/>
        <w:ind w:left="0"/>
        <w:rPr>
          <w:rFonts w:eastAsia="Times New Roman"/>
        </w:rPr>
      </w:pPr>
      <w:r w:rsidRPr="004D6CBE">
        <w:t>quando houver o cancelamento do registro do fornecedor ou do registro de preços, nas hipóteses previstas nos art. 28 e art. 29 do Decreto nº 11.462/23.</w:t>
      </w:r>
    </w:p>
    <w:p w14:paraId="25B78090" w14:textId="77777777" w:rsidR="002E70D4" w:rsidRPr="004D6CBE" w:rsidRDefault="002E70D4" w:rsidP="003B536E">
      <w:pPr>
        <w:pStyle w:val="Nivel2"/>
        <w:widowControl w:val="0"/>
        <w:tabs>
          <w:tab w:val="left" w:pos="567"/>
        </w:tabs>
        <w:spacing w:before="0" w:after="0" w:line="240" w:lineRule="auto"/>
      </w:pPr>
      <w:r w:rsidRPr="004D6CBE">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BCBDA73" w14:textId="77777777" w:rsidR="002E70D4" w:rsidRPr="004D6CBE" w:rsidRDefault="002E70D4" w:rsidP="003B536E">
      <w:pPr>
        <w:pStyle w:val="Nivel3"/>
        <w:widowControl w:val="0"/>
        <w:tabs>
          <w:tab w:val="left" w:pos="567"/>
        </w:tabs>
        <w:spacing w:before="0" w:after="0" w:line="240" w:lineRule="auto"/>
        <w:ind w:left="0"/>
      </w:pPr>
      <w:r w:rsidRPr="004D6CBE">
        <w:t xml:space="preserve"> convocar os licitantes que mantiveram sua proposta original para negociação, na ordem de classificação, com vistas à obtenção de preço melhor, mesmo que acima do preço do adjudicatário; ou</w:t>
      </w:r>
    </w:p>
    <w:p w14:paraId="268821DB" w14:textId="7875267A" w:rsidR="002E70D4" w:rsidRPr="004D6CBE" w:rsidRDefault="002E70D4" w:rsidP="003B536E">
      <w:pPr>
        <w:pStyle w:val="Nivel3"/>
        <w:widowControl w:val="0"/>
        <w:tabs>
          <w:tab w:val="left" w:pos="567"/>
        </w:tabs>
        <w:spacing w:before="0" w:after="0" w:line="240" w:lineRule="auto"/>
        <w:ind w:left="0"/>
      </w:pPr>
      <w:r w:rsidRPr="004D6CBE">
        <w:t xml:space="preserve"> adjudicar e firmar o contrato nas condições ofertadas pelos licitantes remanescentes, observada a ordem de classificação, quando frustrada a negociação de melhor condição.</w:t>
      </w:r>
    </w:p>
    <w:p w14:paraId="41521493" w14:textId="77777777" w:rsidR="003B536E" w:rsidRPr="004D6CBE" w:rsidRDefault="003B536E" w:rsidP="003B536E">
      <w:pPr>
        <w:pStyle w:val="Nivel3"/>
        <w:widowControl w:val="0"/>
        <w:numPr>
          <w:ilvl w:val="0"/>
          <w:numId w:val="0"/>
        </w:numPr>
        <w:spacing w:before="0" w:after="0" w:line="240" w:lineRule="auto"/>
        <w:rPr>
          <w:highlight w:val="cyan"/>
        </w:rPr>
      </w:pPr>
    </w:p>
    <w:p w14:paraId="4F878B40" w14:textId="77777777" w:rsidR="002E70D4" w:rsidRPr="004D6CBE" w:rsidRDefault="002E70D4" w:rsidP="00D054D5">
      <w:pPr>
        <w:pStyle w:val="Nivel01"/>
        <w:keepNext w:val="0"/>
        <w:keepLines w:val="0"/>
        <w:widowControl w:val="0"/>
        <w:spacing w:beforeLines="0" w:before="0" w:afterLines="0" w:after="0" w:line="240" w:lineRule="auto"/>
      </w:pPr>
      <w:r w:rsidRPr="004D6CBE">
        <w:t>DOS RECURSOS</w:t>
      </w:r>
    </w:p>
    <w:p w14:paraId="1DF5F509" w14:textId="77777777" w:rsidR="002E70D4" w:rsidRPr="004D6CBE" w:rsidRDefault="002E70D4" w:rsidP="003B536E">
      <w:pPr>
        <w:pStyle w:val="Nivel2"/>
        <w:widowControl w:val="0"/>
        <w:tabs>
          <w:tab w:val="left" w:pos="567"/>
        </w:tabs>
        <w:spacing w:before="0" w:after="0" w:line="240" w:lineRule="auto"/>
      </w:pPr>
      <w:r w:rsidRPr="004D6CBE">
        <w:t xml:space="preserve">A interposição de recurso referente ao julgamento das propostas, à habilitação ou inabilitação de licitantes, à anulação ou revogação da licitação, observará o disposto </w:t>
      </w:r>
      <w:r w:rsidRPr="004D6CBE">
        <w:rPr>
          <w:color w:val="auto"/>
        </w:rPr>
        <w:t xml:space="preserve">no </w:t>
      </w:r>
      <w:hyperlink r:id="rId34" w:anchor="art165" w:history="1">
        <w:r w:rsidRPr="004D6CBE">
          <w:rPr>
            <w:rStyle w:val="Hyperlink"/>
            <w:color w:val="auto"/>
          </w:rPr>
          <w:t>art. 165 da Lei nº 14.133, de 2021</w:t>
        </w:r>
      </w:hyperlink>
      <w:r w:rsidRPr="004D6CBE">
        <w:rPr>
          <w:color w:val="auto"/>
        </w:rPr>
        <w:t>.</w:t>
      </w:r>
    </w:p>
    <w:p w14:paraId="7FC62B7D" w14:textId="77777777" w:rsidR="002E70D4" w:rsidRPr="004D6CBE" w:rsidRDefault="002E70D4" w:rsidP="003B536E">
      <w:pPr>
        <w:pStyle w:val="Nivel2"/>
        <w:widowControl w:val="0"/>
        <w:tabs>
          <w:tab w:val="left" w:pos="567"/>
        </w:tabs>
        <w:spacing w:before="0" w:after="0" w:line="240" w:lineRule="auto"/>
      </w:pPr>
      <w:r w:rsidRPr="004D6CBE">
        <w:t>O prazo recursal é de 3 (três) dias úteis, contados da data de intimação ou de lavratura da ata.</w:t>
      </w:r>
    </w:p>
    <w:p w14:paraId="707F56B7" w14:textId="77777777" w:rsidR="002E70D4" w:rsidRPr="004D6CBE" w:rsidRDefault="002E70D4" w:rsidP="003B536E">
      <w:pPr>
        <w:pStyle w:val="Nivel2"/>
        <w:widowControl w:val="0"/>
        <w:tabs>
          <w:tab w:val="left" w:pos="567"/>
        </w:tabs>
        <w:spacing w:before="0" w:after="0" w:line="240" w:lineRule="auto"/>
      </w:pPr>
      <w:r w:rsidRPr="004D6CBE">
        <w:t>Quando o recurso apresentado impugnar o julgamento das propostas ou o ato de habilitação ou inabilitação do licitante:</w:t>
      </w:r>
    </w:p>
    <w:p w14:paraId="602E9181" w14:textId="77777777" w:rsidR="002E70D4" w:rsidRPr="004D6CBE" w:rsidRDefault="002E70D4" w:rsidP="003B536E">
      <w:pPr>
        <w:pStyle w:val="Nivel3"/>
        <w:widowControl w:val="0"/>
        <w:tabs>
          <w:tab w:val="left" w:pos="567"/>
        </w:tabs>
        <w:spacing w:before="0" w:after="0" w:line="240" w:lineRule="auto"/>
        <w:ind w:left="0"/>
      </w:pPr>
      <w:r w:rsidRPr="004D6CBE">
        <w:t>a intenção de recorrer deverá ser manifestada imediatamente, sob pena de preclusão;</w:t>
      </w:r>
    </w:p>
    <w:p w14:paraId="7590F8C6" w14:textId="77777777" w:rsidR="002E70D4" w:rsidRPr="004D6CBE" w:rsidRDefault="002E70D4" w:rsidP="003B536E">
      <w:pPr>
        <w:pStyle w:val="Nivel3"/>
        <w:widowControl w:val="0"/>
        <w:tabs>
          <w:tab w:val="left" w:pos="567"/>
        </w:tabs>
        <w:spacing w:before="0" w:after="0" w:line="240" w:lineRule="auto"/>
        <w:ind w:left="0"/>
      </w:pPr>
      <w:bookmarkStart w:id="43" w:name="_Hlk135318381"/>
      <w:bookmarkStart w:id="44" w:name="_Hlk135315794"/>
      <w:r w:rsidRPr="004D6CBE">
        <w:t>o prazo para a manifestação da intenção de recorrer não será inferior a 10 (dez) minutos.</w:t>
      </w:r>
      <w:bookmarkEnd w:id="43"/>
    </w:p>
    <w:bookmarkEnd w:id="44"/>
    <w:p w14:paraId="55A4A7E2" w14:textId="77777777" w:rsidR="002E70D4" w:rsidRPr="004D6CBE" w:rsidRDefault="002E70D4" w:rsidP="003B536E">
      <w:pPr>
        <w:pStyle w:val="Nivel3"/>
        <w:widowControl w:val="0"/>
        <w:tabs>
          <w:tab w:val="left" w:pos="567"/>
        </w:tabs>
        <w:spacing w:before="0" w:after="0" w:line="240" w:lineRule="auto"/>
        <w:ind w:left="0"/>
      </w:pPr>
      <w:r w:rsidRPr="004D6CBE">
        <w:t>o prazo para apresentação das razões recursais será iniciado na data de intimação ou de lavratura da ata de habilitação ou inabilitação;</w:t>
      </w:r>
    </w:p>
    <w:p w14:paraId="28C96EEE" w14:textId="77777777" w:rsidR="002E70D4" w:rsidRPr="004D6CBE" w:rsidRDefault="002E70D4" w:rsidP="003B536E">
      <w:pPr>
        <w:pStyle w:val="Nivel3"/>
        <w:widowControl w:val="0"/>
        <w:tabs>
          <w:tab w:val="left" w:pos="567"/>
        </w:tabs>
        <w:spacing w:before="0" w:after="0" w:line="240" w:lineRule="auto"/>
        <w:ind w:left="0"/>
      </w:pPr>
      <w:r w:rsidRPr="004D6CBE">
        <w:t>na hipótese de adoção da inversão de fases prevista no </w:t>
      </w:r>
      <w:hyperlink r:id="rId35" w:anchor="art17§1" w:history="1">
        <w:r w:rsidRPr="004D6CBE">
          <w:rPr>
            <w:rStyle w:val="Hyperlink"/>
            <w:color w:val="auto"/>
          </w:rPr>
          <w:t>§ 1º do art. 17 da Lei nº 14.133, de 2021</w:t>
        </w:r>
      </w:hyperlink>
      <w:r w:rsidRPr="004D6CBE">
        <w:t>, o prazo para apresentação das razões recursais será iniciado na data de intimação da ata de julgamento.</w:t>
      </w:r>
    </w:p>
    <w:p w14:paraId="52B17488" w14:textId="77777777" w:rsidR="002E70D4" w:rsidRPr="004D6CBE" w:rsidRDefault="002E70D4" w:rsidP="003B536E">
      <w:pPr>
        <w:pStyle w:val="Nivel2"/>
        <w:widowControl w:val="0"/>
        <w:tabs>
          <w:tab w:val="left" w:pos="567"/>
        </w:tabs>
        <w:spacing w:before="0" w:after="0" w:line="240" w:lineRule="auto"/>
      </w:pPr>
      <w:r w:rsidRPr="004D6CBE">
        <w:t>Os recursos deverão ser encaminhados em campo próprio do sistema.</w:t>
      </w:r>
    </w:p>
    <w:p w14:paraId="7CD05799" w14:textId="77777777" w:rsidR="002E70D4" w:rsidRPr="004D6CBE" w:rsidRDefault="002E70D4" w:rsidP="003B536E">
      <w:pPr>
        <w:pStyle w:val="Nivel2"/>
        <w:widowControl w:val="0"/>
        <w:tabs>
          <w:tab w:val="left" w:pos="567"/>
        </w:tabs>
        <w:spacing w:before="0" w:after="0" w:line="240" w:lineRule="auto"/>
      </w:pPr>
      <w:r w:rsidRPr="004D6CBE">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FBD92C0" w14:textId="77777777" w:rsidR="002E70D4" w:rsidRPr="004D6CBE" w:rsidRDefault="002E70D4" w:rsidP="003B536E">
      <w:pPr>
        <w:pStyle w:val="Nivel2"/>
        <w:widowControl w:val="0"/>
        <w:tabs>
          <w:tab w:val="left" w:pos="567"/>
        </w:tabs>
        <w:spacing w:before="0" w:after="0" w:line="240" w:lineRule="auto"/>
      </w:pPr>
      <w:r w:rsidRPr="004D6CBE">
        <w:t xml:space="preserve">Os recursos interpostos fora do prazo não serão conhecidos. </w:t>
      </w:r>
    </w:p>
    <w:p w14:paraId="06B3A77F" w14:textId="77777777" w:rsidR="002E70D4" w:rsidRPr="004D6CBE" w:rsidRDefault="002E70D4" w:rsidP="003B536E">
      <w:pPr>
        <w:pStyle w:val="Nivel2"/>
        <w:widowControl w:val="0"/>
        <w:tabs>
          <w:tab w:val="left" w:pos="567"/>
        </w:tabs>
        <w:spacing w:before="0" w:after="0" w:line="240" w:lineRule="auto"/>
      </w:pPr>
      <w:r w:rsidRPr="004D6CBE">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52D5B26" w14:textId="77777777" w:rsidR="002E70D4" w:rsidRPr="004D6CBE" w:rsidRDefault="002E70D4" w:rsidP="003B536E">
      <w:pPr>
        <w:pStyle w:val="Nivel2"/>
        <w:widowControl w:val="0"/>
        <w:tabs>
          <w:tab w:val="left" w:pos="567"/>
        </w:tabs>
        <w:spacing w:before="0" w:after="0" w:line="240" w:lineRule="auto"/>
      </w:pPr>
      <w:r w:rsidRPr="004D6CBE">
        <w:t xml:space="preserve">O recurso e o pedido de reconsideração terão efeito suspensivo do ato ou da decisão recorrida até que sobrevenha decisão final da autoridade competente. </w:t>
      </w:r>
    </w:p>
    <w:p w14:paraId="280E9A7F" w14:textId="77777777" w:rsidR="002E70D4" w:rsidRPr="004D6CBE" w:rsidRDefault="002E70D4" w:rsidP="003B536E">
      <w:pPr>
        <w:pStyle w:val="Nivel2"/>
        <w:widowControl w:val="0"/>
        <w:tabs>
          <w:tab w:val="left" w:pos="567"/>
        </w:tabs>
        <w:spacing w:before="0" w:after="0" w:line="240" w:lineRule="auto"/>
      </w:pPr>
      <w:r w:rsidRPr="004D6CBE">
        <w:t xml:space="preserve">O acolhimento do recurso invalida tão somente os atos insuscetíveis de aproveitamento. </w:t>
      </w:r>
    </w:p>
    <w:p w14:paraId="5349BDDF" w14:textId="7ABE9055" w:rsidR="002E70D4" w:rsidRPr="004D6CBE" w:rsidRDefault="002E70D4" w:rsidP="003B536E">
      <w:pPr>
        <w:pStyle w:val="Nivel2"/>
        <w:widowControl w:val="0"/>
        <w:tabs>
          <w:tab w:val="left" w:pos="567"/>
        </w:tabs>
        <w:spacing w:before="0" w:after="0" w:line="240" w:lineRule="auto"/>
        <w:rPr>
          <w:rStyle w:val="Hyperlink"/>
          <w:color w:val="000000"/>
          <w:u w:val="none"/>
        </w:rPr>
      </w:pPr>
      <w:r w:rsidRPr="004D6CBE">
        <w:lastRenderedPageBreak/>
        <w:t xml:space="preserve">Os autos do processo permanecerão com vista franqueada aos interessados no sítio eletrônico </w:t>
      </w:r>
      <w:hyperlink r:id="rId36" w:history="1">
        <w:r w:rsidR="003B536E" w:rsidRPr="004D6CBE">
          <w:rPr>
            <w:rStyle w:val="Hyperlink"/>
          </w:rPr>
          <w:t>www.mcr.pr.gov.br</w:t>
        </w:r>
      </w:hyperlink>
    </w:p>
    <w:p w14:paraId="7BB4103A" w14:textId="77777777" w:rsidR="003B536E" w:rsidRPr="004D6CBE" w:rsidRDefault="003B536E" w:rsidP="003B536E">
      <w:pPr>
        <w:pStyle w:val="Nivel2"/>
        <w:widowControl w:val="0"/>
        <w:numPr>
          <w:ilvl w:val="0"/>
          <w:numId w:val="0"/>
        </w:numPr>
        <w:spacing w:before="0" w:after="0" w:line="240" w:lineRule="auto"/>
      </w:pPr>
    </w:p>
    <w:p w14:paraId="4F05F5A5" w14:textId="77777777" w:rsidR="002E70D4" w:rsidRPr="004D6CBE" w:rsidRDefault="002E70D4" w:rsidP="00D054D5">
      <w:pPr>
        <w:pStyle w:val="Nivel01"/>
        <w:keepNext w:val="0"/>
        <w:keepLines w:val="0"/>
        <w:widowControl w:val="0"/>
        <w:spacing w:beforeLines="0" w:before="0" w:afterLines="0" w:after="0" w:line="240" w:lineRule="auto"/>
      </w:pPr>
      <w:r w:rsidRPr="004D6CBE">
        <w:t>DAS INFRAÇÕES ADMINISTRATIVAS E SANÇÕES</w:t>
      </w:r>
    </w:p>
    <w:p w14:paraId="32AD886B" w14:textId="77777777" w:rsidR="002E70D4" w:rsidRPr="004D6CBE" w:rsidRDefault="002E70D4" w:rsidP="003B536E">
      <w:pPr>
        <w:pStyle w:val="Nivel2"/>
        <w:widowControl w:val="0"/>
        <w:tabs>
          <w:tab w:val="left" w:pos="567"/>
        </w:tabs>
        <w:spacing w:before="0" w:after="0" w:line="240" w:lineRule="auto"/>
      </w:pPr>
      <w:r w:rsidRPr="004D6CBE">
        <w:t xml:space="preserve">Comete infração administrativa, nos termos da lei, o licitante que, com dolo ou culpa: </w:t>
      </w:r>
    </w:p>
    <w:p w14:paraId="465743AB" w14:textId="77777777" w:rsidR="002E70D4" w:rsidRPr="004D6CBE" w:rsidRDefault="002E70D4" w:rsidP="003B536E">
      <w:pPr>
        <w:pStyle w:val="Nivel3"/>
        <w:widowControl w:val="0"/>
        <w:spacing w:before="0" w:after="0" w:line="240" w:lineRule="auto"/>
        <w:ind w:left="0"/>
      </w:pPr>
      <w:bookmarkStart w:id="45" w:name="_Ref114668085"/>
      <w:bookmarkStart w:id="46" w:name="_Hlk114652595"/>
      <w:r w:rsidRPr="004D6CBE">
        <w:t>deixar de entregar a documentação exigida para o certame ou não entregar qualquer documento que tenha sido solicitado pelo/a pregoeiro/a durante o certame;</w:t>
      </w:r>
      <w:bookmarkEnd w:id="45"/>
    </w:p>
    <w:p w14:paraId="1CCBC5F3" w14:textId="77777777" w:rsidR="002E70D4" w:rsidRPr="004D6CBE" w:rsidRDefault="002E70D4" w:rsidP="003B536E">
      <w:pPr>
        <w:pStyle w:val="Nivel3"/>
        <w:widowControl w:val="0"/>
        <w:spacing w:before="0" w:after="0" w:line="240" w:lineRule="auto"/>
        <w:ind w:left="0"/>
      </w:pPr>
      <w:bookmarkStart w:id="47" w:name="_Ref114668108"/>
      <w:r w:rsidRPr="004D6CBE">
        <w:t>Salvo em decorrência de fato superveniente devidamente justificado, não mantiver a proposta em especial quando:</w:t>
      </w:r>
      <w:bookmarkEnd w:id="47"/>
    </w:p>
    <w:p w14:paraId="5075B20D" w14:textId="77777777" w:rsidR="002E70D4" w:rsidRPr="004D6CBE" w:rsidRDefault="002E70D4" w:rsidP="003B536E">
      <w:pPr>
        <w:pStyle w:val="Nivel4"/>
        <w:widowControl w:val="0"/>
        <w:tabs>
          <w:tab w:val="left" w:pos="851"/>
        </w:tabs>
        <w:spacing w:before="0" w:after="0" w:line="240" w:lineRule="auto"/>
        <w:ind w:left="0"/>
      </w:pPr>
      <w:r w:rsidRPr="004D6CBE">
        <w:t xml:space="preserve">não enviar a proposta adequada ao último lance ofertado ou após a negociação; </w:t>
      </w:r>
    </w:p>
    <w:p w14:paraId="4E3C6E18" w14:textId="77777777" w:rsidR="002E70D4" w:rsidRPr="004D6CBE" w:rsidRDefault="002E70D4" w:rsidP="003B536E">
      <w:pPr>
        <w:pStyle w:val="Nivel4"/>
        <w:widowControl w:val="0"/>
        <w:tabs>
          <w:tab w:val="left" w:pos="851"/>
        </w:tabs>
        <w:spacing w:before="0" w:after="0" w:line="240" w:lineRule="auto"/>
        <w:ind w:left="0"/>
      </w:pPr>
      <w:r w:rsidRPr="004D6CBE">
        <w:t xml:space="preserve">recusar-se a enviar o detalhamento da proposta quando exigível; </w:t>
      </w:r>
    </w:p>
    <w:p w14:paraId="7F587298" w14:textId="77777777" w:rsidR="002E70D4" w:rsidRPr="004D6CBE" w:rsidRDefault="002E70D4" w:rsidP="003B536E">
      <w:pPr>
        <w:pStyle w:val="Nivel4"/>
        <w:widowControl w:val="0"/>
        <w:tabs>
          <w:tab w:val="left" w:pos="851"/>
        </w:tabs>
        <w:spacing w:before="0" w:after="0" w:line="240" w:lineRule="auto"/>
        <w:ind w:left="0"/>
      </w:pPr>
      <w:r w:rsidRPr="004D6CBE">
        <w:t xml:space="preserve">pedir para ser desclassificado quando encerrada a etapa competitiva; ou </w:t>
      </w:r>
    </w:p>
    <w:p w14:paraId="7F31364A" w14:textId="77777777" w:rsidR="002E70D4" w:rsidRPr="004D6CBE" w:rsidRDefault="002E70D4" w:rsidP="003B536E">
      <w:pPr>
        <w:pStyle w:val="Nivel4"/>
        <w:widowControl w:val="0"/>
        <w:tabs>
          <w:tab w:val="left" w:pos="851"/>
        </w:tabs>
        <w:spacing w:before="0" w:after="0" w:line="240" w:lineRule="auto"/>
        <w:ind w:left="0"/>
      </w:pPr>
      <w:r w:rsidRPr="004D6CBE">
        <w:t>deixar de apresentar amostra;</w:t>
      </w:r>
    </w:p>
    <w:p w14:paraId="1DFCA581" w14:textId="77777777" w:rsidR="002E70D4" w:rsidRPr="004D6CBE" w:rsidRDefault="002E70D4" w:rsidP="003B536E">
      <w:pPr>
        <w:pStyle w:val="Nivel4"/>
        <w:widowControl w:val="0"/>
        <w:tabs>
          <w:tab w:val="left" w:pos="851"/>
        </w:tabs>
        <w:spacing w:before="0" w:after="0" w:line="240" w:lineRule="auto"/>
        <w:ind w:left="0"/>
      </w:pPr>
      <w:r w:rsidRPr="004D6CBE">
        <w:t xml:space="preserve">apresentar proposta ou amostra em desacordo com as especificações do edital; </w:t>
      </w:r>
    </w:p>
    <w:p w14:paraId="0065F9A5" w14:textId="77777777" w:rsidR="002E70D4" w:rsidRPr="004D6CBE" w:rsidRDefault="002E70D4" w:rsidP="003B536E">
      <w:pPr>
        <w:pStyle w:val="Nivel3"/>
        <w:widowControl w:val="0"/>
        <w:tabs>
          <w:tab w:val="left" w:pos="851"/>
        </w:tabs>
        <w:spacing w:before="0" w:after="0" w:line="240" w:lineRule="auto"/>
        <w:ind w:left="0"/>
      </w:pPr>
      <w:bookmarkStart w:id="48" w:name="_Ref114668139"/>
      <w:r w:rsidRPr="004D6CBE">
        <w:t>não celebrar o contrato ou não entregar a documentação exigida para a contratação, quando convocado dentro do prazo de validade de sua proposta;</w:t>
      </w:r>
      <w:bookmarkEnd w:id="48"/>
    </w:p>
    <w:p w14:paraId="6326CFC2" w14:textId="77777777" w:rsidR="002E70D4" w:rsidRPr="004D6CBE" w:rsidRDefault="002E70D4" w:rsidP="003B536E">
      <w:pPr>
        <w:pStyle w:val="Nivel4"/>
        <w:widowControl w:val="0"/>
        <w:tabs>
          <w:tab w:val="left" w:pos="567"/>
          <w:tab w:val="left" w:pos="851"/>
        </w:tabs>
        <w:spacing w:before="0" w:after="0" w:line="240" w:lineRule="auto"/>
        <w:ind w:left="0"/>
      </w:pPr>
      <w:r w:rsidRPr="004D6CBE">
        <w:t>recusar-se, sem justificativa, a assinar o contrato ou a ata de registro de preço, ou a aceitar ou retirar o instrumento equivalente no prazo estabelecido pela Administração;</w:t>
      </w:r>
    </w:p>
    <w:p w14:paraId="62FD34BF" w14:textId="77777777" w:rsidR="002E70D4" w:rsidRPr="004D6CBE" w:rsidRDefault="002E70D4" w:rsidP="003B536E">
      <w:pPr>
        <w:pStyle w:val="Nivel3"/>
        <w:widowControl w:val="0"/>
        <w:spacing w:before="0" w:after="0" w:line="240" w:lineRule="auto"/>
        <w:ind w:left="0"/>
      </w:pPr>
      <w:bookmarkStart w:id="49" w:name="_Ref114668249"/>
      <w:r w:rsidRPr="004D6CBE">
        <w:t>apresentar declaração ou documentação falsa exigida para o certame ou prestar declaração falsa durante a licitação</w:t>
      </w:r>
      <w:bookmarkEnd w:id="49"/>
    </w:p>
    <w:p w14:paraId="26DD6180" w14:textId="77777777" w:rsidR="002E70D4" w:rsidRPr="004D6CBE" w:rsidRDefault="002E70D4" w:rsidP="003B536E">
      <w:pPr>
        <w:pStyle w:val="Nivel3"/>
        <w:widowControl w:val="0"/>
        <w:spacing w:before="0" w:after="0" w:line="240" w:lineRule="auto"/>
        <w:ind w:left="0"/>
      </w:pPr>
      <w:bookmarkStart w:id="50" w:name="_Ref114668245"/>
      <w:r w:rsidRPr="004D6CBE">
        <w:t>fraudar a licitação</w:t>
      </w:r>
      <w:bookmarkEnd w:id="50"/>
    </w:p>
    <w:p w14:paraId="15F22460" w14:textId="77777777" w:rsidR="002E70D4" w:rsidRPr="004D6CBE" w:rsidRDefault="002E70D4" w:rsidP="003B536E">
      <w:pPr>
        <w:pStyle w:val="Nivel3"/>
        <w:widowControl w:val="0"/>
        <w:spacing w:before="0" w:after="0" w:line="240" w:lineRule="auto"/>
        <w:ind w:left="0"/>
      </w:pPr>
      <w:bookmarkStart w:id="51" w:name="_Ref114668247"/>
      <w:r w:rsidRPr="004D6CBE">
        <w:t>comportar-se de modo inidôneo ou cometer fraude de qualquer natureza, em especial quando:</w:t>
      </w:r>
      <w:bookmarkEnd w:id="51"/>
    </w:p>
    <w:p w14:paraId="056A252F" w14:textId="77777777" w:rsidR="002E70D4" w:rsidRPr="004D6CBE" w:rsidRDefault="002E70D4" w:rsidP="003B536E">
      <w:pPr>
        <w:pStyle w:val="Nivel4"/>
        <w:widowControl w:val="0"/>
        <w:tabs>
          <w:tab w:val="left" w:pos="851"/>
        </w:tabs>
        <w:spacing w:before="0" w:after="0" w:line="240" w:lineRule="auto"/>
        <w:ind w:left="0"/>
      </w:pPr>
      <w:r w:rsidRPr="004D6CBE">
        <w:t xml:space="preserve">agir em conluio ou em desconformidade com a lei; </w:t>
      </w:r>
    </w:p>
    <w:p w14:paraId="5421394A" w14:textId="77777777" w:rsidR="002E70D4" w:rsidRPr="004D6CBE" w:rsidRDefault="002E70D4" w:rsidP="003B536E">
      <w:pPr>
        <w:pStyle w:val="Nivel4"/>
        <w:widowControl w:val="0"/>
        <w:tabs>
          <w:tab w:val="left" w:pos="851"/>
        </w:tabs>
        <w:spacing w:before="0" w:after="0" w:line="240" w:lineRule="auto"/>
        <w:ind w:left="0"/>
      </w:pPr>
      <w:r w:rsidRPr="004D6CBE">
        <w:t xml:space="preserve">induzir deliberadamente a erro no julgamento; </w:t>
      </w:r>
    </w:p>
    <w:p w14:paraId="199FB516" w14:textId="77777777" w:rsidR="002E70D4" w:rsidRPr="004D6CBE" w:rsidRDefault="002E70D4" w:rsidP="003B536E">
      <w:pPr>
        <w:pStyle w:val="Nivel4"/>
        <w:widowControl w:val="0"/>
        <w:tabs>
          <w:tab w:val="left" w:pos="851"/>
        </w:tabs>
        <w:spacing w:before="0" w:after="0" w:line="240" w:lineRule="auto"/>
        <w:ind w:left="0"/>
      </w:pPr>
      <w:r w:rsidRPr="004D6CBE">
        <w:t xml:space="preserve">apresentar amostra falsificada ou deteriorada; </w:t>
      </w:r>
    </w:p>
    <w:p w14:paraId="1EF2C15F" w14:textId="77777777" w:rsidR="002E70D4" w:rsidRPr="004D6CBE" w:rsidRDefault="002E70D4" w:rsidP="003B536E">
      <w:pPr>
        <w:pStyle w:val="Nivel3"/>
        <w:widowControl w:val="0"/>
        <w:spacing w:before="0" w:after="0" w:line="240" w:lineRule="auto"/>
        <w:ind w:left="0"/>
      </w:pPr>
      <w:bookmarkStart w:id="52" w:name="_Ref114668251"/>
      <w:r w:rsidRPr="004D6CBE">
        <w:t>praticar atos ilícitos com vistas a frustrar os objetivos da licitação</w:t>
      </w:r>
      <w:bookmarkEnd w:id="52"/>
    </w:p>
    <w:p w14:paraId="61F10BB6" w14:textId="77777777" w:rsidR="002E70D4" w:rsidRPr="004D6CBE" w:rsidRDefault="002E70D4" w:rsidP="003B536E">
      <w:pPr>
        <w:pStyle w:val="Nivel3"/>
        <w:widowControl w:val="0"/>
        <w:spacing w:before="0" w:after="0" w:line="240" w:lineRule="auto"/>
        <w:ind w:left="0"/>
        <w:rPr>
          <w:color w:val="auto"/>
        </w:rPr>
      </w:pPr>
      <w:bookmarkStart w:id="53" w:name="_Ref114668252"/>
      <w:r w:rsidRPr="004D6CBE">
        <w:t xml:space="preserve">praticar ato lesivo </w:t>
      </w:r>
      <w:r w:rsidRPr="004D6CBE">
        <w:rPr>
          <w:color w:val="auto"/>
        </w:rPr>
        <w:t xml:space="preserve">previsto no </w:t>
      </w:r>
      <w:hyperlink r:id="rId37" w:anchor="art5" w:history="1">
        <w:r w:rsidRPr="004D6CBE">
          <w:rPr>
            <w:rStyle w:val="Hyperlink"/>
            <w:color w:val="auto"/>
          </w:rPr>
          <w:t>art. 5º da Lei n.º 12.846, de 2013</w:t>
        </w:r>
      </w:hyperlink>
      <w:r w:rsidRPr="004D6CBE">
        <w:rPr>
          <w:color w:val="auto"/>
        </w:rPr>
        <w:t>.</w:t>
      </w:r>
      <w:bookmarkEnd w:id="53"/>
    </w:p>
    <w:bookmarkEnd w:id="46"/>
    <w:p w14:paraId="775B39C7" w14:textId="77777777" w:rsidR="002E70D4" w:rsidRPr="004D6CBE" w:rsidRDefault="002E70D4" w:rsidP="003B536E">
      <w:pPr>
        <w:pStyle w:val="Nivel2"/>
        <w:widowControl w:val="0"/>
        <w:spacing w:before="0" w:after="0" w:line="240" w:lineRule="auto"/>
      </w:pPr>
      <w:r w:rsidRPr="004D6CBE">
        <w:rPr>
          <w:color w:val="auto"/>
        </w:rPr>
        <w:t xml:space="preserve">Com fulcro na </w:t>
      </w:r>
      <w:hyperlink r:id="rId38" w:history="1">
        <w:r w:rsidRPr="004D6CBE">
          <w:rPr>
            <w:rStyle w:val="Hyperlink"/>
            <w:color w:val="auto"/>
          </w:rPr>
          <w:t>Lei nº 14.133, de 2021</w:t>
        </w:r>
      </w:hyperlink>
      <w:r w:rsidRPr="004D6CBE">
        <w:rPr>
          <w:color w:val="auto"/>
        </w:rPr>
        <w:t>, a Administração poderá, garantida a prévia defesa, aplicar aos licitantes e/ou adjudicatários as seguintes sanções</w:t>
      </w:r>
      <w:r w:rsidRPr="004D6CBE">
        <w:t xml:space="preserve">, sem prejuízo das responsabilidades civil e criminal: </w:t>
      </w:r>
    </w:p>
    <w:p w14:paraId="01C48062" w14:textId="77777777" w:rsidR="002E70D4" w:rsidRPr="004D6CBE" w:rsidRDefault="002E70D4" w:rsidP="003B536E">
      <w:pPr>
        <w:pStyle w:val="Nivel3"/>
        <w:widowControl w:val="0"/>
        <w:spacing w:before="0" w:after="0" w:line="240" w:lineRule="auto"/>
        <w:ind w:left="0"/>
      </w:pPr>
      <w:r w:rsidRPr="004D6CBE">
        <w:t xml:space="preserve">advertência; </w:t>
      </w:r>
    </w:p>
    <w:p w14:paraId="6A7DD118" w14:textId="77777777" w:rsidR="002E70D4" w:rsidRPr="004D6CBE" w:rsidRDefault="002E70D4" w:rsidP="003B536E">
      <w:pPr>
        <w:pStyle w:val="Nivel3"/>
        <w:widowControl w:val="0"/>
        <w:spacing w:before="0" w:after="0" w:line="240" w:lineRule="auto"/>
        <w:ind w:left="0"/>
      </w:pPr>
      <w:r w:rsidRPr="004D6CBE">
        <w:t>multa;</w:t>
      </w:r>
    </w:p>
    <w:p w14:paraId="77CB66FA" w14:textId="77777777" w:rsidR="002E70D4" w:rsidRPr="004D6CBE" w:rsidRDefault="002E70D4" w:rsidP="003B536E">
      <w:pPr>
        <w:pStyle w:val="Nivel3"/>
        <w:widowControl w:val="0"/>
        <w:spacing w:before="0" w:after="0" w:line="240" w:lineRule="auto"/>
        <w:ind w:left="0"/>
      </w:pPr>
      <w:r w:rsidRPr="004D6CBE">
        <w:t>impedimento de licitar e contratar e</w:t>
      </w:r>
    </w:p>
    <w:p w14:paraId="513A6CD2" w14:textId="77777777" w:rsidR="002E70D4" w:rsidRPr="004D6CBE" w:rsidRDefault="002E70D4" w:rsidP="003B536E">
      <w:pPr>
        <w:pStyle w:val="Nivel3"/>
        <w:widowControl w:val="0"/>
        <w:spacing w:before="0" w:after="0" w:line="240" w:lineRule="auto"/>
        <w:ind w:left="0"/>
      </w:pPr>
      <w:r w:rsidRPr="004D6CBE">
        <w:t>declaração de inidoneidade para licitar ou contratar, enquanto perdurarem os motivos determinantes da punição ou até que seja promovida sua reabilitação perante a própria autoridade que aplicou a penalidade.</w:t>
      </w:r>
    </w:p>
    <w:p w14:paraId="496D92A0" w14:textId="77777777" w:rsidR="002E70D4" w:rsidRPr="004D6CBE" w:rsidRDefault="002E70D4" w:rsidP="00D054D5">
      <w:pPr>
        <w:pStyle w:val="Nivel2"/>
        <w:widowControl w:val="0"/>
        <w:spacing w:before="0" w:after="0" w:line="240" w:lineRule="auto"/>
      </w:pPr>
      <w:r w:rsidRPr="004D6CBE">
        <w:t>Na aplicação das sanções serão considerados:</w:t>
      </w:r>
    </w:p>
    <w:p w14:paraId="0B9ED1E7" w14:textId="77777777" w:rsidR="002E70D4" w:rsidRPr="004D6CBE" w:rsidRDefault="002E70D4" w:rsidP="003B536E">
      <w:pPr>
        <w:pStyle w:val="Nivel3"/>
        <w:widowControl w:val="0"/>
        <w:spacing w:before="0" w:after="0" w:line="240" w:lineRule="auto"/>
        <w:ind w:left="0"/>
      </w:pPr>
      <w:r w:rsidRPr="004D6CBE">
        <w:t>a natureza e a gravidade da infração cometida.</w:t>
      </w:r>
    </w:p>
    <w:p w14:paraId="66E75339" w14:textId="77777777" w:rsidR="002E70D4" w:rsidRPr="004D6CBE" w:rsidRDefault="002E70D4" w:rsidP="003B536E">
      <w:pPr>
        <w:pStyle w:val="Nivel3"/>
        <w:widowControl w:val="0"/>
        <w:spacing w:before="0" w:after="0" w:line="240" w:lineRule="auto"/>
        <w:ind w:left="0"/>
      </w:pPr>
      <w:r w:rsidRPr="004D6CBE">
        <w:t>as peculiaridades do caso concreto</w:t>
      </w:r>
    </w:p>
    <w:p w14:paraId="53709669" w14:textId="77777777" w:rsidR="002E70D4" w:rsidRPr="004D6CBE" w:rsidRDefault="002E70D4" w:rsidP="003B536E">
      <w:pPr>
        <w:pStyle w:val="Nivel3"/>
        <w:widowControl w:val="0"/>
        <w:spacing w:before="0" w:after="0" w:line="240" w:lineRule="auto"/>
        <w:ind w:left="0"/>
      </w:pPr>
      <w:r w:rsidRPr="004D6CBE">
        <w:t>as circunstâncias agravantes ou atenuantes</w:t>
      </w:r>
    </w:p>
    <w:p w14:paraId="214718C8" w14:textId="77777777" w:rsidR="002E70D4" w:rsidRPr="004D6CBE" w:rsidRDefault="002E70D4" w:rsidP="003B536E">
      <w:pPr>
        <w:pStyle w:val="Nivel3"/>
        <w:widowControl w:val="0"/>
        <w:spacing w:before="0" w:after="0" w:line="240" w:lineRule="auto"/>
        <w:ind w:left="0"/>
      </w:pPr>
      <w:r w:rsidRPr="004D6CBE">
        <w:t>os danos que dela provierem para a Administração Pública</w:t>
      </w:r>
    </w:p>
    <w:p w14:paraId="3F8E73F1" w14:textId="77777777" w:rsidR="002E70D4" w:rsidRPr="004D6CBE" w:rsidRDefault="002E70D4" w:rsidP="003B536E">
      <w:pPr>
        <w:pStyle w:val="Nivel3"/>
        <w:widowControl w:val="0"/>
        <w:spacing w:before="0" w:after="0" w:line="240" w:lineRule="auto"/>
        <w:ind w:left="0"/>
      </w:pPr>
      <w:r w:rsidRPr="004D6CBE">
        <w:t>a implantação ou o aperfeiçoamento de programa de integridade, conforme normas e orientações dos órgãos de controle.</w:t>
      </w:r>
    </w:p>
    <w:p w14:paraId="15A1C0F7" w14:textId="77777777" w:rsidR="002D0AB7" w:rsidRPr="004D6CBE" w:rsidRDefault="002D0AB7" w:rsidP="002D0AB7">
      <w:pPr>
        <w:pStyle w:val="Nivel2"/>
        <w:spacing w:before="0" w:after="0" w:line="240" w:lineRule="auto"/>
      </w:pPr>
      <w:r w:rsidRPr="004D6CBE">
        <w:t xml:space="preserve">A multa será recolhida em percentual de 0,5% a 30% incidente sobre o valor do contrato licitado, recolhida no prazo máximo de 30 (trinta) dias úteis, a contar da comunicação oficial. </w:t>
      </w:r>
    </w:p>
    <w:p w14:paraId="79747EB2" w14:textId="77777777" w:rsidR="002D0AB7" w:rsidRPr="004D6CBE" w:rsidRDefault="002D0AB7" w:rsidP="002D0AB7">
      <w:pPr>
        <w:pStyle w:val="Nivel3"/>
        <w:spacing w:before="0" w:after="0" w:line="240" w:lineRule="auto"/>
        <w:ind w:left="0"/>
      </w:pPr>
      <w:bookmarkStart w:id="54" w:name="_Hlk113876035"/>
      <w:r w:rsidRPr="004D6CBE">
        <w:t xml:space="preserve">Para as infrações previstas nos itens </w:t>
      </w:r>
      <w:r w:rsidRPr="004D6CBE">
        <w:fldChar w:fldCharType="begin"/>
      </w:r>
      <w:r w:rsidRPr="004D6CBE">
        <w:instrText xml:space="preserve"> REF _Ref114668085 \r \h  \* MERGEFORMAT </w:instrText>
      </w:r>
      <w:r w:rsidRPr="004D6CBE">
        <w:fldChar w:fldCharType="separate"/>
      </w:r>
      <w:r w:rsidRPr="004D6CBE">
        <w:t>12.1.1</w:t>
      </w:r>
      <w:r w:rsidRPr="004D6CBE">
        <w:fldChar w:fldCharType="end"/>
      </w:r>
      <w:r w:rsidRPr="004D6CBE">
        <w:t xml:space="preserve">, </w:t>
      </w:r>
      <w:r w:rsidRPr="004D6CBE">
        <w:fldChar w:fldCharType="begin"/>
      </w:r>
      <w:r w:rsidRPr="004D6CBE">
        <w:instrText xml:space="preserve"> REF _Ref114668108 \r \h  \* MERGEFORMAT </w:instrText>
      </w:r>
      <w:r w:rsidRPr="004D6CBE">
        <w:fldChar w:fldCharType="separate"/>
      </w:r>
      <w:r w:rsidRPr="004D6CBE">
        <w:t>12.1.2</w:t>
      </w:r>
      <w:r w:rsidRPr="004D6CBE">
        <w:fldChar w:fldCharType="end"/>
      </w:r>
      <w:r w:rsidRPr="004D6CBE">
        <w:t xml:space="preserve"> e </w:t>
      </w:r>
      <w:r w:rsidRPr="004D6CBE">
        <w:fldChar w:fldCharType="begin"/>
      </w:r>
      <w:r w:rsidRPr="004D6CBE">
        <w:instrText xml:space="preserve"> REF _Ref114668139 \r \h  \* MERGEFORMAT </w:instrText>
      </w:r>
      <w:r w:rsidRPr="004D6CBE">
        <w:fldChar w:fldCharType="separate"/>
      </w:r>
      <w:r w:rsidRPr="004D6CBE">
        <w:t>12.1.3</w:t>
      </w:r>
      <w:r w:rsidRPr="004D6CBE">
        <w:fldChar w:fldCharType="end"/>
      </w:r>
      <w:r w:rsidRPr="004D6CBE">
        <w:t>, a multa será de 0,5% a 15% do valor do contrato licitado.</w:t>
      </w:r>
    </w:p>
    <w:bookmarkEnd w:id="54"/>
    <w:p w14:paraId="7B2029D4" w14:textId="3A8223A2" w:rsidR="003B536E" w:rsidRPr="004D6CBE" w:rsidRDefault="002D0AB7" w:rsidP="002D0AB7">
      <w:pPr>
        <w:pStyle w:val="Nivel3"/>
        <w:spacing w:before="0" w:after="0" w:line="240" w:lineRule="auto"/>
        <w:ind w:left="0"/>
      </w:pPr>
      <w:r w:rsidRPr="004D6CBE">
        <w:t xml:space="preserve">Para as infrações previstas nos itens </w:t>
      </w:r>
      <w:r w:rsidRPr="004D6CBE">
        <w:fldChar w:fldCharType="begin"/>
      </w:r>
      <w:r w:rsidRPr="004D6CBE">
        <w:instrText xml:space="preserve"> REF _Ref114668249 \r \h  \* MERGEFORMAT </w:instrText>
      </w:r>
      <w:r w:rsidRPr="004D6CBE">
        <w:fldChar w:fldCharType="separate"/>
      </w:r>
      <w:r w:rsidRPr="004D6CBE">
        <w:t>12.1.4</w:t>
      </w:r>
      <w:r w:rsidRPr="004D6CBE">
        <w:fldChar w:fldCharType="end"/>
      </w:r>
      <w:r w:rsidRPr="004D6CBE">
        <w:t xml:space="preserve">, </w:t>
      </w:r>
      <w:r w:rsidRPr="004D6CBE">
        <w:fldChar w:fldCharType="begin"/>
      </w:r>
      <w:r w:rsidRPr="004D6CBE">
        <w:instrText xml:space="preserve"> REF _Ref114668245 \r \h  \* MERGEFORMAT </w:instrText>
      </w:r>
      <w:r w:rsidRPr="004D6CBE">
        <w:fldChar w:fldCharType="separate"/>
      </w:r>
      <w:r w:rsidRPr="004D6CBE">
        <w:t>12.1.5</w:t>
      </w:r>
      <w:r w:rsidRPr="004D6CBE">
        <w:fldChar w:fldCharType="end"/>
      </w:r>
      <w:r w:rsidRPr="004D6CBE">
        <w:t xml:space="preserve">, </w:t>
      </w:r>
      <w:r w:rsidRPr="004D6CBE">
        <w:fldChar w:fldCharType="begin"/>
      </w:r>
      <w:r w:rsidRPr="004D6CBE">
        <w:instrText xml:space="preserve"> REF _Ref114668247 \r \h  \* MERGEFORMAT </w:instrText>
      </w:r>
      <w:r w:rsidRPr="004D6CBE">
        <w:fldChar w:fldCharType="separate"/>
      </w:r>
      <w:r w:rsidRPr="004D6CBE">
        <w:t>12.1.6</w:t>
      </w:r>
      <w:r w:rsidRPr="004D6CBE">
        <w:fldChar w:fldCharType="end"/>
      </w:r>
      <w:r w:rsidRPr="004D6CBE">
        <w:t xml:space="preserve">, </w:t>
      </w:r>
      <w:r w:rsidRPr="004D6CBE">
        <w:fldChar w:fldCharType="begin"/>
      </w:r>
      <w:r w:rsidRPr="004D6CBE">
        <w:instrText xml:space="preserve"> REF _Ref114668251 \r \h  \* MERGEFORMAT </w:instrText>
      </w:r>
      <w:r w:rsidRPr="004D6CBE">
        <w:fldChar w:fldCharType="separate"/>
      </w:r>
      <w:r w:rsidRPr="004D6CBE">
        <w:t>12.1.7</w:t>
      </w:r>
      <w:r w:rsidRPr="004D6CBE">
        <w:fldChar w:fldCharType="end"/>
      </w:r>
      <w:r w:rsidRPr="004D6CBE">
        <w:t xml:space="preserve"> e </w:t>
      </w:r>
      <w:r w:rsidRPr="004D6CBE">
        <w:fldChar w:fldCharType="begin"/>
      </w:r>
      <w:r w:rsidRPr="004D6CBE">
        <w:instrText xml:space="preserve"> REF _Ref114668252 \r \h  \* MERGEFORMAT </w:instrText>
      </w:r>
      <w:r w:rsidRPr="004D6CBE">
        <w:fldChar w:fldCharType="separate"/>
      </w:r>
      <w:r w:rsidRPr="004D6CBE">
        <w:t>12.1.8</w:t>
      </w:r>
      <w:r w:rsidRPr="004D6CBE">
        <w:fldChar w:fldCharType="end"/>
      </w:r>
      <w:r w:rsidRPr="004D6CBE">
        <w:t>, a multa será de 15% a 30% do valor do contrato licitado;</w:t>
      </w:r>
    </w:p>
    <w:p w14:paraId="09AF3F51" w14:textId="77777777" w:rsidR="002E70D4" w:rsidRPr="004D6CBE" w:rsidRDefault="002E70D4" w:rsidP="00D054D5">
      <w:pPr>
        <w:pStyle w:val="Nivel2"/>
        <w:widowControl w:val="0"/>
        <w:spacing w:before="0" w:after="0" w:line="240" w:lineRule="auto"/>
      </w:pPr>
      <w:r w:rsidRPr="004D6CBE">
        <w:t>As sanções de advertência, impedimento de licitar e contratar e declaração de inidoneidade para licitar ou contratar poderão ser aplicadas, cumulativamente ou não, à penalidade de multa.</w:t>
      </w:r>
    </w:p>
    <w:p w14:paraId="231CC5BE" w14:textId="77777777" w:rsidR="002E70D4" w:rsidRPr="004D6CBE" w:rsidRDefault="002E70D4" w:rsidP="00D054D5">
      <w:pPr>
        <w:pStyle w:val="Nivel2"/>
        <w:widowControl w:val="0"/>
        <w:spacing w:before="0" w:after="0" w:line="240" w:lineRule="auto"/>
      </w:pPr>
      <w:r w:rsidRPr="004D6CBE">
        <w:t>Na aplicação da sanção de multa será facultada a defesa do interessado no prazo de 15 (quinze) dias úteis, contado da data de sua intimação.</w:t>
      </w:r>
    </w:p>
    <w:p w14:paraId="21DAD029" w14:textId="77777777" w:rsidR="002E70D4" w:rsidRPr="004D6CBE" w:rsidRDefault="002E70D4" w:rsidP="00D054D5">
      <w:pPr>
        <w:pStyle w:val="Nivel2"/>
        <w:widowControl w:val="0"/>
        <w:spacing w:before="0" w:after="0" w:line="240" w:lineRule="auto"/>
      </w:pPr>
      <w:r w:rsidRPr="004D6CBE">
        <w:t xml:space="preserve">A sanção de impedimento de licitar e contratar será aplicada ao responsável em decorrência das infrações administrativas relacionadas nos itens </w:t>
      </w:r>
      <w:r w:rsidRPr="004D6CBE">
        <w:fldChar w:fldCharType="begin"/>
      </w:r>
      <w:r w:rsidRPr="004D6CBE">
        <w:instrText xml:space="preserve"> REF _Ref114668085 \r \h  \* MERGEFORMAT </w:instrText>
      </w:r>
      <w:r w:rsidRPr="004D6CBE">
        <w:fldChar w:fldCharType="separate"/>
      </w:r>
      <w:r w:rsidRPr="004D6CBE">
        <w:t>12.1.1</w:t>
      </w:r>
      <w:r w:rsidRPr="004D6CBE">
        <w:fldChar w:fldCharType="end"/>
      </w:r>
      <w:r w:rsidRPr="004D6CBE">
        <w:t xml:space="preserve">, </w:t>
      </w:r>
      <w:r w:rsidRPr="004D6CBE">
        <w:fldChar w:fldCharType="begin"/>
      </w:r>
      <w:r w:rsidRPr="004D6CBE">
        <w:instrText xml:space="preserve"> REF _Ref114668108 \r \h  \* MERGEFORMAT </w:instrText>
      </w:r>
      <w:r w:rsidRPr="004D6CBE">
        <w:fldChar w:fldCharType="separate"/>
      </w:r>
      <w:r w:rsidRPr="004D6CBE">
        <w:t>12.1.2</w:t>
      </w:r>
      <w:r w:rsidRPr="004D6CBE">
        <w:fldChar w:fldCharType="end"/>
      </w:r>
      <w:r w:rsidRPr="004D6CBE">
        <w:t xml:space="preserve"> e </w:t>
      </w:r>
      <w:r w:rsidRPr="004D6CBE">
        <w:fldChar w:fldCharType="begin"/>
      </w:r>
      <w:r w:rsidRPr="004D6CBE">
        <w:instrText xml:space="preserve"> REF _Ref114668139 \r \h  \* MERGEFORMAT </w:instrText>
      </w:r>
      <w:r w:rsidRPr="004D6CBE">
        <w:fldChar w:fldCharType="separate"/>
      </w:r>
      <w:r w:rsidRPr="004D6CBE">
        <w:t>12.1.3</w:t>
      </w:r>
      <w:r w:rsidRPr="004D6CBE">
        <w:fldChar w:fldCharType="end"/>
      </w:r>
      <w:r w:rsidRPr="004D6CB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27068F8" w14:textId="77777777" w:rsidR="002E70D4" w:rsidRPr="004D6CBE" w:rsidRDefault="002E70D4" w:rsidP="00D054D5">
      <w:pPr>
        <w:pStyle w:val="Nivel2"/>
        <w:widowControl w:val="0"/>
        <w:spacing w:before="0" w:after="0" w:line="240" w:lineRule="auto"/>
      </w:pPr>
      <w:r w:rsidRPr="004D6CBE">
        <w:t xml:space="preserve">Poderá ser aplicada ao responsável a sanção de declaração de inidoneidade para licitar ou contratar, </w:t>
      </w:r>
      <w:r w:rsidRPr="004D6CBE">
        <w:lastRenderedPageBreak/>
        <w:t xml:space="preserve">em decorrência da prática das infrações dispostas nos itens </w:t>
      </w:r>
      <w:r w:rsidRPr="004D6CBE">
        <w:fldChar w:fldCharType="begin"/>
      </w:r>
      <w:r w:rsidRPr="004D6CBE">
        <w:instrText xml:space="preserve"> REF _Ref114668249 \r \h  \* MERGEFORMAT </w:instrText>
      </w:r>
      <w:r w:rsidRPr="004D6CBE">
        <w:fldChar w:fldCharType="separate"/>
      </w:r>
      <w:r w:rsidRPr="004D6CBE">
        <w:t>12.1.4</w:t>
      </w:r>
      <w:r w:rsidRPr="004D6CBE">
        <w:fldChar w:fldCharType="end"/>
      </w:r>
      <w:r w:rsidRPr="004D6CBE">
        <w:t xml:space="preserve">, </w:t>
      </w:r>
      <w:r w:rsidRPr="004D6CBE">
        <w:fldChar w:fldCharType="begin"/>
      </w:r>
      <w:r w:rsidRPr="004D6CBE">
        <w:instrText xml:space="preserve"> REF _Ref114668245 \r \h  \* MERGEFORMAT </w:instrText>
      </w:r>
      <w:r w:rsidRPr="004D6CBE">
        <w:fldChar w:fldCharType="separate"/>
      </w:r>
      <w:r w:rsidRPr="004D6CBE">
        <w:t>12.1.5</w:t>
      </w:r>
      <w:r w:rsidRPr="004D6CBE">
        <w:fldChar w:fldCharType="end"/>
      </w:r>
      <w:r w:rsidRPr="004D6CBE">
        <w:t xml:space="preserve">, </w:t>
      </w:r>
      <w:r w:rsidRPr="004D6CBE">
        <w:fldChar w:fldCharType="begin"/>
      </w:r>
      <w:r w:rsidRPr="004D6CBE">
        <w:instrText xml:space="preserve"> REF _Ref114668247 \r \h  \* MERGEFORMAT </w:instrText>
      </w:r>
      <w:r w:rsidRPr="004D6CBE">
        <w:fldChar w:fldCharType="separate"/>
      </w:r>
      <w:r w:rsidRPr="004D6CBE">
        <w:t>12.1.6</w:t>
      </w:r>
      <w:r w:rsidRPr="004D6CBE">
        <w:fldChar w:fldCharType="end"/>
      </w:r>
      <w:r w:rsidRPr="004D6CBE">
        <w:t xml:space="preserve">, </w:t>
      </w:r>
      <w:r w:rsidRPr="004D6CBE">
        <w:fldChar w:fldCharType="begin"/>
      </w:r>
      <w:r w:rsidRPr="004D6CBE">
        <w:instrText xml:space="preserve"> REF _Ref114668251 \r \h  \* MERGEFORMAT </w:instrText>
      </w:r>
      <w:r w:rsidRPr="004D6CBE">
        <w:fldChar w:fldCharType="separate"/>
      </w:r>
      <w:r w:rsidRPr="004D6CBE">
        <w:t>12.1.7</w:t>
      </w:r>
      <w:r w:rsidRPr="004D6CBE">
        <w:fldChar w:fldCharType="end"/>
      </w:r>
      <w:r w:rsidRPr="004D6CBE">
        <w:t xml:space="preserve"> e </w:t>
      </w:r>
      <w:r w:rsidRPr="004D6CBE">
        <w:fldChar w:fldCharType="begin"/>
      </w:r>
      <w:r w:rsidRPr="004D6CBE">
        <w:instrText xml:space="preserve"> REF _Ref114668252 \r \h  \* MERGEFORMAT </w:instrText>
      </w:r>
      <w:r w:rsidRPr="004D6CBE">
        <w:fldChar w:fldCharType="separate"/>
      </w:r>
      <w:r w:rsidRPr="004D6CBE">
        <w:t>12.1.8</w:t>
      </w:r>
      <w:r w:rsidRPr="004D6CBE">
        <w:fldChar w:fldCharType="end"/>
      </w:r>
      <w:r w:rsidRPr="004D6CBE">
        <w:t xml:space="preserve">, bem como pelas infrações administrativas previstas nos itens </w:t>
      </w:r>
      <w:r w:rsidRPr="004D6CBE">
        <w:fldChar w:fldCharType="begin"/>
      </w:r>
      <w:r w:rsidRPr="004D6CBE">
        <w:instrText xml:space="preserve"> REF _Ref114668085 \r \h  \* MERGEFORMAT </w:instrText>
      </w:r>
      <w:r w:rsidRPr="004D6CBE">
        <w:fldChar w:fldCharType="separate"/>
      </w:r>
      <w:r w:rsidRPr="004D6CBE">
        <w:t>12.1.1</w:t>
      </w:r>
      <w:r w:rsidRPr="004D6CBE">
        <w:fldChar w:fldCharType="end"/>
      </w:r>
      <w:r w:rsidRPr="004D6CBE">
        <w:t xml:space="preserve">, </w:t>
      </w:r>
      <w:r w:rsidRPr="004D6CBE">
        <w:fldChar w:fldCharType="begin"/>
      </w:r>
      <w:r w:rsidRPr="004D6CBE">
        <w:instrText xml:space="preserve"> REF _Ref114668108 \r \h  \* MERGEFORMAT </w:instrText>
      </w:r>
      <w:r w:rsidRPr="004D6CBE">
        <w:fldChar w:fldCharType="separate"/>
      </w:r>
      <w:r w:rsidRPr="004D6CBE">
        <w:t>12.1.2</w:t>
      </w:r>
      <w:r w:rsidRPr="004D6CBE">
        <w:fldChar w:fldCharType="end"/>
      </w:r>
      <w:r w:rsidRPr="004D6CBE">
        <w:t xml:space="preserve"> e </w:t>
      </w:r>
      <w:r w:rsidRPr="004D6CBE">
        <w:fldChar w:fldCharType="begin"/>
      </w:r>
      <w:r w:rsidRPr="004D6CBE">
        <w:instrText xml:space="preserve"> REF _Ref114668139 \r \h  \* MERGEFORMAT </w:instrText>
      </w:r>
      <w:r w:rsidRPr="004D6CBE">
        <w:fldChar w:fldCharType="separate"/>
      </w:r>
      <w:r w:rsidRPr="004D6CBE">
        <w:t>12.1.3</w:t>
      </w:r>
      <w:r w:rsidRPr="004D6CBE">
        <w:fldChar w:fldCharType="end"/>
      </w:r>
      <w:r w:rsidRPr="004D6CBE">
        <w:t xml:space="preserve"> que justifiquem a imposição de penalidade mais grave que a sanção de impedimento de licitar e contratar, cuja duração observará o prazo previsto no </w:t>
      </w:r>
      <w:hyperlink r:id="rId39" w:anchor="art156§5" w:history="1">
        <w:r w:rsidRPr="004D6CBE">
          <w:rPr>
            <w:rStyle w:val="Hyperlink"/>
            <w:color w:val="auto"/>
          </w:rPr>
          <w:t>art. 156, §5º, da Lei n.º 14.133/2021</w:t>
        </w:r>
      </w:hyperlink>
      <w:r w:rsidRPr="004D6CBE">
        <w:rPr>
          <w:color w:val="auto"/>
        </w:rPr>
        <w:t>.</w:t>
      </w:r>
    </w:p>
    <w:p w14:paraId="0D77D527" w14:textId="78FEC59A" w:rsidR="002E70D4" w:rsidRPr="004D6CBE" w:rsidRDefault="002E70D4" w:rsidP="00D054D5">
      <w:pPr>
        <w:pStyle w:val="Nivel2"/>
        <w:widowControl w:val="0"/>
        <w:spacing w:before="0" w:after="0" w:line="240" w:lineRule="auto"/>
      </w:pPr>
      <w:r w:rsidRPr="004D6CBE">
        <w:t xml:space="preserve">A recusa injustificada do adjudicatário em assinar o contrato ou a ata de registro de preço, ou em aceitar ou retirar o instrumento equivalente no prazo estabelecido pela Administração, descrita no item </w:t>
      </w:r>
      <w:r w:rsidRPr="004D6CBE">
        <w:fldChar w:fldCharType="begin"/>
      </w:r>
      <w:r w:rsidRPr="004D6CBE">
        <w:instrText xml:space="preserve"> REF _Ref114668139 \r \h  \* MERGEFORMAT </w:instrText>
      </w:r>
      <w:r w:rsidRPr="004D6CBE">
        <w:fldChar w:fldCharType="separate"/>
      </w:r>
      <w:r w:rsidRPr="004D6CBE">
        <w:t>12.1.3</w:t>
      </w:r>
      <w:r w:rsidRPr="004D6CBE">
        <w:fldChar w:fldCharType="end"/>
      </w:r>
      <w:r w:rsidRPr="004D6CBE">
        <w:t>, caracterizará o descumprimento total da obrigação assumida e o sujeitará às penalidades e à imediata perda da garantia de proposta em favor do órgão ou entidade promotora da licitação, nos termos do</w:t>
      </w:r>
      <w:r w:rsidR="001E0708" w:rsidRPr="004D6CBE">
        <w:t xml:space="preserve"> art. 285, § 2.° do Dec. Mun. </w:t>
      </w:r>
      <w:proofErr w:type="spellStart"/>
      <w:r w:rsidR="001E0708" w:rsidRPr="004D6CBE">
        <w:t>n.°</w:t>
      </w:r>
      <w:proofErr w:type="spellEnd"/>
      <w:r w:rsidR="001E0708" w:rsidRPr="004D6CBE">
        <w:t xml:space="preserve"> 77/2023</w:t>
      </w:r>
      <w:r w:rsidRPr="004D6CBE">
        <w:t xml:space="preserve">. </w:t>
      </w:r>
    </w:p>
    <w:p w14:paraId="4938F197" w14:textId="77777777" w:rsidR="002E70D4" w:rsidRPr="004D6CBE" w:rsidRDefault="002E70D4" w:rsidP="00D054D5">
      <w:pPr>
        <w:pStyle w:val="Nivel2"/>
        <w:widowControl w:val="0"/>
        <w:spacing w:before="0" w:after="0" w:line="240" w:lineRule="auto"/>
      </w:pPr>
      <w:r w:rsidRPr="004D6CB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898FF14" w14:textId="77777777" w:rsidR="002E70D4" w:rsidRPr="004D6CBE" w:rsidRDefault="002E70D4" w:rsidP="00D054D5">
      <w:pPr>
        <w:pStyle w:val="Nivel2"/>
        <w:widowControl w:val="0"/>
        <w:spacing w:before="0" w:after="0" w:line="240" w:lineRule="auto"/>
      </w:pPr>
      <w:r w:rsidRPr="004D6CB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07E7836" w14:textId="77777777" w:rsidR="002E70D4" w:rsidRPr="004D6CBE" w:rsidRDefault="002E70D4" w:rsidP="00D054D5">
      <w:pPr>
        <w:pStyle w:val="Nivel2"/>
        <w:widowControl w:val="0"/>
        <w:spacing w:before="0" w:after="0" w:line="240" w:lineRule="auto"/>
      </w:pPr>
      <w:r w:rsidRPr="004D6CB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ED67034" w14:textId="77777777" w:rsidR="002E70D4" w:rsidRPr="004D6CBE" w:rsidRDefault="002E70D4" w:rsidP="00D054D5">
      <w:pPr>
        <w:pStyle w:val="Nivel2"/>
        <w:widowControl w:val="0"/>
        <w:spacing w:before="0" w:after="0" w:line="240" w:lineRule="auto"/>
      </w:pPr>
      <w:r w:rsidRPr="004D6CBE">
        <w:t>O recurso e o pedido de reconsideração terão efeito suspensivo do ato ou da decisão recorrida até que sobrevenha decisão final da autoridade competente.</w:t>
      </w:r>
    </w:p>
    <w:p w14:paraId="639B6AC2" w14:textId="5907E40D" w:rsidR="002E70D4" w:rsidRPr="004D6CBE" w:rsidRDefault="002E70D4" w:rsidP="00D054D5">
      <w:pPr>
        <w:pStyle w:val="Nivel2"/>
        <w:widowControl w:val="0"/>
        <w:spacing w:before="0" w:after="0" w:line="240" w:lineRule="auto"/>
      </w:pPr>
      <w:r w:rsidRPr="004D6CBE">
        <w:t>A aplicação das sanções previstas neste edital não exclui, em hipótese alguma, a obrigação de reparação integral dos danos causados.</w:t>
      </w:r>
    </w:p>
    <w:p w14:paraId="1EC4AC07" w14:textId="77777777" w:rsidR="003B536E" w:rsidRPr="004D6CBE" w:rsidRDefault="003B536E" w:rsidP="003B536E">
      <w:pPr>
        <w:pStyle w:val="Nivel2"/>
        <w:widowControl w:val="0"/>
        <w:numPr>
          <w:ilvl w:val="0"/>
          <w:numId w:val="0"/>
        </w:numPr>
        <w:spacing w:before="0" w:after="0" w:line="240" w:lineRule="auto"/>
      </w:pPr>
    </w:p>
    <w:p w14:paraId="5C5B7595" w14:textId="77777777" w:rsidR="002E70D4" w:rsidRPr="004D6CBE" w:rsidRDefault="002E70D4" w:rsidP="00D054D5">
      <w:pPr>
        <w:pStyle w:val="Nivel01"/>
        <w:keepNext w:val="0"/>
        <w:keepLines w:val="0"/>
        <w:widowControl w:val="0"/>
        <w:spacing w:beforeLines="0" w:before="0" w:afterLines="0" w:after="0" w:line="240" w:lineRule="auto"/>
      </w:pPr>
      <w:r w:rsidRPr="004D6CBE">
        <w:t>DA IMPUGNAÇÃO AO EDITAL E DO PEDIDO DE ESCLARECIMENTO</w:t>
      </w:r>
    </w:p>
    <w:p w14:paraId="3BBABE8E" w14:textId="77777777" w:rsidR="002E70D4" w:rsidRPr="004D6CBE" w:rsidRDefault="002E70D4" w:rsidP="003B536E">
      <w:pPr>
        <w:pStyle w:val="Nivel2"/>
        <w:widowControl w:val="0"/>
        <w:tabs>
          <w:tab w:val="left" w:pos="567"/>
        </w:tabs>
        <w:spacing w:before="0" w:after="0" w:line="240" w:lineRule="auto"/>
      </w:pPr>
      <w:r w:rsidRPr="004D6CBE">
        <w:rPr>
          <w:color w:val="auto"/>
        </w:rPr>
        <w:t xml:space="preserve">Qualquer pessoa é parte legítima para impugnar este Edital por irregularidade na aplicação da </w:t>
      </w:r>
      <w:hyperlink r:id="rId40" w:history="1">
        <w:r w:rsidRPr="004D6CBE">
          <w:rPr>
            <w:rStyle w:val="Hyperlink"/>
            <w:color w:val="auto"/>
          </w:rPr>
          <w:t>Lei nº 14.133, de 2021</w:t>
        </w:r>
      </w:hyperlink>
      <w:r w:rsidRPr="004D6CBE">
        <w:rPr>
          <w:color w:val="auto"/>
        </w:rPr>
        <w:t xml:space="preserve">, </w:t>
      </w:r>
      <w:r w:rsidRPr="004D6CBE">
        <w:t>devendo protocolar o pedido até 3 (três) dias úteis antes da data da abertura do certame.</w:t>
      </w:r>
    </w:p>
    <w:p w14:paraId="062D16DF" w14:textId="77777777" w:rsidR="002E70D4" w:rsidRPr="004D6CBE" w:rsidRDefault="002E70D4" w:rsidP="003B536E">
      <w:pPr>
        <w:pStyle w:val="Nivel2"/>
        <w:widowControl w:val="0"/>
        <w:tabs>
          <w:tab w:val="left" w:pos="567"/>
        </w:tabs>
        <w:spacing w:before="0" w:after="0" w:line="240" w:lineRule="auto"/>
      </w:pPr>
      <w:r w:rsidRPr="004D6CBE">
        <w:t>A resposta à impugnação ou ao pedido de esclarecimento será divulgado em sítio eletrônico oficial no prazo de até 3 (três) dias úteis, limitado ao último dia útil anterior à data da abertura do certame.</w:t>
      </w:r>
    </w:p>
    <w:p w14:paraId="0AD30EDB" w14:textId="04B7A1C7" w:rsidR="002E70D4" w:rsidRPr="004D6CBE" w:rsidRDefault="002E70D4" w:rsidP="003B536E">
      <w:pPr>
        <w:pStyle w:val="Nivel2"/>
        <w:widowControl w:val="0"/>
        <w:tabs>
          <w:tab w:val="left" w:pos="567"/>
        </w:tabs>
        <w:spacing w:before="0" w:after="0" w:line="240" w:lineRule="auto"/>
        <w:rPr>
          <w:color w:val="auto"/>
        </w:rPr>
      </w:pPr>
      <w:r w:rsidRPr="004D6CBE">
        <w:rPr>
          <w:color w:val="auto"/>
        </w:rPr>
        <w:t xml:space="preserve">A impugnação e o pedido de esclarecimento poderão ser realizados por forma eletrônica, </w:t>
      </w:r>
      <w:r w:rsidRPr="004D6CBE">
        <w:rPr>
          <w:i/>
          <w:iCs/>
          <w:color w:val="auto"/>
        </w:rPr>
        <w:t>pelos seguintes meios</w:t>
      </w:r>
      <w:r w:rsidRPr="004D6CBE">
        <w:rPr>
          <w:color w:val="auto"/>
        </w:rPr>
        <w:t xml:space="preserve">: </w:t>
      </w:r>
    </w:p>
    <w:p w14:paraId="2FC98134" w14:textId="77777777" w:rsidR="003B536E" w:rsidRPr="004D6CBE" w:rsidRDefault="003B536E" w:rsidP="003B536E">
      <w:pPr>
        <w:pStyle w:val="Nivel3"/>
        <w:tabs>
          <w:tab w:val="left" w:pos="567"/>
        </w:tabs>
        <w:spacing w:before="0" w:after="0" w:line="240" w:lineRule="auto"/>
        <w:ind w:left="0"/>
      </w:pPr>
      <w:r w:rsidRPr="004D6CBE">
        <w:rPr>
          <w:color w:val="auto"/>
        </w:rPr>
        <w:t xml:space="preserve">Pelo </w:t>
      </w:r>
      <w:r w:rsidRPr="004D6CBE">
        <w:t xml:space="preserve">endereço de e-mail </w:t>
      </w:r>
      <w:hyperlink r:id="rId41" w:history="1">
        <w:r w:rsidRPr="004D6CBE">
          <w:rPr>
            <w:rStyle w:val="Hyperlink"/>
            <w:b/>
            <w:bCs/>
            <w:color w:val="auto"/>
          </w:rPr>
          <w:t>licita@mcr.pr.gov.br</w:t>
        </w:r>
      </w:hyperlink>
      <w:r w:rsidRPr="004D6CBE">
        <w:t>;</w:t>
      </w:r>
    </w:p>
    <w:p w14:paraId="13C60C10" w14:textId="2776CADB" w:rsidR="003B536E" w:rsidRPr="004D6CBE" w:rsidRDefault="003B536E" w:rsidP="003B536E">
      <w:pPr>
        <w:pStyle w:val="Nivel3"/>
        <w:tabs>
          <w:tab w:val="left" w:pos="567"/>
        </w:tabs>
        <w:spacing w:before="0" w:after="0" w:line="240" w:lineRule="auto"/>
        <w:ind w:left="0"/>
      </w:pPr>
      <w:r w:rsidRPr="004D6CBE">
        <w:t xml:space="preserve">Através de Emissão de Processo Digital (Protocolo) no site </w:t>
      </w:r>
      <w:hyperlink r:id="rId42" w:history="1">
        <w:r w:rsidRPr="004D6CBE">
          <w:rPr>
            <w:rStyle w:val="Hyperlink"/>
            <w:b/>
            <w:bCs/>
            <w:color w:val="auto"/>
          </w:rPr>
          <w:t>www.mcr.pr.gov.br</w:t>
        </w:r>
      </w:hyperlink>
    </w:p>
    <w:p w14:paraId="5DED909E" w14:textId="77777777" w:rsidR="002E70D4" w:rsidRPr="004D6CBE" w:rsidRDefault="002E70D4" w:rsidP="003B536E">
      <w:pPr>
        <w:pStyle w:val="Nivel2"/>
        <w:widowControl w:val="0"/>
        <w:tabs>
          <w:tab w:val="left" w:pos="567"/>
        </w:tabs>
        <w:spacing w:before="0" w:after="0" w:line="240" w:lineRule="auto"/>
      </w:pPr>
      <w:r w:rsidRPr="004D6CBE">
        <w:t>As impugnações e pedidos de esclarecimentos não suspendem os prazos previstos no certame.</w:t>
      </w:r>
    </w:p>
    <w:p w14:paraId="7DD1EBEA" w14:textId="77777777" w:rsidR="002E70D4" w:rsidRPr="004D6CBE" w:rsidRDefault="002E70D4" w:rsidP="003B536E">
      <w:pPr>
        <w:pStyle w:val="Nivel3"/>
        <w:widowControl w:val="0"/>
        <w:tabs>
          <w:tab w:val="left" w:pos="567"/>
        </w:tabs>
        <w:spacing w:before="0" w:after="0" w:line="240" w:lineRule="auto"/>
        <w:ind w:left="0"/>
      </w:pPr>
      <w:r w:rsidRPr="004D6CBE">
        <w:t>A concessão de efeito suspensivo à impugnação é medida excepcional e deverá ser motivada pelo agente de contratação, nos autos do processo de licitação.</w:t>
      </w:r>
    </w:p>
    <w:p w14:paraId="79546D23" w14:textId="5E2AEB6A" w:rsidR="002E70D4" w:rsidRPr="004D6CBE" w:rsidRDefault="002E70D4" w:rsidP="003B536E">
      <w:pPr>
        <w:pStyle w:val="Nivel2"/>
        <w:widowControl w:val="0"/>
        <w:tabs>
          <w:tab w:val="left" w:pos="567"/>
        </w:tabs>
        <w:spacing w:before="0" w:after="0" w:line="240" w:lineRule="auto"/>
      </w:pPr>
      <w:r w:rsidRPr="004D6CBE">
        <w:t>Acolhida a impugnação, será definida e publicada nova data para a realização do certame.</w:t>
      </w:r>
    </w:p>
    <w:p w14:paraId="2F961AD3" w14:textId="77777777" w:rsidR="003B536E" w:rsidRPr="004D6CBE" w:rsidRDefault="003B536E" w:rsidP="003B536E">
      <w:pPr>
        <w:pStyle w:val="Nivel2"/>
        <w:widowControl w:val="0"/>
        <w:numPr>
          <w:ilvl w:val="0"/>
          <w:numId w:val="0"/>
        </w:numPr>
        <w:spacing w:before="0" w:after="0" w:line="240" w:lineRule="auto"/>
      </w:pPr>
    </w:p>
    <w:p w14:paraId="36EBBEBE" w14:textId="77777777" w:rsidR="002E70D4" w:rsidRPr="004D6CBE" w:rsidRDefault="002E70D4" w:rsidP="00D054D5">
      <w:pPr>
        <w:pStyle w:val="Nivel01"/>
        <w:keepNext w:val="0"/>
        <w:keepLines w:val="0"/>
        <w:widowControl w:val="0"/>
        <w:spacing w:beforeLines="0" w:before="0" w:afterLines="0" w:after="0" w:line="240" w:lineRule="auto"/>
      </w:pPr>
      <w:r w:rsidRPr="004D6CBE">
        <w:t>DAS DISPOSIÇÕES GERAIS</w:t>
      </w:r>
    </w:p>
    <w:p w14:paraId="0D014F93" w14:textId="77777777" w:rsidR="002E70D4" w:rsidRPr="004D6CBE" w:rsidRDefault="002E70D4" w:rsidP="003B536E">
      <w:pPr>
        <w:pStyle w:val="Nivel2"/>
        <w:widowControl w:val="0"/>
        <w:tabs>
          <w:tab w:val="left" w:pos="567"/>
        </w:tabs>
        <w:spacing w:before="0" w:after="0" w:line="240" w:lineRule="auto"/>
      </w:pPr>
      <w:bookmarkStart w:id="55" w:name="_Hlk82473550"/>
      <w:r w:rsidRPr="004D6CBE">
        <w:t>Será divulgada ata da sessão pública no sistema eletrônico.</w:t>
      </w:r>
    </w:p>
    <w:p w14:paraId="065677FF" w14:textId="77777777" w:rsidR="002E70D4" w:rsidRPr="004D6CBE" w:rsidRDefault="002E70D4" w:rsidP="003B536E">
      <w:pPr>
        <w:pStyle w:val="Nivel2"/>
        <w:widowControl w:val="0"/>
        <w:tabs>
          <w:tab w:val="left" w:pos="567"/>
        </w:tabs>
        <w:spacing w:before="0" w:after="0" w:line="240" w:lineRule="auto"/>
      </w:pPr>
      <w:r w:rsidRPr="004D6CB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E4630F4" w14:textId="77777777" w:rsidR="002E70D4" w:rsidRPr="004D6CBE" w:rsidRDefault="002E70D4" w:rsidP="003B536E">
      <w:pPr>
        <w:pStyle w:val="Nivel2"/>
        <w:widowControl w:val="0"/>
        <w:tabs>
          <w:tab w:val="left" w:pos="567"/>
        </w:tabs>
        <w:spacing w:before="0" w:after="0" w:line="240" w:lineRule="auto"/>
      </w:pPr>
      <w:r w:rsidRPr="004D6CBE">
        <w:t>Todas as referências de tempo no Edital, no aviso e durante a sessão pública observarão o horário de Brasília - DF.</w:t>
      </w:r>
    </w:p>
    <w:p w14:paraId="25D0C6C7" w14:textId="77777777" w:rsidR="002E70D4" w:rsidRPr="004D6CBE" w:rsidRDefault="002E70D4" w:rsidP="003B536E">
      <w:pPr>
        <w:pStyle w:val="Nivel2"/>
        <w:widowControl w:val="0"/>
        <w:tabs>
          <w:tab w:val="left" w:pos="567"/>
        </w:tabs>
        <w:spacing w:before="0" w:after="0" w:line="240" w:lineRule="auto"/>
      </w:pPr>
      <w:r w:rsidRPr="004D6CBE">
        <w:t>A homologação do resultado desta licitação não implicará direito à contratação.</w:t>
      </w:r>
    </w:p>
    <w:p w14:paraId="5566745E" w14:textId="77777777" w:rsidR="002E70D4" w:rsidRPr="004D6CBE" w:rsidRDefault="002E70D4" w:rsidP="003B536E">
      <w:pPr>
        <w:pStyle w:val="Nivel2"/>
        <w:widowControl w:val="0"/>
        <w:tabs>
          <w:tab w:val="left" w:pos="567"/>
        </w:tabs>
        <w:spacing w:before="0" w:after="0" w:line="240" w:lineRule="auto"/>
      </w:pPr>
      <w:r w:rsidRPr="004D6CBE">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68B1D34" w14:textId="77777777" w:rsidR="002E70D4" w:rsidRPr="004D6CBE" w:rsidRDefault="002E70D4" w:rsidP="003B536E">
      <w:pPr>
        <w:pStyle w:val="Nivel2"/>
        <w:widowControl w:val="0"/>
        <w:tabs>
          <w:tab w:val="left" w:pos="567"/>
        </w:tabs>
        <w:spacing w:before="0" w:after="0" w:line="240" w:lineRule="auto"/>
      </w:pPr>
      <w:r w:rsidRPr="004D6CBE">
        <w:t>Os licitantes assumem todos os custos de preparação e apresentação de suas propostas e a Administração não será, em nenhum caso, responsável por esses custos, independentemente da condução ou do resultado do processo licitatório.</w:t>
      </w:r>
    </w:p>
    <w:p w14:paraId="31EC32AD" w14:textId="77777777" w:rsidR="002E70D4" w:rsidRPr="004D6CBE" w:rsidRDefault="002E70D4" w:rsidP="003B536E">
      <w:pPr>
        <w:pStyle w:val="Nivel2"/>
        <w:widowControl w:val="0"/>
        <w:tabs>
          <w:tab w:val="left" w:pos="567"/>
        </w:tabs>
        <w:spacing w:before="0" w:after="0" w:line="240" w:lineRule="auto"/>
      </w:pPr>
      <w:r w:rsidRPr="004D6CBE">
        <w:lastRenderedPageBreak/>
        <w:t>Na contagem dos prazos estabelecidos neste Edital e seus Anexos, excluir-se-á o dia do início e incluir-se-á o do vencimento. Só se iniciam e vencem os prazos em dias de expediente na Administração.</w:t>
      </w:r>
    </w:p>
    <w:p w14:paraId="4D60E812" w14:textId="77777777" w:rsidR="002E70D4" w:rsidRPr="004D6CBE" w:rsidRDefault="002E70D4" w:rsidP="003B536E">
      <w:pPr>
        <w:pStyle w:val="Nivel2"/>
        <w:widowControl w:val="0"/>
        <w:tabs>
          <w:tab w:val="left" w:pos="567"/>
        </w:tabs>
        <w:spacing w:before="0" w:after="0" w:line="240" w:lineRule="auto"/>
      </w:pPr>
      <w:r w:rsidRPr="004D6CBE">
        <w:t>O desatendimento de exigências formais não essenciais não importará o afastamento do licitante, desde que seja possível o aproveitamento do ato, observados os princípios da isonomia e do interesse público.</w:t>
      </w:r>
    </w:p>
    <w:p w14:paraId="19B3D07C" w14:textId="77777777" w:rsidR="002E70D4" w:rsidRPr="004D6CBE" w:rsidRDefault="002E70D4" w:rsidP="003B536E">
      <w:pPr>
        <w:pStyle w:val="Nivel2"/>
        <w:widowControl w:val="0"/>
        <w:tabs>
          <w:tab w:val="left" w:pos="567"/>
        </w:tabs>
        <w:spacing w:before="0" w:after="0" w:line="240" w:lineRule="auto"/>
        <w:rPr>
          <w:rFonts w:eastAsia="Times New Roman"/>
        </w:rPr>
      </w:pPr>
      <w:r w:rsidRPr="004D6CBE">
        <w:t>Em caso de divergência entre disposições deste Edital e de seus anexos ou demais peças que compõem o processo, prevalecerá as deste Edital.</w:t>
      </w:r>
    </w:p>
    <w:p w14:paraId="5C1ACE0D" w14:textId="5A58F715" w:rsidR="003B536E" w:rsidRPr="004D6CBE" w:rsidRDefault="002E70D4" w:rsidP="003B536E">
      <w:pPr>
        <w:pStyle w:val="Nivel2"/>
        <w:widowControl w:val="0"/>
        <w:tabs>
          <w:tab w:val="left" w:pos="567"/>
        </w:tabs>
        <w:spacing w:before="0" w:after="0" w:line="240" w:lineRule="auto"/>
        <w:rPr>
          <w:rFonts w:eastAsia="Times New Roman"/>
        </w:rPr>
      </w:pPr>
      <w:r w:rsidRPr="004D6CBE">
        <w:t xml:space="preserve">O Edital e seus anexos estão disponíveis, na íntegra, no Portal Nacional de Contratações Públicas (PNCP) e endereço eletrônico </w:t>
      </w:r>
      <w:hyperlink r:id="rId43" w:history="1">
        <w:r w:rsidR="003B536E" w:rsidRPr="004D6CBE">
          <w:rPr>
            <w:rStyle w:val="Hyperlink"/>
            <w:color w:val="auto"/>
          </w:rPr>
          <w:t>www.mcr.pr.gov.br</w:t>
        </w:r>
      </w:hyperlink>
    </w:p>
    <w:p w14:paraId="3AE367B8" w14:textId="77777777" w:rsidR="002E70D4" w:rsidRPr="004D6CBE" w:rsidRDefault="002E70D4" w:rsidP="003B536E">
      <w:pPr>
        <w:pStyle w:val="Nivel2"/>
        <w:widowControl w:val="0"/>
        <w:spacing w:before="0" w:after="0" w:line="240" w:lineRule="auto"/>
        <w:rPr>
          <w:rFonts w:eastAsia="Times New Roman"/>
        </w:rPr>
      </w:pPr>
      <w:r w:rsidRPr="004D6CBE">
        <w:t>Integram este Edital, para todos os fins e efeitos, os seguintes anexos:</w:t>
      </w:r>
    </w:p>
    <w:p w14:paraId="410EDEF3" w14:textId="77777777" w:rsidR="002E70D4" w:rsidRPr="004D6CBE" w:rsidRDefault="002E70D4" w:rsidP="003B536E">
      <w:pPr>
        <w:pStyle w:val="Nivel3"/>
        <w:widowControl w:val="0"/>
        <w:tabs>
          <w:tab w:val="left" w:pos="1134"/>
        </w:tabs>
        <w:spacing w:before="0" w:after="0" w:line="240" w:lineRule="auto"/>
        <w:ind w:left="0"/>
      </w:pPr>
      <w:r w:rsidRPr="004D6CBE">
        <w:t>ANEXO I - Termo de Referência</w:t>
      </w:r>
    </w:p>
    <w:p w14:paraId="728BF9B3" w14:textId="77777777" w:rsidR="002E70D4" w:rsidRPr="004D6CBE" w:rsidRDefault="002E70D4" w:rsidP="003B536E">
      <w:pPr>
        <w:pStyle w:val="Nivel4"/>
        <w:widowControl w:val="0"/>
        <w:tabs>
          <w:tab w:val="left" w:pos="1134"/>
        </w:tabs>
        <w:spacing w:before="0" w:after="0" w:line="240" w:lineRule="auto"/>
        <w:ind w:left="0"/>
      </w:pPr>
      <w:r w:rsidRPr="004D6CBE">
        <w:t>Apêndice do Anexo I – Estudo Técnico Preliminar</w:t>
      </w:r>
    </w:p>
    <w:p w14:paraId="7EF737AB" w14:textId="77777777" w:rsidR="002E70D4" w:rsidRPr="004D6CBE" w:rsidRDefault="002E70D4" w:rsidP="003B536E">
      <w:pPr>
        <w:pStyle w:val="Nivel3"/>
        <w:widowControl w:val="0"/>
        <w:tabs>
          <w:tab w:val="left" w:pos="1134"/>
        </w:tabs>
        <w:spacing w:before="0" w:after="0" w:line="240" w:lineRule="auto"/>
        <w:ind w:left="0"/>
      </w:pPr>
      <w:r w:rsidRPr="004D6CBE">
        <w:t>ANEXO II – Minuta de Termo de Contrato</w:t>
      </w:r>
    </w:p>
    <w:bookmarkEnd w:id="55"/>
    <w:p w14:paraId="3028B867" w14:textId="77777777" w:rsidR="003B536E" w:rsidRPr="004D6CBE" w:rsidRDefault="003B536E" w:rsidP="003B536E">
      <w:pPr>
        <w:pStyle w:val="Nivel3"/>
        <w:tabs>
          <w:tab w:val="left" w:pos="1134"/>
        </w:tabs>
        <w:spacing w:before="0" w:after="0" w:line="240" w:lineRule="auto"/>
        <w:ind w:left="0"/>
      </w:pPr>
      <w:r w:rsidRPr="004D6CBE">
        <w:t>ANEXO III – Minuta de Ata de Registro de Preços</w:t>
      </w:r>
    </w:p>
    <w:p w14:paraId="25372382" w14:textId="77777777" w:rsidR="003B536E" w:rsidRPr="004D6CBE" w:rsidRDefault="003B536E" w:rsidP="003B536E">
      <w:pPr>
        <w:pStyle w:val="Nivel3"/>
        <w:tabs>
          <w:tab w:val="left" w:pos="1134"/>
        </w:tabs>
        <w:spacing w:before="0" w:after="0" w:line="240" w:lineRule="auto"/>
        <w:ind w:left="0"/>
      </w:pPr>
      <w:r w:rsidRPr="004D6CBE">
        <w:t xml:space="preserve">ANEXO IV – Modelo de proposta </w:t>
      </w:r>
    </w:p>
    <w:p w14:paraId="4F59EEC5" w14:textId="77777777" w:rsidR="003B536E" w:rsidRPr="004D6CBE" w:rsidRDefault="003B536E" w:rsidP="003B536E">
      <w:pPr>
        <w:jc w:val="both"/>
        <w:rPr>
          <w:rFonts w:ascii="Arial" w:hAnsi="Arial" w:cs="Arial"/>
          <w:sz w:val="20"/>
          <w:szCs w:val="20"/>
          <w:highlight w:val="cyan"/>
        </w:rPr>
      </w:pPr>
    </w:p>
    <w:p w14:paraId="4829CC6A" w14:textId="3847DA2F" w:rsidR="003B536E" w:rsidRPr="004D6CBE" w:rsidRDefault="003B536E" w:rsidP="003B536E">
      <w:pPr>
        <w:jc w:val="right"/>
        <w:rPr>
          <w:rFonts w:ascii="Arial" w:hAnsi="Arial" w:cs="Arial"/>
          <w:sz w:val="20"/>
          <w:szCs w:val="20"/>
        </w:rPr>
      </w:pPr>
      <w:r w:rsidRPr="004D6CBE">
        <w:rPr>
          <w:rFonts w:ascii="Arial" w:hAnsi="Arial" w:cs="Arial"/>
          <w:sz w:val="20"/>
          <w:szCs w:val="20"/>
        </w:rPr>
        <w:t xml:space="preserve">Marechal Cândido Rondon, Paraná, em </w:t>
      </w:r>
      <w:r w:rsidR="004D6CBE" w:rsidRPr="004D6CBE">
        <w:rPr>
          <w:rFonts w:ascii="Arial" w:hAnsi="Arial" w:cs="Arial"/>
          <w:sz w:val="20"/>
          <w:szCs w:val="20"/>
        </w:rPr>
        <w:t>29</w:t>
      </w:r>
      <w:r w:rsidRPr="004D6CBE">
        <w:rPr>
          <w:rFonts w:ascii="Arial" w:hAnsi="Arial" w:cs="Arial"/>
          <w:sz w:val="20"/>
          <w:szCs w:val="20"/>
        </w:rPr>
        <w:t xml:space="preserve"> de </w:t>
      </w:r>
      <w:r w:rsidR="004D6CBE" w:rsidRPr="004D6CBE">
        <w:rPr>
          <w:rFonts w:ascii="Arial" w:hAnsi="Arial" w:cs="Arial"/>
          <w:sz w:val="20"/>
          <w:szCs w:val="20"/>
        </w:rPr>
        <w:t>dezembro</w:t>
      </w:r>
      <w:r w:rsidRPr="004D6CBE">
        <w:rPr>
          <w:rFonts w:ascii="Arial" w:hAnsi="Arial" w:cs="Arial"/>
          <w:sz w:val="20"/>
          <w:szCs w:val="20"/>
        </w:rPr>
        <w:t xml:space="preserve"> de 2023</w:t>
      </w:r>
    </w:p>
    <w:p w14:paraId="0693D7FA" w14:textId="77777777" w:rsidR="003B536E" w:rsidRPr="004D6CBE" w:rsidRDefault="003B536E" w:rsidP="003B536E">
      <w:pPr>
        <w:jc w:val="both"/>
        <w:rPr>
          <w:rFonts w:ascii="Arial" w:hAnsi="Arial" w:cs="Arial"/>
          <w:sz w:val="20"/>
          <w:szCs w:val="20"/>
        </w:rPr>
      </w:pPr>
    </w:p>
    <w:p w14:paraId="70D140A6" w14:textId="77777777" w:rsidR="003B536E" w:rsidRPr="004D6CBE" w:rsidRDefault="003B536E" w:rsidP="003B536E">
      <w:pPr>
        <w:jc w:val="both"/>
        <w:rPr>
          <w:rFonts w:ascii="Arial" w:hAnsi="Arial" w:cs="Arial"/>
          <w:sz w:val="20"/>
          <w:szCs w:val="20"/>
        </w:rPr>
      </w:pPr>
    </w:p>
    <w:p w14:paraId="26AA0E4D" w14:textId="77777777" w:rsidR="003B536E" w:rsidRPr="004D6CBE" w:rsidRDefault="003B536E" w:rsidP="003B536E">
      <w:pPr>
        <w:jc w:val="both"/>
        <w:rPr>
          <w:rFonts w:ascii="Arial" w:hAnsi="Arial" w:cs="Arial"/>
          <w:sz w:val="20"/>
          <w:szCs w:val="20"/>
        </w:rPr>
      </w:pPr>
    </w:p>
    <w:p w14:paraId="64F36C53" w14:textId="77777777" w:rsidR="003B536E" w:rsidRPr="004D6CBE" w:rsidRDefault="003B536E" w:rsidP="003B536E">
      <w:pPr>
        <w:jc w:val="both"/>
        <w:rPr>
          <w:rFonts w:ascii="Arial" w:hAnsi="Arial" w:cs="Arial"/>
          <w:sz w:val="20"/>
          <w:szCs w:val="20"/>
        </w:rPr>
      </w:pPr>
    </w:p>
    <w:p w14:paraId="698F8983" w14:textId="77777777" w:rsidR="003B536E" w:rsidRPr="004D6CBE" w:rsidRDefault="003B536E" w:rsidP="003B536E">
      <w:pPr>
        <w:jc w:val="both"/>
        <w:rPr>
          <w:rFonts w:ascii="Arial" w:hAnsi="Arial" w:cs="Arial"/>
          <w:sz w:val="20"/>
          <w:szCs w:val="20"/>
        </w:rPr>
      </w:pPr>
    </w:p>
    <w:p w14:paraId="429B4CDE" w14:textId="77777777" w:rsidR="003B536E" w:rsidRPr="004D6CBE" w:rsidRDefault="003B536E" w:rsidP="003B536E">
      <w:pPr>
        <w:jc w:val="both"/>
        <w:rPr>
          <w:rFonts w:ascii="Arial" w:hAnsi="Arial" w:cs="Arial"/>
          <w:sz w:val="20"/>
          <w:szCs w:val="20"/>
        </w:rPr>
      </w:pPr>
    </w:p>
    <w:p w14:paraId="5AE0B82A" w14:textId="77777777" w:rsidR="003B536E" w:rsidRPr="004D6CBE" w:rsidRDefault="003B536E" w:rsidP="003B536E">
      <w:pPr>
        <w:jc w:val="both"/>
        <w:rPr>
          <w:rFonts w:ascii="Arial" w:hAnsi="Arial" w:cs="Arial"/>
          <w:sz w:val="20"/>
          <w:szCs w:val="20"/>
        </w:rPr>
      </w:pPr>
    </w:p>
    <w:p w14:paraId="7A060316" w14:textId="77777777" w:rsidR="003B536E" w:rsidRPr="004D6CBE" w:rsidRDefault="003B536E" w:rsidP="003B536E">
      <w:pPr>
        <w:jc w:val="center"/>
        <w:rPr>
          <w:rFonts w:ascii="Arial" w:hAnsi="Arial" w:cs="Arial"/>
          <w:b/>
          <w:bCs/>
          <w:sz w:val="20"/>
          <w:szCs w:val="20"/>
        </w:rPr>
      </w:pPr>
      <w:r w:rsidRPr="004D6CBE">
        <w:rPr>
          <w:rFonts w:ascii="Arial" w:hAnsi="Arial" w:cs="Arial"/>
          <w:b/>
          <w:bCs/>
          <w:sz w:val="20"/>
          <w:szCs w:val="20"/>
        </w:rPr>
        <w:t>MARCIO ANDREI RAUBER</w:t>
      </w:r>
    </w:p>
    <w:p w14:paraId="53B16F68" w14:textId="77777777" w:rsidR="003B536E" w:rsidRPr="004D6CBE" w:rsidRDefault="003B536E" w:rsidP="003B536E">
      <w:pPr>
        <w:jc w:val="center"/>
        <w:rPr>
          <w:rFonts w:ascii="Arial" w:hAnsi="Arial" w:cs="Arial"/>
          <w:sz w:val="20"/>
          <w:szCs w:val="20"/>
        </w:rPr>
      </w:pPr>
      <w:r w:rsidRPr="004D6CBE">
        <w:rPr>
          <w:rFonts w:ascii="Arial" w:hAnsi="Arial" w:cs="Arial"/>
          <w:sz w:val="20"/>
          <w:szCs w:val="20"/>
        </w:rPr>
        <w:t>Prefeito</w:t>
      </w:r>
    </w:p>
    <w:p w14:paraId="590BD1E8" w14:textId="77777777" w:rsidR="003B536E" w:rsidRPr="004D6CBE" w:rsidRDefault="003B536E" w:rsidP="003B536E">
      <w:pPr>
        <w:jc w:val="center"/>
        <w:rPr>
          <w:rFonts w:ascii="Arial" w:hAnsi="Arial" w:cs="Arial"/>
          <w:sz w:val="20"/>
          <w:szCs w:val="20"/>
        </w:rPr>
      </w:pPr>
    </w:p>
    <w:p w14:paraId="3580850D" w14:textId="77777777" w:rsidR="003B536E" w:rsidRPr="004D6CBE" w:rsidRDefault="003B536E" w:rsidP="003B536E">
      <w:pPr>
        <w:jc w:val="both"/>
        <w:rPr>
          <w:rFonts w:ascii="Arial" w:hAnsi="Arial" w:cs="Arial"/>
          <w:sz w:val="20"/>
          <w:szCs w:val="20"/>
        </w:rPr>
      </w:pPr>
    </w:p>
    <w:p w14:paraId="1E7D2069" w14:textId="77777777" w:rsidR="003B536E" w:rsidRPr="004D6CBE" w:rsidRDefault="003B536E" w:rsidP="003B536E">
      <w:pPr>
        <w:jc w:val="both"/>
        <w:rPr>
          <w:rFonts w:ascii="Arial" w:hAnsi="Arial" w:cs="Arial"/>
          <w:sz w:val="20"/>
          <w:szCs w:val="20"/>
        </w:rPr>
      </w:pPr>
    </w:p>
    <w:p w14:paraId="41512A12" w14:textId="77777777" w:rsidR="003B536E" w:rsidRPr="004D6CBE" w:rsidRDefault="003B536E" w:rsidP="003B536E">
      <w:pPr>
        <w:jc w:val="both"/>
        <w:rPr>
          <w:rFonts w:ascii="Arial" w:hAnsi="Arial" w:cs="Arial"/>
          <w:sz w:val="20"/>
          <w:szCs w:val="20"/>
        </w:rPr>
      </w:pPr>
    </w:p>
    <w:p w14:paraId="61C7CAC8" w14:textId="77777777" w:rsidR="003B536E" w:rsidRPr="004D6CBE" w:rsidRDefault="003B536E" w:rsidP="003B536E">
      <w:pPr>
        <w:jc w:val="both"/>
        <w:rPr>
          <w:rFonts w:ascii="Arial" w:hAnsi="Arial" w:cs="Arial"/>
          <w:sz w:val="20"/>
          <w:szCs w:val="20"/>
        </w:rPr>
      </w:pPr>
    </w:p>
    <w:p w14:paraId="48BB371E" w14:textId="77777777" w:rsidR="003B536E" w:rsidRPr="004D6CBE" w:rsidRDefault="003B536E" w:rsidP="003B536E">
      <w:pPr>
        <w:jc w:val="both"/>
        <w:rPr>
          <w:rFonts w:ascii="Arial" w:hAnsi="Arial" w:cs="Arial"/>
          <w:sz w:val="20"/>
          <w:szCs w:val="20"/>
        </w:rPr>
      </w:pPr>
    </w:p>
    <w:p w14:paraId="513E5948" w14:textId="3470D6EF" w:rsidR="003B536E" w:rsidRPr="004D6CBE" w:rsidRDefault="003B536E" w:rsidP="003B536E">
      <w:pPr>
        <w:jc w:val="center"/>
        <w:rPr>
          <w:rFonts w:ascii="Arial" w:hAnsi="Arial" w:cs="Arial"/>
          <w:b/>
          <w:bCs/>
          <w:sz w:val="20"/>
          <w:szCs w:val="20"/>
        </w:rPr>
      </w:pPr>
      <w:r w:rsidRPr="004D6CBE">
        <w:rPr>
          <w:rFonts w:ascii="Arial" w:hAnsi="Arial" w:cs="Arial"/>
          <w:b/>
          <w:bCs/>
          <w:sz w:val="20"/>
          <w:szCs w:val="20"/>
        </w:rPr>
        <w:t>DIOGO RICARDO STIMER SCHNEIDER</w:t>
      </w:r>
    </w:p>
    <w:p w14:paraId="5FF401C3" w14:textId="4713E6E3" w:rsidR="003B536E" w:rsidRPr="004D6CBE" w:rsidRDefault="003B536E" w:rsidP="003B536E">
      <w:pPr>
        <w:jc w:val="center"/>
        <w:rPr>
          <w:rFonts w:ascii="Arial" w:hAnsi="Arial" w:cs="Arial"/>
          <w:sz w:val="20"/>
          <w:szCs w:val="20"/>
        </w:rPr>
      </w:pPr>
      <w:r w:rsidRPr="004D6CBE">
        <w:rPr>
          <w:rFonts w:ascii="Arial" w:hAnsi="Arial" w:cs="Arial"/>
          <w:sz w:val="20"/>
          <w:szCs w:val="20"/>
        </w:rPr>
        <w:t>Secretári</w:t>
      </w:r>
      <w:r w:rsidR="004D6CBE" w:rsidRPr="004D6CBE">
        <w:rPr>
          <w:rFonts w:ascii="Arial" w:hAnsi="Arial" w:cs="Arial"/>
          <w:sz w:val="20"/>
          <w:szCs w:val="20"/>
        </w:rPr>
        <w:t>o</w:t>
      </w:r>
      <w:r w:rsidRPr="004D6CBE">
        <w:rPr>
          <w:rFonts w:ascii="Arial" w:hAnsi="Arial" w:cs="Arial"/>
          <w:sz w:val="20"/>
          <w:szCs w:val="20"/>
        </w:rPr>
        <w:t xml:space="preserve"> Municipal de Esporte e Lazer</w:t>
      </w:r>
    </w:p>
    <w:p w14:paraId="2EF4712E" w14:textId="77777777" w:rsidR="003B536E" w:rsidRPr="004D6CBE" w:rsidRDefault="003B536E" w:rsidP="003B536E">
      <w:pPr>
        <w:jc w:val="center"/>
        <w:rPr>
          <w:rFonts w:ascii="Arial" w:hAnsi="Arial" w:cs="Arial"/>
          <w:sz w:val="20"/>
          <w:szCs w:val="20"/>
        </w:rPr>
      </w:pPr>
    </w:p>
    <w:p w14:paraId="72A6B54B" w14:textId="77777777" w:rsidR="003B536E" w:rsidRPr="004D6CBE" w:rsidRDefault="003B536E" w:rsidP="003B536E">
      <w:pPr>
        <w:jc w:val="center"/>
        <w:rPr>
          <w:rFonts w:ascii="Arial" w:hAnsi="Arial" w:cs="Arial"/>
          <w:sz w:val="20"/>
          <w:szCs w:val="20"/>
        </w:rPr>
      </w:pPr>
    </w:p>
    <w:p w14:paraId="4F7FD21D" w14:textId="10D10C46" w:rsidR="00AC0611" w:rsidRPr="004D6CBE" w:rsidRDefault="00AC0611" w:rsidP="003B536E">
      <w:pPr>
        <w:pStyle w:val="Nivel3"/>
        <w:widowControl w:val="0"/>
        <w:numPr>
          <w:ilvl w:val="0"/>
          <w:numId w:val="0"/>
        </w:numPr>
        <w:spacing w:before="0" w:after="0" w:line="240" w:lineRule="auto"/>
      </w:pPr>
    </w:p>
    <w:p w14:paraId="3ED0918D" w14:textId="626CA9EF" w:rsidR="000A6AD4" w:rsidRPr="004D6CBE" w:rsidRDefault="000A6AD4" w:rsidP="003B536E">
      <w:pPr>
        <w:pStyle w:val="Nivel3"/>
        <w:widowControl w:val="0"/>
        <w:numPr>
          <w:ilvl w:val="0"/>
          <w:numId w:val="0"/>
        </w:numPr>
        <w:spacing w:before="0" w:after="0" w:line="240" w:lineRule="auto"/>
      </w:pPr>
    </w:p>
    <w:p w14:paraId="7DC01C3F" w14:textId="4E08A8B4" w:rsidR="000A6AD4" w:rsidRPr="004D6CBE" w:rsidRDefault="000A6AD4" w:rsidP="003B536E">
      <w:pPr>
        <w:pStyle w:val="Nivel3"/>
        <w:widowControl w:val="0"/>
        <w:numPr>
          <w:ilvl w:val="0"/>
          <w:numId w:val="0"/>
        </w:numPr>
        <w:spacing w:before="0" w:after="0" w:line="240" w:lineRule="auto"/>
      </w:pPr>
    </w:p>
    <w:p w14:paraId="3D3CD922" w14:textId="6262BBBA" w:rsidR="000A6AD4" w:rsidRPr="004D6CBE" w:rsidRDefault="000A6AD4" w:rsidP="003B536E">
      <w:pPr>
        <w:pStyle w:val="Nivel3"/>
        <w:widowControl w:val="0"/>
        <w:numPr>
          <w:ilvl w:val="0"/>
          <w:numId w:val="0"/>
        </w:numPr>
        <w:spacing w:before="0" w:after="0" w:line="240" w:lineRule="auto"/>
      </w:pPr>
    </w:p>
    <w:p w14:paraId="00C8A843" w14:textId="2CEBD614" w:rsidR="000A6AD4" w:rsidRPr="004D6CBE" w:rsidRDefault="000A6AD4" w:rsidP="003B536E">
      <w:pPr>
        <w:pStyle w:val="Nivel3"/>
        <w:widowControl w:val="0"/>
        <w:numPr>
          <w:ilvl w:val="0"/>
          <w:numId w:val="0"/>
        </w:numPr>
        <w:spacing w:before="0" w:after="0" w:line="240" w:lineRule="auto"/>
      </w:pPr>
    </w:p>
    <w:p w14:paraId="6E807888" w14:textId="519CF8BF" w:rsidR="000A6AD4" w:rsidRPr="004D6CBE" w:rsidRDefault="000A6AD4" w:rsidP="003B536E">
      <w:pPr>
        <w:pStyle w:val="Nivel3"/>
        <w:widowControl w:val="0"/>
        <w:numPr>
          <w:ilvl w:val="0"/>
          <w:numId w:val="0"/>
        </w:numPr>
        <w:spacing w:before="0" w:after="0" w:line="240" w:lineRule="auto"/>
      </w:pPr>
    </w:p>
    <w:p w14:paraId="0DFF98DF" w14:textId="2198628E" w:rsidR="000A6AD4" w:rsidRPr="004D6CBE" w:rsidRDefault="000A6AD4" w:rsidP="003B536E">
      <w:pPr>
        <w:pStyle w:val="Nivel3"/>
        <w:widowControl w:val="0"/>
        <w:numPr>
          <w:ilvl w:val="0"/>
          <w:numId w:val="0"/>
        </w:numPr>
        <w:spacing w:before="0" w:after="0" w:line="240" w:lineRule="auto"/>
      </w:pPr>
    </w:p>
    <w:p w14:paraId="6E099642" w14:textId="00D6566B" w:rsidR="000A6AD4" w:rsidRPr="004D6CBE" w:rsidRDefault="000A6AD4" w:rsidP="003B536E">
      <w:pPr>
        <w:pStyle w:val="Nivel3"/>
        <w:widowControl w:val="0"/>
        <w:numPr>
          <w:ilvl w:val="0"/>
          <w:numId w:val="0"/>
        </w:numPr>
        <w:spacing w:before="0" w:after="0" w:line="240" w:lineRule="auto"/>
      </w:pPr>
    </w:p>
    <w:p w14:paraId="39BE04D6" w14:textId="49CC67E6" w:rsidR="000A6AD4" w:rsidRPr="004D6CBE" w:rsidRDefault="000A6AD4" w:rsidP="003B536E">
      <w:pPr>
        <w:pStyle w:val="Nivel3"/>
        <w:widowControl w:val="0"/>
        <w:numPr>
          <w:ilvl w:val="0"/>
          <w:numId w:val="0"/>
        </w:numPr>
        <w:spacing w:before="0" w:after="0" w:line="240" w:lineRule="auto"/>
      </w:pPr>
    </w:p>
    <w:p w14:paraId="41BAC5E9" w14:textId="35474FF1" w:rsidR="000A6AD4" w:rsidRPr="004D6CBE" w:rsidRDefault="000A6AD4" w:rsidP="003B536E">
      <w:pPr>
        <w:pStyle w:val="Nivel3"/>
        <w:widowControl w:val="0"/>
        <w:numPr>
          <w:ilvl w:val="0"/>
          <w:numId w:val="0"/>
        </w:numPr>
        <w:spacing w:before="0" w:after="0" w:line="240" w:lineRule="auto"/>
      </w:pPr>
    </w:p>
    <w:p w14:paraId="0BD2914B" w14:textId="281C9B53" w:rsidR="000A6AD4" w:rsidRPr="004D6CBE" w:rsidRDefault="000A6AD4" w:rsidP="003B536E">
      <w:pPr>
        <w:pStyle w:val="Nivel3"/>
        <w:widowControl w:val="0"/>
        <w:numPr>
          <w:ilvl w:val="0"/>
          <w:numId w:val="0"/>
        </w:numPr>
        <w:spacing w:before="0" w:after="0" w:line="240" w:lineRule="auto"/>
      </w:pPr>
    </w:p>
    <w:p w14:paraId="6C7F9804" w14:textId="75F7BBA0" w:rsidR="000A6AD4" w:rsidRPr="004D6CBE" w:rsidRDefault="000A6AD4" w:rsidP="003B536E">
      <w:pPr>
        <w:pStyle w:val="Nivel3"/>
        <w:widowControl w:val="0"/>
        <w:numPr>
          <w:ilvl w:val="0"/>
          <w:numId w:val="0"/>
        </w:numPr>
        <w:spacing w:before="0" w:after="0" w:line="240" w:lineRule="auto"/>
      </w:pPr>
    </w:p>
    <w:p w14:paraId="3BE5D1CD" w14:textId="7AAE75DE" w:rsidR="000A6AD4" w:rsidRPr="004D6CBE" w:rsidRDefault="000A6AD4" w:rsidP="003B536E">
      <w:pPr>
        <w:pStyle w:val="Nivel3"/>
        <w:widowControl w:val="0"/>
        <w:numPr>
          <w:ilvl w:val="0"/>
          <w:numId w:val="0"/>
        </w:numPr>
        <w:spacing w:before="0" w:after="0" w:line="240" w:lineRule="auto"/>
      </w:pPr>
    </w:p>
    <w:p w14:paraId="11ECC208" w14:textId="06BFC00C" w:rsidR="000A6AD4" w:rsidRPr="004D6CBE" w:rsidRDefault="000A6AD4" w:rsidP="003B536E">
      <w:pPr>
        <w:pStyle w:val="Nivel3"/>
        <w:widowControl w:val="0"/>
        <w:numPr>
          <w:ilvl w:val="0"/>
          <w:numId w:val="0"/>
        </w:numPr>
        <w:spacing w:before="0" w:after="0" w:line="240" w:lineRule="auto"/>
      </w:pPr>
    </w:p>
    <w:p w14:paraId="05372DC8" w14:textId="30E40595" w:rsidR="002D0AB7" w:rsidRPr="004D6CBE" w:rsidRDefault="002D0AB7" w:rsidP="003B536E">
      <w:pPr>
        <w:pStyle w:val="Nivel3"/>
        <w:widowControl w:val="0"/>
        <w:numPr>
          <w:ilvl w:val="0"/>
          <w:numId w:val="0"/>
        </w:numPr>
        <w:spacing w:before="0" w:after="0" w:line="240" w:lineRule="auto"/>
      </w:pPr>
    </w:p>
    <w:p w14:paraId="36B6FA40" w14:textId="618D71D9" w:rsidR="002D0AB7" w:rsidRPr="004D6CBE" w:rsidRDefault="002D0AB7" w:rsidP="003B536E">
      <w:pPr>
        <w:pStyle w:val="Nivel3"/>
        <w:widowControl w:val="0"/>
        <w:numPr>
          <w:ilvl w:val="0"/>
          <w:numId w:val="0"/>
        </w:numPr>
        <w:spacing w:before="0" w:after="0" w:line="240" w:lineRule="auto"/>
      </w:pPr>
    </w:p>
    <w:p w14:paraId="0A557471" w14:textId="0B60C807" w:rsidR="004D6CBE" w:rsidRPr="004D6CBE" w:rsidRDefault="004D6CBE" w:rsidP="003B536E">
      <w:pPr>
        <w:pStyle w:val="Nivel3"/>
        <w:widowControl w:val="0"/>
        <w:numPr>
          <w:ilvl w:val="0"/>
          <w:numId w:val="0"/>
        </w:numPr>
        <w:spacing w:before="0" w:after="0" w:line="240" w:lineRule="auto"/>
      </w:pPr>
    </w:p>
    <w:p w14:paraId="1AE67822" w14:textId="77777777" w:rsidR="004D6CBE" w:rsidRPr="004D6CBE" w:rsidRDefault="004D6CBE" w:rsidP="003B536E">
      <w:pPr>
        <w:pStyle w:val="Nivel3"/>
        <w:widowControl w:val="0"/>
        <w:numPr>
          <w:ilvl w:val="0"/>
          <w:numId w:val="0"/>
        </w:numPr>
        <w:spacing w:before="0" w:after="0" w:line="240" w:lineRule="auto"/>
      </w:pPr>
    </w:p>
    <w:p w14:paraId="5573C67B" w14:textId="559239AB" w:rsidR="002D0AB7" w:rsidRPr="004D6CBE" w:rsidRDefault="002D0AB7" w:rsidP="003B536E">
      <w:pPr>
        <w:pStyle w:val="Nivel3"/>
        <w:widowControl w:val="0"/>
        <w:numPr>
          <w:ilvl w:val="0"/>
          <w:numId w:val="0"/>
        </w:numPr>
        <w:spacing w:before="0" w:after="0" w:line="240" w:lineRule="auto"/>
      </w:pPr>
    </w:p>
    <w:p w14:paraId="65BB3EEB" w14:textId="77777777" w:rsidR="002D0AB7" w:rsidRPr="004D6CBE" w:rsidRDefault="002D0AB7" w:rsidP="003B536E">
      <w:pPr>
        <w:pStyle w:val="Nivel3"/>
        <w:widowControl w:val="0"/>
        <w:numPr>
          <w:ilvl w:val="0"/>
          <w:numId w:val="0"/>
        </w:numPr>
        <w:spacing w:before="0" w:after="0" w:line="240" w:lineRule="auto"/>
      </w:pPr>
    </w:p>
    <w:p w14:paraId="4F2B5AD6" w14:textId="4D48A3E0" w:rsidR="000A6AD4" w:rsidRPr="004D6CBE" w:rsidRDefault="000A6AD4" w:rsidP="003B536E">
      <w:pPr>
        <w:pStyle w:val="Nivel3"/>
        <w:widowControl w:val="0"/>
        <w:numPr>
          <w:ilvl w:val="0"/>
          <w:numId w:val="0"/>
        </w:numPr>
        <w:spacing w:before="0" w:after="0" w:line="240" w:lineRule="auto"/>
      </w:pPr>
    </w:p>
    <w:p w14:paraId="11ED7336" w14:textId="65DDA1F1" w:rsidR="000A6AD4" w:rsidRPr="004D6CBE" w:rsidRDefault="000A6AD4" w:rsidP="000A6AD4">
      <w:pPr>
        <w:jc w:val="center"/>
        <w:rPr>
          <w:rFonts w:ascii="Arial" w:hAnsi="Arial" w:cs="Arial"/>
          <w:b/>
          <w:sz w:val="20"/>
          <w:szCs w:val="20"/>
        </w:rPr>
      </w:pPr>
      <w:r w:rsidRPr="004D6CBE">
        <w:rPr>
          <w:rFonts w:ascii="Arial" w:hAnsi="Arial" w:cs="Arial"/>
          <w:b/>
          <w:sz w:val="20"/>
          <w:szCs w:val="20"/>
        </w:rPr>
        <w:lastRenderedPageBreak/>
        <w:t xml:space="preserve">PREGÃO ELETRÔNICO N.º </w:t>
      </w:r>
      <w:r w:rsidR="004D6CBE" w:rsidRPr="004D6CBE">
        <w:rPr>
          <w:rFonts w:ascii="Arial" w:hAnsi="Arial" w:cs="Arial"/>
          <w:b/>
          <w:sz w:val="20"/>
          <w:szCs w:val="20"/>
        </w:rPr>
        <w:t>131</w:t>
      </w:r>
      <w:r w:rsidRPr="004D6CBE">
        <w:rPr>
          <w:rFonts w:ascii="Arial" w:hAnsi="Arial" w:cs="Arial"/>
          <w:b/>
          <w:sz w:val="20"/>
          <w:szCs w:val="20"/>
        </w:rPr>
        <w:t>/2023</w:t>
      </w:r>
    </w:p>
    <w:p w14:paraId="76C3A3EF" w14:textId="029A7B4A" w:rsidR="000A6AD4" w:rsidRPr="004D6CBE" w:rsidRDefault="000A6AD4" w:rsidP="000A6AD4">
      <w:pPr>
        <w:jc w:val="center"/>
        <w:rPr>
          <w:rFonts w:ascii="Arial" w:hAnsi="Arial" w:cs="Arial"/>
          <w:sz w:val="20"/>
          <w:szCs w:val="20"/>
        </w:rPr>
      </w:pPr>
      <w:r w:rsidRPr="004D6CBE">
        <w:rPr>
          <w:rFonts w:ascii="Arial" w:hAnsi="Arial" w:cs="Arial"/>
          <w:sz w:val="20"/>
          <w:szCs w:val="20"/>
        </w:rPr>
        <w:t>ANEXO I – Termo de Referência</w:t>
      </w:r>
    </w:p>
    <w:p w14:paraId="6820EE3F" w14:textId="77777777" w:rsidR="004D6CBE" w:rsidRPr="004D6CBE" w:rsidRDefault="004D6CBE" w:rsidP="004D6CBE">
      <w:pPr>
        <w:pStyle w:val="Corpodetexto"/>
        <w:overflowPunct w:val="0"/>
        <w:spacing w:before="0" w:beforeAutospacing="0" w:after="0" w:afterAutospacing="0"/>
        <w:jc w:val="both"/>
        <w:rPr>
          <w:rFonts w:ascii="Arial" w:hAnsi="Arial" w:cs="Arial"/>
          <w:b/>
          <w:color w:val="000000"/>
          <w:sz w:val="20"/>
          <w:szCs w:val="20"/>
        </w:rPr>
      </w:pPr>
    </w:p>
    <w:p w14:paraId="6A32332A" w14:textId="77777777" w:rsidR="004D6CBE" w:rsidRPr="004D6CBE" w:rsidRDefault="004D6CBE" w:rsidP="004D6CBE">
      <w:pPr>
        <w:pStyle w:val="Corpodetexto"/>
        <w:numPr>
          <w:ilvl w:val="0"/>
          <w:numId w:val="23"/>
        </w:numPr>
        <w:overflowPunct w:val="0"/>
        <w:spacing w:before="0" w:beforeAutospacing="0" w:after="0" w:afterAutospacing="0"/>
        <w:jc w:val="center"/>
        <w:rPr>
          <w:rFonts w:ascii="Arial" w:hAnsi="Arial" w:cs="Arial"/>
          <w:sz w:val="20"/>
          <w:szCs w:val="20"/>
        </w:rPr>
      </w:pPr>
      <w:r w:rsidRPr="004D6CBE">
        <w:rPr>
          <w:rFonts w:ascii="Arial" w:hAnsi="Arial" w:cs="Arial"/>
          <w:b/>
          <w:color w:val="000000"/>
          <w:sz w:val="20"/>
          <w:szCs w:val="20"/>
        </w:rPr>
        <w:t>SISTEMA REGISTRO DE PREÇOS</w:t>
      </w:r>
    </w:p>
    <w:p w14:paraId="22E1BC6F" w14:textId="77777777" w:rsidR="004D6CBE" w:rsidRPr="004D6CBE" w:rsidRDefault="004D6CBE" w:rsidP="004D6CBE">
      <w:pPr>
        <w:pStyle w:val="Corpodetexto"/>
        <w:numPr>
          <w:ilvl w:val="0"/>
          <w:numId w:val="23"/>
        </w:numPr>
        <w:overflowPunct w:val="0"/>
        <w:spacing w:before="0" w:beforeAutospacing="0" w:after="0" w:afterAutospacing="0"/>
        <w:jc w:val="center"/>
        <w:rPr>
          <w:rFonts w:ascii="Arial" w:hAnsi="Arial" w:cs="Arial"/>
          <w:b/>
          <w:color w:val="000000"/>
          <w:sz w:val="20"/>
          <w:szCs w:val="20"/>
        </w:rPr>
      </w:pPr>
      <w:r w:rsidRPr="004D6CBE">
        <w:rPr>
          <w:rFonts w:ascii="Arial" w:hAnsi="Arial" w:cs="Arial"/>
          <w:b/>
          <w:color w:val="000000"/>
          <w:sz w:val="20"/>
          <w:szCs w:val="20"/>
        </w:rPr>
        <w:t>SERVIÇOS SEM DEDICAÇÃO DE MÃO DE OBRA EXCLUSIVA</w:t>
      </w:r>
    </w:p>
    <w:p w14:paraId="4906B090"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color w:val="000000"/>
          <w:sz w:val="20"/>
          <w:szCs w:val="20"/>
        </w:rPr>
      </w:pPr>
    </w:p>
    <w:p w14:paraId="20B04DAB"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b/>
          <w:color w:val="000000"/>
          <w:sz w:val="20"/>
          <w:szCs w:val="20"/>
        </w:rPr>
      </w:pPr>
      <w:r w:rsidRPr="004D6CBE">
        <w:rPr>
          <w:rFonts w:ascii="Arial" w:hAnsi="Arial" w:cs="Arial"/>
          <w:b/>
          <w:color w:val="000000"/>
          <w:sz w:val="20"/>
          <w:szCs w:val="20"/>
        </w:rPr>
        <w:t>1.</w:t>
      </w:r>
      <w:r w:rsidRPr="004D6CBE">
        <w:rPr>
          <w:rFonts w:ascii="Arial" w:hAnsi="Arial" w:cs="Arial"/>
          <w:b/>
          <w:color w:val="000000"/>
          <w:sz w:val="20"/>
          <w:szCs w:val="20"/>
        </w:rPr>
        <w:tab/>
        <w:t>DEFINIÇÃO DO OBJETO</w:t>
      </w:r>
    </w:p>
    <w:p w14:paraId="26A06C4B"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b/>
          <w:color w:val="000000"/>
          <w:sz w:val="20"/>
          <w:szCs w:val="20"/>
        </w:rPr>
      </w:pPr>
    </w:p>
    <w:p w14:paraId="7367448C"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1.1.</w:t>
      </w:r>
      <w:r w:rsidRPr="004D6CBE">
        <w:rPr>
          <w:rFonts w:ascii="Arial" w:hAnsi="Arial" w:cs="Arial"/>
          <w:color w:val="000000"/>
          <w:sz w:val="20"/>
          <w:szCs w:val="20"/>
        </w:rPr>
        <w:tab/>
        <w:t xml:space="preserve">Contratação de serviços de </w:t>
      </w:r>
      <w:r w:rsidRPr="004D6CBE">
        <w:rPr>
          <w:rFonts w:ascii="Arial" w:hAnsi="Arial" w:cs="Arial"/>
          <w:bCs/>
          <w:color w:val="000000"/>
          <w:sz w:val="20"/>
          <w:szCs w:val="20"/>
        </w:rPr>
        <w:t>Cronometragem Eletrônica para eventos de corridas de rua, com o fornecimento de colocação de linha de cronometragem, locação de relógio pórtico, kit com numeral de peito e todos os materiais necessários, com a retirada após término do evento, através do Sistema Registro de Preço,</w:t>
      </w:r>
      <w:r w:rsidRPr="004D6CBE">
        <w:rPr>
          <w:rFonts w:ascii="Arial" w:hAnsi="Arial" w:cs="Arial"/>
          <w:color w:val="000000"/>
          <w:sz w:val="20"/>
          <w:szCs w:val="20"/>
        </w:rPr>
        <w:t xml:space="preserve"> nos termos da tabela abaixo, conforme condições, quantidades e exigências estabelecidas neste instrumento:</w:t>
      </w:r>
    </w:p>
    <w:p w14:paraId="5BBD9DC0" w14:textId="77777777" w:rsidR="004D6CBE" w:rsidRPr="004D6CBE" w:rsidRDefault="004D6CBE" w:rsidP="004D6CBE">
      <w:pPr>
        <w:pStyle w:val="Corpodetexto"/>
        <w:numPr>
          <w:ilvl w:val="0"/>
          <w:numId w:val="23"/>
        </w:numPr>
        <w:overflowPunct w:val="0"/>
        <w:spacing w:before="0" w:beforeAutospacing="0" w:after="0" w:afterAutospacing="0"/>
        <w:ind w:left="720" w:firstLine="0"/>
        <w:jc w:val="both"/>
        <w:rPr>
          <w:rFonts w:ascii="Arial" w:hAnsi="Arial" w:cs="Arial"/>
          <w:color w:val="000000"/>
          <w:sz w:val="20"/>
          <w:szCs w:val="20"/>
        </w:rPr>
      </w:pPr>
    </w:p>
    <w:tbl>
      <w:tblPr>
        <w:tblW w:w="5000" w:type="pct"/>
        <w:tblCellMar>
          <w:top w:w="28" w:type="dxa"/>
          <w:bottom w:w="28" w:type="dxa"/>
        </w:tblCellMar>
        <w:tblLook w:val="04A0" w:firstRow="1" w:lastRow="0" w:firstColumn="1" w:lastColumn="0" w:noHBand="0" w:noVBand="1"/>
      </w:tblPr>
      <w:tblGrid>
        <w:gridCol w:w="895"/>
        <w:gridCol w:w="968"/>
        <w:gridCol w:w="1118"/>
        <w:gridCol w:w="3994"/>
        <w:gridCol w:w="1521"/>
        <w:gridCol w:w="1240"/>
      </w:tblGrid>
      <w:tr w:rsidR="004D6CBE" w:rsidRPr="004D6CBE" w14:paraId="2008CDAC" w14:textId="77777777" w:rsidTr="004D6CBE">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9C85D" w14:textId="77777777" w:rsidR="004D6CBE" w:rsidRPr="004D6CBE" w:rsidRDefault="004D6CBE" w:rsidP="004D6CBE">
            <w:pPr>
              <w:pStyle w:val="Contedodatabela"/>
              <w:numPr>
                <w:ilvl w:val="0"/>
                <w:numId w:val="23"/>
              </w:numPr>
              <w:ind w:left="0" w:firstLine="0"/>
              <w:jc w:val="both"/>
              <w:rPr>
                <w:rFonts w:ascii="Arial" w:hAnsi="Arial" w:cs="Arial"/>
                <w:b/>
                <w:color w:val="000000"/>
                <w:sz w:val="16"/>
                <w:szCs w:val="16"/>
              </w:rPr>
            </w:pPr>
            <w:r w:rsidRPr="004D6CBE">
              <w:rPr>
                <w:rFonts w:ascii="Arial" w:hAnsi="Arial" w:cs="Arial"/>
                <w:b/>
                <w:color w:val="000000"/>
                <w:sz w:val="16"/>
                <w:szCs w:val="16"/>
              </w:rPr>
              <w:t>ITEM</w:t>
            </w:r>
          </w:p>
          <w:p w14:paraId="536843B1" w14:textId="77777777" w:rsidR="004D6CBE" w:rsidRPr="004D6CBE" w:rsidRDefault="004D6CBE" w:rsidP="004D6CBE">
            <w:pPr>
              <w:pStyle w:val="Contedodatabela"/>
              <w:numPr>
                <w:ilvl w:val="0"/>
                <w:numId w:val="23"/>
              </w:numPr>
              <w:jc w:val="both"/>
              <w:rPr>
                <w:rFonts w:ascii="Arial" w:hAnsi="Arial" w:cs="Arial"/>
                <w:color w:val="000000"/>
                <w:sz w:val="16"/>
                <w:szCs w:val="16"/>
              </w:rPr>
            </w:pPr>
          </w:p>
        </w:tc>
        <w:tc>
          <w:tcPr>
            <w:tcW w:w="497" w:type="pct"/>
            <w:tcBorders>
              <w:top w:val="single" w:sz="4" w:space="0" w:color="000000"/>
              <w:left w:val="single" w:sz="4" w:space="0" w:color="000000"/>
              <w:bottom w:val="single" w:sz="4" w:space="0" w:color="000000"/>
            </w:tcBorders>
            <w:shd w:val="clear" w:color="auto" w:fill="auto"/>
            <w:vAlign w:val="center"/>
          </w:tcPr>
          <w:p w14:paraId="61F9C812" w14:textId="77777777" w:rsidR="004D6CBE" w:rsidRPr="004D6CBE" w:rsidRDefault="004D6CBE" w:rsidP="004D6CBE">
            <w:pPr>
              <w:pStyle w:val="Contedodatabela"/>
              <w:numPr>
                <w:ilvl w:val="0"/>
                <w:numId w:val="23"/>
              </w:numPr>
              <w:ind w:left="0" w:firstLine="0"/>
              <w:jc w:val="both"/>
              <w:rPr>
                <w:rFonts w:ascii="Arial" w:hAnsi="Arial" w:cs="Arial"/>
                <w:b/>
                <w:color w:val="000000"/>
                <w:sz w:val="16"/>
                <w:szCs w:val="16"/>
              </w:rPr>
            </w:pPr>
            <w:r w:rsidRPr="004D6CBE">
              <w:rPr>
                <w:rFonts w:ascii="Arial" w:hAnsi="Arial" w:cs="Arial"/>
                <w:b/>
                <w:color w:val="000000"/>
                <w:sz w:val="16"/>
                <w:szCs w:val="16"/>
              </w:rPr>
              <w:t>QTDE.</w:t>
            </w:r>
          </w:p>
        </w:tc>
        <w:tc>
          <w:tcPr>
            <w:tcW w:w="574" w:type="pct"/>
            <w:tcBorders>
              <w:top w:val="single" w:sz="4" w:space="0" w:color="000000"/>
              <w:left w:val="single" w:sz="4" w:space="0" w:color="000000"/>
              <w:bottom w:val="single" w:sz="4" w:space="0" w:color="000000"/>
            </w:tcBorders>
            <w:shd w:val="clear" w:color="auto" w:fill="auto"/>
            <w:vAlign w:val="center"/>
          </w:tcPr>
          <w:p w14:paraId="467D5486" w14:textId="77777777" w:rsidR="004D6CBE" w:rsidRPr="004D6CBE" w:rsidRDefault="004D6CBE" w:rsidP="004D6CBE">
            <w:pPr>
              <w:pStyle w:val="Contedodatabela"/>
              <w:numPr>
                <w:ilvl w:val="0"/>
                <w:numId w:val="23"/>
              </w:numPr>
              <w:ind w:left="57" w:firstLine="0"/>
              <w:jc w:val="both"/>
              <w:rPr>
                <w:rFonts w:ascii="Arial" w:hAnsi="Arial" w:cs="Arial"/>
                <w:b/>
                <w:color w:val="000000"/>
                <w:sz w:val="16"/>
                <w:szCs w:val="16"/>
              </w:rPr>
            </w:pPr>
            <w:r w:rsidRPr="004D6CBE">
              <w:rPr>
                <w:rFonts w:ascii="Arial" w:hAnsi="Arial" w:cs="Arial"/>
                <w:b/>
                <w:color w:val="000000"/>
                <w:sz w:val="16"/>
                <w:szCs w:val="16"/>
              </w:rPr>
              <w:t>UNID. MED.</w:t>
            </w:r>
          </w:p>
        </w:tc>
        <w:tc>
          <w:tcPr>
            <w:tcW w:w="20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20676E" w14:textId="77777777" w:rsidR="004D6CBE" w:rsidRPr="004D6CBE" w:rsidRDefault="004D6CBE" w:rsidP="004D6CBE">
            <w:pPr>
              <w:pStyle w:val="Contedodatabela"/>
              <w:numPr>
                <w:ilvl w:val="0"/>
                <w:numId w:val="23"/>
              </w:numPr>
              <w:jc w:val="both"/>
              <w:rPr>
                <w:rFonts w:ascii="Arial" w:hAnsi="Arial" w:cs="Arial"/>
                <w:b/>
                <w:color w:val="000000"/>
                <w:sz w:val="16"/>
                <w:szCs w:val="16"/>
              </w:rPr>
            </w:pPr>
            <w:r w:rsidRPr="004D6CBE">
              <w:rPr>
                <w:rFonts w:ascii="Arial" w:hAnsi="Arial" w:cs="Arial"/>
                <w:b/>
                <w:color w:val="000000"/>
                <w:sz w:val="16"/>
                <w:szCs w:val="16"/>
              </w:rPr>
              <w:t>DESCRIÇÃO/</w:t>
            </w:r>
          </w:p>
          <w:p w14:paraId="632CBD20" w14:textId="77777777" w:rsidR="004D6CBE" w:rsidRPr="004D6CBE" w:rsidRDefault="004D6CBE" w:rsidP="004D6CBE">
            <w:pPr>
              <w:pStyle w:val="Contedodatabela"/>
              <w:numPr>
                <w:ilvl w:val="0"/>
                <w:numId w:val="23"/>
              </w:numPr>
              <w:jc w:val="both"/>
              <w:rPr>
                <w:rFonts w:ascii="Arial" w:hAnsi="Arial" w:cs="Arial"/>
                <w:b/>
                <w:color w:val="000000"/>
                <w:sz w:val="16"/>
                <w:szCs w:val="16"/>
              </w:rPr>
            </w:pPr>
            <w:r w:rsidRPr="004D6CBE">
              <w:rPr>
                <w:rFonts w:ascii="Arial" w:hAnsi="Arial" w:cs="Arial"/>
                <w:b/>
                <w:color w:val="000000"/>
                <w:sz w:val="16"/>
                <w:szCs w:val="16"/>
              </w:rPr>
              <w:t>ESPECIFICAÇÃO</w:t>
            </w:r>
          </w:p>
        </w:tc>
        <w:tc>
          <w:tcPr>
            <w:tcW w:w="781" w:type="pct"/>
            <w:tcBorders>
              <w:top w:val="single" w:sz="4" w:space="0" w:color="000000"/>
              <w:left w:val="single" w:sz="4" w:space="0" w:color="000000"/>
              <w:bottom w:val="single" w:sz="4" w:space="0" w:color="000000"/>
            </w:tcBorders>
            <w:shd w:val="clear" w:color="auto" w:fill="auto"/>
            <w:vAlign w:val="center"/>
          </w:tcPr>
          <w:p w14:paraId="4660707B" w14:textId="77777777" w:rsidR="004D6CBE" w:rsidRPr="004D6CBE" w:rsidRDefault="004D6CBE" w:rsidP="004D6CBE">
            <w:pPr>
              <w:pStyle w:val="Contedodatabela"/>
              <w:numPr>
                <w:ilvl w:val="0"/>
                <w:numId w:val="23"/>
              </w:numPr>
              <w:tabs>
                <w:tab w:val="left" w:pos="60"/>
              </w:tabs>
              <w:ind w:left="57" w:firstLine="0"/>
              <w:jc w:val="both"/>
              <w:rPr>
                <w:rFonts w:ascii="Arial" w:hAnsi="Arial" w:cs="Arial"/>
                <w:b/>
                <w:color w:val="000000"/>
                <w:sz w:val="16"/>
                <w:szCs w:val="16"/>
              </w:rPr>
            </w:pPr>
            <w:r w:rsidRPr="004D6CBE">
              <w:rPr>
                <w:rFonts w:ascii="Arial" w:hAnsi="Arial" w:cs="Arial"/>
                <w:b/>
                <w:color w:val="000000"/>
                <w:sz w:val="16"/>
                <w:szCs w:val="16"/>
              </w:rPr>
              <w:t>VALOR UNITÁRIO</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C8022F" w14:textId="77777777" w:rsidR="004D6CBE" w:rsidRPr="004D6CBE" w:rsidRDefault="004D6CBE" w:rsidP="004D6CBE">
            <w:pPr>
              <w:pStyle w:val="Contedodatabela"/>
              <w:numPr>
                <w:ilvl w:val="0"/>
                <w:numId w:val="23"/>
              </w:numPr>
              <w:ind w:left="57" w:firstLine="0"/>
              <w:jc w:val="both"/>
              <w:rPr>
                <w:rFonts w:ascii="Arial" w:hAnsi="Arial" w:cs="Arial"/>
                <w:b/>
                <w:color w:val="000000"/>
                <w:sz w:val="16"/>
                <w:szCs w:val="16"/>
              </w:rPr>
            </w:pPr>
            <w:r w:rsidRPr="004D6CBE">
              <w:rPr>
                <w:rFonts w:ascii="Arial" w:hAnsi="Arial" w:cs="Arial"/>
                <w:b/>
                <w:color w:val="000000"/>
                <w:sz w:val="16"/>
                <w:szCs w:val="16"/>
              </w:rPr>
              <w:t>VALOR TOTAL</w:t>
            </w:r>
          </w:p>
        </w:tc>
      </w:tr>
      <w:tr w:rsidR="004D6CBE" w:rsidRPr="004D6CBE" w14:paraId="03F9ACC7" w14:textId="77777777" w:rsidTr="004D6CBE">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C6F80F" w14:textId="77777777" w:rsidR="004D6CBE" w:rsidRPr="004D6CBE" w:rsidRDefault="004D6CBE" w:rsidP="004D6CBE">
            <w:pPr>
              <w:pStyle w:val="Contedodatabela"/>
              <w:numPr>
                <w:ilvl w:val="0"/>
                <w:numId w:val="23"/>
              </w:numPr>
              <w:jc w:val="both"/>
              <w:rPr>
                <w:rFonts w:ascii="Arial" w:hAnsi="Arial" w:cs="Arial"/>
                <w:color w:val="000000"/>
                <w:sz w:val="16"/>
                <w:szCs w:val="16"/>
              </w:rPr>
            </w:pPr>
            <w:r w:rsidRPr="004D6CBE">
              <w:rPr>
                <w:rFonts w:ascii="Arial" w:hAnsi="Arial" w:cs="Arial"/>
                <w:color w:val="000000"/>
                <w:sz w:val="16"/>
                <w:szCs w:val="16"/>
              </w:rPr>
              <w:t>1</w:t>
            </w:r>
          </w:p>
        </w:tc>
        <w:tc>
          <w:tcPr>
            <w:tcW w:w="497" w:type="pct"/>
            <w:tcBorders>
              <w:top w:val="single" w:sz="4" w:space="0" w:color="000000"/>
              <w:left w:val="single" w:sz="4" w:space="0" w:color="000000"/>
              <w:bottom w:val="single" w:sz="4" w:space="0" w:color="000000"/>
            </w:tcBorders>
            <w:shd w:val="clear" w:color="auto" w:fill="auto"/>
            <w:vAlign w:val="center"/>
          </w:tcPr>
          <w:p w14:paraId="4827103F" w14:textId="77777777" w:rsidR="004D6CBE" w:rsidRPr="004D6CBE" w:rsidRDefault="004D6CBE" w:rsidP="004D6CBE">
            <w:pPr>
              <w:pStyle w:val="Contedodatabela"/>
              <w:jc w:val="center"/>
              <w:rPr>
                <w:rFonts w:ascii="Arial" w:hAnsi="Arial" w:cs="Arial"/>
                <w:sz w:val="16"/>
                <w:szCs w:val="16"/>
              </w:rPr>
            </w:pPr>
            <w:r w:rsidRPr="004D6CBE">
              <w:rPr>
                <w:rFonts w:ascii="Arial" w:hAnsi="Arial" w:cs="Arial"/>
                <w:sz w:val="16"/>
                <w:szCs w:val="16"/>
              </w:rPr>
              <w:t>2</w:t>
            </w:r>
          </w:p>
        </w:tc>
        <w:tc>
          <w:tcPr>
            <w:tcW w:w="574" w:type="pct"/>
            <w:tcBorders>
              <w:top w:val="single" w:sz="4" w:space="0" w:color="000000"/>
              <w:left w:val="single" w:sz="4" w:space="0" w:color="000000"/>
              <w:bottom w:val="single" w:sz="4" w:space="0" w:color="000000"/>
            </w:tcBorders>
            <w:shd w:val="clear" w:color="auto" w:fill="auto"/>
            <w:vAlign w:val="center"/>
          </w:tcPr>
          <w:p w14:paraId="1DA70E97" w14:textId="77777777" w:rsidR="004D6CBE" w:rsidRPr="004D6CBE" w:rsidRDefault="004D6CBE" w:rsidP="004D6CBE">
            <w:pPr>
              <w:pStyle w:val="Contedodatabela"/>
              <w:jc w:val="both"/>
              <w:rPr>
                <w:rFonts w:ascii="Arial" w:hAnsi="Arial" w:cs="Arial"/>
                <w:sz w:val="16"/>
                <w:szCs w:val="16"/>
              </w:rPr>
            </w:pPr>
            <w:r w:rsidRPr="004D6CBE">
              <w:rPr>
                <w:rFonts w:ascii="Arial" w:hAnsi="Arial" w:cs="Arial"/>
                <w:sz w:val="16"/>
                <w:szCs w:val="16"/>
              </w:rPr>
              <w:t>Serviço</w:t>
            </w:r>
          </w:p>
        </w:tc>
        <w:tc>
          <w:tcPr>
            <w:tcW w:w="20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E77832" w14:textId="77777777" w:rsidR="004D6CBE" w:rsidRPr="004D6CBE" w:rsidRDefault="004D6CBE" w:rsidP="004D6CBE">
            <w:pPr>
              <w:pStyle w:val="Contedodatabela"/>
              <w:widowControl w:val="0"/>
              <w:ind w:left="43"/>
              <w:jc w:val="both"/>
              <w:rPr>
                <w:rFonts w:ascii="Arial" w:hAnsi="Arial" w:cs="Arial"/>
                <w:sz w:val="16"/>
                <w:szCs w:val="16"/>
              </w:rPr>
            </w:pPr>
            <w:bookmarkStart w:id="56" w:name="__DdeLink__2265_769027469"/>
            <w:r w:rsidRPr="004D6CBE">
              <w:rPr>
                <w:rFonts w:ascii="Arial" w:eastAsia="Arial" w:hAnsi="Arial" w:cs="Arial"/>
                <w:color w:val="000000"/>
                <w:sz w:val="16"/>
                <w:szCs w:val="16"/>
              </w:rPr>
              <w:t>SERVIÇO DE CRONOMETRAGEM ELETRÔNICA DE 12 HORAS, CONTENDO PARA CADA EVENTO: CRONOMETRAGEM DE LARGADA E CHEGADA NO MESMO PONTO DE NO MÍNIMO 4 M DE LARGURA, ATÉ 2 CONTROLES DE PERCURSO COM 4 M, LOCAÇÃO DE 1 RELÓGIO DE PÓRTICO, FORNECIMENTO DE NO MÍNIMO 500 E MÁXIMO 1000 CHIP DESCARTÁVEL PARA NÚMERO DE PEITO, COM ESPUMA ESPAÇADORA, DE NO MÍNIMO 500 E MÁXIMO 1000 NÚMEROS DE PEITO EM PAPEL SINTÉTICO DE ALTA DENSIDADE E IMPRESSÃO DIGITAL, DE NO MÍNIMO 500 E MÁXIMO 1000 JOGOS DE ALFINETES EMBALADOS EM SACO FECHO ZIP, ALÉM DE MONTAGEM DE TODOS OS KITS EM ENVELOPE, E LACRADOS COM ETIQUETA NOMINAL DO ATLETA. TODAS AS DESPESAS DE TRANSPORTE, HOSPEDAGEM E ALIMENTAÇÃO DA EQUIPE DEVEM ESTAR INCLUSAS. (RETIRADA APÓS TERMINO DO EVENTO)</w:t>
            </w:r>
            <w:bookmarkEnd w:id="56"/>
          </w:p>
        </w:tc>
        <w:tc>
          <w:tcPr>
            <w:tcW w:w="781" w:type="pct"/>
            <w:tcBorders>
              <w:top w:val="single" w:sz="4" w:space="0" w:color="000000"/>
              <w:left w:val="single" w:sz="4" w:space="0" w:color="000000"/>
              <w:bottom w:val="single" w:sz="4" w:space="0" w:color="000000"/>
            </w:tcBorders>
            <w:shd w:val="clear" w:color="auto" w:fill="auto"/>
            <w:vAlign w:val="center"/>
          </w:tcPr>
          <w:p w14:paraId="46FAD8A0" w14:textId="77777777" w:rsidR="004D6CBE" w:rsidRPr="004D6CBE" w:rsidRDefault="004D6CBE" w:rsidP="004D6CBE">
            <w:pPr>
              <w:pStyle w:val="Contedodatabela"/>
              <w:numPr>
                <w:ilvl w:val="0"/>
                <w:numId w:val="23"/>
              </w:numPr>
              <w:ind w:left="57" w:firstLine="0"/>
              <w:jc w:val="both"/>
              <w:rPr>
                <w:rFonts w:ascii="Arial" w:hAnsi="Arial" w:cs="Arial"/>
                <w:color w:val="000000"/>
                <w:sz w:val="16"/>
                <w:szCs w:val="16"/>
              </w:rPr>
            </w:pPr>
            <w:r w:rsidRPr="004D6CBE">
              <w:rPr>
                <w:rFonts w:ascii="Arial" w:hAnsi="Arial" w:cs="Arial"/>
                <w:color w:val="000000"/>
                <w:sz w:val="16"/>
                <w:szCs w:val="16"/>
              </w:rPr>
              <w:t>R$ 14.320,00</w:t>
            </w:r>
          </w:p>
        </w:tc>
        <w:tc>
          <w:tcPr>
            <w:tcW w:w="6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555063" w14:textId="77777777" w:rsidR="004D6CBE" w:rsidRPr="004D6CBE" w:rsidRDefault="004D6CBE" w:rsidP="004D6CBE">
            <w:pPr>
              <w:pStyle w:val="Contedodatabela"/>
              <w:numPr>
                <w:ilvl w:val="0"/>
                <w:numId w:val="23"/>
              </w:numPr>
              <w:ind w:left="0" w:firstLine="0"/>
              <w:jc w:val="both"/>
              <w:rPr>
                <w:rFonts w:ascii="Arial" w:hAnsi="Arial" w:cs="Arial"/>
                <w:sz w:val="16"/>
                <w:szCs w:val="16"/>
              </w:rPr>
            </w:pPr>
            <w:r w:rsidRPr="004D6CBE">
              <w:rPr>
                <w:rFonts w:ascii="Arial" w:hAnsi="Arial" w:cs="Arial"/>
                <w:color w:val="000000"/>
                <w:sz w:val="16"/>
                <w:szCs w:val="16"/>
              </w:rPr>
              <w:t>R$ 28.640,00</w:t>
            </w:r>
          </w:p>
        </w:tc>
      </w:tr>
      <w:tr w:rsidR="004D6CBE" w:rsidRPr="004D6CBE" w14:paraId="2CCA94EC" w14:textId="77777777" w:rsidTr="004D6CBE">
        <w:tc>
          <w:tcPr>
            <w:tcW w:w="460" w:type="pct"/>
            <w:tcBorders>
              <w:left w:val="single" w:sz="4" w:space="0" w:color="000000"/>
              <w:bottom w:val="single" w:sz="4" w:space="0" w:color="000000"/>
              <w:right w:val="single" w:sz="4" w:space="0" w:color="000000"/>
            </w:tcBorders>
            <w:shd w:val="clear" w:color="auto" w:fill="auto"/>
            <w:vAlign w:val="center"/>
          </w:tcPr>
          <w:p w14:paraId="1C65F45C" w14:textId="77777777" w:rsidR="004D6CBE" w:rsidRPr="004D6CBE" w:rsidRDefault="004D6CBE" w:rsidP="004D6CBE">
            <w:pPr>
              <w:pStyle w:val="Contedodatabela"/>
              <w:numPr>
                <w:ilvl w:val="0"/>
                <w:numId w:val="23"/>
              </w:numPr>
              <w:jc w:val="both"/>
              <w:rPr>
                <w:rFonts w:ascii="Arial" w:hAnsi="Arial" w:cs="Arial"/>
                <w:sz w:val="16"/>
                <w:szCs w:val="16"/>
              </w:rPr>
            </w:pPr>
            <w:r w:rsidRPr="004D6CBE">
              <w:rPr>
                <w:rFonts w:ascii="Arial" w:hAnsi="Arial" w:cs="Arial"/>
                <w:sz w:val="16"/>
                <w:szCs w:val="16"/>
              </w:rPr>
              <w:t>2</w:t>
            </w:r>
          </w:p>
        </w:tc>
        <w:tc>
          <w:tcPr>
            <w:tcW w:w="497" w:type="pct"/>
            <w:tcBorders>
              <w:left w:val="single" w:sz="4" w:space="0" w:color="000000"/>
              <w:bottom w:val="single" w:sz="4" w:space="0" w:color="000000"/>
            </w:tcBorders>
            <w:shd w:val="clear" w:color="auto" w:fill="auto"/>
            <w:vAlign w:val="center"/>
          </w:tcPr>
          <w:p w14:paraId="0E5C2B64" w14:textId="77777777" w:rsidR="004D6CBE" w:rsidRPr="004D6CBE" w:rsidRDefault="004D6CBE" w:rsidP="004D6CBE">
            <w:pPr>
              <w:pStyle w:val="Contedodatabela"/>
              <w:jc w:val="center"/>
              <w:rPr>
                <w:rFonts w:ascii="Arial" w:hAnsi="Arial" w:cs="Arial"/>
                <w:sz w:val="16"/>
                <w:szCs w:val="16"/>
              </w:rPr>
            </w:pPr>
            <w:r w:rsidRPr="004D6CBE">
              <w:rPr>
                <w:rFonts w:ascii="Arial" w:hAnsi="Arial" w:cs="Arial"/>
                <w:sz w:val="16"/>
                <w:szCs w:val="16"/>
              </w:rPr>
              <w:t>6</w:t>
            </w:r>
          </w:p>
        </w:tc>
        <w:tc>
          <w:tcPr>
            <w:tcW w:w="574" w:type="pct"/>
            <w:tcBorders>
              <w:left w:val="single" w:sz="4" w:space="0" w:color="000000"/>
              <w:bottom w:val="single" w:sz="4" w:space="0" w:color="000000"/>
            </w:tcBorders>
            <w:shd w:val="clear" w:color="auto" w:fill="auto"/>
            <w:vAlign w:val="center"/>
          </w:tcPr>
          <w:p w14:paraId="00F95720" w14:textId="77777777" w:rsidR="004D6CBE" w:rsidRPr="004D6CBE" w:rsidRDefault="004D6CBE" w:rsidP="004D6CBE">
            <w:pPr>
              <w:pStyle w:val="Contedodatabela"/>
              <w:jc w:val="both"/>
              <w:rPr>
                <w:rFonts w:ascii="Arial" w:hAnsi="Arial" w:cs="Arial"/>
                <w:sz w:val="16"/>
                <w:szCs w:val="16"/>
              </w:rPr>
            </w:pPr>
            <w:r w:rsidRPr="004D6CBE">
              <w:rPr>
                <w:rFonts w:ascii="Arial" w:hAnsi="Arial" w:cs="Arial"/>
                <w:sz w:val="16"/>
                <w:szCs w:val="16"/>
              </w:rPr>
              <w:t>Serviço</w:t>
            </w:r>
          </w:p>
        </w:tc>
        <w:tc>
          <w:tcPr>
            <w:tcW w:w="2051" w:type="pct"/>
            <w:tcBorders>
              <w:left w:val="single" w:sz="4" w:space="0" w:color="000000"/>
              <w:bottom w:val="single" w:sz="4" w:space="0" w:color="000000"/>
              <w:right w:val="single" w:sz="4" w:space="0" w:color="000000"/>
            </w:tcBorders>
            <w:shd w:val="clear" w:color="auto" w:fill="auto"/>
            <w:vAlign w:val="center"/>
          </w:tcPr>
          <w:p w14:paraId="78901826" w14:textId="77777777" w:rsidR="004D6CBE" w:rsidRPr="004D6CBE" w:rsidRDefault="004D6CBE" w:rsidP="004D6CBE">
            <w:pPr>
              <w:pStyle w:val="Contedodatabela"/>
              <w:widowControl w:val="0"/>
              <w:ind w:left="43"/>
              <w:jc w:val="both"/>
              <w:rPr>
                <w:rFonts w:ascii="Arial" w:hAnsi="Arial" w:cs="Arial"/>
                <w:sz w:val="16"/>
                <w:szCs w:val="16"/>
              </w:rPr>
            </w:pPr>
            <w:bookmarkStart w:id="57" w:name="__DdeLink__5176_1393925390"/>
            <w:r w:rsidRPr="004D6CBE">
              <w:rPr>
                <w:rFonts w:ascii="Arial" w:eastAsia="Arial" w:hAnsi="Arial" w:cs="Arial"/>
                <w:color w:val="000000"/>
                <w:sz w:val="16"/>
                <w:szCs w:val="16"/>
              </w:rPr>
              <w:t>SERVIÇO DE CRONOMETRAGEM ELETRÔNICA DE 4 KM A 48 KM, CONTENDO PARA CADA EVENTO: CRONOMETRAGEM DE LARGADA E CHEGADA NO MESMO PONTO DE NO MÍNIMO 4 M DE LARGURA, ATÉ 2 CONTROLES DE PERCURSO COM 4 M, LOCAÇÃO DE 1 RELÓGIO DE PÓRTICO, FORNECIMENTO DE NO MÍNIMO 500 E MÁXIMO 1000 CHIP DESCARTÁVEL PARA NÚMERO DE PEITO, COM ESPUMA ESPAÇADORA, DE NO MÍNIMO 500 E MÁXIMO 1000 NÚMEROS DE PEITO EM PAPEL SINTÉTICO DE ALTA DENSIDADE E IMPRESSÃO DIGITAL, DE NO MÍNIMO 500 E MÁXIMO 1000 JOGOS DE ALFINETES EMBALADOS EM SACO FECHO ZIP, ALÉM DE MONTAGEM DE TODOS OS KITS EM ENVELOPE, E LACRADOS COM ETIQUETA NOMINAL DO ATLETA. TODAS AS DESPESAS DE TRANSPORTE, HOSPEDAGEM E ALIMENTAÇÃO DA EQUIPE DEVEM ESTAR INCLUSAS. (RETIRADA APÓS TERMINO DO EVENTO)</w:t>
            </w:r>
            <w:bookmarkEnd w:id="57"/>
          </w:p>
        </w:tc>
        <w:tc>
          <w:tcPr>
            <w:tcW w:w="781" w:type="pct"/>
            <w:tcBorders>
              <w:left w:val="single" w:sz="4" w:space="0" w:color="000000"/>
              <w:bottom w:val="single" w:sz="4" w:space="0" w:color="000000"/>
            </w:tcBorders>
            <w:shd w:val="clear" w:color="auto" w:fill="auto"/>
            <w:vAlign w:val="center"/>
          </w:tcPr>
          <w:p w14:paraId="4AFB6C7B" w14:textId="77777777" w:rsidR="004D6CBE" w:rsidRPr="004D6CBE" w:rsidRDefault="004D6CBE" w:rsidP="004D6CBE">
            <w:pPr>
              <w:pStyle w:val="Contedodatabela"/>
              <w:numPr>
                <w:ilvl w:val="0"/>
                <w:numId w:val="23"/>
              </w:numPr>
              <w:tabs>
                <w:tab w:val="left" w:pos="120"/>
              </w:tabs>
              <w:ind w:left="57" w:firstLine="0"/>
              <w:jc w:val="both"/>
              <w:rPr>
                <w:rFonts w:ascii="Arial" w:hAnsi="Arial" w:cs="Arial"/>
                <w:sz w:val="16"/>
                <w:szCs w:val="16"/>
              </w:rPr>
            </w:pPr>
            <w:r w:rsidRPr="004D6CBE">
              <w:rPr>
                <w:rFonts w:ascii="Arial" w:hAnsi="Arial" w:cs="Arial"/>
                <w:sz w:val="16"/>
                <w:szCs w:val="16"/>
              </w:rPr>
              <w:t>R$ 11.121,29</w:t>
            </w:r>
          </w:p>
        </w:tc>
        <w:tc>
          <w:tcPr>
            <w:tcW w:w="637" w:type="pct"/>
            <w:tcBorders>
              <w:left w:val="single" w:sz="4" w:space="0" w:color="000000"/>
              <w:bottom w:val="single" w:sz="4" w:space="0" w:color="000000"/>
              <w:right w:val="single" w:sz="4" w:space="0" w:color="000000"/>
            </w:tcBorders>
            <w:shd w:val="clear" w:color="auto" w:fill="auto"/>
            <w:vAlign w:val="center"/>
          </w:tcPr>
          <w:p w14:paraId="2A7D87AC" w14:textId="77777777" w:rsidR="004D6CBE" w:rsidRPr="004D6CBE" w:rsidRDefault="004D6CBE" w:rsidP="004D6CBE">
            <w:pPr>
              <w:pStyle w:val="Contedodatabela"/>
              <w:numPr>
                <w:ilvl w:val="0"/>
                <w:numId w:val="23"/>
              </w:numPr>
              <w:ind w:left="0" w:firstLine="0"/>
              <w:jc w:val="both"/>
              <w:rPr>
                <w:rFonts w:ascii="Arial" w:hAnsi="Arial" w:cs="Arial"/>
                <w:sz w:val="16"/>
                <w:szCs w:val="16"/>
              </w:rPr>
            </w:pPr>
            <w:r w:rsidRPr="004D6CBE">
              <w:rPr>
                <w:rFonts w:ascii="Arial" w:hAnsi="Arial" w:cs="Arial"/>
                <w:sz w:val="16"/>
                <w:szCs w:val="16"/>
              </w:rPr>
              <w:t>R$ 66.727,74</w:t>
            </w:r>
          </w:p>
        </w:tc>
      </w:tr>
      <w:tr w:rsidR="004D6CBE" w:rsidRPr="004D6CBE" w14:paraId="224C6593" w14:textId="77777777" w:rsidTr="004D6CBE">
        <w:trPr>
          <w:trHeight w:val="459"/>
        </w:trPr>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BFE77D" w14:textId="77777777" w:rsidR="004D6CBE" w:rsidRPr="004D6CBE" w:rsidRDefault="004D6CBE" w:rsidP="004D6CBE">
            <w:pPr>
              <w:pStyle w:val="Contedodatabela"/>
              <w:numPr>
                <w:ilvl w:val="0"/>
                <w:numId w:val="23"/>
              </w:numPr>
              <w:jc w:val="both"/>
              <w:rPr>
                <w:rFonts w:ascii="Arial" w:hAnsi="Arial" w:cs="Arial"/>
                <w:b/>
                <w:color w:val="000000"/>
                <w:sz w:val="16"/>
                <w:szCs w:val="16"/>
              </w:rPr>
            </w:pPr>
          </w:p>
        </w:tc>
        <w:tc>
          <w:tcPr>
            <w:tcW w:w="497" w:type="pct"/>
            <w:tcBorders>
              <w:top w:val="single" w:sz="4" w:space="0" w:color="000000"/>
              <w:left w:val="single" w:sz="4" w:space="0" w:color="000000"/>
              <w:bottom w:val="single" w:sz="4" w:space="0" w:color="000000"/>
            </w:tcBorders>
            <w:shd w:val="clear" w:color="auto" w:fill="auto"/>
            <w:vAlign w:val="center"/>
          </w:tcPr>
          <w:p w14:paraId="4720AABC" w14:textId="77777777" w:rsidR="004D6CBE" w:rsidRPr="004D6CBE" w:rsidRDefault="004D6CBE" w:rsidP="004D6CBE">
            <w:pPr>
              <w:pStyle w:val="Contedodatabela"/>
              <w:numPr>
                <w:ilvl w:val="0"/>
                <w:numId w:val="23"/>
              </w:numPr>
              <w:jc w:val="both"/>
              <w:rPr>
                <w:rFonts w:ascii="Arial" w:hAnsi="Arial" w:cs="Arial"/>
                <w:color w:val="000000"/>
                <w:sz w:val="16"/>
                <w:szCs w:val="16"/>
              </w:rPr>
            </w:pPr>
          </w:p>
        </w:tc>
        <w:tc>
          <w:tcPr>
            <w:tcW w:w="574" w:type="pct"/>
            <w:tcBorders>
              <w:top w:val="single" w:sz="4" w:space="0" w:color="000000"/>
              <w:left w:val="single" w:sz="4" w:space="0" w:color="000000"/>
              <w:bottom w:val="single" w:sz="4" w:space="0" w:color="000000"/>
            </w:tcBorders>
            <w:shd w:val="clear" w:color="auto" w:fill="auto"/>
            <w:vAlign w:val="center"/>
          </w:tcPr>
          <w:p w14:paraId="4B42BFBE" w14:textId="77777777" w:rsidR="004D6CBE" w:rsidRPr="004D6CBE" w:rsidRDefault="004D6CBE" w:rsidP="004D6CBE">
            <w:pPr>
              <w:pStyle w:val="Contedodatabela"/>
              <w:numPr>
                <w:ilvl w:val="0"/>
                <w:numId w:val="23"/>
              </w:numPr>
              <w:jc w:val="both"/>
              <w:rPr>
                <w:rFonts w:ascii="Arial" w:hAnsi="Arial" w:cs="Arial"/>
                <w:color w:val="000000"/>
                <w:sz w:val="16"/>
                <w:szCs w:val="16"/>
              </w:rPr>
            </w:pPr>
          </w:p>
        </w:tc>
        <w:tc>
          <w:tcPr>
            <w:tcW w:w="20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C2C6DF" w14:textId="77777777" w:rsidR="004D6CBE" w:rsidRPr="004D6CBE" w:rsidRDefault="004D6CBE" w:rsidP="004D6CBE">
            <w:pPr>
              <w:pStyle w:val="Contedodatabela"/>
              <w:numPr>
                <w:ilvl w:val="0"/>
                <w:numId w:val="23"/>
              </w:numPr>
              <w:jc w:val="both"/>
              <w:rPr>
                <w:rFonts w:ascii="Arial" w:hAnsi="Arial" w:cs="Arial"/>
                <w:b/>
                <w:bCs/>
                <w:color w:val="000000"/>
                <w:sz w:val="16"/>
                <w:szCs w:val="16"/>
              </w:rPr>
            </w:pPr>
            <w:r w:rsidRPr="004D6CBE">
              <w:rPr>
                <w:rFonts w:ascii="Arial" w:hAnsi="Arial" w:cs="Arial"/>
                <w:b/>
                <w:bCs/>
                <w:color w:val="000000"/>
                <w:sz w:val="16"/>
                <w:szCs w:val="16"/>
              </w:rPr>
              <w:t>VALOR TOTAL</w:t>
            </w:r>
          </w:p>
        </w:tc>
        <w:tc>
          <w:tcPr>
            <w:tcW w:w="141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543399" w14:textId="77777777" w:rsidR="004D6CBE" w:rsidRPr="004D6CBE" w:rsidRDefault="004D6CBE" w:rsidP="004D6CBE">
            <w:pPr>
              <w:pStyle w:val="Contedodatabela"/>
              <w:numPr>
                <w:ilvl w:val="0"/>
                <w:numId w:val="23"/>
              </w:numPr>
              <w:jc w:val="right"/>
              <w:rPr>
                <w:rFonts w:ascii="Arial" w:hAnsi="Arial" w:cs="Arial"/>
                <w:sz w:val="16"/>
                <w:szCs w:val="16"/>
              </w:rPr>
            </w:pPr>
            <w:r w:rsidRPr="004D6CBE">
              <w:rPr>
                <w:rFonts w:ascii="Arial" w:hAnsi="Arial" w:cs="Arial"/>
                <w:b/>
                <w:bCs/>
                <w:color w:val="000000"/>
                <w:sz w:val="16"/>
                <w:szCs w:val="16"/>
              </w:rPr>
              <w:t>R$ 95.367,74</w:t>
            </w:r>
          </w:p>
        </w:tc>
      </w:tr>
    </w:tbl>
    <w:p w14:paraId="5D6E1A09" w14:textId="78D2CE4F" w:rsidR="004D6CBE" w:rsidRDefault="004D6CBE" w:rsidP="004D6CBE">
      <w:pPr>
        <w:pStyle w:val="Corpodetexto"/>
        <w:spacing w:after="0"/>
        <w:jc w:val="both"/>
        <w:rPr>
          <w:rFonts w:ascii="Arial" w:hAnsi="Arial" w:cs="Arial"/>
          <w:color w:val="000000"/>
          <w:sz w:val="20"/>
          <w:szCs w:val="20"/>
        </w:rPr>
      </w:pPr>
      <w:r w:rsidRPr="004D6CBE">
        <w:rPr>
          <w:rFonts w:ascii="Arial" w:hAnsi="Arial" w:cs="Arial"/>
          <w:color w:val="000000"/>
          <w:sz w:val="20"/>
          <w:szCs w:val="20"/>
        </w:rPr>
        <w:t>1.2.1</w:t>
      </w:r>
      <w:r>
        <w:rPr>
          <w:rFonts w:ascii="Arial" w:hAnsi="Arial" w:cs="Arial"/>
          <w:color w:val="000000"/>
          <w:sz w:val="20"/>
          <w:szCs w:val="20"/>
        </w:rPr>
        <w:t>. Será utilizado o Sistema de Registro de Preços, sendo que as estimativas de consumo para os itens acima, são assim distribuídas:</w:t>
      </w:r>
    </w:p>
    <w:p w14:paraId="5335ABE3" w14:textId="4A419D04" w:rsidR="004D6CBE" w:rsidRPr="004D6CBE" w:rsidRDefault="004D6CBE" w:rsidP="004D6CBE">
      <w:pPr>
        <w:pStyle w:val="Corpodetexto"/>
        <w:spacing w:after="0"/>
        <w:jc w:val="both"/>
        <w:rPr>
          <w:rFonts w:ascii="Arial" w:hAnsi="Arial" w:cs="Arial"/>
          <w:color w:val="000000"/>
          <w:sz w:val="20"/>
          <w:szCs w:val="20"/>
        </w:rPr>
      </w:pPr>
      <w:r w:rsidRPr="004D6CBE">
        <w:rPr>
          <w:rFonts w:ascii="Arial" w:hAnsi="Arial" w:cs="Arial"/>
          <w:color w:val="000000"/>
          <w:sz w:val="20"/>
          <w:szCs w:val="20"/>
        </w:rPr>
        <w:br/>
      </w:r>
      <w:bookmarkStart w:id="58" w:name="docs-internal-guid-e98d7df5-7fff-293a-25"/>
      <w:bookmarkEnd w:id="58"/>
    </w:p>
    <w:tbl>
      <w:tblPr>
        <w:tblW w:w="5000" w:type="pct"/>
        <w:tblCellMar>
          <w:top w:w="28" w:type="dxa"/>
          <w:bottom w:w="28" w:type="dxa"/>
        </w:tblCellMar>
        <w:tblLook w:val="04A0" w:firstRow="1" w:lastRow="0" w:firstColumn="1" w:lastColumn="0" w:noHBand="0" w:noVBand="1"/>
      </w:tblPr>
      <w:tblGrid>
        <w:gridCol w:w="995"/>
        <w:gridCol w:w="3265"/>
        <w:gridCol w:w="1332"/>
        <w:gridCol w:w="1318"/>
        <w:gridCol w:w="1332"/>
        <w:gridCol w:w="1494"/>
      </w:tblGrid>
      <w:tr w:rsidR="004D6CBE" w:rsidRPr="004D6CBE" w14:paraId="77D1BDE3" w14:textId="77777777" w:rsidTr="004D6CBE">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D0FF25D" w14:textId="77777777" w:rsidR="004D6CBE" w:rsidRPr="004D6CBE" w:rsidRDefault="004D6CBE" w:rsidP="004D6CBE">
            <w:pPr>
              <w:pStyle w:val="Contedodatabela"/>
              <w:rPr>
                <w:rFonts w:ascii="Arial" w:hAnsi="Arial" w:cs="Arial"/>
                <w:sz w:val="16"/>
                <w:szCs w:val="16"/>
              </w:rPr>
            </w:pPr>
            <w:r w:rsidRPr="004D6CBE">
              <w:rPr>
                <w:rFonts w:ascii="Arial" w:hAnsi="Arial" w:cs="Arial"/>
                <w:b/>
                <w:color w:val="000000"/>
                <w:sz w:val="16"/>
                <w:szCs w:val="16"/>
              </w:rPr>
              <w:lastRenderedPageBreak/>
              <w:t>ÓRGÃO GERENCIADOR</w:t>
            </w:r>
          </w:p>
        </w:tc>
      </w:tr>
      <w:tr w:rsidR="004D6CBE" w:rsidRPr="004D6CBE" w14:paraId="0FE776A9" w14:textId="77777777" w:rsidTr="004D6CBE">
        <w:tc>
          <w:tcPr>
            <w:tcW w:w="5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6EA114" w14:textId="77777777" w:rsidR="004D6CBE" w:rsidRPr="004D6CBE" w:rsidRDefault="004D6CBE" w:rsidP="004D6CBE">
            <w:pPr>
              <w:pStyle w:val="Contedodatabela"/>
              <w:jc w:val="center"/>
              <w:rPr>
                <w:rFonts w:ascii="Arial" w:hAnsi="Arial" w:cs="Arial"/>
                <w:b/>
                <w:bCs/>
                <w:sz w:val="16"/>
                <w:szCs w:val="16"/>
              </w:rPr>
            </w:pPr>
          </w:p>
          <w:p w14:paraId="63266098" w14:textId="77777777" w:rsidR="004D6CBE" w:rsidRPr="004D6CBE" w:rsidRDefault="004D6CBE" w:rsidP="004D6CBE">
            <w:pPr>
              <w:pStyle w:val="Contedodatabela"/>
              <w:jc w:val="center"/>
              <w:rPr>
                <w:rFonts w:ascii="Arial" w:hAnsi="Arial" w:cs="Arial"/>
                <w:b/>
                <w:color w:val="000000"/>
                <w:sz w:val="16"/>
                <w:szCs w:val="16"/>
              </w:rPr>
            </w:pPr>
            <w:r w:rsidRPr="004D6CBE">
              <w:rPr>
                <w:rFonts w:ascii="Arial" w:hAnsi="Arial" w:cs="Arial"/>
                <w:b/>
                <w:color w:val="000000"/>
                <w:sz w:val="16"/>
                <w:szCs w:val="16"/>
              </w:rPr>
              <w:t>ITEM</w:t>
            </w:r>
          </w:p>
        </w:tc>
        <w:tc>
          <w:tcPr>
            <w:tcW w:w="16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548960" w14:textId="77777777" w:rsidR="004D6CBE" w:rsidRPr="004D6CBE" w:rsidRDefault="004D6CBE" w:rsidP="004D6CBE">
            <w:pPr>
              <w:pStyle w:val="Contedodatabela"/>
              <w:jc w:val="center"/>
              <w:rPr>
                <w:rFonts w:ascii="Arial" w:hAnsi="Arial" w:cs="Arial"/>
                <w:b/>
                <w:color w:val="000000"/>
                <w:sz w:val="16"/>
                <w:szCs w:val="16"/>
              </w:rPr>
            </w:pPr>
            <w:r w:rsidRPr="004D6CBE">
              <w:rPr>
                <w:rFonts w:ascii="Arial" w:hAnsi="Arial" w:cs="Arial"/>
                <w:b/>
                <w:color w:val="000000"/>
                <w:sz w:val="16"/>
                <w:szCs w:val="16"/>
              </w:rPr>
              <w:t>DESCRIÇÃO/ESPECIFICAÇÃO</w:t>
            </w: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26FFC5" w14:textId="77777777" w:rsidR="004D6CBE" w:rsidRPr="004D6CBE" w:rsidRDefault="004D6CBE" w:rsidP="004D6CBE">
            <w:pPr>
              <w:pStyle w:val="Contedodatabela"/>
              <w:jc w:val="center"/>
              <w:rPr>
                <w:rFonts w:ascii="Arial" w:hAnsi="Arial" w:cs="Arial"/>
                <w:sz w:val="16"/>
                <w:szCs w:val="16"/>
              </w:rPr>
            </w:pPr>
            <w:r w:rsidRPr="004D6CBE">
              <w:rPr>
                <w:rFonts w:ascii="Arial" w:hAnsi="Arial" w:cs="Arial"/>
                <w:b/>
                <w:color w:val="000000"/>
                <w:sz w:val="16"/>
                <w:szCs w:val="16"/>
              </w:rPr>
              <w:t xml:space="preserve">UNIDADE MEDIDA </w:t>
            </w:r>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2EDE84" w14:textId="77777777" w:rsidR="004D6CBE" w:rsidRPr="004D6CBE" w:rsidRDefault="004D6CBE" w:rsidP="004D6CBE">
            <w:pPr>
              <w:pStyle w:val="Contedodatabela"/>
              <w:jc w:val="center"/>
              <w:rPr>
                <w:rFonts w:ascii="Arial" w:hAnsi="Arial" w:cs="Arial"/>
                <w:b/>
                <w:color w:val="000000"/>
                <w:sz w:val="16"/>
                <w:szCs w:val="16"/>
              </w:rPr>
            </w:pPr>
            <w:r w:rsidRPr="004D6CBE">
              <w:rPr>
                <w:rFonts w:ascii="Arial" w:hAnsi="Arial" w:cs="Arial"/>
                <w:b/>
                <w:color w:val="000000"/>
                <w:sz w:val="16"/>
                <w:szCs w:val="16"/>
              </w:rPr>
              <w:t>Requisição mínima</w:t>
            </w: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1B3F66" w14:textId="77777777" w:rsidR="004D6CBE" w:rsidRPr="004D6CBE" w:rsidRDefault="004D6CBE" w:rsidP="004D6CBE">
            <w:pPr>
              <w:pStyle w:val="Contedodatabela"/>
              <w:jc w:val="center"/>
              <w:rPr>
                <w:rFonts w:ascii="Arial" w:hAnsi="Arial" w:cs="Arial"/>
                <w:b/>
                <w:color w:val="000000"/>
                <w:sz w:val="16"/>
                <w:szCs w:val="16"/>
              </w:rPr>
            </w:pPr>
            <w:r w:rsidRPr="004D6CBE">
              <w:rPr>
                <w:rFonts w:ascii="Arial" w:hAnsi="Arial" w:cs="Arial"/>
                <w:b/>
                <w:color w:val="000000"/>
                <w:sz w:val="16"/>
                <w:szCs w:val="16"/>
              </w:rPr>
              <w:t>Requisição máxima</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5C16E7" w14:textId="77777777" w:rsidR="004D6CBE" w:rsidRPr="004D6CBE" w:rsidRDefault="004D6CBE" w:rsidP="004D6CBE">
            <w:pPr>
              <w:pStyle w:val="Contedodatabela"/>
              <w:jc w:val="center"/>
              <w:rPr>
                <w:rFonts w:ascii="Arial" w:hAnsi="Arial" w:cs="Arial"/>
                <w:b/>
                <w:color w:val="000000"/>
                <w:sz w:val="16"/>
                <w:szCs w:val="16"/>
              </w:rPr>
            </w:pPr>
            <w:r w:rsidRPr="004D6CBE">
              <w:rPr>
                <w:rFonts w:ascii="Arial" w:hAnsi="Arial" w:cs="Arial"/>
                <w:b/>
                <w:color w:val="000000"/>
                <w:sz w:val="16"/>
                <w:szCs w:val="16"/>
              </w:rPr>
              <w:t>Quantidade total</w:t>
            </w:r>
          </w:p>
        </w:tc>
      </w:tr>
      <w:tr w:rsidR="004D6CBE" w:rsidRPr="004D6CBE" w14:paraId="21319A1C" w14:textId="77777777" w:rsidTr="004D6CBE">
        <w:tc>
          <w:tcPr>
            <w:tcW w:w="5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BFE399" w14:textId="77777777" w:rsidR="004D6CBE" w:rsidRPr="004D6CBE" w:rsidRDefault="004D6CBE" w:rsidP="004D6CBE">
            <w:pPr>
              <w:pStyle w:val="Contedodatabela"/>
              <w:jc w:val="center"/>
              <w:rPr>
                <w:rFonts w:ascii="Arial" w:hAnsi="Arial" w:cs="Arial"/>
                <w:sz w:val="16"/>
                <w:szCs w:val="16"/>
              </w:rPr>
            </w:pPr>
          </w:p>
          <w:p w14:paraId="058B32E3" w14:textId="77777777" w:rsidR="004D6CBE" w:rsidRPr="004D6CBE" w:rsidRDefault="004D6CBE" w:rsidP="004D6CBE">
            <w:pPr>
              <w:pStyle w:val="Contedodatabela"/>
              <w:jc w:val="center"/>
              <w:rPr>
                <w:rFonts w:ascii="Arial" w:hAnsi="Arial" w:cs="Arial"/>
                <w:color w:val="000000"/>
                <w:sz w:val="16"/>
                <w:szCs w:val="16"/>
              </w:rPr>
            </w:pPr>
            <w:r w:rsidRPr="004D6CBE">
              <w:rPr>
                <w:rFonts w:ascii="Arial" w:hAnsi="Arial" w:cs="Arial"/>
                <w:color w:val="000000"/>
                <w:sz w:val="16"/>
                <w:szCs w:val="16"/>
              </w:rPr>
              <w:t>1</w:t>
            </w:r>
          </w:p>
          <w:p w14:paraId="482BDAD2" w14:textId="77777777" w:rsidR="004D6CBE" w:rsidRPr="004D6CBE" w:rsidRDefault="004D6CBE" w:rsidP="004D6CBE">
            <w:pPr>
              <w:pStyle w:val="Contedodatabela"/>
              <w:jc w:val="center"/>
              <w:rPr>
                <w:rFonts w:ascii="Arial" w:hAnsi="Arial" w:cs="Arial"/>
                <w:color w:val="000000"/>
                <w:sz w:val="16"/>
                <w:szCs w:val="16"/>
              </w:rPr>
            </w:pPr>
          </w:p>
        </w:tc>
        <w:tc>
          <w:tcPr>
            <w:tcW w:w="16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769882" w14:textId="77777777" w:rsidR="004D6CBE" w:rsidRPr="004D6CBE" w:rsidRDefault="004D6CBE" w:rsidP="004D6CBE">
            <w:pPr>
              <w:pStyle w:val="Contedodatabela"/>
              <w:widowControl w:val="0"/>
              <w:ind w:left="43"/>
              <w:jc w:val="both"/>
              <w:rPr>
                <w:rFonts w:ascii="Arial" w:hAnsi="Arial" w:cs="Arial"/>
                <w:sz w:val="16"/>
                <w:szCs w:val="16"/>
              </w:rPr>
            </w:pPr>
            <w:r w:rsidRPr="004D6CBE">
              <w:rPr>
                <w:rFonts w:ascii="Arial" w:eastAsia="Arial" w:hAnsi="Arial" w:cs="Arial"/>
                <w:color w:val="000000"/>
                <w:sz w:val="16"/>
                <w:szCs w:val="16"/>
              </w:rPr>
              <w:t>SERVIÇO DE CRONOMETRAGEM ELETRÔNICA DE 12 HORAS, CONTENDO PARA CADA EVENTO: CRONOMETRAGEM DE LARGADA E CHEGADA NO MESMO PONTO DE NO MÍNIMO 4 M DE LARGURA, ATÉ 2 CONTROLES DE PERCURSO COM 4 M, LOCAÇÃO DE 1 RELÓGIO DE PÓRTICO, FORNECIMENTO DE NO MÍNIMO 500 E MÁXIMO 1000 CHIP DESCARTÁVEL PARA NÚMERO DE PEITO, COM ESPUMA ESPAÇADORA, DE NO MÍNIMO 500 E MÁXIMO 1000 NÚMEROS DE PEITO EM PAPEL SINTÉTICO DE ALTA DENSIDADE E IMPRESSÃO DIGITAL, DE NO MÍNIMO 500 E MÁXIMO 1000 JOGOS DE ALFINETES EMBALADOS EM SACO FECHO ZIP, ALÉM DE MONTAGEM DE TODOS OS KITS EM ENVELOPE, E LACRADOS COM ETIQUETA NOMINAL DO ATLETA. TODAS AS DESPESAS DE TRANSPORTE, HOSPEDAGEM E ALIMENTAÇÃO DA EQUIPE DEVEM ESTAR INCLUSAS. (RETIRADA APÓS TERMINO DO EVENTO)</w:t>
            </w: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C5947C" w14:textId="77777777" w:rsidR="004D6CBE" w:rsidRPr="004D6CBE" w:rsidRDefault="004D6CBE" w:rsidP="004D6CBE">
            <w:pPr>
              <w:pStyle w:val="Contedodatabela"/>
              <w:jc w:val="center"/>
              <w:rPr>
                <w:rFonts w:ascii="Arial" w:hAnsi="Arial" w:cs="Arial"/>
                <w:sz w:val="16"/>
                <w:szCs w:val="16"/>
              </w:rPr>
            </w:pPr>
            <w:r w:rsidRPr="004D6CBE">
              <w:rPr>
                <w:rFonts w:ascii="Arial" w:hAnsi="Arial" w:cs="Arial"/>
                <w:sz w:val="16"/>
                <w:szCs w:val="16"/>
              </w:rPr>
              <w:t>Serviço</w:t>
            </w:r>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DE2A0B" w14:textId="77777777" w:rsidR="004D6CBE" w:rsidRPr="004D6CBE" w:rsidRDefault="004D6CBE" w:rsidP="004D6CBE">
            <w:pPr>
              <w:pStyle w:val="Contedodatabela"/>
              <w:jc w:val="center"/>
              <w:rPr>
                <w:rFonts w:ascii="Arial" w:hAnsi="Arial" w:cs="Arial"/>
                <w:sz w:val="16"/>
                <w:szCs w:val="16"/>
              </w:rPr>
            </w:pPr>
            <w:r w:rsidRPr="004D6CBE">
              <w:rPr>
                <w:rFonts w:ascii="Arial" w:hAnsi="Arial" w:cs="Arial"/>
                <w:sz w:val="16"/>
                <w:szCs w:val="16"/>
              </w:rPr>
              <w:t>1</w:t>
            </w: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FFCF67" w14:textId="77777777" w:rsidR="004D6CBE" w:rsidRPr="004D6CBE" w:rsidRDefault="004D6CBE" w:rsidP="004D6CBE">
            <w:pPr>
              <w:pStyle w:val="Contedodatabela"/>
              <w:jc w:val="center"/>
              <w:rPr>
                <w:rFonts w:ascii="Arial" w:hAnsi="Arial" w:cs="Arial"/>
                <w:sz w:val="16"/>
                <w:szCs w:val="16"/>
              </w:rPr>
            </w:pPr>
            <w:r w:rsidRPr="004D6CBE">
              <w:rPr>
                <w:rFonts w:ascii="Arial" w:hAnsi="Arial" w:cs="Arial"/>
                <w:sz w:val="16"/>
                <w:szCs w:val="16"/>
              </w:rPr>
              <w:t>2</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C44901" w14:textId="77777777" w:rsidR="004D6CBE" w:rsidRPr="004D6CBE" w:rsidRDefault="004D6CBE" w:rsidP="004D6CBE">
            <w:pPr>
              <w:pStyle w:val="Contedodatabela"/>
              <w:jc w:val="center"/>
              <w:rPr>
                <w:rFonts w:ascii="Arial" w:hAnsi="Arial" w:cs="Arial"/>
                <w:sz w:val="16"/>
                <w:szCs w:val="16"/>
              </w:rPr>
            </w:pPr>
            <w:r w:rsidRPr="004D6CBE">
              <w:rPr>
                <w:rFonts w:ascii="Arial" w:hAnsi="Arial" w:cs="Arial"/>
                <w:sz w:val="16"/>
                <w:szCs w:val="16"/>
              </w:rPr>
              <w:t>2</w:t>
            </w:r>
          </w:p>
        </w:tc>
      </w:tr>
      <w:tr w:rsidR="004D6CBE" w:rsidRPr="004D6CBE" w14:paraId="73BD7E62" w14:textId="77777777" w:rsidTr="004D6CBE">
        <w:tc>
          <w:tcPr>
            <w:tcW w:w="5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1E97C" w14:textId="77777777" w:rsidR="004D6CBE" w:rsidRPr="004D6CBE" w:rsidRDefault="004D6CBE" w:rsidP="004D6CBE">
            <w:pPr>
              <w:pStyle w:val="Contedodatabela"/>
              <w:jc w:val="center"/>
              <w:rPr>
                <w:rFonts w:ascii="Arial" w:hAnsi="Arial" w:cs="Arial"/>
                <w:sz w:val="16"/>
                <w:szCs w:val="16"/>
              </w:rPr>
            </w:pPr>
            <w:r w:rsidRPr="004D6CBE">
              <w:rPr>
                <w:rFonts w:ascii="Arial" w:hAnsi="Arial" w:cs="Arial"/>
                <w:sz w:val="16"/>
                <w:szCs w:val="16"/>
              </w:rPr>
              <w:t>2</w:t>
            </w:r>
          </w:p>
        </w:tc>
        <w:tc>
          <w:tcPr>
            <w:tcW w:w="16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96EE33" w14:textId="77777777" w:rsidR="004D6CBE" w:rsidRPr="004D6CBE" w:rsidRDefault="004D6CBE" w:rsidP="004D6CBE">
            <w:pPr>
              <w:pStyle w:val="Contedodatabela"/>
              <w:widowControl w:val="0"/>
              <w:ind w:left="43"/>
              <w:jc w:val="both"/>
              <w:rPr>
                <w:rFonts w:ascii="Arial" w:hAnsi="Arial" w:cs="Arial"/>
                <w:sz w:val="16"/>
                <w:szCs w:val="16"/>
              </w:rPr>
            </w:pPr>
            <w:r w:rsidRPr="004D6CBE">
              <w:rPr>
                <w:rFonts w:ascii="Arial" w:eastAsia="Arial" w:hAnsi="Arial" w:cs="Arial"/>
                <w:color w:val="000000"/>
                <w:sz w:val="16"/>
                <w:szCs w:val="16"/>
              </w:rPr>
              <w:t>SERVIÇO DE CRONOMETRAGEM ELETRÔNICA DE 4 KM A 48 KM, CONTENDO PARA CADA EVENTO: CRONOMETRAGEM DE LARGADA E CHEGADA NO MESMO PONTO DE NO MÍNIMO 4 M DE LARGURA, ATÉ 2 CONTROLES DE PERCURSO COM 4 M, LOCAÇÃO DE 1 RELÓGIO DE PÓRTICO, FORNECIMENTO DE NO MÍNIMO 500 E MÁXIMO 1000 CHIP DESCARTÁVEL PARA NÚMERO DE PEITO, COM ESPUMA ESPAÇADORA, DE NO MÍNIMO 500 E MÁXIMO 1000 NÚMEROS DE PEITO EM PAPEL SINTÉTICO DE ALTA DENSIDADE E IMPRESSÃO DIGITAL, DE NO MÍNIMO 500 E MÁXIMO 1000 JOGOS DE ALFINETES EMBALADOS EM SACO FECHO ZIP, ALÉM DE MONTAGEM DE TODOS OS KITS EM ENVELOPE, E LACRADOS COM ETIQUETA NOMINAL DO ATLETA. TODAS AS DESPESAS DE TRANSPORTE, HOSPEDAGEM E ALIMENTAÇÃO DA EQUIPE DEVEM ESTAR INCLUSAS. (RETIRADA APÓS TERMINO DO EVENTO)</w:t>
            </w: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3CDE2F" w14:textId="77777777" w:rsidR="004D6CBE" w:rsidRPr="004D6CBE" w:rsidRDefault="004D6CBE" w:rsidP="004D6CBE">
            <w:pPr>
              <w:pStyle w:val="Contedodatabela"/>
              <w:jc w:val="center"/>
              <w:rPr>
                <w:rFonts w:ascii="Arial" w:hAnsi="Arial" w:cs="Arial"/>
                <w:sz w:val="16"/>
                <w:szCs w:val="16"/>
              </w:rPr>
            </w:pPr>
            <w:r w:rsidRPr="004D6CBE">
              <w:rPr>
                <w:rFonts w:ascii="Arial" w:hAnsi="Arial" w:cs="Arial"/>
                <w:sz w:val="16"/>
                <w:szCs w:val="16"/>
              </w:rPr>
              <w:t>Serviço</w:t>
            </w:r>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24B21B" w14:textId="77777777" w:rsidR="004D6CBE" w:rsidRPr="004D6CBE" w:rsidRDefault="004D6CBE" w:rsidP="004D6CBE">
            <w:pPr>
              <w:pStyle w:val="Contedodatabela"/>
              <w:jc w:val="center"/>
              <w:rPr>
                <w:rFonts w:ascii="Arial" w:hAnsi="Arial" w:cs="Arial"/>
                <w:sz w:val="16"/>
                <w:szCs w:val="16"/>
              </w:rPr>
            </w:pPr>
            <w:r w:rsidRPr="004D6CBE">
              <w:rPr>
                <w:rFonts w:ascii="Arial" w:hAnsi="Arial" w:cs="Arial"/>
                <w:sz w:val="16"/>
                <w:szCs w:val="16"/>
              </w:rPr>
              <w:t>1</w:t>
            </w: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D16132" w14:textId="77777777" w:rsidR="004D6CBE" w:rsidRPr="004D6CBE" w:rsidRDefault="004D6CBE" w:rsidP="004D6CBE">
            <w:pPr>
              <w:pStyle w:val="Contedodatabela"/>
              <w:jc w:val="center"/>
              <w:rPr>
                <w:rFonts w:ascii="Arial" w:hAnsi="Arial" w:cs="Arial"/>
                <w:sz w:val="16"/>
                <w:szCs w:val="16"/>
              </w:rPr>
            </w:pPr>
            <w:r w:rsidRPr="004D6CBE">
              <w:rPr>
                <w:rFonts w:ascii="Arial" w:hAnsi="Arial" w:cs="Arial"/>
                <w:sz w:val="16"/>
                <w:szCs w:val="16"/>
              </w:rPr>
              <w:t>6</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A7528" w14:textId="77777777" w:rsidR="004D6CBE" w:rsidRPr="004D6CBE" w:rsidRDefault="004D6CBE" w:rsidP="004D6CBE">
            <w:pPr>
              <w:pStyle w:val="Contedodatabela"/>
              <w:jc w:val="center"/>
              <w:rPr>
                <w:rFonts w:ascii="Arial" w:hAnsi="Arial" w:cs="Arial"/>
                <w:sz w:val="16"/>
                <w:szCs w:val="16"/>
              </w:rPr>
            </w:pPr>
            <w:r w:rsidRPr="004D6CBE">
              <w:rPr>
                <w:rFonts w:ascii="Arial" w:hAnsi="Arial" w:cs="Arial"/>
                <w:sz w:val="16"/>
                <w:szCs w:val="16"/>
              </w:rPr>
              <w:t>6</w:t>
            </w:r>
          </w:p>
        </w:tc>
      </w:tr>
    </w:tbl>
    <w:p w14:paraId="6A26C10B" w14:textId="77777777" w:rsidR="004D6CBE" w:rsidRDefault="004D6CBE" w:rsidP="004D6CBE">
      <w:pPr>
        <w:pStyle w:val="Corpodetexto"/>
        <w:tabs>
          <w:tab w:val="left" w:pos="0"/>
        </w:tabs>
        <w:spacing w:before="0" w:beforeAutospacing="0" w:after="0" w:afterAutospacing="0"/>
        <w:jc w:val="both"/>
        <w:rPr>
          <w:rFonts w:ascii="Arial" w:hAnsi="Arial" w:cs="Arial"/>
          <w:color w:val="000000"/>
          <w:sz w:val="20"/>
          <w:szCs w:val="20"/>
        </w:rPr>
      </w:pPr>
    </w:p>
    <w:p w14:paraId="10289AA0" w14:textId="7259628D" w:rsidR="004D6CBE" w:rsidRDefault="004D6CBE" w:rsidP="004D6CBE">
      <w:pPr>
        <w:pStyle w:val="Corpodetexto"/>
        <w:tabs>
          <w:tab w:val="left" w:pos="0"/>
        </w:tabs>
        <w:spacing w:before="0" w:beforeAutospacing="0" w:after="0" w:afterAutospacing="0"/>
        <w:jc w:val="both"/>
        <w:rPr>
          <w:rFonts w:ascii="Arial" w:hAnsi="Arial" w:cs="Arial"/>
          <w:color w:val="000000"/>
          <w:sz w:val="20"/>
          <w:szCs w:val="20"/>
        </w:rPr>
      </w:pPr>
      <w:r w:rsidRPr="004D6CBE">
        <w:rPr>
          <w:rFonts w:ascii="Arial" w:hAnsi="Arial" w:cs="Arial"/>
          <w:color w:val="000000"/>
          <w:sz w:val="20"/>
          <w:szCs w:val="20"/>
        </w:rPr>
        <w:t>1.2.2</w:t>
      </w:r>
      <w:r>
        <w:rPr>
          <w:rFonts w:ascii="Arial" w:hAnsi="Arial" w:cs="Arial"/>
          <w:color w:val="000000"/>
          <w:sz w:val="20"/>
          <w:szCs w:val="20"/>
        </w:rPr>
        <w:t>. O prazo de vigência da Ata de Registro de Preços será de 01 (um) ano, prorrogável por igual período, caso os preços permaneçam vantajosos.</w:t>
      </w:r>
    </w:p>
    <w:p w14:paraId="6F8B4062" w14:textId="0492CE7A" w:rsidR="004D6CBE" w:rsidRDefault="004D6CBE" w:rsidP="004D6CBE">
      <w:pPr>
        <w:pStyle w:val="Corpodetexto"/>
        <w:tabs>
          <w:tab w:val="left" w:pos="0"/>
        </w:tabs>
        <w:spacing w:before="0" w:beforeAutospacing="0" w:after="0" w:afterAutospacing="0"/>
        <w:jc w:val="both"/>
        <w:rPr>
          <w:rFonts w:ascii="Arial" w:hAnsi="Arial" w:cs="Arial"/>
          <w:color w:val="000000"/>
          <w:sz w:val="20"/>
          <w:szCs w:val="20"/>
        </w:rPr>
      </w:pPr>
      <w:r w:rsidRPr="004D6CBE">
        <w:rPr>
          <w:rFonts w:ascii="Arial" w:hAnsi="Arial" w:cs="Arial"/>
          <w:color w:val="000000"/>
          <w:sz w:val="20"/>
          <w:szCs w:val="20"/>
        </w:rPr>
        <w:br/>
        <w:t xml:space="preserve">1.2.3 Havendo a expedição de contrato a partir de saldo da ARP, seu prazo de vigência e as respectivas hipóteses de prorrogação serão regidas pelas disposições dos </w:t>
      </w:r>
      <w:proofErr w:type="spellStart"/>
      <w:r w:rsidRPr="004D6CBE">
        <w:rPr>
          <w:rFonts w:ascii="Arial" w:hAnsi="Arial" w:cs="Arial"/>
          <w:color w:val="000000"/>
          <w:sz w:val="20"/>
          <w:szCs w:val="20"/>
        </w:rPr>
        <w:t>arts</w:t>
      </w:r>
      <w:proofErr w:type="spellEnd"/>
      <w:r w:rsidRPr="004D6CBE">
        <w:rPr>
          <w:rFonts w:ascii="Arial" w:hAnsi="Arial" w:cs="Arial"/>
          <w:color w:val="000000"/>
          <w:sz w:val="20"/>
          <w:szCs w:val="20"/>
        </w:rPr>
        <w:t>. 106 e 107 da Lei 14.133/2021.</w:t>
      </w:r>
    </w:p>
    <w:p w14:paraId="0F07C476" w14:textId="77777777" w:rsidR="004D6CBE" w:rsidRPr="004D6CBE" w:rsidRDefault="004D6CBE" w:rsidP="004D6CBE">
      <w:pPr>
        <w:pStyle w:val="Corpodetexto"/>
        <w:tabs>
          <w:tab w:val="left" w:pos="0"/>
        </w:tabs>
        <w:spacing w:before="0" w:beforeAutospacing="0" w:after="0" w:afterAutospacing="0"/>
        <w:jc w:val="both"/>
        <w:rPr>
          <w:rFonts w:ascii="Arial" w:hAnsi="Arial" w:cs="Arial"/>
          <w:color w:val="000000"/>
          <w:sz w:val="20"/>
          <w:szCs w:val="20"/>
        </w:rPr>
      </w:pPr>
    </w:p>
    <w:p w14:paraId="4C31D0A2" w14:textId="77777777" w:rsidR="004D6CBE" w:rsidRPr="004D6CBE" w:rsidRDefault="004D6CBE" w:rsidP="006D5067">
      <w:pPr>
        <w:pStyle w:val="Corpodetexto"/>
        <w:numPr>
          <w:ilvl w:val="0"/>
          <w:numId w:val="23"/>
        </w:numPr>
        <w:tabs>
          <w:tab w:val="left" w:pos="284"/>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1.3.</w:t>
      </w:r>
      <w:r w:rsidRPr="004D6CBE">
        <w:rPr>
          <w:rFonts w:ascii="Arial" w:hAnsi="Arial" w:cs="Arial"/>
          <w:color w:val="FF0000"/>
          <w:sz w:val="20"/>
          <w:szCs w:val="20"/>
        </w:rPr>
        <w:tab/>
      </w:r>
      <w:r w:rsidRPr="004D6CBE">
        <w:rPr>
          <w:rFonts w:ascii="Arial" w:hAnsi="Arial" w:cs="Arial"/>
          <w:color w:val="000000"/>
          <w:sz w:val="20"/>
          <w:szCs w:val="20"/>
        </w:rPr>
        <w:t>O(s) serviço(s) objeto desta licitação, são caracterizados como de natureza comum conforme a justificativa constante do Estudo Técnico Preliminar.</w:t>
      </w:r>
    </w:p>
    <w:p w14:paraId="2E1DB962" w14:textId="77777777" w:rsidR="004D6CBE" w:rsidRPr="004D6CBE" w:rsidRDefault="004D6CBE" w:rsidP="006D5067">
      <w:pPr>
        <w:pStyle w:val="Corpodetexto"/>
        <w:numPr>
          <w:ilvl w:val="0"/>
          <w:numId w:val="23"/>
        </w:numPr>
        <w:tabs>
          <w:tab w:val="left" w:pos="284"/>
          <w:tab w:val="left" w:pos="567"/>
        </w:tabs>
        <w:overflowPunct w:val="0"/>
        <w:spacing w:before="0" w:beforeAutospacing="0" w:after="0" w:afterAutospacing="0"/>
        <w:ind w:left="0" w:firstLine="0"/>
        <w:jc w:val="both"/>
        <w:rPr>
          <w:rFonts w:ascii="Arial" w:hAnsi="Arial" w:cs="Arial"/>
          <w:color w:val="000000"/>
          <w:sz w:val="20"/>
          <w:szCs w:val="20"/>
        </w:rPr>
      </w:pPr>
    </w:p>
    <w:p w14:paraId="3C6A8B65" w14:textId="77777777" w:rsidR="004D6CBE" w:rsidRPr="004D6CBE" w:rsidRDefault="004D6CBE" w:rsidP="006D5067">
      <w:pPr>
        <w:pStyle w:val="Corpodetexto"/>
        <w:numPr>
          <w:ilvl w:val="0"/>
          <w:numId w:val="23"/>
        </w:numPr>
        <w:tabs>
          <w:tab w:val="left" w:pos="284"/>
          <w:tab w:val="left" w:pos="567"/>
        </w:tabs>
        <w:overflowPunct w:val="0"/>
        <w:spacing w:before="0" w:beforeAutospacing="0" w:after="0" w:afterAutospacing="0"/>
        <w:ind w:left="0" w:firstLine="0"/>
        <w:jc w:val="both"/>
        <w:rPr>
          <w:rFonts w:ascii="Arial" w:hAnsi="Arial" w:cs="Arial"/>
          <w:sz w:val="20"/>
          <w:szCs w:val="20"/>
        </w:rPr>
      </w:pPr>
      <w:bookmarkStart w:id="59" w:name="docs-internal-guid-e16092de-7fff-39c6-54"/>
      <w:bookmarkEnd w:id="59"/>
      <w:r w:rsidRPr="004D6CBE">
        <w:rPr>
          <w:rFonts w:ascii="Arial" w:hAnsi="Arial" w:cs="Arial"/>
          <w:color w:val="000000"/>
          <w:sz w:val="20"/>
          <w:szCs w:val="20"/>
        </w:rPr>
        <w:t>1.4.</w:t>
      </w:r>
      <w:r w:rsidRPr="004D6CBE">
        <w:rPr>
          <w:rFonts w:ascii="Arial" w:hAnsi="Arial" w:cs="Arial"/>
          <w:color w:val="000000"/>
          <w:sz w:val="20"/>
          <w:szCs w:val="20"/>
        </w:rPr>
        <w:tab/>
        <w:t>O contrato indicará as demais regras aplicáveis à sua vigência.</w:t>
      </w:r>
    </w:p>
    <w:p w14:paraId="5E726A38" w14:textId="77777777" w:rsidR="004D6CBE" w:rsidRDefault="004D6CBE" w:rsidP="004D6CBE">
      <w:pPr>
        <w:pStyle w:val="PargrafodaLista"/>
        <w:rPr>
          <w:rFonts w:ascii="Arial" w:hAnsi="Arial" w:cs="Arial"/>
          <w:color w:val="000000"/>
          <w:sz w:val="20"/>
          <w:szCs w:val="20"/>
        </w:rPr>
      </w:pPr>
    </w:p>
    <w:p w14:paraId="53D965E9" w14:textId="0E676D2D"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lastRenderedPageBreak/>
        <w:t>1.5.</w:t>
      </w:r>
      <w:r w:rsidRPr="004D6CBE">
        <w:rPr>
          <w:rFonts w:ascii="Arial" w:hAnsi="Arial" w:cs="Arial"/>
          <w:color w:val="000000"/>
          <w:sz w:val="20"/>
          <w:szCs w:val="20"/>
        </w:rPr>
        <w:tab/>
      </w:r>
      <w:r>
        <w:rPr>
          <w:rFonts w:ascii="Arial" w:hAnsi="Arial" w:cs="Arial"/>
          <w:color w:val="000000"/>
          <w:sz w:val="20"/>
          <w:szCs w:val="20"/>
        </w:rPr>
        <w:t>Será utilizado o Sistema de Registro de Preços, consoante hipóteses previstas no Decreto n° 77/2023 de Marechal Cândido Rondon:</w:t>
      </w:r>
    </w:p>
    <w:p w14:paraId="5B434E94" w14:textId="5225ED05" w:rsidR="004D6CBE" w:rsidRPr="004D6CBE" w:rsidRDefault="004D6CBE" w:rsidP="004D6CBE">
      <w:pPr>
        <w:pStyle w:val="Corpodetexto"/>
        <w:overflowPunct w:val="0"/>
        <w:spacing w:before="0" w:beforeAutospacing="0" w:after="0" w:afterAutospacing="0"/>
        <w:jc w:val="both"/>
        <w:rPr>
          <w:rFonts w:ascii="Arial" w:hAnsi="Arial" w:cs="Arial"/>
          <w:sz w:val="20"/>
          <w:szCs w:val="20"/>
        </w:rPr>
      </w:pPr>
      <w:r w:rsidRPr="004D6CBE">
        <w:rPr>
          <w:rFonts w:ascii="Arial" w:hAnsi="Arial" w:cs="Arial"/>
          <w:bCs/>
          <w:color w:val="000000"/>
          <w:sz w:val="20"/>
          <w:szCs w:val="20"/>
        </w:rPr>
        <w:br/>
        <w:t>Art. 274. O Sistema de Registro de Preços será adotado, preferencialmente:</w:t>
      </w:r>
      <w:r w:rsidRPr="004D6CBE">
        <w:rPr>
          <w:rFonts w:ascii="Arial" w:hAnsi="Arial" w:cs="Arial"/>
          <w:bCs/>
          <w:color w:val="000000"/>
          <w:sz w:val="20"/>
          <w:szCs w:val="20"/>
        </w:rPr>
        <w:br/>
        <w:t>I - quando, pelas características do bem ou serviço, houver necessidade de contratações frequentes;</w:t>
      </w:r>
      <w:r w:rsidRPr="004D6CBE">
        <w:rPr>
          <w:rFonts w:ascii="Arial" w:hAnsi="Arial" w:cs="Arial"/>
          <w:bCs/>
          <w:color w:val="000000"/>
          <w:sz w:val="20"/>
          <w:szCs w:val="20"/>
        </w:rPr>
        <w:br/>
        <w:t>II - quando for conveniente a aquisição de bens com previsão de entregas parceladas ou contratação de serviços remunerados por unidade de medida ou em regime de tarefa;</w:t>
      </w:r>
      <w:r w:rsidRPr="004D6CBE">
        <w:rPr>
          <w:rFonts w:ascii="Arial" w:hAnsi="Arial" w:cs="Arial"/>
          <w:bCs/>
          <w:color w:val="000000"/>
          <w:sz w:val="20"/>
          <w:szCs w:val="20"/>
        </w:rPr>
        <w:br/>
        <w:t>III - quando for conveniente a aquisição de bens ou a contratação de serviços para atendimento a mais de um órgão ou entidade, ou a programas de governo.</w:t>
      </w:r>
    </w:p>
    <w:p w14:paraId="402A5D01"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343ED604"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b/>
          <w:color w:val="000000"/>
          <w:sz w:val="20"/>
          <w:szCs w:val="20"/>
        </w:rPr>
      </w:pPr>
      <w:bookmarkStart w:id="60" w:name="docs-internal-guid-bd30c65b-7fff-85a8-f1"/>
      <w:bookmarkEnd w:id="60"/>
      <w:r w:rsidRPr="004D6CBE">
        <w:rPr>
          <w:rFonts w:ascii="Arial" w:hAnsi="Arial" w:cs="Arial"/>
          <w:b/>
          <w:color w:val="000000"/>
          <w:sz w:val="20"/>
          <w:szCs w:val="20"/>
        </w:rPr>
        <w:t>2.</w:t>
      </w:r>
      <w:r w:rsidRPr="004D6CBE">
        <w:rPr>
          <w:rFonts w:ascii="Arial" w:hAnsi="Arial" w:cs="Arial"/>
          <w:b/>
          <w:color w:val="000000"/>
          <w:sz w:val="20"/>
          <w:szCs w:val="20"/>
        </w:rPr>
        <w:tab/>
        <w:t>FUNDAMENTAÇÃO DA CONTRATAÇÃO</w:t>
      </w:r>
    </w:p>
    <w:p w14:paraId="69A52B72"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p>
    <w:p w14:paraId="0080A602"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2.1.</w:t>
      </w:r>
      <w:r w:rsidRPr="004D6CBE">
        <w:rPr>
          <w:rFonts w:ascii="Arial" w:hAnsi="Arial" w:cs="Arial"/>
          <w:color w:val="000000"/>
          <w:sz w:val="20"/>
          <w:szCs w:val="20"/>
        </w:rPr>
        <w:tab/>
        <w:t>A fundamentação da contratação encontra-se disposta no capítulo 3 contido no ETP, anexo deste TR.</w:t>
      </w:r>
    </w:p>
    <w:p w14:paraId="626D5C49"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color w:val="000000"/>
          <w:sz w:val="20"/>
          <w:szCs w:val="20"/>
        </w:rPr>
      </w:pPr>
    </w:p>
    <w:p w14:paraId="187A5A41"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2.2.</w:t>
      </w:r>
      <w:r w:rsidRPr="004D6CBE">
        <w:rPr>
          <w:rFonts w:ascii="Arial" w:hAnsi="Arial" w:cs="Arial"/>
          <w:color w:val="000000"/>
          <w:sz w:val="20"/>
          <w:szCs w:val="20"/>
        </w:rPr>
        <w:tab/>
        <w:t>As disposições relacionadas ao Plano de Contratação Anual, às leis orçamentárias e outros instrumentos de planejamento, constam no Capítulo 4 do ETP.</w:t>
      </w:r>
    </w:p>
    <w:p w14:paraId="28E5269D"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sz w:val="20"/>
          <w:szCs w:val="20"/>
        </w:rPr>
      </w:pPr>
    </w:p>
    <w:p w14:paraId="7A0714F2"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hanging="6"/>
        <w:jc w:val="both"/>
        <w:rPr>
          <w:rFonts w:ascii="Arial" w:hAnsi="Arial" w:cs="Arial"/>
          <w:b/>
          <w:color w:val="000000"/>
          <w:sz w:val="20"/>
          <w:szCs w:val="20"/>
        </w:rPr>
      </w:pPr>
      <w:bookmarkStart w:id="61" w:name="docs-internal-guid-0ddcf6b9-7fff-0250-f4"/>
      <w:bookmarkEnd w:id="61"/>
      <w:r w:rsidRPr="004D6CBE">
        <w:rPr>
          <w:rFonts w:ascii="Arial" w:hAnsi="Arial" w:cs="Arial"/>
          <w:b/>
          <w:color w:val="000000"/>
          <w:sz w:val="20"/>
          <w:szCs w:val="20"/>
        </w:rPr>
        <w:t>3.</w:t>
      </w:r>
      <w:r w:rsidRPr="004D6CBE">
        <w:rPr>
          <w:rFonts w:ascii="Arial" w:hAnsi="Arial" w:cs="Arial"/>
          <w:b/>
          <w:color w:val="000000"/>
          <w:sz w:val="20"/>
          <w:szCs w:val="20"/>
        </w:rPr>
        <w:tab/>
      </w:r>
      <w:r w:rsidRPr="004D6CBE">
        <w:rPr>
          <w:rFonts w:ascii="Arial" w:hAnsi="Arial" w:cs="Arial"/>
          <w:b/>
          <w:color w:val="000000"/>
          <w:sz w:val="20"/>
          <w:szCs w:val="20"/>
        </w:rPr>
        <w:tab/>
        <w:t>DESCRIÇÃO DA SOLUÇÃO COMO UM TODO</w:t>
      </w:r>
    </w:p>
    <w:p w14:paraId="7CBB85CA"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sz w:val="20"/>
          <w:szCs w:val="20"/>
        </w:rPr>
      </w:pPr>
    </w:p>
    <w:p w14:paraId="41089C94" w14:textId="77777777" w:rsidR="004D6CBE" w:rsidRPr="004D6CBE" w:rsidRDefault="004D6CBE" w:rsidP="006D5067">
      <w:pPr>
        <w:pStyle w:val="Corpodetexto"/>
        <w:numPr>
          <w:ilvl w:val="0"/>
          <w:numId w:val="23"/>
        </w:numPr>
        <w:tabs>
          <w:tab w:val="left" w:pos="426"/>
          <w:tab w:val="left" w:pos="567"/>
        </w:tabs>
        <w:overflowPunct w:val="0"/>
        <w:spacing w:before="0" w:beforeAutospacing="0" w:after="0" w:afterAutospacing="0"/>
        <w:ind w:left="0" w:hanging="6"/>
        <w:jc w:val="both"/>
        <w:rPr>
          <w:rFonts w:ascii="Arial" w:hAnsi="Arial" w:cs="Arial"/>
          <w:sz w:val="20"/>
          <w:szCs w:val="20"/>
        </w:rPr>
      </w:pPr>
      <w:r w:rsidRPr="004D6CBE">
        <w:rPr>
          <w:rFonts w:ascii="Arial" w:hAnsi="Arial" w:cs="Arial"/>
          <w:color w:val="000000"/>
          <w:sz w:val="20"/>
          <w:szCs w:val="20"/>
        </w:rPr>
        <w:t>3.1.</w:t>
      </w:r>
      <w:r w:rsidRPr="004D6CBE">
        <w:rPr>
          <w:rFonts w:ascii="Arial" w:hAnsi="Arial" w:cs="Arial"/>
          <w:color w:val="000000"/>
          <w:sz w:val="20"/>
          <w:szCs w:val="20"/>
        </w:rPr>
        <w:tab/>
      </w:r>
      <w:r w:rsidRPr="004D6CBE">
        <w:rPr>
          <w:rFonts w:ascii="Arial" w:hAnsi="Arial" w:cs="Arial"/>
          <w:b/>
          <w:color w:val="000000"/>
          <w:sz w:val="20"/>
          <w:szCs w:val="20"/>
        </w:rPr>
        <w:tab/>
      </w:r>
      <w:r w:rsidRPr="004D6CBE">
        <w:rPr>
          <w:rFonts w:ascii="Arial" w:hAnsi="Arial" w:cs="Arial"/>
          <w:color w:val="000000"/>
          <w:sz w:val="20"/>
          <w:szCs w:val="20"/>
        </w:rPr>
        <w:t>A descrição da solução como um todo consta no Capítulo 5 do ETP.</w:t>
      </w:r>
    </w:p>
    <w:p w14:paraId="026BBFE6" w14:textId="77777777" w:rsidR="004D6CBE" w:rsidRPr="004D6CBE" w:rsidRDefault="004D6CBE" w:rsidP="004D6CBE">
      <w:pPr>
        <w:pStyle w:val="Corpodetexto"/>
        <w:numPr>
          <w:ilvl w:val="0"/>
          <w:numId w:val="23"/>
        </w:numPr>
        <w:overflowPunct w:val="0"/>
        <w:spacing w:before="0" w:beforeAutospacing="0" w:after="0" w:afterAutospacing="0"/>
        <w:ind w:left="707" w:firstLine="0"/>
        <w:jc w:val="both"/>
        <w:rPr>
          <w:rFonts w:ascii="Arial" w:hAnsi="Arial" w:cs="Arial"/>
          <w:color w:val="000000"/>
          <w:sz w:val="20"/>
          <w:szCs w:val="20"/>
        </w:rPr>
      </w:pPr>
    </w:p>
    <w:p w14:paraId="7AAD7DC5"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b/>
          <w:bCs/>
          <w:color w:val="000000"/>
          <w:sz w:val="20"/>
          <w:szCs w:val="20"/>
        </w:rPr>
      </w:pPr>
      <w:bookmarkStart w:id="62" w:name="docs-internal-guid-9a70ca6a-7fff-7a74-e9"/>
      <w:bookmarkEnd w:id="62"/>
      <w:r w:rsidRPr="004D6CBE">
        <w:rPr>
          <w:rFonts w:ascii="Arial" w:hAnsi="Arial" w:cs="Arial"/>
          <w:b/>
          <w:bCs/>
          <w:color w:val="000000"/>
          <w:sz w:val="20"/>
          <w:szCs w:val="20"/>
        </w:rPr>
        <w:t>4.</w:t>
      </w:r>
      <w:r w:rsidRPr="004D6CBE">
        <w:rPr>
          <w:rFonts w:ascii="Arial" w:hAnsi="Arial" w:cs="Arial"/>
          <w:b/>
          <w:bCs/>
          <w:color w:val="000000"/>
          <w:sz w:val="20"/>
          <w:szCs w:val="20"/>
        </w:rPr>
        <w:tab/>
        <w:t>REQUISITOS DA CONTRATAÇÃO</w:t>
      </w:r>
    </w:p>
    <w:p w14:paraId="6CBED6A4" w14:textId="77777777" w:rsidR="004D6CBE" w:rsidRPr="004D6CBE" w:rsidRDefault="004D6CBE" w:rsidP="004D6CBE">
      <w:pPr>
        <w:pStyle w:val="Corpodetexto"/>
        <w:numPr>
          <w:ilvl w:val="0"/>
          <w:numId w:val="23"/>
        </w:numPr>
        <w:overflowPunct w:val="0"/>
        <w:spacing w:before="240" w:beforeAutospacing="0" w:after="240" w:afterAutospacing="0"/>
        <w:jc w:val="both"/>
        <w:rPr>
          <w:rFonts w:ascii="Arial" w:hAnsi="Arial" w:cs="Arial"/>
          <w:b/>
          <w:color w:val="000000"/>
          <w:sz w:val="20"/>
          <w:szCs w:val="20"/>
        </w:rPr>
      </w:pPr>
      <w:r w:rsidRPr="004D6CBE">
        <w:rPr>
          <w:rFonts w:ascii="Arial" w:hAnsi="Arial" w:cs="Arial"/>
          <w:b/>
          <w:color w:val="000000"/>
          <w:sz w:val="20"/>
          <w:szCs w:val="20"/>
        </w:rPr>
        <w:t xml:space="preserve">Regras de benefício para </w:t>
      </w:r>
      <w:proofErr w:type="spellStart"/>
      <w:r w:rsidRPr="004D6CBE">
        <w:rPr>
          <w:rFonts w:ascii="Arial" w:hAnsi="Arial" w:cs="Arial"/>
          <w:b/>
          <w:color w:val="000000"/>
          <w:sz w:val="20"/>
          <w:szCs w:val="20"/>
        </w:rPr>
        <w:t>MPE’s</w:t>
      </w:r>
      <w:proofErr w:type="spellEnd"/>
    </w:p>
    <w:p w14:paraId="703D4DE2" w14:textId="77777777" w:rsidR="004D6CBE" w:rsidRPr="004D6CBE" w:rsidRDefault="004D6CBE" w:rsidP="006D5067">
      <w:pPr>
        <w:numPr>
          <w:ilvl w:val="2"/>
          <w:numId w:val="23"/>
        </w:numPr>
        <w:shd w:val="clear" w:color="auto" w:fill="FFFFFF"/>
        <w:tabs>
          <w:tab w:val="left" w:pos="567"/>
        </w:tabs>
        <w:suppressAutoHyphens/>
        <w:overflowPunct w:val="0"/>
        <w:spacing w:line="276" w:lineRule="auto"/>
        <w:ind w:left="0" w:firstLine="0"/>
        <w:jc w:val="both"/>
        <w:rPr>
          <w:rFonts w:ascii="Arial" w:hAnsi="Arial" w:cs="Arial"/>
          <w:sz w:val="20"/>
          <w:szCs w:val="20"/>
          <w:u w:val="single"/>
        </w:rPr>
      </w:pPr>
      <w:r w:rsidRPr="004D6CBE">
        <w:rPr>
          <w:rFonts w:ascii="Arial" w:hAnsi="Arial" w:cs="Arial"/>
          <w:sz w:val="20"/>
          <w:szCs w:val="20"/>
        </w:rPr>
        <w:t>4.1.</w:t>
      </w:r>
      <w:r w:rsidRPr="004D6CBE">
        <w:rPr>
          <w:rFonts w:ascii="Arial" w:hAnsi="Arial" w:cs="Arial"/>
          <w:sz w:val="20"/>
          <w:szCs w:val="20"/>
        </w:rPr>
        <w:tab/>
      </w:r>
      <w:r w:rsidRPr="004D6CBE">
        <w:rPr>
          <w:rFonts w:ascii="Arial" w:hAnsi="Arial" w:cs="Arial"/>
          <w:sz w:val="20"/>
          <w:szCs w:val="20"/>
          <w:u w:val="single"/>
        </w:rPr>
        <w:t>A(s) medida(s) de privilégios indicados no art. 48 da LC 123/2006, será(ao) aplicada(s) às ME/EPP que</w:t>
      </w:r>
    </w:p>
    <w:p w14:paraId="7AE1BE20" w14:textId="77777777" w:rsidR="004D6CBE" w:rsidRPr="004D6CBE" w:rsidRDefault="004D6CBE" w:rsidP="004D6CBE">
      <w:pPr>
        <w:numPr>
          <w:ilvl w:val="2"/>
          <w:numId w:val="23"/>
        </w:numPr>
        <w:shd w:val="clear" w:color="auto" w:fill="FFFFFF"/>
        <w:overflowPunct w:val="0"/>
        <w:spacing w:line="276" w:lineRule="auto"/>
        <w:ind w:left="2160" w:firstLine="0"/>
        <w:jc w:val="both"/>
        <w:rPr>
          <w:rFonts w:ascii="Arial" w:hAnsi="Arial" w:cs="Arial"/>
          <w:b/>
          <w:color w:val="FF0000"/>
          <w:sz w:val="20"/>
          <w:szCs w:val="20"/>
          <w:u w:val="single"/>
        </w:rPr>
      </w:pPr>
    </w:p>
    <w:p w14:paraId="4147C889" w14:textId="77777777" w:rsidR="004D6CBE" w:rsidRPr="004D6CBE" w:rsidRDefault="004D6CBE" w:rsidP="004D6CBE">
      <w:pPr>
        <w:numPr>
          <w:ilvl w:val="2"/>
          <w:numId w:val="23"/>
        </w:numPr>
        <w:shd w:val="clear" w:color="auto" w:fill="FFFFFF"/>
        <w:suppressAutoHyphens/>
        <w:overflowPunct w:val="0"/>
        <w:spacing w:line="276" w:lineRule="auto"/>
        <w:ind w:left="0" w:firstLine="0"/>
        <w:jc w:val="both"/>
        <w:rPr>
          <w:rFonts w:ascii="Arial" w:hAnsi="Arial" w:cs="Arial"/>
          <w:sz w:val="20"/>
          <w:szCs w:val="20"/>
        </w:rPr>
      </w:pPr>
      <w:r w:rsidRPr="004D6CBE">
        <w:rPr>
          <w:rFonts w:ascii="Arial" w:hAnsi="Arial" w:cs="Arial"/>
          <w:color w:val="000000"/>
          <w:sz w:val="20"/>
          <w:szCs w:val="20"/>
        </w:rPr>
        <w:t xml:space="preserve">A contratação decorrente deste processo, </w:t>
      </w:r>
      <w:r w:rsidRPr="004D6CBE">
        <w:rPr>
          <w:rFonts w:ascii="Arial" w:hAnsi="Arial" w:cs="Arial"/>
          <w:color w:val="000000"/>
          <w:sz w:val="20"/>
          <w:szCs w:val="20"/>
          <w:u w:val="single"/>
        </w:rPr>
        <w:t>adotará a(s) seguinte(s) medida(s)</w:t>
      </w:r>
      <w:r w:rsidRPr="004D6CBE">
        <w:rPr>
          <w:rFonts w:ascii="Arial" w:hAnsi="Arial" w:cs="Arial"/>
          <w:color w:val="000000"/>
          <w:sz w:val="20"/>
          <w:szCs w:val="20"/>
        </w:rPr>
        <w:t xml:space="preserve"> indicada(s) no art. 48 da LC 123/2006: </w:t>
      </w:r>
    </w:p>
    <w:p w14:paraId="79E513CC" w14:textId="77777777" w:rsidR="004D6CBE" w:rsidRPr="004D6CBE" w:rsidRDefault="004D6CBE" w:rsidP="004D6CBE">
      <w:pPr>
        <w:numPr>
          <w:ilvl w:val="2"/>
          <w:numId w:val="23"/>
        </w:numPr>
        <w:shd w:val="clear" w:color="auto" w:fill="FFFFFF"/>
        <w:overflowPunct w:val="0"/>
        <w:spacing w:line="276" w:lineRule="auto"/>
        <w:ind w:left="4320" w:firstLine="0"/>
        <w:jc w:val="both"/>
        <w:rPr>
          <w:rFonts w:ascii="Arial" w:hAnsi="Arial" w:cs="Arial"/>
          <w:sz w:val="20"/>
          <w:szCs w:val="20"/>
        </w:rPr>
      </w:pPr>
    </w:p>
    <w:p w14:paraId="643565C1" w14:textId="77777777" w:rsidR="004D6CBE" w:rsidRPr="004D6CBE" w:rsidRDefault="004D6CBE" w:rsidP="004D6CBE">
      <w:pPr>
        <w:numPr>
          <w:ilvl w:val="2"/>
          <w:numId w:val="23"/>
        </w:numPr>
        <w:shd w:val="clear" w:color="auto" w:fill="FFFFFF"/>
        <w:suppressAutoHyphens/>
        <w:overflowPunct w:val="0"/>
        <w:spacing w:line="276" w:lineRule="auto"/>
        <w:ind w:left="0" w:firstLine="0"/>
        <w:jc w:val="both"/>
        <w:rPr>
          <w:rFonts w:ascii="Arial" w:hAnsi="Arial" w:cs="Arial"/>
          <w:color w:val="000000"/>
          <w:sz w:val="20"/>
          <w:szCs w:val="20"/>
        </w:rPr>
      </w:pPr>
      <w:proofErr w:type="gramStart"/>
      <w:r w:rsidRPr="004D6CBE">
        <w:rPr>
          <w:rFonts w:ascii="Arial" w:hAnsi="Arial" w:cs="Arial"/>
          <w:color w:val="000000"/>
          <w:sz w:val="20"/>
          <w:szCs w:val="20"/>
        </w:rPr>
        <w:t>( X</w:t>
      </w:r>
      <w:proofErr w:type="gramEnd"/>
      <w:r w:rsidRPr="004D6CBE">
        <w:rPr>
          <w:rFonts w:ascii="Arial" w:hAnsi="Arial" w:cs="Arial"/>
          <w:color w:val="000000"/>
          <w:sz w:val="20"/>
          <w:szCs w:val="20"/>
        </w:rPr>
        <w:t xml:space="preserve"> ) licitação Exclusiva para Micro e Pequenas empresas nos itens de contratação cujo valor seja de até R$ 80.000,00 (oitenta mil reais)</w:t>
      </w:r>
    </w:p>
    <w:p w14:paraId="6F8D85A3" w14:textId="77777777" w:rsidR="004D6CBE" w:rsidRPr="004D6CBE" w:rsidRDefault="004D6CBE" w:rsidP="004D6CBE">
      <w:pPr>
        <w:numPr>
          <w:ilvl w:val="2"/>
          <w:numId w:val="23"/>
        </w:numPr>
        <w:shd w:val="clear" w:color="auto" w:fill="FFFFFF"/>
        <w:overflowPunct w:val="0"/>
        <w:spacing w:line="276" w:lineRule="auto"/>
        <w:ind w:left="4320" w:firstLine="0"/>
        <w:jc w:val="both"/>
        <w:rPr>
          <w:rFonts w:ascii="Arial" w:hAnsi="Arial" w:cs="Arial"/>
          <w:sz w:val="20"/>
          <w:szCs w:val="20"/>
        </w:rPr>
      </w:pPr>
    </w:p>
    <w:p w14:paraId="234CA6F7" w14:textId="77777777" w:rsidR="004D6CBE" w:rsidRPr="004D6CBE" w:rsidRDefault="004D6CBE" w:rsidP="004D6CBE">
      <w:pPr>
        <w:numPr>
          <w:ilvl w:val="2"/>
          <w:numId w:val="23"/>
        </w:numPr>
        <w:shd w:val="clear" w:color="auto" w:fill="FFFFFF"/>
        <w:suppressAutoHyphens/>
        <w:overflowPunct w:val="0"/>
        <w:spacing w:line="276" w:lineRule="auto"/>
        <w:ind w:left="0" w:firstLine="0"/>
        <w:jc w:val="both"/>
        <w:rPr>
          <w:rFonts w:ascii="Arial" w:hAnsi="Arial" w:cs="Arial"/>
          <w:color w:val="000000"/>
          <w:sz w:val="20"/>
          <w:szCs w:val="20"/>
        </w:rPr>
      </w:pPr>
      <w:proofErr w:type="gramStart"/>
      <w:r w:rsidRPr="004D6CBE">
        <w:rPr>
          <w:rFonts w:ascii="Arial" w:hAnsi="Arial" w:cs="Arial"/>
          <w:color w:val="000000"/>
          <w:sz w:val="20"/>
          <w:szCs w:val="20"/>
        </w:rPr>
        <w:t xml:space="preserve">(  </w:t>
      </w:r>
      <w:proofErr w:type="gramEnd"/>
      <w:r w:rsidRPr="004D6CBE">
        <w:rPr>
          <w:rFonts w:ascii="Arial" w:hAnsi="Arial" w:cs="Arial"/>
          <w:color w:val="000000"/>
          <w:sz w:val="20"/>
          <w:szCs w:val="20"/>
        </w:rPr>
        <w:t xml:space="preserve"> ) exigência de que a empresa contratada subcontrate microempresa ou empresa de pequeno porte para o cumprimento da seguinte parcela do objeto.</w:t>
      </w:r>
    </w:p>
    <w:p w14:paraId="4EAE292C" w14:textId="77777777" w:rsidR="004D6CBE" w:rsidRPr="004D6CBE" w:rsidRDefault="004D6CBE" w:rsidP="004D6CBE">
      <w:pPr>
        <w:numPr>
          <w:ilvl w:val="2"/>
          <w:numId w:val="23"/>
        </w:numPr>
        <w:shd w:val="clear" w:color="auto" w:fill="FFFFFF"/>
        <w:overflowPunct w:val="0"/>
        <w:spacing w:line="276" w:lineRule="auto"/>
        <w:ind w:left="4320" w:firstLine="0"/>
        <w:jc w:val="both"/>
        <w:rPr>
          <w:rFonts w:ascii="Arial" w:hAnsi="Arial" w:cs="Arial"/>
          <w:sz w:val="20"/>
          <w:szCs w:val="20"/>
        </w:rPr>
      </w:pPr>
    </w:p>
    <w:p w14:paraId="0A6E55DA" w14:textId="77777777" w:rsidR="004D6CBE" w:rsidRPr="004D6CBE" w:rsidRDefault="004D6CBE" w:rsidP="004D6CBE">
      <w:pPr>
        <w:numPr>
          <w:ilvl w:val="2"/>
          <w:numId w:val="23"/>
        </w:numPr>
        <w:shd w:val="clear" w:color="auto" w:fill="FFFFFF"/>
        <w:suppressAutoHyphens/>
        <w:overflowPunct w:val="0"/>
        <w:spacing w:line="276" w:lineRule="auto"/>
        <w:ind w:left="0" w:firstLine="0"/>
        <w:jc w:val="both"/>
        <w:rPr>
          <w:rFonts w:ascii="Arial" w:hAnsi="Arial" w:cs="Arial"/>
          <w:color w:val="000000"/>
          <w:sz w:val="20"/>
          <w:szCs w:val="20"/>
        </w:rPr>
      </w:pPr>
      <w:proofErr w:type="gramStart"/>
      <w:r w:rsidRPr="004D6CBE">
        <w:rPr>
          <w:rFonts w:ascii="Arial" w:hAnsi="Arial" w:cs="Arial"/>
          <w:color w:val="000000"/>
          <w:sz w:val="20"/>
          <w:szCs w:val="20"/>
        </w:rPr>
        <w:t xml:space="preserve">(  </w:t>
      </w:r>
      <w:proofErr w:type="gramEnd"/>
      <w:r w:rsidRPr="004D6CBE">
        <w:rPr>
          <w:rFonts w:ascii="Arial" w:hAnsi="Arial" w:cs="Arial"/>
          <w:color w:val="000000"/>
          <w:sz w:val="20"/>
          <w:szCs w:val="20"/>
        </w:rPr>
        <w:t xml:space="preserve"> ) tendo em vista a natureza divisível do bem a ser adquirido, será reservada uma cota de 25% (vinte e cinco por cento) do objeto para contratação de microempresas e empresas de pequeno porte. </w:t>
      </w:r>
    </w:p>
    <w:p w14:paraId="45E05001" w14:textId="77777777" w:rsidR="004D6CBE" w:rsidRPr="004D6CBE" w:rsidRDefault="004D6CBE" w:rsidP="004D6CBE">
      <w:pPr>
        <w:numPr>
          <w:ilvl w:val="2"/>
          <w:numId w:val="23"/>
        </w:numPr>
        <w:shd w:val="clear" w:color="auto" w:fill="FFFFFF"/>
        <w:overflowPunct w:val="0"/>
        <w:spacing w:line="276" w:lineRule="auto"/>
        <w:ind w:left="4320" w:firstLine="0"/>
        <w:jc w:val="both"/>
        <w:rPr>
          <w:rFonts w:ascii="Arial" w:hAnsi="Arial" w:cs="Arial"/>
          <w:sz w:val="20"/>
          <w:szCs w:val="20"/>
        </w:rPr>
      </w:pPr>
    </w:p>
    <w:p w14:paraId="496A1EF7" w14:textId="77777777" w:rsidR="004D6CBE" w:rsidRPr="004D6CBE" w:rsidRDefault="004D6CBE" w:rsidP="004D6CBE">
      <w:pPr>
        <w:numPr>
          <w:ilvl w:val="2"/>
          <w:numId w:val="23"/>
        </w:numPr>
        <w:shd w:val="clear" w:color="auto" w:fill="FFFFFF"/>
        <w:suppressAutoHyphens/>
        <w:overflowPunct w:val="0"/>
        <w:spacing w:line="276" w:lineRule="auto"/>
        <w:ind w:left="0" w:firstLine="0"/>
        <w:jc w:val="both"/>
        <w:rPr>
          <w:rFonts w:ascii="Arial" w:hAnsi="Arial" w:cs="Arial"/>
          <w:sz w:val="20"/>
          <w:szCs w:val="20"/>
        </w:rPr>
      </w:pPr>
      <w:r w:rsidRPr="004D6CBE">
        <w:rPr>
          <w:rStyle w:val="Refdecomentrio"/>
          <w:rFonts w:ascii="Arial" w:eastAsia="Times New Roman" w:hAnsi="Arial" w:cs="Arial"/>
          <w:color w:val="000000"/>
          <w:sz w:val="20"/>
          <w:szCs w:val="20"/>
        </w:rPr>
        <w:t>4.1.1.</w:t>
      </w:r>
      <w:r w:rsidRPr="004D6CBE">
        <w:rPr>
          <w:rStyle w:val="Refdecomentrio"/>
          <w:rFonts w:ascii="Arial" w:eastAsia="Times New Roman" w:hAnsi="Arial" w:cs="Arial"/>
          <w:color w:val="000000"/>
          <w:sz w:val="20"/>
          <w:szCs w:val="20"/>
        </w:rPr>
        <w:tab/>
        <w:t>Embora a licitação seja dedica exclusivamente a micro e pequenas empresas, não será adotado o critério de regionalidade “grande Marechal” ou “Região Oeste”, uma vez que as empresas do ramo que executam tais objetos estão distribuídas em outras regiões, não existindo 03 (três) empresas locais.</w:t>
      </w:r>
    </w:p>
    <w:p w14:paraId="0732B317" w14:textId="77777777" w:rsidR="004D6CBE" w:rsidRPr="004D6CBE" w:rsidRDefault="004D6CBE" w:rsidP="004D6CBE">
      <w:pPr>
        <w:numPr>
          <w:ilvl w:val="0"/>
          <w:numId w:val="23"/>
        </w:numPr>
        <w:shd w:val="clear" w:color="auto" w:fill="FFFFFF"/>
        <w:overflowPunct w:val="0"/>
        <w:ind w:left="0" w:firstLine="0"/>
        <w:jc w:val="both"/>
        <w:rPr>
          <w:rFonts w:ascii="Arial" w:eastAsia="Times New Roman" w:hAnsi="Arial" w:cs="Arial"/>
          <w:color w:val="000000"/>
          <w:sz w:val="20"/>
          <w:szCs w:val="20"/>
          <w:highlight w:val="yellow"/>
        </w:rPr>
      </w:pPr>
    </w:p>
    <w:p w14:paraId="3F0D262A"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bCs/>
          <w:color w:val="000000"/>
          <w:sz w:val="20"/>
          <w:szCs w:val="20"/>
        </w:rPr>
      </w:pPr>
      <w:r w:rsidRPr="004D6CBE">
        <w:rPr>
          <w:rFonts w:ascii="Arial" w:hAnsi="Arial" w:cs="Arial"/>
          <w:b/>
          <w:bCs/>
          <w:color w:val="000000"/>
          <w:sz w:val="20"/>
          <w:szCs w:val="20"/>
        </w:rPr>
        <w:t>Sustentabilidade</w:t>
      </w:r>
    </w:p>
    <w:p w14:paraId="767DE48F"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color w:val="000000"/>
          <w:sz w:val="20"/>
          <w:szCs w:val="20"/>
        </w:rPr>
      </w:pPr>
    </w:p>
    <w:p w14:paraId="56B630D8"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Não se aplica</w:t>
      </w:r>
    </w:p>
    <w:p w14:paraId="267CA1B7"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1654BBC1"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bCs/>
          <w:color w:val="000000"/>
          <w:sz w:val="20"/>
          <w:szCs w:val="20"/>
        </w:rPr>
      </w:pPr>
      <w:r w:rsidRPr="004D6CBE">
        <w:rPr>
          <w:rFonts w:ascii="Arial" w:hAnsi="Arial" w:cs="Arial"/>
          <w:b/>
          <w:bCs/>
          <w:color w:val="000000"/>
          <w:sz w:val="20"/>
          <w:szCs w:val="20"/>
        </w:rPr>
        <w:t>Indicação de marca/modelo</w:t>
      </w:r>
    </w:p>
    <w:p w14:paraId="4BB39F86"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color w:val="000000"/>
          <w:sz w:val="20"/>
          <w:szCs w:val="20"/>
        </w:rPr>
      </w:pPr>
    </w:p>
    <w:p w14:paraId="44FBAB4D"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color w:val="000000"/>
          <w:sz w:val="20"/>
          <w:szCs w:val="20"/>
        </w:rPr>
      </w:pPr>
      <w:r w:rsidRPr="004D6CBE">
        <w:rPr>
          <w:rFonts w:ascii="Arial" w:hAnsi="Arial" w:cs="Arial"/>
          <w:color w:val="000000"/>
          <w:sz w:val="20"/>
          <w:szCs w:val="20"/>
        </w:rPr>
        <w:t>Não se aplicada</w:t>
      </w:r>
    </w:p>
    <w:p w14:paraId="05E777BA"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color w:val="000000"/>
          <w:sz w:val="20"/>
          <w:szCs w:val="20"/>
        </w:rPr>
      </w:pPr>
    </w:p>
    <w:p w14:paraId="1BE8CA61"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bCs/>
          <w:color w:val="000000"/>
          <w:sz w:val="20"/>
          <w:szCs w:val="20"/>
        </w:rPr>
      </w:pPr>
      <w:r w:rsidRPr="004D6CBE">
        <w:rPr>
          <w:rFonts w:ascii="Arial" w:hAnsi="Arial" w:cs="Arial"/>
          <w:b/>
          <w:bCs/>
          <w:color w:val="000000"/>
          <w:sz w:val="20"/>
          <w:szCs w:val="20"/>
        </w:rPr>
        <w:t>Vedação de contratação de marca/modelo</w:t>
      </w:r>
    </w:p>
    <w:p w14:paraId="4CA89A5E"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color w:val="000000"/>
          <w:sz w:val="20"/>
          <w:szCs w:val="20"/>
        </w:rPr>
      </w:pPr>
    </w:p>
    <w:p w14:paraId="7B36EBA6"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color w:val="000000"/>
          <w:sz w:val="20"/>
          <w:szCs w:val="20"/>
        </w:rPr>
      </w:pPr>
      <w:r w:rsidRPr="004D6CBE">
        <w:rPr>
          <w:rFonts w:ascii="Arial" w:hAnsi="Arial" w:cs="Arial"/>
          <w:color w:val="000000"/>
          <w:sz w:val="20"/>
          <w:szCs w:val="20"/>
        </w:rPr>
        <w:lastRenderedPageBreak/>
        <w:t>Não se aplica</w:t>
      </w:r>
    </w:p>
    <w:p w14:paraId="04FB47E7"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color w:val="000000"/>
          <w:sz w:val="20"/>
          <w:szCs w:val="20"/>
        </w:rPr>
      </w:pPr>
    </w:p>
    <w:p w14:paraId="67CB9791" w14:textId="39B120DF" w:rsidR="004D6CBE" w:rsidRPr="006D5067" w:rsidRDefault="004D6CBE" w:rsidP="006D5067">
      <w:pPr>
        <w:pStyle w:val="Corpodetexto"/>
        <w:numPr>
          <w:ilvl w:val="0"/>
          <w:numId w:val="23"/>
        </w:numPr>
        <w:overflowPunct w:val="0"/>
        <w:spacing w:before="57" w:beforeAutospacing="0" w:after="57" w:afterAutospacing="0" w:line="360" w:lineRule="auto"/>
        <w:jc w:val="both"/>
        <w:rPr>
          <w:rFonts w:ascii="Arial" w:hAnsi="Arial" w:cs="Arial"/>
          <w:b/>
          <w:bCs/>
          <w:color w:val="000000"/>
          <w:sz w:val="20"/>
          <w:szCs w:val="20"/>
        </w:rPr>
      </w:pPr>
      <w:r w:rsidRPr="004D6CBE">
        <w:rPr>
          <w:rFonts w:ascii="Arial" w:hAnsi="Arial" w:cs="Arial"/>
          <w:b/>
          <w:bCs/>
          <w:color w:val="000000"/>
          <w:sz w:val="20"/>
          <w:szCs w:val="20"/>
        </w:rPr>
        <w:t>Exigência de amostra/prova de conceito</w:t>
      </w:r>
    </w:p>
    <w:p w14:paraId="12EAFF5D" w14:textId="6E699C4F" w:rsidR="004D6CBE" w:rsidRDefault="004D6CBE" w:rsidP="006D5067">
      <w:pPr>
        <w:pStyle w:val="Corpodetexto"/>
        <w:numPr>
          <w:ilvl w:val="0"/>
          <w:numId w:val="23"/>
        </w:numPr>
        <w:overflowPunct w:val="0"/>
        <w:spacing w:before="0" w:beforeAutospacing="0" w:after="0" w:afterAutospacing="0" w:line="360" w:lineRule="auto"/>
        <w:ind w:left="0" w:firstLine="0"/>
        <w:jc w:val="both"/>
        <w:rPr>
          <w:rFonts w:ascii="Arial" w:hAnsi="Arial" w:cs="Arial"/>
          <w:color w:val="000000"/>
          <w:sz w:val="20"/>
          <w:szCs w:val="20"/>
        </w:rPr>
      </w:pPr>
      <w:r w:rsidRPr="004D6CBE">
        <w:rPr>
          <w:rFonts w:ascii="Arial" w:hAnsi="Arial" w:cs="Arial"/>
          <w:color w:val="000000"/>
          <w:sz w:val="20"/>
          <w:szCs w:val="20"/>
        </w:rPr>
        <w:t>Não se aplica</w:t>
      </w:r>
    </w:p>
    <w:p w14:paraId="649E6ED2" w14:textId="77777777" w:rsidR="006D5067" w:rsidRPr="006D5067" w:rsidRDefault="006D5067"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5C53553F"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bCs/>
          <w:color w:val="000000"/>
          <w:sz w:val="20"/>
          <w:szCs w:val="20"/>
        </w:rPr>
      </w:pPr>
      <w:r w:rsidRPr="004D6CBE">
        <w:rPr>
          <w:rFonts w:ascii="Arial" w:hAnsi="Arial" w:cs="Arial"/>
          <w:b/>
          <w:bCs/>
          <w:color w:val="000000"/>
          <w:sz w:val="20"/>
          <w:szCs w:val="20"/>
        </w:rPr>
        <w:t>Exigência de carta de solidariedade</w:t>
      </w:r>
    </w:p>
    <w:p w14:paraId="03FA3027"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3015E89D"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Não se aplica</w:t>
      </w:r>
    </w:p>
    <w:p w14:paraId="53899B76"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611DE232"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bCs/>
          <w:color w:val="000000"/>
          <w:sz w:val="20"/>
          <w:szCs w:val="20"/>
        </w:rPr>
      </w:pPr>
      <w:r w:rsidRPr="004D6CBE">
        <w:rPr>
          <w:rFonts w:ascii="Arial" w:hAnsi="Arial" w:cs="Arial"/>
          <w:b/>
          <w:bCs/>
          <w:color w:val="000000"/>
          <w:sz w:val="20"/>
          <w:szCs w:val="20"/>
        </w:rPr>
        <w:t>Inversão de fases do processo</w:t>
      </w:r>
    </w:p>
    <w:p w14:paraId="527B7A52"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color w:val="000000"/>
          <w:sz w:val="20"/>
          <w:szCs w:val="20"/>
        </w:rPr>
      </w:pPr>
    </w:p>
    <w:p w14:paraId="661073A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Não se aplica</w:t>
      </w:r>
    </w:p>
    <w:p w14:paraId="2032B686"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b/>
          <w:sz w:val="20"/>
          <w:szCs w:val="20"/>
        </w:rPr>
      </w:pPr>
    </w:p>
    <w:p w14:paraId="54910420"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Participação de cooperativas de trabalho</w:t>
      </w:r>
    </w:p>
    <w:p w14:paraId="5A582A79"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p>
    <w:p w14:paraId="03623E8D"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Não se aplica</w:t>
      </w:r>
    </w:p>
    <w:p w14:paraId="6B064B7C"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6B8AD0F3"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Instalação de ponto de atendimento local</w:t>
      </w:r>
    </w:p>
    <w:p w14:paraId="477EF2B0"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p>
    <w:p w14:paraId="6C311FE1"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Não se aplica</w:t>
      </w:r>
    </w:p>
    <w:p w14:paraId="33A0E1B1"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3DFF0CF5"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Obrigações do contratante</w:t>
      </w:r>
    </w:p>
    <w:p w14:paraId="7CA0DBAE" w14:textId="77777777" w:rsidR="004D6CBE" w:rsidRPr="004D6CBE" w:rsidRDefault="004D6CBE" w:rsidP="004D6CBE">
      <w:pPr>
        <w:pStyle w:val="PargrafodaLista"/>
        <w:numPr>
          <w:ilvl w:val="0"/>
          <w:numId w:val="23"/>
        </w:numPr>
        <w:shd w:val="clear" w:color="auto" w:fill="FFFFFF"/>
        <w:suppressAutoHyphens/>
        <w:ind w:left="0" w:firstLine="0"/>
        <w:jc w:val="both"/>
        <w:rPr>
          <w:rFonts w:ascii="Arial" w:hAnsi="Arial" w:cs="Arial"/>
          <w:color w:val="000000"/>
          <w:sz w:val="20"/>
          <w:szCs w:val="20"/>
        </w:rPr>
      </w:pPr>
    </w:p>
    <w:p w14:paraId="4218A9C2" w14:textId="77777777" w:rsidR="004D6CBE" w:rsidRPr="004D6CBE" w:rsidRDefault="004D6CBE" w:rsidP="004D6CBE">
      <w:pPr>
        <w:pStyle w:val="PargrafodaLista"/>
        <w:numPr>
          <w:ilvl w:val="0"/>
          <w:numId w:val="23"/>
        </w:numPr>
        <w:shd w:val="clear" w:color="auto" w:fill="FFFFFF"/>
        <w:suppressAutoHyphens/>
        <w:ind w:left="0" w:firstLine="0"/>
        <w:jc w:val="both"/>
        <w:rPr>
          <w:rFonts w:ascii="Arial" w:hAnsi="Arial" w:cs="Arial"/>
          <w:color w:val="000000"/>
          <w:sz w:val="20"/>
          <w:szCs w:val="20"/>
        </w:rPr>
      </w:pPr>
      <w:r w:rsidRPr="004D6CBE">
        <w:rPr>
          <w:rFonts w:ascii="Arial" w:hAnsi="Arial" w:cs="Arial"/>
          <w:color w:val="000000"/>
          <w:sz w:val="20"/>
          <w:szCs w:val="20"/>
        </w:rPr>
        <w:t>4.2.</w:t>
      </w:r>
      <w:r w:rsidRPr="004D6CBE">
        <w:rPr>
          <w:rFonts w:ascii="Arial" w:hAnsi="Arial" w:cs="Arial"/>
          <w:color w:val="000000"/>
          <w:sz w:val="20"/>
          <w:szCs w:val="20"/>
        </w:rPr>
        <w:tab/>
        <w:t>Será adotado as obrigações do contratante que estão na minuta de contrato, incluindo as descrias abaixo:</w:t>
      </w:r>
    </w:p>
    <w:p w14:paraId="47354195" w14:textId="77777777" w:rsidR="004D6CBE" w:rsidRPr="004D6CBE" w:rsidRDefault="004D6CBE" w:rsidP="004D6CBE">
      <w:pPr>
        <w:pStyle w:val="PargrafodaLista"/>
        <w:numPr>
          <w:ilvl w:val="0"/>
          <w:numId w:val="23"/>
        </w:numPr>
        <w:shd w:val="clear" w:color="auto" w:fill="FFFFFF"/>
        <w:suppressAutoHyphens/>
        <w:ind w:left="0" w:firstLine="0"/>
        <w:jc w:val="both"/>
        <w:rPr>
          <w:rFonts w:ascii="Arial" w:hAnsi="Arial" w:cs="Arial"/>
          <w:color w:val="000000"/>
          <w:sz w:val="20"/>
          <w:szCs w:val="20"/>
        </w:rPr>
      </w:pPr>
    </w:p>
    <w:p w14:paraId="6121BD41" w14:textId="77777777" w:rsidR="004D6CBE" w:rsidRPr="004D6CBE" w:rsidRDefault="004D6CBE" w:rsidP="004D6CBE">
      <w:pPr>
        <w:pStyle w:val="PargrafodaLista"/>
        <w:numPr>
          <w:ilvl w:val="0"/>
          <w:numId w:val="24"/>
        </w:numPr>
        <w:shd w:val="clear" w:color="auto" w:fill="FFFFFF"/>
        <w:suppressAutoHyphens/>
        <w:jc w:val="both"/>
        <w:rPr>
          <w:rFonts w:ascii="Arial" w:hAnsi="Arial" w:cs="Arial"/>
          <w:color w:val="000000"/>
          <w:sz w:val="20"/>
          <w:szCs w:val="20"/>
        </w:rPr>
      </w:pPr>
      <w:r w:rsidRPr="004D6CBE">
        <w:rPr>
          <w:rFonts w:ascii="Arial" w:hAnsi="Arial" w:cs="Arial"/>
          <w:color w:val="000000"/>
          <w:sz w:val="20"/>
          <w:szCs w:val="20"/>
        </w:rPr>
        <w:t xml:space="preserve">Receber o objeto no prazo e condições estabelecidas no edital e seus anexos; </w:t>
      </w:r>
    </w:p>
    <w:p w14:paraId="6666556E" w14:textId="77777777" w:rsidR="004D6CBE" w:rsidRPr="004D6CBE" w:rsidRDefault="004D6CBE" w:rsidP="004D6CBE">
      <w:pPr>
        <w:pStyle w:val="PargrafodaLista"/>
        <w:numPr>
          <w:ilvl w:val="0"/>
          <w:numId w:val="24"/>
        </w:numPr>
        <w:tabs>
          <w:tab w:val="clear" w:pos="720"/>
          <w:tab w:val="left" w:pos="1306"/>
        </w:tabs>
        <w:overflowPunct w:val="0"/>
        <w:jc w:val="both"/>
        <w:rPr>
          <w:rFonts w:ascii="Arial" w:hAnsi="Arial" w:cs="Arial"/>
          <w:color w:val="000000"/>
          <w:sz w:val="20"/>
          <w:szCs w:val="20"/>
        </w:rPr>
      </w:pPr>
      <w:r w:rsidRPr="004D6CBE">
        <w:rPr>
          <w:rFonts w:ascii="Arial" w:hAnsi="Arial" w:cs="Arial"/>
          <w:color w:val="000000"/>
          <w:sz w:val="20"/>
          <w:szCs w:val="20"/>
        </w:rPr>
        <w:t>Comunicar à contratada, por escrito, sobre imperfeições, falhas ou irregularidade verificadas no objeto fornecido, para que seja substituído, reparado ou corrigido;</w:t>
      </w:r>
    </w:p>
    <w:p w14:paraId="7EE84F99" w14:textId="77777777" w:rsidR="004D6CBE" w:rsidRPr="004D6CBE" w:rsidRDefault="004D6CBE" w:rsidP="004D6CBE">
      <w:pPr>
        <w:pStyle w:val="PargrafodaLista"/>
        <w:numPr>
          <w:ilvl w:val="0"/>
          <w:numId w:val="24"/>
        </w:numPr>
        <w:tabs>
          <w:tab w:val="clear" w:pos="720"/>
          <w:tab w:val="left" w:pos="1306"/>
        </w:tabs>
        <w:overflowPunct w:val="0"/>
        <w:jc w:val="both"/>
        <w:rPr>
          <w:rFonts w:ascii="Arial" w:hAnsi="Arial" w:cs="Arial"/>
          <w:color w:val="000000"/>
          <w:sz w:val="20"/>
          <w:szCs w:val="20"/>
        </w:rPr>
      </w:pPr>
      <w:r w:rsidRPr="004D6CBE">
        <w:rPr>
          <w:rFonts w:ascii="Arial" w:hAnsi="Arial" w:cs="Arial"/>
          <w:color w:val="000000"/>
          <w:sz w:val="20"/>
          <w:szCs w:val="20"/>
        </w:rPr>
        <w:t>Acompanhar e fiscalizar o cumprimento das obrigações da contratada, através de comissão/servidor especialmente designado;</w:t>
      </w:r>
    </w:p>
    <w:p w14:paraId="31429D57" w14:textId="77777777" w:rsidR="004D6CBE" w:rsidRPr="004D6CBE" w:rsidRDefault="004D6CBE" w:rsidP="004D6CBE">
      <w:pPr>
        <w:pStyle w:val="PargrafodaLista"/>
        <w:numPr>
          <w:ilvl w:val="0"/>
          <w:numId w:val="24"/>
        </w:numPr>
        <w:tabs>
          <w:tab w:val="clear" w:pos="720"/>
          <w:tab w:val="left" w:pos="1306"/>
        </w:tabs>
        <w:overflowPunct w:val="0"/>
        <w:jc w:val="both"/>
        <w:rPr>
          <w:rFonts w:ascii="Arial" w:hAnsi="Arial" w:cs="Arial"/>
          <w:sz w:val="20"/>
          <w:szCs w:val="20"/>
        </w:rPr>
      </w:pPr>
      <w:r w:rsidRPr="004D6CBE">
        <w:rPr>
          <w:rFonts w:ascii="Arial" w:hAnsi="Arial" w:cs="Arial"/>
          <w:color w:val="000000"/>
          <w:sz w:val="20"/>
          <w:szCs w:val="20"/>
        </w:rPr>
        <w:t>Efetuar o pagamento à contratada no valor correspondente ao fornecimento do objeto, no prazo e forma estabelecidos no e</w:t>
      </w:r>
      <w:r w:rsidRPr="004D6CBE">
        <w:rPr>
          <w:rFonts w:ascii="Arial" w:hAnsi="Arial" w:cs="Arial"/>
          <w:sz w:val="20"/>
          <w:szCs w:val="20"/>
        </w:rPr>
        <w:t xml:space="preserve">dital e seus anexos; </w:t>
      </w:r>
    </w:p>
    <w:p w14:paraId="639AD6B7" w14:textId="77777777" w:rsidR="004D6CBE" w:rsidRPr="004D6CBE" w:rsidRDefault="004D6CBE" w:rsidP="004D6CBE">
      <w:pPr>
        <w:pStyle w:val="Corpodetexto"/>
        <w:numPr>
          <w:ilvl w:val="0"/>
          <w:numId w:val="24"/>
        </w:numPr>
        <w:overflowPunct w:val="0"/>
        <w:spacing w:before="0" w:beforeAutospacing="0" w:after="0" w:afterAutospacing="0"/>
        <w:jc w:val="both"/>
        <w:rPr>
          <w:rFonts w:ascii="Arial" w:hAnsi="Arial" w:cs="Arial"/>
          <w:sz w:val="20"/>
          <w:szCs w:val="20"/>
        </w:rPr>
      </w:pPr>
      <w:r w:rsidRPr="004D6CBE">
        <w:rPr>
          <w:rFonts w:ascii="Arial" w:hAnsi="Arial" w:cs="Arial"/>
          <w:color w:val="000000"/>
          <w:sz w:val="20"/>
          <w:szCs w:val="20"/>
        </w:rPr>
        <w:t xml:space="preserve">A administração não responderá por quais quer compromissos assumidos peça contratada com terceiros, ainda que vinculados à execução do presente termo de contrato, bem como por qualquer dano causado a terceiros em decorrência de ato da contratada, de seus empregados, prepostos ou </w:t>
      </w:r>
      <w:proofErr w:type="gramStart"/>
      <w:r w:rsidRPr="004D6CBE">
        <w:rPr>
          <w:rFonts w:ascii="Arial" w:hAnsi="Arial" w:cs="Arial"/>
          <w:color w:val="000000"/>
          <w:sz w:val="20"/>
          <w:szCs w:val="20"/>
        </w:rPr>
        <w:t>subordinados..</w:t>
      </w:r>
      <w:proofErr w:type="gramEnd"/>
    </w:p>
    <w:p w14:paraId="462C0897" w14:textId="77777777" w:rsidR="004D6CBE" w:rsidRPr="004D6CBE" w:rsidRDefault="004D6CBE" w:rsidP="004D6CBE">
      <w:pPr>
        <w:pStyle w:val="Corpodetexto"/>
        <w:numPr>
          <w:ilvl w:val="0"/>
          <w:numId w:val="23"/>
        </w:numPr>
        <w:overflowPunct w:val="0"/>
        <w:spacing w:before="0" w:beforeAutospacing="0" w:after="0" w:afterAutospacing="0"/>
        <w:ind w:left="707" w:firstLine="0"/>
        <w:jc w:val="both"/>
        <w:rPr>
          <w:rFonts w:ascii="Arial" w:hAnsi="Arial" w:cs="Arial"/>
          <w:color w:val="FF0000"/>
          <w:sz w:val="20"/>
          <w:szCs w:val="20"/>
        </w:rPr>
      </w:pPr>
    </w:p>
    <w:p w14:paraId="4E700F06" w14:textId="63C9ABB7" w:rsid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Obrigações do contratado</w:t>
      </w:r>
    </w:p>
    <w:p w14:paraId="4ACD6CE3" w14:textId="77777777" w:rsidR="006D5067" w:rsidRPr="006D5067" w:rsidRDefault="006D5067"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p>
    <w:p w14:paraId="3BFD3CC3" w14:textId="77777777" w:rsidR="004D6CBE" w:rsidRPr="004D6CBE" w:rsidRDefault="004D6CBE" w:rsidP="004D6CBE">
      <w:pPr>
        <w:pStyle w:val="PargrafodaLista"/>
        <w:numPr>
          <w:ilvl w:val="0"/>
          <w:numId w:val="23"/>
        </w:numPr>
        <w:shd w:val="clear" w:color="auto" w:fill="FFFFFF"/>
        <w:suppressAutoHyphens/>
        <w:ind w:left="0" w:firstLine="0"/>
        <w:jc w:val="both"/>
        <w:rPr>
          <w:rFonts w:ascii="Arial" w:hAnsi="Arial" w:cs="Arial"/>
          <w:sz w:val="20"/>
          <w:szCs w:val="20"/>
        </w:rPr>
      </w:pPr>
      <w:r w:rsidRPr="004D6CBE">
        <w:rPr>
          <w:rFonts w:ascii="Arial" w:hAnsi="Arial" w:cs="Arial"/>
          <w:color w:val="000000"/>
          <w:sz w:val="20"/>
          <w:szCs w:val="20"/>
        </w:rPr>
        <w:t>4.3.</w:t>
      </w:r>
      <w:r w:rsidRPr="004D6CBE">
        <w:rPr>
          <w:rFonts w:ascii="Arial" w:hAnsi="Arial" w:cs="Arial"/>
          <w:color w:val="000000"/>
          <w:sz w:val="20"/>
          <w:szCs w:val="20"/>
        </w:rPr>
        <w:tab/>
        <w:t>Será adotado as obrigações do contratante que estão na minuta de contrato, incluindo as descrias abaixo:</w:t>
      </w:r>
    </w:p>
    <w:p w14:paraId="7D10C7AC" w14:textId="77777777" w:rsidR="004D6CBE" w:rsidRPr="004D6CBE" w:rsidRDefault="004D6CBE" w:rsidP="004D6CBE">
      <w:pPr>
        <w:pStyle w:val="PargrafodaLista"/>
        <w:numPr>
          <w:ilvl w:val="0"/>
          <w:numId w:val="23"/>
        </w:numPr>
        <w:shd w:val="clear" w:color="auto" w:fill="FFFFFF"/>
        <w:suppressAutoHyphens/>
        <w:ind w:left="0" w:firstLine="0"/>
        <w:jc w:val="both"/>
        <w:rPr>
          <w:rFonts w:ascii="Arial" w:hAnsi="Arial" w:cs="Arial"/>
          <w:color w:val="000000"/>
          <w:sz w:val="20"/>
          <w:szCs w:val="20"/>
        </w:rPr>
      </w:pPr>
    </w:p>
    <w:p w14:paraId="07C91297" w14:textId="77777777" w:rsidR="004D6CBE" w:rsidRPr="004D6CBE" w:rsidRDefault="004D6CBE" w:rsidP="004D6CBE">
      <w:pPr>
        <w:pStyle w:val="PargrafodaLista"/>
        <w:numPr>
          <w:ilvl w:val="0"/>
          <w:numId w:val="25"/>
        </w:numPr>
        <w:shd w:val="clear" w:color="auto" w:fill="FFFFFF"/>
        <w:tabs>
          <w:tab w:val="clear" w:pos="720"/>
          <w:tab w:val="left" w:pos="285"/>
        </w:tabs>
        <w:suppressAutoHyphens/>
        <w:jc w:val="both"/>
        <w:rPr>
          <w:rFonts w:ascii="Arial" w:eastAsia="Arial" w:hAnsi="Arial" w:cs="Arial"/>
          <w:color w:val="000000"/>
          <w:sz w:val="20"/>
          <w:szCs w:val="20"/>
        </w:rPr>
      </w:pPr>
      <w:r w:rsidRPr="004D6CBE">
        <w:rPr>
          <w:rFonts w:ascii="Arial" w:eastAsia="Arial" w:hAnsi="Arial" w:cs="Arial"/>
          <w:color w:val="000000"/>
          <w:sz w:val="20"/>
          <w:szCs w:val="20"/>
        </w:rPr>
        <w:t>A empresa vencedora do certame obriga-se a fornecer os objetos a que se refere o Termo de Referência de acordo estritamente com as especificações descritas, sendo de sua inteira responsabilidade a substituição do mesmo quando constatado no seu recebimento não estar em conformidade com as referidas especificações.</w:t>
      </w:r>
    </w:p>
    <w:p w14:paraId="47DADD22" w14:textId="77777777" w:rsidR="004D6CBE" w:rsidRPr="004D6CBE" w:rsidRDefault="004D6CBE" w:rsidP="004D6CBE">
      <w:pPr>
        <w:numPr>
          <w:ilvl w:val="0"/>
          <w:numId w:val="25"/>
        </w:numPr>
        <w:shd w:val="clear" w:color="auto" w:fill="FFFFFF"/>
        <w:tabs>
          <w:tab w:val="clear" w:pos="720"/>
          <w:tab w:val="left" w:pos="285"/>
        </w:tabs>
        <w:suppressAutoHyphens/>
        <w:jc w:val="both"/>
        <w:rPr>
          <w:rFonts w:ascii="Arial" w:eastAsia="Arial" w:hAnsi="Arial" w:cs="Arial"/>
          <w:color w:val="000000"/>
          <w:sz w:val="20"/>
          <w:szCs w:val="20"/>
        </w:rPr>
      </w:pPr>
      <w:r w:rsidRPr="004D6CBE">
        <w:rPr>
          <w:rFonts w:ascii="Arial" w:eastAsia="Arial" w:hAnsi="Arial" w:cs="Arial"/>
          <w:color w:val="000000"/>
          <w:sz w:val="20"/>
          <w:szCs w:val="20"/>
        </w:rPr>
        <w:t>Custos relativos a deslocamento, transporte de equipamentos (necessários à descarga, instalação e remoção pós corridas), hospedagem, pagamento de terceiros, serão por conta da Contratada, não cabendo nenhum ônus à Contratante;</w:t>
      </w:r>
    </w:p>
    <w:p w14:paraId="3262369F"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p>
    <w:p w14:paraId="7CD6405C"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bookmarkStart w:id="63" w:name="docs-internal-guid-1c1bf34f-7fff-4e7c-9d"/>
      <w:bookmarkEnd w:id="63"/>
      <w:r w:rsidRPr="004D6CBE">
        <w:rPr>
          <w:rFonts w:ascii="Arial" w:hAnsi="Arial" w:cs="Arial"/>
          <w:b/>
          <w:color w:val="000000"/>
          <w:sz w:val="20"/>
          <w:szCs w:val="20"/>
        </w:rPr>
        <w:t>5.</w:t>
      </w:r>
      <w:r w:rsidRPr="004D6CBE">
        <w:rPr>
          <w:rFonts w:ascii="Arial" w:hAnsi="Arial" w:cs="Arial"/>
          <w:b/>
          <w:color w:val="000000"/>
          <w:sz w:val="20"/>
          <w:szCs w:val="20"/>
        </w:rPr>
        <w:tab/>
        <w:t>MODELO DE EXECUÇÃO DO OBJETO (ROTINA DE EXECUÇÃO)</w:t>
      </w:r>
    </w:p>
    <w:p w14:paraId="426FF804"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p>
    <w:p w14:paraId="5C8A8F30"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lastRenderedPageBreak/>
        <w:t>Condições de execução do objeto</w:t>
      </w:r>
    </w:p>
    <w:p w14:paraId="4AA40731"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p>
    <w:p w14:paraId="11B4CC14"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5.1.</w:t>
      </w:r>
      <w:r w:rsidRPr="004D6CBE">
        <w:rPr>
          <w:rFonts w:ascii="Arial" w:hAnsi="Arial" w:cs="Arial"/>
          <w:color w:val="000000"/>
          <w:sz w:val="20"/>
          <w:szCs w:val="20"/>
        </w:rPr>
        <w:tab/>
        <w:t>A execução do objeto seguirá as seguintes regras:</w:t>
      </w:r>
    </w:p>
    <w:p w14:paraId="6005D69B"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p>
    <w:p w14:paraId="5B06F31D"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5.1.1.</w:t>
      </w:r>
      <w:r w:rsidRPr="004D6CBE">
        <w:rPr>
          <w:rFonts w:ascii="Arial" w:hAnsi="Arial" w:cs="Arial"/>
          <w:color w:val="000000"/>
          <w:sz w:val="20"/>
          <w:szCs w:val="20"/>
        </w:rPr>
        <w:tab/>
        <w:t>Início da execução do objeto</w:t>
      </w:r>
      <w:r w:rsidRPr="004D6CBE">
        <w:rPr>
          <w:rFonts w:ascii="Arial" w:hAnsi="Arial" w:cs="Arial"/>
          <w:b/>
          <w:color w:val="000000"/>
          <w:sz w:val="20"/>
          <w:szCs w:val="20"/>
        </w:rPr>
        <w:t xml:space="preserve"> </w:t>
      </w:r>
      <w:r w:rsidRPr="004D6CBE">
        <w:rPr>
          <w:rFonts w:ascii="Arial" w:hAnsi="Arial" w:cs="Arial"/>
          <w:color w:val="000000"/>
          <w:sz w:val="20"/>
          <w:szCs w:val="20"/>
        </w:rPr>
        <w:t>em até 02 (dois) dias, contados da assinatura do contrato.</w:t>
      </w:r>
    </w:p>
    <w:p w14:paraId="34A99493"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FF0000"/>
          <w:sz w:val="20"/>
          <w:szCs w:val="20"/>
        </w:rPr>
      </w:pPr>
    </w:p>
    <w:p w14:paraId="68B59A99" w14:textId="77777777" w:rsidR="004D6CBE" w:rsidRPr="004D6CBE" w:rsidRDefault="004D6CBE" w:rsidP="004D6CBE">
      <w:pPr>
        <w:pStyle w:val="Corpodetexto"/>
        <w:numPr>
          <w:ilvl w:val="0"/>
          <w:numId w:val="23"/>
        </w:numPr>
        <w:overflowPunct w:val="0"/>
        <w:spacing w:before="12"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Local e horário da prestação dos serviços</w:t>
      </w:r>
    </w:p>
    <w:p w14:paraId="19F8DF90" w14:textId="77777777" w:rsidR="004D6CBE" w:rsidRPr="004D6CBE" w:rsidRDefault="004D6CBE" w:rsidP="004D6CBE">
      <w:pPr>
        <w:pStyle w:val="Corpodetexto"/>
        <w:numPr>
          <w:ilvl w:val="0"/>
          <w:numId w:val="23"/>
        </w:numPr>
        <w:overflowPunct w:val="0"/>
        <w:spacing w:before="12" w:beforeAutospacing="0" w:after="0" w:afterAutospacing="0"/>
        <w:jc w:val="both"/>
        <w:rPr>
          <w:rFonts w:ascii="Arial" w:hAnsi="Arial" w:cs="Arial"/>
          <w:b/>
          <w:color w:val="000000"/>
          <w:sz w:val="20"/>
          <w:szCs w:val="20"/>
        </w:rPr>
      </w:pPr>
    </w:p>
    <w:p w14:paraId="7BA55413"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5.2.</w:t>
      </w:r>
      <w:r w:rsidRPr="004D6CBE">
        <w:rPr>
          <w:rFonts w:ascii="Arial" w:hAnsi="Arial" w:cs="Arial"/>
          <w:color w:val="000000"/>
          <w:sz w:val="20"/>
          <w:szCs w:val="20"/>
        </w:rPr>
        <w:tab/>
        <w:t>Os serviços serão prestados no(s) local(ais) e horário(s) abaixo indicado(s):</w:t>
      </w:r>
    </w:p>
    <w:p w14:paraId="10976905"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FF0000"/>
          <w:sz w:val="20"/>
          <w:szCs w:val="20"/>
        </w:rPr>
      </w:pPr>
    </w:p>
    <w:p w14:paraId="1BA4B212"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5.2.1.</w:t>
      </w:r>
      <w:r w:rsidRPr="004D6CBE">
        <w:rPr>
          <w:rFonts w:ascii="Arial" w:hAnsi="Arial" w:cs="Arial"/>
          <w:color w:val="000000"/>
          <w:sz w:val="20"/>
          <w:szCs w:val="20"/>
        </w:rPr>
        <w:tab/>
        <w:t>Secretaria Municipal de Esporte e Lazer localizada no Parque de Exposições no Município de Marechal Cândido Rondon – PR, das 08 horas às 12 horas e das 13:30 às 17 horas.</w:t>
      </w:r>
    </w:p>
    <w:p w14:paraId="18501A6F" w14:textId="77777777" w:rsidR="004D6CBE" w:rsidRPr="004D6CBE" w:rsidRDefault="004D6CBE" w:rsidP="004D6CBE">
      <w:pPr>
        <w:pStyle w:val="Corpodetexto"/>
        <w:numPr>
          <w:ilvl w:val="0"/>
          <w:numId w:val="23"/>
        </w:numPr>
        <w:overflowPunct w:val="0"/>
        <w:spacing w:before="0" w:beforeAutospacing="0" w:after="0" w:afterAutospacing="0"/>
        <w:ind w:left="707" w:firstLine="0"/>
        <w:jc w:val="both"/>
        <w:rPr>
          <w:rFonts w:ascii="Arial" w:hAnsi="Arial" w:cs="Arial"/>
          <w:color w:val="FF0000"/>
          <w:sz w:val="20"/>
          <w:szCs w:val="20"/>
        </w:rPr>
      </w:pPr>
    </w:p>
    <w:p w14:paraId="5412C926" w14:textId="77777777" w:rsidR="004D6CBE" w:rsidRPr="004D6CBE" w:rsidRDefault="004D6CBE" w:rsidP="004D6CBE">
      <w:pPr>
        <w:pStyle w:val="Corpodetexto"/>
        <w:numPr>
          <w:ilvl w:val="0"/>
          <w:numId w:val="23"/>
        </w:numPr>
        <w:overflowPunct w:val="0"/>
        <w:spacing w:before="0" w:beforeAutospacing="0" w:after="0" w:afterAutospacing="0"/>
        <w:ind w:left="340" w:hanging="340"/>
        <w:jc w:val="both"/>
        <w:rPr>
          <w:rFonts w:ascii="Arial" w:hAnsi="Arial" w:cs="Arial"/>
          <w:b/>
          <w:color w:val="000000"/>
          <w:sz w:val="20"/>
          <w:szCs w:val="20"/>
        </w:rPr>
      </w:pPr>
      <w:r w:rsidRPr="004D6CBE">
        <w:rPr>
          <w:rFonts w:ascii="Arial" w:hAnsi="Arial" w:cs="Arial"/>
          <w:b/>
          <w:color w:val="000000"/>
          <w:sz w:val="20"/>
          <w:szCs w:val="20"/>
        </w:rPr>
        <w:t>Rotinas a serem cumpridas</w:t>
      </w:r>
    </w:p>
    <w:p w14:paraId="6FBB92D0" w14:textId="77777777" w:rsidR="004D6CBE" w:rsidRPr="004D6CBE" w:rsidRDefault="004D6CBE" w:rsidP="004D6CBE">
      <w:pPr>
        <w:pStyle w:val="Corpodetexto"/>
        <w:numPr>
          <w:ilvl w:val="0"/>
          <w:numId w:val="23"/>
        </w:numPr>
        <w:overflowPunct w:val="0"/>
        <w:spacing w:before="0" w:beforeAutospacing="0" w:after="0" w:afterAutospacing="0"/>
        <w:ind w:left="340" w:hanging="340"/>
        <w:jc w:val="both"/>
        <w:rPr>
          <w:rFonts w:ascii="Arial" w:hAnsi="Arial" w:cs="Arial"/>
          <w:b/>
          <w:color w:val="000000"/>
          <w:sz w:val="20"/>
          <w:szCs w:val="20"/>
        </w:rPr>
      </w:pPr>
    </w:p>
    <w:p w14:paraId="09FC37D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5.3.</w:t>
      </w:r>
      <w:r w:rsidRPr="004D6CBE">
        <w:rPr>
          <w:rFonts w:ascii="Arial" w:hAnsi="Arial" w:cs="Arial"/>
          <w:color w:val="000000"/>
          <w:sz w:val="20"/>
          <w:szCs w:val="20"/>
        </w:rPr>
        <w:tab/>
        <w:t>A rotina de execução será definida conforme o calendário de eventos da secretaria.</w:t>
      </w:r>
    </w:p>
    <w:p w14:paraId="2BF7EE55" w14:textId="77777777" w:rsidR="004D6CBE" w:rsidRPr="004D6CBE" w:rsidRDefault="004D6CBE" w:rsidP="004D6CBE">
      <w:pPr>
        <w:pStyle w:val="Corpodetexto"/>
        <w:numPr>
          <w:ilvl w:val="0"/>
          <w:numId w:val="23"/>
        </w:numPr>
        <w:overflowPunct w:val="0"/>
        <w:spacing w:before="0" w:beforeAutospacing="0" w:after="0" w:afterAutospacing="0"/>
        <w:ind w:left="773" w:firstLine="0"/>
        <w:jc w:val="both"/>
        <w:rPr>
          <w:rFonts w:ascii="Arial" w:hAnsi="Arial" w:cs="Arial"/>
          <w:color w:val="FF0000"/>
          <w:sz w:val="20"/>
          <w:szCs w:val="20"/>
        </w:rPr>
      </w:pPr>
    </w:p>
    <w:p w14:paraId="617EEC92" w14:textId="77777777" w:rsidR="004D6CBE" w:rsidRPr="004D6CBE" w:rsidRDefault="004D6CBE" w:rsidP="004D6CBE">
      <w:pPr>
        <w:pStyle w:val="Corpodetexto"/>
        <w:numPr>
          <w:ilvl w:val="0"/>
          <w:numId w:val="23"/>
        </w:numPr>
        <w:overflowPunct w:val="0"/>
        <w:spacing w:before="0" w:beforeAutospacing="0" w:after="0" w:afterAutospacing="0"/>
        <w:ind w:left="66" w:firstLine="0"/>
        <w:jc w:val="both"/>
        <w:rPr>
          <w:rFonts w:ascii="Arial" w:hAnsi="Arial" w:cs="Arial"/>
          <w:b/>
          <w:color w:val="000000"/>
          <w:sz w:val="20"/>
          <w:szCs w:val="20"/>
        </w:rPr>
      </w:pPr>
      <w:r w:rsidRPr="004D6CBE">
        <w:rPr>
          <w:rFonts w:ascii="Arial" w:hAnsi="Arial" w:cs="Arial"/>
          <w:b/>
          <w:color w:val="000000"/>
          <w:sz w:val="20"/>
          <w:szCs w:val="20"/>
        </w:rPr>
        <w:t>Materiais a serem disponibilizados</w:t>
      </w:r>
    </w:p>
    <w:p w14:paraId="5D4697FF" w14:textId="77777777" w:rsidR="004D6CBE" w:rsidRPr="004D6CBE" w:rsidRDefault="004D6CBE" w:rsidP="004D6CBE">
      <w:pPr>
        <w:pStyle w:val="Corpodetexto"/>
        <w:numPr>
          <w:ilvl w:val="0"/>
          <w:numId w:val="23"/>
        </w:numPr>
        <w:overflowPunct w:val="0"/>
        <w:spacing w:before="0" w:beforeAutospacing="0" w:after="0" w:afterAutospacing="0"/>
        <w:ind w:left="66" w:firstLine="0"/>
        <w:jc w:val="both"/>
        <w:rPr>
          <w:rFonts w:ascii="Arial" w:hAnsi="Arial" w:cs="Arial"/>
          <w:b/>
          <w:color w:val="000000"/>
          <w:sz w:val="20"/>
          <w:szCs w:val="20"/>
        </w:rPr>
      </w:pPr>
    </w:p>
    <w:p w14:paraId="7841EE3F"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5.4.</w:t>
      </w:r>
      <w:r w:rsidRPr="004D6CBE">
        <w:rPr>
          <w:rFonts w:ascii="Arial" w:hAnsi="Arial" w:cs="Arial"/>
          <w:color w:val="000000"/>
          <w:sz w:val="20"/>
          <w:szCs w:val="20"/>
        </w:rPr>
        <w:tab/>
        <w:t>Para a perfeita execução dos serviços, a Contratada deverá disponibilizar os materiais, equipamentos, ferramentas e utensílios necessários, nas quantidades estimadas e qualidade a seguir estabelecidas, promovendo a substituição sempre que necessário:</w:t>
      </w:r>
    </w:p>
    <w:p w14:paraId="145DD436"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6EA2CFB1"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5.4.1.</w:t>
      </w:r>
      <w:r w:rsidRPr="004D6CBE">
        <w:rPr>
          <w:rFonts w:ascii="Arial" w:hAnsi="Arial" w:cs="Arial"/>
          <w:color w:val="000000"/>
          <w:sz w:val="20"/>
          <w:szCs w:val="20"/>
        </w:rPr>
        <w:tab/>
        <w:t>A locação mensal da plataforma inclui os serviços de implantação remota, treinamento remoto e suporte técnico durante toda a vigência do contrato</w:t>
      </w:r>
    </w:p>
    <w:p w14:paraId="77069C5A" w14:textId="77777777" w:rsidR="004D6CBE" w:rsidRPr="004D6CBE" w:rsidRDefault="004D6CBE" w:rsidP="004D6CBE">
      <w:pPr>
        <w:pStyle w:val="Corpodetexto"/>
        <w:numPr>
          <w:ilvl w:val="0"/>
          <w:numId w:val="23"/>
        </w:numPr>
        <w:overflowPunct w:val="0"/>
        <w:spacing w:before="0" w:beforeAutospacing="0" w:after="0" w:afterAutospacing="0"/>
        <w:ind w:left="1414" w:firstLine="0"/>
        <w:jc w:val="both"/>
        <w:rPr>
          <w:rFonts w:ascii="Arial" w:hAnsi="Arial" w:cs="Arial"/>
          <w:color w:val="000000"/>
          <w:sz w:val="20"/>
          <w:szCs w:val="20"/>
        </w:rPr>
      </w:pPr>
    </w:p>
    <w:p w14:paraId="53A92DFE"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Outras informações relevantes para o dimensionamento da proposta</w:t>
      </w:r>
    </w:p>
    <w:p w14:paraId="1C564883"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color w:val="000000"/>
          <w:sz w:val="20"/>
          <w:szCs w:val="20"/>
        </w:rPr>
      </w:pPr>
    </w:p>
    <w:p w14:paraId="352877E6"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color w:val="000000"/>
          <w:sz w:val="20"/>
          <w:szCs w:val="20"/>
        </w:rPr>
      </w:pPr>
      <w:r w:rsidRPr="004D6CBE">
        <w:rPr>
          <w:rFonts w:ascii="Arial" w:hAnsi="Arial" w:cs="Arial"/>
          <w:color w:val="000000"/>
          <w:sz w:val="20"/>
          <w:szCs w:val="20"/>
        </w:rPr>
        <w:t>Não se aplica</w:t>
      </w:r>
    </w:p>
    <w:p w14:paraId="6C8C6FC5"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sz w:val="20"/>
          <w:szCs w:val="20"/>
        </w:rPr>
      </w:pPr>
    </w:p>
    <w:p w14:paraId="62A8C1C4"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Especificação da garantia do serviço – art. 40, § 1.º, inciso III da Lei 14.133/2021</w:t>
      </w:r>
    </w:p>
    <w:p w14:paraId="7F1E56F0"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p>
    <w:p w14:paraId="49FA341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5.5.</w:t>
      </w:r>
      <w:r w:rsidRPr="004D6CBE">
        <w:rPr>
          <w:rFonts w:ascii="Arial" w:hAnsi="Arial" w:cs="Arial"/>
          <w:color w:val="000000"/>
          <w:sz w:val="20"/>
          <w:szCs w:val="20"/>
        </w:rPr>
        <w:tab/>
        <w:t>O prazo de garantia contratual dos serviços é aquele estabelecido no Código de Defesa do Consumidor (Lei 8.078/90)</w:t>
      </w:r>
    </w:p>
    <w:p w14:paraId="1EAE315A" w14:textId="77777777" w:rsidR="004D6CBE" w:rsidRPr="004D6CBE" w:rsidRDefault="004D6CBE" w:rsidP="004D6CBE">
      <w:pPr>
        <w:pStyle w:val="Corpodetexto"/>
        <w:numPr>
          <w:ilvl w:val="0"/>
          <w:numId w:val="23"/>
        </w:numPr>
        <w:overflowPunct w:val="0"/>
        <w:spacing w:before="0" w:beforeAutospacing="0" w:after="0" w:afterAutospacing="0"/>
        <w:ind w:left="283" w:hanging="283"/>
        <w:jc w:val="both"/>
        <w:rPr>
          <w:rFonts w:ascii="Arial" w:hAnsi="Arial" w:cs="Arial"/>
          <w:color w:val="000000"/>
          <w:sz w:val="20"/>
          <w:szCs w:val="20"/>
        </w:rPr>
      </w:pPr>
    </w:p>
    <w:p w14:paraId="1BA803FE"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Subcontratação</w:t>
      </w:r>
    </w:p>
    <w:p w14:paraId="17ADE6E4"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sz w:val="20"/>
          <w:szCs w:val="20"/>
        </w:rPr>
      </w:pPr>
    </w:p>
    <w:p w14:paraId="057F747A"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5.5.</w:t>
      </w:r>
      <w:r w:rsidRPr="004D6CBE">
        <w:rPr>
          <w:rFonts w:ascii="Arial" w:hAnsi="Arial" w:cs="Arial"/>
          <w:color w:val="000000"/>
          <w:sz w:val="20"/>
          <w:szCs w:val="20"/>
        </w:rPr>
        <w:tab/>
        <w:t>Não é admitida a subcontratação do objeto contratual.</w:t>
      </w:r>
    </w:p>
    <w:p w14:paraId="05A40FEA"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02034234"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Procedimentos de transição e finalização do contrato</w:t>
      </w:r>
    </w:p>
    <w:p w14:paraId="520F6F39"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p>
    <w:p w14:paraId="352ACF9A"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5.7.</w:t>
      </w:r>
      <w:r w:rsidRPr="004D6CBE">
        <w:rPr>
          <w:rFonts w:ascii="Arial" w:hAnsi="Arial" w:cs="Arial"/>
          <w:color w:val="000000"/>
          <w:sz w:val="20"/>
          <w:szCs w:val="20"/>
        </w:rPr>
        <w:tab/>
        <w:t>Não serão necessários procedimentos de transição e finalização do contrato devido às características do objeto.</w:t>
      </w:r>
    </w:p>
    <w:p w14:paraId="466B1505"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15124500"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b/>
          <w:color w:val="000000"/>
          <w:sz w:val="20"/>
          <w:szCs w:val="20"/>
        </w:rPr>
      </w:pPr>
      <w:bookmarkStart w:id="64" w:name="docs-internal-guid-8f591374-7fff-25e0-38"/>
      <w:bookmarkEnd w:id="64"/>
      <w:r w:rsidRPr="004D6CBE">
        <w:rPr>
          <w:rFonts w:ascii="Arial" w:hAnsi="Arial" w:cs="Arial"/>
          <w:b/>
          <w:color w:val="000000"/>
          <w:sz w:val="20"/>
          <w:szCs w:val="20"/>
        </w:rPr>
        <w:t>6.</w:t>
      </w:r>
      <w:r w:rsidRPr="004D6CBE">
        <w:rPr>
          <w:rFonts w:ascii="Arial" w:hAnsi="Arial" w:cs="Arial"/>
          <w:b/>
          <w:color w:val="000000"/>
          <w:sz w:val="20"/>
          <w:szCs w:val="20"/>
        </w:rPr>
        <w:tab/>
        <w:t>MODELO DE GESTÃO DO CONTRATO</w:t>
      </w:r>
    </w:p>
    <w:p w14:paraId="78EDBEDA"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b/>
          <w:color w:val="000000"/>
          <w:sz w:val="20"/>
          <w:szCs w:val="20"/>
        </w:rPr>
      </w:pPr>
    </w:p>
    <w:p w14:paraId="53BFB7B1"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6.1.</w:t>
      </w:r>
      <w:r w:rsidRPr="004D6CBE">
        <w:rPr>
          <w:rFonts w:ascii="Arial" w:hAnsi="Arial" w:cs="Arial"/>
          <w:color w:val="000000"/>
          <w:sz w:val="20"/>
          <w:szCs w:val="20"/>
        </w:rPr>
        <w:tab/>
        <w:t>O contrato deverá ser executado fielmente pelas partes, de acordo com as cláusulas avençadas e as normas da Lei nº 14.133/2021, e cada parte responderá pelas consequências de sua inexecução total ou parcial. (Lei nº 14.133/2021, art. 115, caput).</w:t>
      </w:r>
    </w:p>
    <w:p w14:paraId="7CF6DCEF"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2586C2A6"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6.2.</w:t>
      </w:r>
      <w:r w:rsidRPr="004D6CBE">
        <w:rPr>
          <w:rFonts w:ascii="Arial" w:hAnsi="Arial" w:cs="Arial"/>
          <w:color w:val="000000"/>
          <w:sz w:val="20"/>
          <w:szCs w:val="20"/>
        </w:rPr>
        <w:tab/>
        <w:t xml:space="preserve">Em caso de impedimento, ordem de paralisação ou suspensão do contrato, o cronograma de execução será prorrogado automaticamente pelo tempo correspondente, anotadas </w:t>
      </w:r>
      <w:proofErr w:type="gramStart"/>
      <w:r w:rsidRPr="004D6CBE">
        <w:rPr>
          <w:rFonts w:ascii="Arial" w:hAnsi="Arial" w:cs="Arial"/>
          <w:color w:val="000000"/>
          <w:sz w:val="20"/>
          <w:szCs w:val="20"/>
        </w:rPr>
        <w:t>tais circunstâncias mediante</w:t>
      </w:r>
      <w:proofErr w:type="gramEnd"/>
      <w:r w:rsidRPr="004D6CBE">
        <w:rPr>
          <w:rFonts w:ascii="Arial" w:hAnsi="Arial" w:cs="Arial"/>
          <w:color w:val="000000"/>
          <w:sz w:val="20"/>
          <w:szCs w:val="20"/>
        </w:rPr>
        <w:t xml:space="preserve"> simples apostila (Lei nº 14.133/2021, art. 115, §5º).</w:t>
      </w:r>
    </w:p>
    <w:p w14:paraId="3DE61DAA"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400CE7E9"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lastRenderedPageBreak/>
        <w:t>6.3.</w:t>
      </w:r>
      <w:r w:rsidRPr="004D6CBE">
        <w:rPr>
          <w:rFonts w:ascii="Arial" w:hAnsi="Arial" w:cs="Arial"/>
          <w:color w:val="000000"/>
          <w:sz w:val="20"/>
          <w:szCs w:val="20"/>
        </w:rPr>
        <w:tab/>
        <w:t>As comunicações entre o órgão ou entidade e a contratada devem ser realizadas por escrito sempre que o ato exigir tal formalidade, admitindo-se o uso de ulteriores meios idôneos de comunicação, inclusive mensagem eletrônica.</w:t>
      </w:r>
    </w:p>
    <w:p w14:paraId="4A29B7BA"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3D7A2B7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6.4.</w:t>
      </w:r>
      <w:r w:rsidRPr="004D6CBE">
        <w:rPr>
          <w:rFonts w:ascii="Arial" w:hAnsi="Arial" w:cs="Arial"/>
          <w:color w:val="000000"/>
          <w:sz w:val="20"/>
          <w:szCs w:val="20"/>
        </w:rPr>
        <w:tab/>
        <w:t>O órgão ou entidade poderá convocar representante da empresa para adoção de providências que devam ser cumpridas de imediato.</w:t>
      </w:r>
    </w:p>
    <w:p w14:paraId="12E36136"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3814FF54"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6.5.</w:t>
      </w:r>
      <w:r w:rsidRPr="004D6CBE">
        <w:rPr>
          <w:rFonts w:ascii="Arial" w:hAnsi="Arial" w:cs="Arial"/>
          <w:color w:val="000000"/>
          <w:sz w:val="20"/>
          <w:szCs w:val="20"/>
        </w:rPr>
        <w:tab/>
        <w:t>Após a assinatura do contrato ou instrumento equivalente</w:t>
      </w:r>
      <w:r w:rsidRPr="004D6CBE">
        <w:rPr>
          <w:rFonts w:ascii="Arial" w:hAnsi="Arial" w:cs="Arial"/>
          <w:strike/>
          <w:color w:val="000000"/>
          <w:sz w:val="20"/>
          <w:szCs w:val="20"/>
        </w:rPr>
        <w:t>,</w:t>
      </w:r>
      <w:r w:rsidRPr="004D6CBE">
        <w:rPr>
          <w:rFonts w:ascii="Arial" w:hAnsi="Arial" w:cs="Arial"/>
          <w:b/>
          <w:color w:val="000000"/>
          <w:sz w:val="20"/>
          <w:szCs w:val="20"/>
        </w:rPr>
        <w:t xml:space="preserve"> </w:t>
      </w:r>
      <w:r w:rsidRPr="004D6CBE">
        <w:rPr>
          <w:rFonts w:ascii="Arial" w:hAnsi="Arial" w:cs="Arial"/>
          <w:color w:val="000000"/>
          <w:sz w:val="20"/>
          <w:szCs w:val="20"/>
        </w:rPr>
        <w:t>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8940186"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010B3A84"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b/>
          <w:color w:val="000000"/>
          <w:sz w:val="20"/>
          <w:szCs w:val="20"/>
        </w:rPr>
      </w:pPr>
      <w:r w:rsidRPr="004D6CBE">
        <w:rPr>
          <w:rFonts w:ascii="Arial" w:hAnsi="Arial" w:cs="Arial"/>
          <w:b/>
          <w:color w:val="000000"/>
          <w:sz w:val="20"/>
          <w:szCs w:val="20"/>
        </w:rPr>
        <w:t>Preposto</w:t>
      </w:r>
    </w:p>
    <w:p w14:paraId="26D07C59"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b/>
          <w:color w:val="000000"/>
          <w:sz w:val="20"/>
          <w:szCs w:val="20"/>
        </w:rPr>
      </w:pPr>
    </w:p>
    <w:p w14:paraId="273F241F"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Não se aplica</w:t>
      </w:r>
    </w:p>
    <w:p w14:paraId="3C598AAC" w14:textId="77777777" w:rsidR="004D6CBE" w:rsidRPr="004D6CBE" w:rsidRDefault="004D6CBE" w:rsidP="004D6CBE">
      <w:pPr>
        <w:pStyle w:val="Corpodetexto"/>
        <w:numPr>
          <w:ilvl w:val="0"/>
          <w:numId w:val="23"/>
        </w:numPr>
        <w:overflowPunct w:val="0"/>
        <w:spacing w:before="0" w:beforeAutospacing="0" w:after="0" w:afterAutospacing="0"/>
        <w:ind w:firstLine="0"/>
        <w:jc w:val="both"/>
        <w:rPr>
          <w:rFonts w:ascii="Arial" w:hAnsi="Arial" w:cs="Arial"/>
          <w:color w:val="000000"/>
          <w:sz w:val="20"/>
          <w:szCs w:val="20"/>
        </w:rPr>
      </w:pPr>
    </w:p>
    <w:p w14:paraId="5229BCAA" w14:textId="77777777" w:rsidR="004D6CBE" w:rsidRPr="004D6CBE" w:rsidRDefault="004D6CBE" w:rsidP="004D6CBE">
      <w:pPr>
        <w:pStyle w:val="Corpodetexto"/>
        <w:numPr>
          <w:ilvl w:val="0"/>
          <w:numId w:val="23"/>
        </w:numPr>
        <w:overflowPunct w:val="0"/>
        <w:spacing w:before="0" w:beforeAutospacing="0" w:after="0" w:afterAutospacing="0"/>
        <w:ind w:left="283" w:hanging="283"/>
        <w:jc w:val="both"/>
        <w:rPr>
          <w:rFonts w:ascii="Arial" w:hAnsi="Arial" w:cs="Arial"/>
          <w:b/>
          <w:color w:val="000000"/>
          <w:sz w:val="20"/>
          <w:szCs w:val="20"/>
        </w:rPr>
      </w:pPr>
      <w:r w:rsidRPr="004D6CBE">
        <w:rPr>
          <w:rFonts w:ascii="Arial" w:hAnsi="Arial" w:cs="Arial"/>
          <w:b/>
          <w:color w:val="000000"/>
          <w:sz w:val="20"/>
          <w:szCs w:val="20"/>
        </w:rPr>
        <w:t>Fiscalização</w:t>
      </w:r>
    </w:p>
    <w:p w14:paraId="2637B58D" w14:textId="77777777" w:rsidR="004D6CBE" w:rsidRPr="004D6CBE" w:rsidRDefault="004D6CBE" w:rsidP="004D6CBE">
      <w:pPr>
        <w:pStyle w:val="Corpodetexto"/>
        <w:numPr>
          <w:ilvl w:val="0"/>
          <w:numId w:val="23"/>
        </w:numPr>
        <w:overflowPunct w:val="0"/>
        <w:spacing w:before="0" w:beforeAutospacing="0" w:after="0" w:afterAutospacing="0"/>
        <w:ind w:left="283" w:hanging="283"/>
        <w:jc w:val="both"/>
        <w:rPr>
          <w:rFonts w:ascii="Arial" w:hAnsi="Arial" w:cs="Arial"/>
          <w:b/>
          <w:color w:val="000000"/>
          <w:sz w:val="20"/>
          <w:szCs w:val="20"/>
        </w:rPr>
      </w:pPr>
    </w:p>
    <w:p w14:paraId="423CBC5D"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6.6.</w:t>
      </w:r>
      <w:r w:rsidRPr="004D6CBE">
        <w:rPr>
          <w:rFonts w:ascii="Arial" w:hAnsi="Arial" w:cs="Arial"/>
          <w:color w:val="000000"/>
          <w:sz w:val="20"/>
          <w:szCs w:val="20"/>
        </w:rPr>
        <w:tab/>
        <w:t>A execução do contrato deverá ser acompanhada e fiscalizada pelo(s) gestor e/ou fiscal(</w:t>
      </w:r>
      <w:proofErr w:type="spellStart"/>
      <w:r w:rsidRPr="004D6CBE">
        <w:rPr>
          <w:rFonts w:ascii="Arial" w:hAnsi="Arial" w:cs="Arial"/>
          <w:color w:val="000000"/>
          <w:sz w:val="20"/>
          <w:szCs w:val="20"/>
        </w:rPr>
        <w:t>is</w:t>
      </w:r>
      <w:proofErr w:type="spellEnd"/>
      <w:r w:rsidRPr="004D6CBE">
        <w:rPr>
          <w:rFonts w:ascii="Arial" w:hAnsi="Arial" w:cs="Arial"/>
          <w:color w:val="000000"/>
          <w:sz w:val="20"/>
          <w:szCs w:val="20"/>
        </w:rPr>
        <w:t>) do contrato, e/ou pelos respectivos substitutos, nos termos do art. 117, caput da Lei 14.133/2021, promovendo-se a designação de fiscais técnico, administrativo e setoriais (ou de execução) conforme a complexidade do objeto.</w:t>
      </w:r>
    </w:p>
    <w:p w14:paraId="2F1302F8"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0765AD01"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6.7.</w:t>
      </w:r>
      <w:r w:rsidRPr="004D6CBE">
        <w:rPr>
          <w:rFonts w:ascii="Arial" w:hAnsi="Arial" w:cs="Arial"/>
          <w:color w:val="000000"/>
          <w:sz w:val="20"/>
          <w:szCs w:val="20"/>
        </w:rPr>
        <w:tab/>
        <w:t>Fica designado como gestor de contrato o servidor José Carlos dos Santos</w:t>
      </w:r>
      <w:r w:rsidRPr="004D6CBE">
        <w:rPr>
          <w:rFonts w:ascii="Arial" w:hAnsi="Arial" w:cs="Arial"/>
          <w:color w:val="000000"/>
          <w:spacing w:val="-4"/>
          <w:sz w:val="20"/>
          <w:szCs w:val="20"/>
        </w:rPr>
        <w:t xml:space="preserve">, ocupante do cargo efetivo </w:t>
      </w:r>
      <w:r w:rsidRPr="004D6CBE">
        <w:rPr>
          <w:rFonts w:ascii="Arial" w:hAnsi="Arial" w:cs="Arial"/>
          <w:color w:val="000000"/>
          <w:spacing w:val="-10"/>
          <w:sz w:val="20"/>
          <w:szCs w:val="20"/>
        </w:rPr>
        <w:t>de Analista Técnico</w:t>
      </w:r>
      <w:r w:rsidRPr="004D6CBE">
        <w:rPr>
          <w:rFonts w:ascii="Arial" w:hAnsi="Arial" w:cs="Arial"/>
          <w:color w:val="000000"/>
          <w:spacing w:val="-4"/>
          <w:sz w:val="20"/>
          <w:szCs w:val="20"/>
        </w:rPr>
        <w:t xml:space="preserve">, inscrito no CPF sob n° </w:t>
      </w:r>
      <w:r w:rsidRPr="004D6CBE">
        <w:rPr>
          <w:rFonts w:ascii="Arial" w:eastAsia="Calibri" w:hAnsi="Arial" w:cs="Arial"/>
          <w:bCs/>
          <w:color w:val="000000"/>
          <w:spacing w:val="-4"/>
          <w:sz w:val="20"/>
          <w:szCs w:val="20"/>
        </w:rPr>
        <w:t>084.713.109-29</w:t>
      </w:r>
      <w:r w:rsidRPr="004D6CBE">
        <w:rPr>
          <w:rFonts w:ascii="Arial" w:hAnsi="Arial" w:cs="Arial"/>
          <w:color w:val="000000"/>
          <w:sz w:val="20"/>
          <w:szCs w:val="20"/>
        </w:rPr>
        <w:t>, podendo haver a designação de ulteriores fiscais administrativos, técnicos ou de execução/setoriais para auxiliar no exercício da fiscalização contratual.</w:t>
      </w:r>
    </w:p>
    <w:p w14:paraId="62AAA8B9" w14:textId="77777777" w:rsidR="004D6CBE" w:rsidRPr="004D6CBE" w:rsidRDefault="004D6CBE" w:rsidP="004D6CBE">
      <w:pPr>
        <w:numPr>
          <w:ilvl w:val="0"/>
          <w:numId w:val="23"/>
        </w:numPr>
        <w:overflowPunct w:val="0"/>
        <w:ind w:firstLine="0"/>
        <w:jc w:val="both"/>
        <w:rPr>
          <w:rFonts w:ascii="Arial" w:hAnsi="Arial" w:cs="Arial"/>
          <w:sz w:val="20"/>
          <w:szCs w:val="20"/>
        </w:rPr>
      </w:pPr>
    </w:p>
    <w:p w14:paraId="4817A53C"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Fiscalização Técnica</w:t>
      </w:r>
    </w:p>
    <w:p w14:paraId="4E2ADB71"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p>
    <w:p w14:paraId="5D31666D"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6.8.</w:t>
      </w:r>
      <w:r w:rsidRPr="004D6CBE">
        <w:rPr>
          <w:rFonts w:ascii="Arial" w:hAnsi="Arial" w:cs="Arial"/>
          <w:color w:val="000000"/>
          <w:sz w:val="20"/>
          <w:szCs w:val="20"/>
        </w:rPr>
        <w:tab/>
        <w:t>O fiscal técnico do contrato acompanhará a execução do contrato, para que sejam cumpridas todas as condições estabelecidas no contrato, de modo a assegurar os melhores resultados para a Administração.</w:t>
      </w:r>
    </w:p>
    <w:p w14:paraId="4B333E69"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07EE21AF"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6.8.1.</w:t>
      </w:r>
      <w:r w:rsidRPr="004D6CBE">
        <w:rPr>
          <w:rFonts w:ascii="Arial" w:hAnsi="Arial" w:cs="Arial"/>
          <w:color w:val="000000"/>
          <w:sz w:val="20"/>
          <w:szCs w:val="20"/>
        </w:rPr>
        <w:tab/>
        <w:t xml:space="preserve">O fiscal técnico do contrato anotará no histórico de gerenciamento do contrato todas as ocorrências relacionadas à execução do contrato, com a descrição do que for necessário para a regularização das faltas ou dos defeitos observados, conforme art. 117, § 1.º da Lei 14.133/2021, e </w:t>
      </w:r>
      <w:proofErr w:type="spellStart"/>
      <w:r w:rsidRPr="004D6CBE">
        <w:rPr>
          <w:rFonts w:ascii="Arial" w:hAnsi="Arial" w:cs="Arial"/>
          <w:color w:val="000000"/>
          <w:sz w:val="20"/>
          <w:szCs w:val="20"/>
        </w:rPr>
        <w:t>arts</w:t>
      </w:r>
      <w:proofErr w:type="spellEnd"/>
      <w:r w:rsidRPr="004D6CBE">
        <w:rPr>
          <w:rFonts w:ascii="Arial" w:hAnsi="Arial" w:cs="Arial"/>
          <w:color w:val="000000"/>
          <w:sz w:val="20"/>
          <w:szCs w:val="20"/>
        </w:rPr>
        <w:t>. 22 e ss. do Dec. Mun. 77/2023.</w:t>
      </w:r>
    </w:p>
    <w:p w14:paraId="558EDA64"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645D016C"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6.8.2.</w:t>
      </w:r>
      <w:r w:rsidRPr="004D6CBE">
        <w:rPr>
          <w:rFonts w:ascii="Arial" w:hAnsi="Arial" w:cs="Arial"/>
          <w:color w:val="000000"/>
          <w:sz w:val="20"/>
          <w:szCs w:val="20"/>
        </w:rPr>
        <w:tab/>
        <w:t>Identificada qualquer inexatidão ou irregularidade, o fiscal técnico do contrato emitirá notificações para a correção da execução do contrato, determinando prazo para a correção.</w:t>
      </w:r>
    </w:p>
    <w:p w14:paraId="5F0C76E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7C3B7B79"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6.8.3.</w:t>
      </w:r>
      <w:r w:rsidRPr="004D6CBE">
        <w:rPr>
          <w:rFonts w:ascii="Arial" w:hAnsi="Arial" w:cs="Arial"/>
          <w:color w:val="000000"/>
          <w:sz w:val="20"/>
          <w:szCs w:val="20"/>
        </w:rPr>
        <w:tab/>
        <w:t>O fiscal técnico do contrato informará ao gestor do contato, em tempo hábil, a situação que demandar decisão ou adoção de medidas que ultrapassem sua competência, para que adote as medidas necessárias e saneadoras, se for o caso.</w:t>
      </w:r>
    </w:p>
    <w:p w14:paraId="10FCCA32"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4CE58FB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6.8.4.</w:t>
      </w:r>
      <w:r w:rsidRPr="004D6CBE">
        <w:rPr>
          <w:rFonts w:ascii="Arial" w:hAnsi="Arial" w:cs="Arial"/>
          <w:color w:val="000000"/>
          <w:sz w:val="20"/>
          <w:szCs w:val="20"/>
        </w:rPr>
        <w:tab/>
        <w:t>No caso de ocorrências que possam inviabilizar a execução do contrato nas datas aprazadas, o fiscal técnico do contrato comunicará o fato imediatamente ao gestor do contrato.</w:t>
      </w:r>
    </w:p>
    <w:p w14:paraId="1DC852FA"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29240A54"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6.8.5.</w:t>
      </w:r>
      <w:r w:rsidRPr="004D6CBE">
        <w:rPr>
          <w:rFonts w:ascii="Arial" w:hAnsi="Arial" w:cs="Arial"/>
          <w:color w:val="000000"/>
          <w:sz w:val="20"/>
          <w:szCs w:val="20"/>
        </w:rPr>
        <w:tab/>
        <w:t>O fiscal técnico do contrato comunicará ao gestor do contrato, em tempo hábil, o término do contrato sob sua responsabilidade, com vistas à renovação tempestiva ou à prorrogação contratual.</w:t>
      </w:r>
    </w:p>
    <w:p w14:paraId="66ACF342"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13FD1467" w14:textId="77777777" w:rsidR="004D6CBE" w:rsidRPr="004D6CBE" w:rsidRDefault="004D6CBE" w:rsidP="004D6CBE">
      <w:pPr>
        <w:pStyle w:val="Corpodetexto"/>
        <w:numPr>
          <w:ilvl w:val="0"/>
          <w:numId w:val="23"/>
        </w:numPr>
        <w:overflowPunct w:val="0"/>
        <w:spacing w:before="0" w:beforeAutospacing="0" w:after="0" w:afterAutospacing="0"/>
        <w:ind w:left="1191" w:hanging="1191"/>
        <w:jc w:val="both"/>
        <w:rPr>
          <w:rFonts w:ascii="Arial" w:hAnsi="Arial" w:cs="Arial"/>
          <w:b/>
          <w:color w:val="000000"/>
          <w:sz w:val="20"/>
          <w:szCs w:val="20"/>
        </w:rPr>
      </w:pPr>
      <w:r w:rsidRPr="004D6CBE">
        <w:rPr>
          <w:rFonts w:ascii="Arial" w:hAnsi="Arial" w:cs="Arial"/>
          <w:b/>
          <w:color w:val="000000"/>
          <w:sz w:val="20"/>
          <w:szCs w:val="20"/>
        </w:rPr>
        <w:t>Fiscalização Administrativa</w:t>
      </w:r>
    </w:p>
    <w:p w14:paraId="6F047CB2" w14:textId="77777777" w:rsidR="004D6CBE" w:rsidRPr="004D6CBE" w:rsidRDefault="004D6CBE" w:rsidP="004D6CBE">
      <w:pPr>
        <w:pStyle w:val="Corpodetexto"/>
        <w:numPr>
          <w:ilvl w:val="0"/>
          <w:numId w:val="23"/>
        </w:numPr>
        <w:overflowPunct w:val="0"/>
        <w:spacing w:before="0" w:beforeAutospacing="0" w:after="0" w:afterAutospacing="0"/>
        <w:ind w:left="1191" w:hanging="1191"/>
        <w:jc w:val="both"/>
        <w:rPr>
          <w:rFonts w:ascii="Arial" w:hAnsi="Arial" w:cs="Arial"/>
          <w:b/>
          <w:color w:val="000000"/>
          <w:sz w:val="20"/>
          <w:szCs w:val="20"/>
        </w:rPr>
      </w:pPr>
    </w:p>
    <w:p w14:paraId="1A30AB3B"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6.9.</w:t>
      </w:r>
      <w:r w:rsidRPr="004D6CBE">
        <w:rPr>
          <w:rFonts w:ascii="Arial" w:hAnsi="Arial" w:cs="Arial"/>
          <w:color w:val="000000"/>
          <w:sz w:val="20"/>
          <w:szCs w:val="20"/>
        </w:rPr>
        <w:tab/>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em conformidade com as disposições do art. 25 e ss. do Dec. Mun. 77/2023.</w:t>
      </w:r>
    </w:p>
    <w:p w14:paraId="5825C5E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3C2730F3"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lastRenderedPageBreak/>
        <w:t>6.9.1.</w:t>
      </w:r>
      <w:r w:rsidRPr="004D6CBE">
        <w:rPr>
          <w:rFonts w:ascii="Arial" w:hAnsi="Arial" w:cs="Arial"/>
          <w:color w:val="000000"/>
          <w:sz w:val="20"/>
          <w:szCs w:val="20"/>
        </w:rPr>
        <w:tab/>
        <w:t>Caso ocorra descumprimento das obrigações contratuais, o fiscal administrativo do contrato atuará tempestivamente na solução do problema, reportando ao gestor do contrato para que tome as providências cabíveis, quando ultrapassar a sua competência;</w:t>
      </w:r>
    </w:p>
    <w:p w14:paraId="468DACEC"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442FC0FC"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6.9.2.</w:t>
      </w:r>
      <w:r w:rsidRPr="004D6CBE">
        <w:rPr>
          <w:rFonts w:ascii="Arial" w:hAnsi="Arial" w:cs="Arial"/>
          <w:color w:val="000000"/>
          <w:sz w:val="20"/>
          <w:szCs w:val="20"/>
        </w:rPr>
        <w:tab/>
        <w:t>Além do disposto acima, a fiscalização contratual obedecerá às seguintes rotinas:</w:t>
      </w:r>
    </w:p>
    <w:p w14:paraId="770B68EC"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p>
    <w:p w14:paraId="0BC51CB9"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6.9.2.1.</w:t>
      </w:r>
      <w:r w:rsidRPr="004D6CBE">
        <w:rPr>
          <w:rFonts w:ascii="Arial" w:hAnsi="Arial" w:cs="Arial"/>
          <w:color w:val="000000"/>
          <w:sz w:val="20"/>
          <w:szCs w:val="20"/>
        </w:rPr>
        <w:tab/>
        <w:t xml:space="preserve">A fiscalização do contrato será realizada pelo servidor público municipal Sérgio Luiz Lange, ocupante do cargo </w:t>
      </w:r>
      <w:r w:rsidRPr="004D6CBE">
        <w:rPr>
          <w:rFonts w:ascii="Arial" w:hAnsi="Arial" w:cs="Arial"/>
          <w:color w:val="000000"/>
          <w:spacing w:val="-10"/>
          <w:sz w:val="20"/>
          <w:szCs w:val="20"/>
        </w:rPr>
        <w:t xml:space="preserve">de </w:t>
      </w:r>
      <w:r w:rsidRPr="004D6CBE">
        <w:rPr>
          <w:rFonts w:ascii="Arial" w:hAnsi="Arial" w:cs="Arial"/>
          <w:color w:val="000000"/>
          <w:sz w:val="20"/>
          <w:szCs w:val="20"/>
        </w:rPr>
        <w:t xml:space="preserve">provimento efetivo de Assistente Administrativo, inscrito no CPF sob n° </w:t>
      </w:r>
      <w:r w:rsidRPr="004D6CBE">
        <w:rPr>
          <w:rFonts w:ascii="Arial" w:eastAsia="Calibri" w:hAnsi="Arial" w:cs="Arial"/>
          <w:bCs/>
          <w:color w:val="000000"/>
          <w:sz w:val="20"/>
          <w:szCs w:val="20"/>
          <w:lang w:val="pt"/>
        </w:rPr>
        <w:t>841.435.509-97.</w:t>
      </w:r>
    </w:p>
    <w:p w14:paraId="23EBA9C5"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eastAsia="Calibri" w:hAnsi="Arial" w:cs="Arial"/>
          <w:bCs/>
          <w:color w:val="000000"/>
          <w:sz w:val="20"/>
          <w:szCs w:val="20"/>
          <w:lang w:val="pt"/>
        </w:rPr>
      </w:pPr>
    </w:p>
    <w:p w14:paraId="22DCA5C3"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6.9.2.2.</w:t>
      </w:r>
      <w:r w:rsidRPr="004D6CBE">
        <w:rPr>
          <w:rFonts w:ascii="Arial" w:hAnsi="Arial" w:cs="Arial"/>
          <w:color w:val="000000"/>
          <w:sz w:val="20"/>
          <w:szCs w:val="20"/>
        </w:rPr>
        <w:tab/>
        <w:t>Fiscal de Execução será realizada pelo servidor público municipal José Carlos dos Santos, ocupante do cargo de provimento efetivo de Analista Técnico, inscrito no CPF nº 084.713.109-29.</w:t>
      </w:r>
    </w:p>
    <w:p w14:paraId="05CFF05A"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15445D40"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b/>
          <w:color w:val="000000"/>
          <w:sz w:val="20"/>
          <w:szCs w:val="20"/>
        </w:rPr>
      </w:pPr>
      <w:r w:rsidRPr="004D6CBE">
        <w:rPr>
          <w:rFonts w:ascii="Arial" w:hAnsi="Arial" w:cs="Arial"/>
          <w:b/>
          <w:color w:val="000000"/>
          <w:sz w:val="20"/>
          <w:szCs w:val="20"/>
        </w:rPr>
        <w:t>Gestor do Contrato</w:t>
      </w:r>
    </w:p>
    <w:p w14:paraId="7ABA2EB2"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b/>
          <w:color w:val="000000"/>
          <w:sz w:val="20"/>
          <w:szCs w:val="20"/>
        </w:rPr>
      </w:pPr>
    </w:p>
    <w:p w14:paraId="539E69AF"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6.10.</w:t>
      </w:r>
      <w:r w:rsidRPr="004D6CBE">
        <w:rPr>
          <w:rFonts w:ascii="Arial" w:hAnsi="Arial" w:cs="Arial"/>
          <w:color w:val="000000"/>
          <w:sz w:val="20"/>
          <w:szCs w:val="20"/>
        </w:rPr>
        <w:tab/>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Municipal nº 77/2023, </w:t>
      </w:r>
      <w:proofErr w:type="spellStart"/>
      <w:r w:rsidRPr="004D6CBE">
        <w:rPr>
          <w:rFonts w:ascii="Arial" w:hAnsi="Arial" w:cs="Arial"/>
          <w:color w:val="000000"/>
          <w:sz w:val="20"/>
          <w:szCs w:val="20"/>
        </w:rPr>
        <w:t>arts</w:t>
      </w:r>
      <w:proofErr w:type="spellEnd"/>
      <w:r w:rsidRPr="004D6CBE">
        <w:rPr>
          <w:rFonts w:ascii="Arial" w:hAnsi="Arial" w:cs="Arial"/>
          <w:color w:val="000000"/>
          <w:sz w:val="20"/>
          <w:szCs w:val="20"/>
        </w:rPr>
        <w:t>. 13 e ss.).</w:t>
      </w:r>
    </w:p>
    <w:p w14:paraId="7F4944B3"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38DD76F9"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6.11.</w:t>
      </w:r>
      <w:r w:rsidRPr="004D6CBE">
        <w:rPr>
          <w:rFonts w:ascii="Arial" w:hAnsi="Arial" w:cs="Arial"/>
          <w:color w:val="000000"/>
          <w:sz w:val="20"/>
          <w:szCs w:val="20"/>
        </w:rPr>
        <w:tab/>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2329F052"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1AF546AB" w14:textId="77777777" w:rsidR="004D6CBE" w:rsidRPr="004D6CBE" w:rsidRDefault="004D6CBE" w:rsidP="004D6CBE">
      <w:pPr>
        <w:pStyle w:val="Corpodetexto"/>
        <w:numPr>
          <w:ilvl w:val="0"/>
          <w:numId w:val="23"/>
        </w:numPr>
        <w:overflowPunct w:val="0"/>
        <w:spacing w:before="69"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6.12.</w:t>
      </w:r>
      <w:r w:rsidRPr="004D6CBE">
        <w:rPr>
          <w:rFonts w:ascii="Arial" w:hAnsi="Arial" w:cs="Arial"/>
          <w:color w:val="000000"/>
          <w:sz w:val="20"/>
          <w:szCs w:val="20"/>
        </w:rPr>
        <w:tab/>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4EA4CF88" w14:textId="77777777" w:rsidR="004D6CBE" w:rsidRPr="004D6CBE" w:rsidRDefault="004D6CBE" w:rsidP="004D6CBE">
      <w:pPr>
        <w:pStyle w:val="Corpodetexto"/>
        <w:numPr>
          <w:ilvl w:val="0"/>
          <w:numId w:val="23"/>
        </w:numPr>
        <w:overflowPunct w:val="0"/>
        <w:spacing w:before="69" w:beforeAutospacing="0" w:after="0" w:afterAutospacing="0"/>
        <w:ind w:left="0" w:firstLine="0"/>
        <w:jc w:val="both"/>
        <w:rPr>
          <w:rFonts w:ascii="Arial" w:hAnsi="Arial" w:cs="Arial"/>
          <w:color w:val="000000"/>
          <w:sz w:val="20"/>
          <w:szCs w:val="20"/>
        </w:rPr>
      </w:pPr>
    </w:p>
    <w:p w14:paraId="23BA8434"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6.13.</w:t>
      </w:r>
      <w:r w:rsidRPr="004D6CBE">
        <w:rPr>
          <w:rFonts w:ascii="Arial" w:hAnsi="Arial" w:cs="Arial"/>
          <w:color w:val="000000"/>
          <w:sz w:val="20"/>
          <w:szCs w:val="20"/>
        </w:rPr>
        <w:tab/>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56E72AB"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3931D14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6.14.</w:t>
      </w:r>
      <w:r w:rsidRPr="004D6CBE">
        <w:rPr>
          <w:rFonts w:ascii="Arial" w:hAnsi="Arial" w:cs="Arial"/>
          <w:color w:val="000000"/>
          <w:sz w:val="20"/>
          <w:szCs w:val="20"/>
        </w:rPr>
        <w:tab/>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737663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335A2840"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6.15.</w:t>
      </w:r>
      <w:r w:rsidRPr="004D6CBE">
        <w:rPr>
          <w:rFonts w:ascii="Arial" w:hAnsi="Arial" w:cs="Arial"/>
          <w:color w:val="000000"/>
          <w:sz w:val="20"/>
          <w:szCs w:val="20"/>
        </w:rPr>
        <w:tab/>
        <w:t>O gestor do contrato deverá elaborar relatório final com informações sobre a consecução dos objetivos que tenham justificado a contratação e eventuais condutas a serem adotadas para o aprimoramento das atividades da Administração.</w:t>
      </w:r>
    </w:p>
    <w:p w14:paraId="24C6DCEB"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7C15E9A7"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6.16.</w:t>
      </w:r>
      <w:r w:rsidRPr="004D6CBE">
        <w:rPr>
          <w:rFonts w:ascii="Arial" w:hAnsi="Arial" w:cs="Arial"/>
          <w:color w:val="000000"/>
          <w:sz w:val="20"/>
          <w:szCs w:val="20"/>
        </w:rPr>
        <w:tab/>
        <w:t>O gestor do contrato deverá enviar a documentação pertinente ao setor de contratos para a formalização dos procedimentos de liquidação e pagamento, no valor dimensionado pela fiscalização e gestão nos termos do contrato.</w:t>
      </w:r>
    </w:p>
    <w:p w14:paraId="6FB1940A"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0A8944E3"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bookmarkStart w:id="65" w:name="docs-internal-guid-f13fb215-7fff-0689-98"/>
      <w:bookmarkEnd w:id="65"/>
      <w:r w:rsidRPr="004D6CBE">
        <w:rPr>
          <w:rFonts w:ascii="Arial" w:hAnsi="Arial" w:cs="Arial"/>
          <w:color w:val="000000"/>
          <w:sz w:val="20"/>
          <w:szCs w:val="20"/>
        </w:rPr>
        <w:t>7.</w:t>
      </w:r>
      <w:r w:rsidRPr="004D6CBE">
        <w:rPr>
          <w:rFonts w:ascii="Arial" w:hAnsi="Arial" w:cs="Arial"/>
          <w:color w:val="000000"/>
          <w:sz w:val="20"/>
          <w:szCs w:val="20"/>
        </w:rPr>
        <w:tab/>
      </w:r>
      <w:r w:rsidRPr="004D6CBE">
        <w:rPr>
          <w:rFonts w:ascii="Arial" w:hAnsi="Arial" w:cs="Arial"/>
          <w:b/>
          <w:color w:val="000000"/>
          <w:sz w:val="20"/>
          <w:szCs w:val="20"/>
        </w:rPr>
        <w:t>CRITÉRIOS DE MEDIÇÃO E PAGAMENTO</w:t>
      </w:r>
    </w:p>
    <w:p w14:paraId="4F2478A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b/>
          <w:color w:val="000000"/>
          <w:sz w:val="20"/>
          <w:szCs w:val="20"/>
        </w:rPr>
      </w:pPr>
    </w:p>
    <w:p w14:paraId="4536783D"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7.1.</w:t>
      </w:r>
      <w:r w:rsidRPr="004D6CBE">
        <w:rPr>
          <w:rFonts w:ascii="Arial" w:hAnsi="Arial" w:cs="Arial"/>
          <w:color w:val="000000"/>
          <w:sz w:val="20"/>
          <w:szCs w:val="20"/>
        </w:rPr>
        <w:tab/>
        <w:t xml:space="preserve">A avaliação da execução do objeto utilizará o disposto neste item. </w:t>
      </w:r>
    </w:p>
    <w:p w14:paraId="55AF8B82"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4A87E1C7"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7.2.</w:t>
      </w:r>
      <w:r w:rsidRPr="004D6CBE">
        <w:rPr>
          <w:rFonts w:ascii="Arial" w:hAnsi="Arial" w:cs="Arial"/>
          <w:color w:val="000000"/>
          <w:sz w:val="20"/>
          <w:szCs w:val="20"/>
        </w:rPr>
        <w:tab/>
        <w:t>Será indicada a retenção ou glosa no pagamento, proporcional à irregularidade verificada, sem prejuízo das sanções cabíveis, caso se constate que a Contratada:</w:t>
      </w:r>
    </w:p>
    <w:p w14:paraId="59ED6A2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040F4D38"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7.2.1.</w:t>
      </w:r>
      <w:r w:rsidRPr="004D6CBE">
        <w:rPr>
          <w:rFonts w:ascii="Arial" w:hAnsi="Arial" w:cs="Arial"/>
          <w:color w:val="000000"/>
          <w:sz w:val="20"/>
          <w:szCs w:val="20"/>
        </w:rPr>
        <w:tab/>
        <w:t xml:space="preserve">Não produziu os resultados acordados, </w:t>
      </w:r>
    </w:p>
    <w:p w14:paraId="5A11FD0A"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7F253C19"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7.2.2.</w:t>
      </w:r>
      <w:r w:rsidRPr="004D6CBE">
        <w:rPr>
          <w:rFonts w:ascii="Arial" w:hAnsi="Arial" w:cs="Arial"/>
          <w:color w:val="000000"/>
          <w:sz w:val="20"/>
          <w:szCs w:val="20"/>
        </w:rPr>
        <w:tab/>
        <w:t>Deixou de executar, ou não executou com a qualidade mínima exigida as atividades contratadas; ou</w:t>
      </w:r>
    </w:p>
    <w:p w14:paraId="527F989F"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040EEA40"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7.2.3.</w:t>
      </w:r>
      <w:r w:rsidRPr="004D6CBE">
        <w:rPr>
          <w:rFonts w:ascii="Arial" w:hAnsi="Arial" w:cs="Arial"/>
          <w:color w:val="000000"/>
          <w:sz w:val="20"/>
          <w:szCs w:val="20"/>
        </w:rPr>
        <w:tab/>
        <w:t>Deixou de utilizar materiais e recursos humanos exigidos para a execução do serviço, ou utilizou-os com qualidade ou quantidade inferior à demandada.</w:t>
      </w:r>
    </w:p>
    <w:p w14:paraId="4B3D4E99" w14:textId="77777777" w:rsidR="004D6CBE" w:rsidRPr="004D6CBE" w:rsidRDefault="004D6CBE" w:rsidP="004D6CBE">
      <w:pPr>
        <w:pStyle w:val="Corpodetexto"/>
        <w:numPr>
          <w:ilvl w:val="0"/>
          <w:numId w:val="23"/>
        </w:numPr>
        <w:overflowPunct w:val="0"/>
        <w:spacing w:before="0" w:beforeAutospacing="0" w:after="0" w:afterAutospacing="0"/>
        <w:ind w:firstLine="0"/>
        <w:jc w:val="both"/>
        <w:rPr>
          <w:rFonts w:ascii="Arial" w:hAnsi="Arial" w:cs="Arial"/>
          <w:color w:val="FF0000"/>
          <w:sz w:val="20"/>
          <w:szCs w:val="20"/>
        </w:rPr>
      </w:pPr>
    </w:p>
    <w:p w14:paraId="09FD2A03"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u w:val="single"/>
        </w:rPr>
      </w:pPr>
      <w:r w:rsidRPr="004D6CBE">
        <w:rPr>
          <w:rFonts w:ascii="Arial" w:hAnsi="Arial" w:cs="Arial"/>
          <w:b/>
          <w:color w:val="000000"/>
          <w:sz w:val="20"/>
          <w:szCs w:val="20"/>
          <w:u w:val="single"/>
        </w:rPr>
        <w:t>Recebimento e aceitação do objeto</w:t>
      </w:r>
    </w:p>
    <w:p w14:paraId="5041742E"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u w:val="single"/>
        </w:rPr>
      </w:pPr>
    </w:p>
    <w:p w14:paraId="7A12E04D"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7.3.</w:t>
      </w:r>
      <w:r w:rsidRPr="004D6CBE">
        <w:rPr>
          <w:rFonts w:ascii="Arial" w:hAnsi="Arial" w:cs="Arial"/>
          <w:color w:val="000000"/>
          <w:sz w:val="20"/>
          <w:szCs w:val="20"/>
        </w:rPr>
        <w:tab/>
        <w:t xml:space="preserve">Os serviços serão </w:t>
      </w:r>
      <w:r w:rsidRPr="004D6CBE">
        <w:rPr>
          <w:rFonts w:ascii="Arial" w:hAnsi="Arial" w:cs="Arial"/>
          <w:b/>
          <w:color w:val="000000"/>
          <w:sz w:val="20"/>
          <w:szCs w:val="20"/>
          <w:u w:val="single"/>
        </w:rPr>
        <w:t>recebidos provisoriamente</w:t>
      </w:r>
      <w:r w:rsidRPr="004D6CBE">
        <w:rPr>
          <w:rFonts w:ascii="Arial" w:hAnsi="Arial" w:cs="Arial"/>
          <w:color w:val="000000"/>
          <w:sz w:val="20"/>
          <w:szCs w:val="20"/>
        </w:rPr>
        <w:t>, no prazo de 5 (cinco) dias, pelos fiscais técnico e administrativo, mediante termos detalhados, quando verificado o cumprimento das exigências de caráter técnico e administrativo. (</w:t>
      </w:r>
      <w:hyperlink r:id="rId44" w:anchor="art140" w:history="1">
        <w:r w:rsidRPr="004D6CBE">
          <w:rPr>
            <w:rStyle w:val="LinkdaInternet"/>
            <w:rFonts w:ascii="Arial" w:hAnsi="Arial" w:cs="Arial"/>
            <w:color w:val="000000"/>
            <w:sz w:val="20"/>
            <w:szCs w:val="20"/>
          </w:rPr>
          <w:t>Art. 140, I, a, da Lei nº 14.133</w:t>
        </w:r>
      </w:hyperlink>
      <w:r w:rsidRPr="004D6CBE">
        <w:rPr>
          <w:rFonts w:ascii="Arial" w:hAnsi="Arial" w:cs="Arial"/>
          <w:color w:val="000000"/>
          <w:sz w:val="20"/>
          <w:szCs w:val="20"/>
        </w:rPr>
        <w:t xml:space="preserve">/2021 e </w:t>
      </w:r>
      <w:proofErr w:type="spellStart"/>
      <w:r w:rsidRPr="004D6CBE">
        <w:rPr>
          <w:rFonts w:ascii="Arial" w:hAnsi="Arial" w:cs="Arial"/>
          <w:color w:val="000000"/>
          <w:sz w:val="20"/>
          <w:szCs w:val="20"/>
        </w:rPr>
        <w:t>arts</w:t>
      </w:r>
      <w:proofErr w:type="spellEnd"/>
      <w:r w:rsidRPr="004D6CBE">
        <w:rPr>
          <w:rFonts w:ascii="Arial" w:hAnsi="Arial" w:cs="Arial"/>
          <w:color w:val="000000"/>
          <w:sz w:val="20"/>
          <w:szCs w:val="20"/>
        </w:rPr>
        <w:t>. 23, 25, inc. VI e 29 do Dec. Mun. 77/2021).</w:t>
      </w:r>
    </w:p>
    <w:p w14:paraId="4133D0C6"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sz w:val="20"/>
          <w:szCs w:val="20"/>
        </w:rPr>
      </w:pPr>
    </w:p>
    <w:p w14:paraId="7BDD1DDC"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7.4.</w:t>
      </w:r>
      <w:r w:rsidRPr="004D6CBE">
        <w:rPr>
          <w:rFonts w:ascii="Arial" w:hAnsi="Arial" w:cs="Arial"/>
          <w:color w:val="000000"/>
          <w:sz w:val="20"/>
          <w:szCs w:val="20"/>
        </w:rPr>
        <w:tab/>
        <w:t>O prazo da disposição acima será contado ao final de cada período mensal de execução do serviço, com a comprovação da prestação da parcela correspondente ao referido período.</w:t>
      </w:r>
    </w:p>
    <w:p w14:paraId="6CCF6A45"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color w:val="000000"/>
          <w:sz w:val="20"/>
          <w:szCs w:val="20"/>
        </w:rPr>
      </w:pPr>
    </w:p>
    <w:p w14:paraId="6C2CC1E4"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7.5.</w:t>
      </w:r>
      <w:r w:rsidRPr="004D6CBE">
        <w:rPr>
          <w:rFonts w:ascii="Arial" w:hAnsi="Arial" w:cs="Arial"/>
          <w:color w:val="000000"/>
          <w:sz w:val="20"/>
          <w:szCs w:val="20"/>
        </w:rPr>
        <w:tab/>
        <w:t>O fiscal técnico do contrato realizará o recebimento provisório do objeto do contrato mediante termo detalhado que comprove o cumprimento das exigências de caráter técnico. (art. 23 do Dec. Mun. 77/2023)</w:t>
      </w:r>
    </w:p>
    <w:p w14:paraId="0C17262B"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color w:val="000000"/>
          <w:sz w:val="20"/>
          <w:szCs w:val="20"/>
        </w:rPr>
      </w:pPr>
    </w:p>
    <w:p w14:paraId="6F1FE71B"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7.6.</w:t>
      </w:r>
      <w:r w:rsidRPr="004D6CBE">
        <w:rPr>
          <w:rFonts w:ascii="Arial" w:hAnsi="Arial" w:cs="Arial"/>
          <w:color w:val="000000"/>
          <w:sz w:val="20"/>
          <w:szCs w:val="20"/>
        </w:rPr>
        <w:tab/>
        <w:t>O fiscal administrativo do contrato realizará o recebimento provisório do objeto do contrato mediante termo detalhado que comprove o cumprimento das exigências de caráter administrativo. (art. 25, inciso VI do Dec. Mun. 77/2021)</w:t>
      </w:r>
    </w:p>
    <w:p w14:paraId="35F1EC72"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1D08B226"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7.7.</w:t>
      </w:r>
      <w:r w:rsidRPr="004D6CBE">
        <w:rPr>
          <w:rFonts w:ascii="Arial" w:hAnsi="Arial" w:cs="Arial"/>
          <w:color w:val="000000"/>
          <w:sz w:val="20"/>
          <w:szCs w:val="20"/>
        </w:rPr>
        <w:tab/>
        <w:t>O fiscal setorial do contrato, quando houver, realizará o recebimento provisório sob o ponto de vista técnico e administrativo, referente a parcela de serviço sob sua fiscalização. (art. 29 do Dec. Mun. 77/2023)</w:t>
      </w:r>
    </w:p>
    <w:p w14:paraId="71A72262"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33DF0DDA"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7.8.</w:t>
      </w:r>
      <w:r w:rsidRPr="004D6CBE">
        <w:rPr>
          <w:rFonts w:ascii="Arial" w:hAnsi="Arial" w:cs="Arial"/>
          <w:color w:val="000000"/>
          <w:sz w:val="20"/>
          <w:szCs w:val="20"/>
        </w:rPr>
        <w:tab/>
        <w:t>Para efeito de recebimento provisório, ao final de cada período de medição,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0F232E9A"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53BF8B95"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7.8.1.</w:t>
      </w:r>
      <w:r w:rsidRPr="004D6CBE">
        <w:rPr>
          <w:rFonts w:ascii="Arial" w:hAnsi="Arial" w:cs="Arial"/>
          <w:color w:val="000000"/>
          <w:sz w:val="20"/>
          <w:szCs w:val="20"/>
        </w:rPr>
        <w:tab/>
        <w:t>Será considerado como ocorrido o recebimento provisório com a entrega do termo detalhado ou, em havendo mais de um a ser feito, com a entrega do último.</w:t>
      </w:r>
    </w:p>
    <w:p w14:paraId="765AB176"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1056F002"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7.8.2.</w:t>
      </w:r>
      <w:r w:rsidRPr="004D6CBE">
        <w:rPr>
          <w:rFonts w:ascii="Arial" w:hAnsi="Arial" w:cs="Arial"/>
          <w:color w:val="000000"/>
          <w:sz w:val="20"/>
          <w:szCs w:val="20"/>
        </w:rPr>
        <w:tab/>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242452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7364E859"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7.8.3.</w:t>
      </w:r>
      <w:r w:rsidRPr="004D6CBE">
        <w:rPr>
          <w:rFonts w:ascii="Arial" w:hAnsi="Arial" w:cs="Arial"/>
          <w:color w:val="000000"/>
          <w:sz w:val="20"/>
          <w:szCs w:val="20"/>
        </w:rPr>
        <w:tab/>
        <w:t>A fiscalização não efetuará o ateste da última e/ou única medição de serviços até que sejam sanadas todas as eventuais pendências que possam vir a ser apontadas no Recebimento Provisório. (</w:t>
      </w:r>
      <w:hyperlink r:id="rId45" w:anchor="art119" w:history="1">
        <w:r w:rsidRPr="004D6CBE">
          <w:rPr>
            <w:rStyle w:val="LinkdaInternet"/>
            <w:rFonts w:ascii="Arial" w:hAnsi="Arial" w:cs="Arial"/>
            <w:color w:val="000000"/>
            <w:sz w:val="20"/>
            <w:szCs w:val="20"/>
          </w:rPr>
          <w:t>Art. 119 c/c art. 140 da Lei nº 14133/2021</w:t>
        </w:r>
      </w:hyperlink>
      <w:r w:rsidRPr="004D6CBE">
        <w:rPr>
          <w:rFonts w:ascii="Arial" w:hAnsi="Arial" w:cs="Arial"/>
          <w:color w:val="000000"/>
          <w:sz w:val="20"/>
          <w:szCs w:val="20"/>
        </w:rPr>
        <w:t>)</w:t>
      </w:r>
    </w:p>
    <w:p w14:paraId="01329B3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0D7A4536"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7.8.4.</w:t>
      </w:r>
      <w:r w:rsidRPr="004D6CBE">
        <w:rPr>
          <w:rFonts w:ascii="Arial" w:hAnsi="Arial" w:cs="Arial"/>
          <w:color w:val="000000"/>
          <w:sz w:val="20"/>
          <w:szCs w:val="20"/>
        </w:rPr>
        <w:tab/>
        <w:t>O recebimento provisório também ficará sujeito, quando cabível, à conclusão de todos os testes de campo e à entrega dos Manuais e Instruções exigíveis.</w:t>
      </w:r>
    </w:p>
    <w:p w14:paraId="26BDD820"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5C1908BF"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7.8.5.</w:t>
      </w:r>
      <w:r w:rsidRPr="004D6CBE">
        <w:rPr>
          <w:rFonts w:ascii="Arial" w:hAnsi="Arial" w:cs="Arial"/>
          <w:color w:val="000000"/>
          <w:sz w:val="20"/>
          <w:szCs w:val="20"/>
        </w:rPr>
        <w:tab/>
        <w:t>Os serviços poderão ser rejeitados, no todo ou em parte, quando em desacordo com as especificações constantes neste Termo de Referência e na proposta, sem prejuízo da aplicação das penalidades.</w:t>
      </w:r>
    </w:p>
    <w:p w14:paraId="477163A9"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64092B80"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7.9.</w:t>
      </w:r>
      <w:r w:rsidRPr="004D6CBE">
        <w:rPr>
          <w:rFonts w:ascii="Arial" w:hAnsi="Arial" w:cs="Arial"/>
          <w:color w:val="000000"/>
          <w:sz w:val="20"/>
          <w:szCs w:val="20"/>
        </w:rPr>
        <w:tab/>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4ED6B6EC"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1E346B61"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7.10.</w:t>
      </w:r>
      <w:r w:rsidRPr="004D6CBE">
        <w:rPr>
          <w:rFonts w:ascii="Arial" w:hAnsi="Arial" w:cs="Arial"/>
          <w:color w:val="000000"/>
          <w:sz w:val="20"/>
          <w:szCs w:val="20"/>
        </w:rPr>
        <w:tab/>
        <w:t xml:space="preserve">Os serviços serão </w:t>
      </w:r>
      <w:r w:rsidRPr="004D6CBE">
        <w:rPr>
          <w:rFonts w:ascii="Arial" w:hAnsi="Arial" w:cs="Arial"/>
          <w:b/>
          <w:color w:val="000000"/>
          <w:sz w:val="20"/>
          <w:szCs w:val="20"/>
          <w:u w:val="single"/>
        </w:rPr>
        <w:t>recebidos definitivamente</w:t>
      </w:r>
      <w:r w:rsidRPr="004D6CBE">
        <w:rPr>
          <w:rFonts w:ascii="Arial" w:hAnsi="Arial" w:cs="Arial"/>
          <w:color w:val="000000"/>
          <w:sz w:val="20"/>
          <w:szCs w:val="20"/>
        </w:rPr>
        <w:t xml:space="preserve"> no prazo de 10 (dez) dias, contados do recebimento provisório, por servidor ou comissão designada pela autoridade competente, após a verificação da qualidade e quantidade do serviço e consequente aceitação mediante termo detalhado, obedecendo os seguintes procedimentos:</w:t>
      </w:r>
    </w:p>
    <w:p w14:paraId="5C083470"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41D0A27A"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7.10.1.</w:t>
      </w:r>
      <w:r w:rsidRPr="004D6CBE">
        <w:rPr>
          <w:rFonts w:ascii="Arial" w:hAnsi="Arial" w:cs="Arial"/>
          <w:color w:val="000000"/>
          <w:sz w:val="20"/>
          <w:szCs w:val="20"/>
        </w:rPr>
        <w:tab/>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w:t>
      </w:r>
      <w:r w:rsidRPr="004D6CBE">
        <w:rPr>
          <w:rFonts w:ascii="Arial" w:hAnsi="Arial" w:cs="Arial"/>
          <w:b/>
          <w:color w:val="000000"/>
          <w:sz w:val="20"/>
          <w:szCs w:val="20"/>
        </w:rPr>
        <w:t>cadastro de atesto de cumprimento de obrigações</w:t>
      </w:r>
      <w:r w:rsidRPr="004D6CBE">
        <w:rPr>
          <w:rFonts w:ascii="Arial" w:hAnsi="Arial" w:cs="Arial"/>
          <w:color w:val="000000"/>
          <w:sz w:val="20"/>
          <w:szCs w:val="20"/>
        </w:rPr>
        <w:t xml:space="preserve">, conforme </w:t>
      </w:r>
      <w:proofErr w:type="spellStart"/>
      <w:r w:rsidRPr="004D6CBE">
        <w:rPr>
          <w:rFonts w:ascii="Arial" w:hAnsi="Arial" w:cs="Arial"/>
          <w:color w:val="000000"/>
          <w:sz w:val="20"/>
          <w:szCs w:val="20"/>
        </w:rPr>
        <w:t>arts</w:t>
      </w:r>
      <w:proofErr w:type="spellEnd"/>
      <w:r w:rsidRPr="004D6CBE">
        <w:rPr>
          <w:rFonts w:ascii="Arial" w:hAnsi="Arial" w:cs="Arial"/>
          <w:color w:val="000000"/>
          <w:sz w:val="20"/>
          <w:szCs w:val="20"/>
        </w:rPr>
        <w:t>. 13, § 1.º, inciso VI e 307, § 2.º do Dec. Mun. 77/2023 c/c art. 174, § 3.º inciso III da Lei 14.133/2021.</w:t>
      </w:r>
    </w:p>
    <w:p w14:paraId="7BF5EA79"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24312117"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7.10.2.</w:t>
      </w:r>
      <w:r w:rsidRPr="004D6CBE">
        <w:rPr>
          <w:rFonts w:ascii="Arial" w:hAnsi="Arial" w:cs="Arial"/>
          <w:color w:val="000000"/>
          <w:sz w:val="20"/>
          <w:szCs w:val="20"/>
        </w:rPr>
        <w:tab/>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0BCF3006"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2672004B"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7.10.3.</w:t>
      </w:r>
      <w:r w:rsidRPr="004D6CBE">
        <w:rPr>
          <w:rFonts w:ascii="Arial" w:hAnsi="Arial" w:cs="Arial"/>
          <w:color w:val="000000"/>
          <w:sz w:val="20"/>
          <w:szCs w:val="20"/>
        </w:rPr>
        <w:tab/>
        <w:t>Emitir Termo Detalhado para efeito de recebimento definitivo dos serviços prestados, com base nos relatórios e documentações apresentadas; e</w:t>
      </w:r>
    </w:p>
    <w:p w14:paraId="7E81F3D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5A757572"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7.10.4.</w:t>
      </w:r>
      <w:r w:rsidRPr="004D6CBE">
        <w:rPr>
          <w:rFonts w:ascii="Arial" w:hAnsi="Arial" w:cs="Arial"/>
          <w:color w:val="000000"/>
          <w:sz w:val="20"/>
          <w:szCs w:val="20"/>
        </w:rPr>
        <w:tab/>
        <w:t>Comunicar a empresa para que emita a Nota Fiscal ou Fatura, com o valor exato dimensionado pela fiscalização.</w:t>
      </w:r>
    </w:p>
    <w:p w14:paraId="67278289"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71C79FBA"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7.10.5.</w:t>
      </w:r>
      <w:r w:rsidRPr="004D6CBE">
        <w:rPr>
          <w:rFonts w:ascii="Arial" w:hAnsi="Arial" w:cs="Arial"/>
          <w:color w:val="000000"/>
          <w:sz w:val="20"/>
          <w:szCs w:val="20"/>
        </w:rPr>
        <w:tab/>
        <w:t>Enviar a documentação pertinente ao setor de contratos para a formalização dos procedimentos de liquidação e pagamento, no valor dimensionado pela fiscalização e gestão.</w:t>
      </w:r>
    </w:p>
    <w:p w14:paraId="12479A3C"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5FF4A66B"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7.11.</w:t>
      </w:r>
      <w:r w:rsidRPr="004D6CBE">
        <w:rPr>
          <w:rFonts w:ascii="Arial" w:hAnsi="Arial" w:cs="Arial"/>
          <w:color w:val="000000"/>
          <w:sz w:val="20"/>
          <w:szCs w:val="20"/>
        </w:rPr>
        <w:tab/>
        <w:t xml:space="preserve">No caso de controvérsia sobre a execução do objeto, quanto à dimensão, qualidade e quantidade, deverá ser observado o teor do </w:t>
      </w:r>
      <w:hyperlink r:id="rId46" w:anchor="art143" w:history="1">
        <w:r w:rsidRPr="004D6CBE">
          <w:rPr>
            <w:rStyle w:val="LinkdaInternet"/>
            <w:rFonts w:ascii="Arial" w:hAnsi="Arial" w:cs="Arial"/>
            <w:color w:val="000000"/>
            <w:sz w:val="20"/>
            <w:szCs w:val="20"/>
          </w:rPr>
          <w:t>art. 143 da Lei nº 14.133, de 2021</w:t>
        </w:r>
      </w:hyperlink>
      <w:r w:rsidRPr="004D6CBE">
        <w:rPr>
          <w:rFonts w:ascii="Arial" w:hAnsi="Arial" w:cs="Arial"/>
          <w:color w:val="000000"/>
          <w:sz w:val="20"/>
          <w:szCs w:val="20"/>
        </w:rPr>
        <w:t>, comunicando-se à empresa para emissão de Nota Fiscal referente à parcela incontroversa da execução do objeto, para efeito de liquidação e pagamento.</w:t>
      </w:r>
    </w:p>
    <w:p w14:paraId="47A140AB"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103ACC3F"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7.12.</w:t>
      </w:r>
      <w:r w:rsidRPr="004D6CBE">
        <w:rPr>
          <w:rFonts w:ascii="Arial" w:hAnsi="Arial" w:cs="Arial"/>
          <w:color w:val="000000"/>
          <w:sz w:val="20"/>
          <w:szCs w:val="20"/>
        </w:rPr>
        <w:tab/>
        <w:t>Nenhum prazo de recebimento correrá enquanto pendente a solução, pelo contratado, de inconsistências verificadas na execução do objeto ou no instrumento de cobrança.</w:t>
      </w:r>
    </w:p>
    <w:p w14:paraId="3ABA447C"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16E21A59"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7.13.</w:t>
      </w:r>
      <w:r w:rsidRPr="004D6CBE">
        <w:rPr>
          <w:rFonts w:ascii="Arial" w:hAnsi="Arial" w:cs="Arial"/>
          <w:color w:val="000000"/>
          <w:sz w:val="20"/>
          <w:szCs w:val="20"/>
        </w:rPr>
        <w:tab/>
        <w:t>O recebimento provisório ou definitivo não excluirá a responsabilidade civil pela solidez e pela segurança do serviço nem a responsabilidade ético-profissional pela perfeita execução do contrato.</w:t>
      </w:r>
    </w:p>
    <w:p w14:paraId="7B197EE0"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1C256092"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b/>
          <w:color w:val="000000"/>
          <w:sz w:val="20"/>
          <w:szCs w:val="20"/>
          <w:u w:val="single"/>
        </w:rPr>
      </w:pPr>
      <w:bookmarkStart w:id="66" w:name="docs-internal-guid-2c64392a-7fff-012c-65"/>
      <w:bookmarkEnd w:id="66"/>
      <w:r w:rsidRPr="004D6CBE">
        <w:rPr>
          <w:rFonts w:ascii="Arial" w:hAnsi="Arial" w:cs="Arial"/>
          <w:b/>
          <w:color w:val="000000"/>
          <w:sz w:val="20"/>
          <w:szCs w:val="20"/>
          <w:u w:val="single"/>
        </w:rPr>
        <w:t>Liquidação e Pagamento</w:t>
      </w:r>
    </w:p>
    <w:p w14:paraId="60F68AFE"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color w:val="000000"/>
          <w:sz w:val="20"/>
          <w:szCs w:val="20"/>
        </w:rPr>
      </w:pPr>
    </w:p>
    <w:p w14:paraId="6D3F16D3"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7.14.</w:t>
      </w:r>
      <w:r w:rsidRPr="004D6CBE">
        <w:rPr>
          <w:rFonts w:ascii="Arial" w:hAnsi="Arial" w:cs="Arial"/>
          <w:color w:val="000000"/>
          <w:sz w:val="20"/>
          <w:szCs w:val="20"/>
        </w:rPr>
        <w:tab/>
        <w:t>O pagamento será realizado no prazo máximo de até 10 (dez) dias, prorrogável por igual período mediante justificativa, contados a partir do recebimento da Nota Fiscal ou Fatura, através de ordem bancária, para crédito em banco, agência e conta corrente indicados pelo contratado.</w:t>
      </w:r>
    </w:p>
    <w:p w14:paraId="285B93B7"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5C3E9F15"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7.15.</w:t>
      </w:r>
      <w:r w:rsidRPr="004D6CBE">
        <w:rPr>
          <w:rFonts w:ascii="Arial" w:hAnsi="Arial" w:cs="Arial"/>
          <w:color w:val="000000"/>
          <w:sz w:val="20"/>
          <w:szCs w:val="20"/>
        </w:rPr>
        <w:tab/>
        <w:t xml:space="preserve">O prazo de que trata o item anterior será reduzido à metade, mantendo-se a possibilidade de prorrogação, nos casos de contratações decorrentes de despesas cujos valores não ultrapassem o limite de que trata o </w:t>
      </w:r>
      <w:hyperlink r:id="rId47" w:anchor="art75" w:history="1">
        <w:r w:rsidRPr="004D6CBE">
          <w:rPr>
            <w:rStyle w:val="LinkdaInternet"/>
            <w:rFonts w:ascii="Arial" w:hAnsi="Arial" w:cs="Arial"/>
            <w:color w:val="000000"/>
            <w:sz w:val="20"/>
            <w:szCs w:val="20"/>
          </w:rPr>
          <w:t>inciso II do art. 75 da Lei nº 14.133/2021</w:t>
        </w:r>
      </w:hyperlink>
      <w:r w:rsidRPr="004D6CBE">
        <w:rPr>
          <w:rFonts w:ascii="Arial" w:hAnsi="Arial" w:cs="Arial"/>
          <w:color w:val="000000"/>
          <w:sz w:val="20"/>
          <w:szCs w:val="20"/>
        </w:rPr>
        <w:t>.</w:t>
      </w:r>
    </w:p>
    <w:p w14:paraId="6969CD08"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1AEB9509"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7.16.</w:t>
      </w:r>
      <w:r w:rsidRPr="004D6CBE">
        <w:rPr>
          <w:rFonts w:ascii="Arial" w:hAnsi="Arial" w:cs="Arial"/>
          <w:color w:val="000000"/>
          <w:sz w:val="20"/>
          <w:szCs w:val="20"/>
        </w:rPr>
        <w:tab/>
        <w:t xml:space="preserve">A Nota Fiscal ou Fatura deverá ser apresentada acompanhada, obrigatoriamente, dos documentos de comprovação da regularidade fiscal, que pode ser constatada por meio de consulta </w:t>
      </w:r>
      <w:r w:rsidRPr="004D6CBE">
        <w:rPr>
          <w:rFonts w:ascii="Arial" w:hAnsi="Arial" w:cs="Arial"/>
          <w:i/>
          <w:color w:val="000000"/>
          <w:sz w:val="20"/>
          <w:szCs w:val="20"/>
        </w:rPr>
        <w:t>on-line</w:t>
      </w:r>
      <w:r w:rsidRPr="004D6CBE">
        <w:rPr>
          <w:rFonts w:ascii="Arial" w:hAnsi="Arial" w:cs="Arial"/>
          <w:color w:val="000000"/>
          <w:sz w:val="20"/>
          <w:szCs w:val="20"/>
        </w:rPr>
        <w:t xml:space="preserve"> ao SICAF ou, na impossibilidade de acesso ao referido Sistema, mediante consulta aos sítios eletrônicos oficiais ou à documentação mencionada no art. 68 da Lei nº 14.133/2021.</w:t>
      </w:r>
    </w:p>
    <w:p w14:paraId="5AC127AD"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3F1BF489"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7.17.</w:t>
      </w:r>
      <w:r w:rsidRPr="004D6CBE">
        <w:rPr>
          <w:rFonts w:ascii="Arial" w:hAnsi="Arial" w:cs="Arial"/>
          <w:color w:val="000000"/>
          <w:sz w:val="20"/>
          <w:szCs w:val="20"/>
        </w:rPr>
        <w:tab/>
        <w:t>É responsabilidade da empresa contratada informar a superveniência de causa impeditiva à manutenção do contrato sendo que, previamente à emissão de nota de empenho e a cada pagamento, a Administração poderá realizar consultas para identificar possível suspensão temporária de participação em licitação, no âmbito do órgão ou entidade, proibição de contratar com o Poder Público, bem como ocorrências impeditivas indiretas.</w:t>
      </w:r>
    </w:p>
    <w:p w14:paraId="2E80F9B2"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24F7F7E9"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7.18.</w:t>
      </w:r>
      <w:r w:rsidRPr="004D6CBE">
        <w:rPr>
          <w:rFonts w:ascii="Arial" w:hAnsi="Arial" w:cs="Arial"/>
          <w:color w:val="000000"/>
          <w:sz w:val="20"/>
          <w:szCs w:val="20"/>
        </w:rPr>
        <w:tab/>
        <w:t>Constatando-se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14:paraId="57EE5BB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6E426768"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lastRenderedPageBreak/>
        <w:t>7.19.</w:t>
      </w:r>
      <w:r w:rsidRPr="004D6CBE">
        <w:rPr>
          <w:rFonts w:ascii="Arial" w:hAnsi="Arial" w:cs="Arial"/>
          <w:color w:val="000000"/>
          <w:sz w:val="20"/>
          <w:szCs w:val="20"/>
        </w:rPr>
        <w:tab/>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485E364"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1F71284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7.20.</w:t>
      </w:r>
      <w:r w:rsidRPr="004D6CBE">
        <w:rPr>
          <w:rFonts w:ascii="Arial" w:hAnsi="Arial" w:cs="Arial"/>
          <w:color w:val="000000"/>
          <w:sz w:val="20"/>
          <w:szCs w:val="20"/>
        </w:rPr>
        <w:tab/>
        <w:t>Persistindo a irregularidade, o contratante deverá adotar as medidas necessárias à rescisão contratual nos autos do processo administrativo correspondente, assegurada ao contratado a ampla defesa.</w:t>
      </w:r>
    </w:p>
    <w:p w14:paraId="5323FBEC"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2684606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7.21.</w:t>
      </w:r>
      <w:r w:rsidRPr="004D6CBE">
        <w:rPr>
          <w:rFonts w:ascii="Arial" w:hAnsi="Arial" w:cs="Arial"/>
          <w:color w:val="000000"/>
          <w:sz w:val="20"/>
          <w:szCs w:val="20"/>
        </w:rPr>
        <w:tab/>
        <w:t>Havendo a efetiva execução do objeto, os pagamentos serão realizados normalmente, até que se decida pela rescisão do contrato, caso o contratado não regularize sua situação.</w:t>
      </w:r>
    </w:p>
    <w:p w14:paraId="3F7431A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67A2B241"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7.22.</w:t>
      </w:r>
      <w:r w:rsidRPr="004D6CBE">
        <w:rPr>
          <w:rFonts w:ascii="Arial" w:hAnsi="Arial" w:cs="Arial"/>
          <w:color w:val="000000"/>
          <w:sz w:val="20"/>
          <w:szCs w:val="20"/>
        </w:rPr>
        <w:tab/>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679D63D8"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1C0C3574"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7.23.</w:t>
      </w:r>
      <w:r w:rsidRPr="004D6CBE">
        <w:rPr>
          <w:rFonts w:ascii="Arial" w:hAnsi="Arial" w:cs="Arial"/>
          <w:color w:val="000000"/>
          <w:sz w:val="20"/>
          <w:szCs w:val="20"/>
        </w:rPr>
        <w:tab/>
        <w:t>Para fins de liquidação, o setor competente deve verificar se a Nota Fiscal ou Fatura apresentada expressa os elementos necessários e essenciais do documento, tais como:</w:t>
      </w:r>
    </w:p>
    <w:p w14:paraId="1B6B70C5"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color w:val="000000"/>
          <w:sz w:val="20"/>
          <w:szCs w:val="20"/>
        </w:rPr>
      </w:pPr>
    </w:p>
    <w:p w14:paraId="03D1EFF1" w14:textId="77777777" w:rsidR="004D6CBE" w:rsidRPr="004D6CBE" w:rsidRDefault="004D6CBE" w:rsidP="004D6CBE">
      <w:pPr>
        <w:pStyle w:val="Corpodetexto"/>
        <w:numPr>
          <w:ilvl w:val="1"/>
          <w:numId w:val="23"/>
        </w:numPr>
        <w:tabs>
          <w:tab w:val="left" w:pos="1414"/>
        </w:tabs>
        <w:overflowPunct w:val="0"/>
        <w:spacing w:before="0" w:beforeAutospacing="0" w:after="0" w:afterAutospacing="0"/>
        <w:ind w:left="1414" w:hanging="283"/>
        <w:jc w:val="both"/>
        <w:rPr>
          <w:rFonts w:ascii="Arial" w:hAnsi="Arial" w:cs="Arial"/>
          <w:color w:val="000000"/>
          <w:sz w:val="20"/>
          <w:szCs w:val="20"/>
        </w:rPr>
      </w:pPr>
      <w:r w:rsidRPr="004D6CBE">
        <w:rPr>
          <w:rFonts w:ascii="Arial" w:hAnsi="Arial" w:cs="Arial"/>
          <w:color w:val="000000"/>
          <w:sz w:val="20"/>
          <w:szCs w:val="20"/>
        </w:rPr>
        <w:t>O prazo de validade;</w:t>
      </w:r>
    </w:p>
    <w:p w14:paraId="27EE90C6" w14:textId="77777777" w:rsidR="004D6CBE" w:rsidRPr="004D6CBE" w:rsidRDefault="004D6CBE" w:rsidP="004D6CBE">
      <w:pPr>
        <w:pStyle w:val="Corpodetexto"/>
        <w:numPr>
          <w:ilvl w:val="1"/>
          <w:numId w:val="23"/>
        </w:numPr>
        <w:tabs>
          <w:tab w:val="left" w:pos="1414"/>
        </w:tabs>
        <w:overflowPunct w:val="0"/>
        <w:spacing w:before="0" w:beforeAutospacing="0" w:after="0" w:afterAutospacing="0"/>
        <w:ind w:left="1414" w:hanging="283"/>
        <w:jc w:val="both"/>
        <w:rPr>
          <w:rFonts w:ascii="Arial" w:hAnsi="Arial" w:cs="Arial"/>
          <w:color w:val="000000"/>
          <w:sz w:val="20"/>
          <w:szCs w:val="20"/>
        </w:rPr>
      </w:pPr>
      <w:r w:rsidRPr="004D6CBE">
        <w:rPr>
          <w:rFonts w:ascii="Arial" w:hAnsi="Arial" w:cs="Arial"/>
          <w:color w:val="000000"/>
          <w:sz w:val="20"/>
          <w:szCs w:val="20"/>
        </w:rPr>
        <w:t>A data da emissão;</w:t>
      </w:r>
    </w:p>
    <w:p w14:paraId="0634B375" w14:textId="77777777" w:rsidR="004D6CBE" w:rsidRPr="004D6CBE" w:rsidRDefault="004D6CBE" w:rsidP="004D6CBE">
      <w:pPr>
        <w:pStyle w:val="Corpodetexto"/>
        <w:numPr>
          <w:ilvl w:val="1"/>
          <w:numId w:val="23"/>
        </w:numPr>
        <w:tabs>
          <w:tab w:val="left" w:pos="1414"/>
        </w:tabs>
        <w:overflowPunct w:val="0"/>
        <w:spacing w:before="0" w:beforeAutospacing="0" w:after="0" w:afterAutospacing="0"/>
        <w:ind w:left="1414" w:hanging="283"/>
        <w:jc w:val="both"/>
        <w:rPr>
          <w:rFonts w:ascii="Arial" w:hAnsi="Arial" w:cs="Arial"/>
          <w:color w:val="000000"/>
          <w:sz w:val="20"/>
          <w:szCs w:val="20"/>
        </w:rPr>
      </w:pPr>
      <w:r w:rsidRPr="004D6CBE">
        <w:rPr>
          <w:rFonts w:ascii="Arial" w:hAnsi="Arial" w:cs="Arial"/>
          <w:color w:val="000000"/>
          <w:sz w:val="20"/>
          <w:szCs w:val="20"/>
        </w:rPr>
        <w:t>Os dados do contrato e do órgão contratante;</w:t>
      </w:r>
    </w:p>
    <w:p w14:paraId="2ED53379" w14:textId="77777777" w:rsidR="004D6CBE" w:rsidRPr="004D6CBE" w:rsidRDefault="004D6CBE" w:rsidP="004D6CBE">
      <w:pPr>
        <w:pStyle w:val="Corpodetexto"/>
        <w:numPr>
          <w:ilvl w:val="1"/>
          <w:numId w:val="23"/>
        </w:numPr>
        <w:tabs>
          <w:tab w:val="left" w:pos="1414"/>
        </w:tabs>
        <w:overflowPunct w:val="0"/>
        <w:spacing w:before="0" w:beforeAutospacing="0" w:after="0" w:afterAutospacing="0"/>
        <w:ind w:left="1414" w:hanging="283"/>
        <w:jc w:val="both"/>
        <w:rPr>
          <w:rFonts w:ascii="Arial" w:hAnsi="Arial" w:cs="Arial"/>
          <w:color w:val="000000"/>
          <w:sz w:val="20"/>
          <w:szCs w:val="20"/>
        </w:rPr>
      </w:pPr>
      <w:r w:rsidRPr="004D6CBE">
        <w:rPr>
          <w:rFonts w:ascii="Arial" w:hAnsi="Arial" w:cs="Arial"/>
          <w:color w:val="000000"/>
          <w:sz w:val="20"/>
          <w:szCs w:val="20"/>
        </w:rPr>
        <w:t>O período respectivo de execução do contrato;</w:t>
      </w:r>
    </w:p>
    <w:p w14:paraId="442463A0" w14:textId="77777777" w:rsidR="004D6CBE" w:rsidRPr="004D6CBE" w:rsidRDefault="004D6CBE" w:rsidP="004D6CBE">
      <w:pPr>
        <w:pStyle w:val="Corpodetexto"/>
        <w:numPr>
          <w:ilvl w:val="1"/>
          <w:numId w:val="23"/>
        </w:numPr>
        <w:tabs>
          <w:tab w:val="left" w:pos="1414"/>
        </w:tabs>
        <w:overflowPunct w:val="0"/>
        <w:spacing w:before="0" w:beforeAutospacing="0" w:after="0" w:afterAutospacing="0"/>
        <w:ind w:left="1414" w:hanging="283"/>
        <w:jc w:val="both"/>
        <w:rPr>
          <w:rFonts w:ascii="Arial" w:hAnsi="Arial" w:cs="Arial"/>
          <w:color w:val="000000"/>
          <w:sz w:val="20"/>
          <w:szCs w:val="20"/>
        </w:rPr>
      </w:pPr>
      <w:r w:rsidRPr="004D6CBE">
        <w:rPr>
          <w:rFonts w:ascii="Arial" w:hAnsi="Arial" w:cs="Arial"/>
          <w:color w:val="000000"/>
          <w:sz w:val="20"/>
          <w:szCs w:val="20"/>
        </w:rPr>
        <w:t>O valor a pagar; e</w:t>
      </w:r>
    </w:p>
    <w:p w14:paraId="430ED395" w14:textId="77777777" w:rsidR="004D6CBE" w:rsidRPr="004D6CBE" w:rsidRDefault="004D6CBE" w:rsidP="004D6CBE">
      <w:pPr>
        <w:pStyle w:val="Corpodetexto"/>
        <w:numPr>
          <w:ilvl w:val="1"/>
          <w:numId w:val="23"/>
        </w:numPr>
        <w:tabs>
          <w:tab w:val="left" w:pos="1414"/>
        </w:tabs>
        <w:overflowPunct w:val="0"/>
        <w:spacing w:before="0" w:beforeAutospacing="0" w:after="0" w:afterAutospacing="0"/>
        <w:ind w:left="1414" w:hanging="283"/>
        <w:jc w:val="both"/>
        <w:rPr>
          <w:rFonts w:ascii="Arial" w:hAnsi="Arial" w:cs="Arial"/>
          <w:color w:val="000000"/>
          <w:sz w:val="20"/>
          <w:szCs w:val="20"/>
        </w:rPr>
      </w:pPr>
      <w:r w:rsidRPr="004D6CBE">
        <w:rPr>
          <w:rFonts w:ascii="Arial" w:hAnsi="Arial" w:cs="Arial"/>
          <w:color w:val="000000"/>
          <w:sz w:val="20"/>
          <w:szCs w:val="20"/>
        </w:rPr>
        <w:t>Eventual destaque do valor de retenções tributárias cabíveis.</w:t>
      </w:r>
    </w:p>
    <w:p w14:paraId="2AD7C888"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p>
    <w:p w14:paraId="3334D53C"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7.24.</w:t>
      </w:r>
      <w:r w:rsidRPr="004D6CBE">
        <w:rPr>
          <w:rFonts w:ascii="Arial" w:hAnsi="Arial" w:cs="Arial"/>
          <w:color w:val="000000"/>
          <w:sz w:val="20"/>
          <w:szCs w:val="20"/>
        </w:rPr>
        <w:tab/>
        <w:t>Será considerada data do pagamento o dia em que constar como emitida a ordem bancária.</w:t>
      </w:r>
    </w:p>
    <w:p w14:paraId="0CE531BF"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p>
    <w:p w14:paraId="4FB222C9"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7.25.</w:t>
      </w:r>
      <w:r w:rsidRPr="004D6CBE">
        <w:rPr>
          <w:rFonts w:ascii="Arial" w:hAnsi="Arial" w:cs="Arial"/>
          <w:color w:val="000000"/>
          <w:sz w:val="20"/>
          <w:szCs w:val="20"/>
        </w:rPr>
        <w:tab/>
        <w:t>Quando do pagamento, serão efetuadas as retenções tributárias incidentes, considerados os percentuais estabelecidos na legislação vigente, ainda que divirjam dos percentuais de tributos indicados na planilha.</w:t>
      </w:r>
    </w:p>
    <w:p w14:paraId="7FED4DE9"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p>
    <w:p w14:paraId="4DD2DC21"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7.26.</w:t>
      </w:r>
      <w:r w:rsidRPr="004D6CBE">
        <w:rPr>
          <w:rFonts w:ascii="Arial" w:hAnsi="Arial" w:cs="Arial"/>
          <w:color w:val="000000"/>
          <w:sz w:val="20"/>
          <w:szCs w:val="20"/>
        </w:rPr>
        <w:tab/>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D53BAD3"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p>
    <w:p w14:paraId="00330C85"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7.27.</w:t>
      </w:r>
      <w:r w:rsidRPr="004D6CBE">
        <w:rPr>
          <w:rFonts w:ascii="Arial" w:hAnsi="Arial" w:cs="Arial"/>
          <w:color w:val="000000"/>
          <w:sz w:val="20"/>
          <w:szCs w:val="20"/>
        </w:rPr>
        <w:tab/>
        <w:t>Havendo erro na apresentação da Nota Fiscal/Fatura ou dos documentos pertinentes à execução do objeto,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reiniciará após a comprovação da regularização da situação, sem ônus à Contratante.</w:t>
      </w:r>
    </w:p>
    <w:p w14:paraId="4173F1F4"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p>
    <w:p w14:paraId="1815FADB"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7.28.</w:t>
      </w:r>
      <w:r w:rsidRPr="004D6CBE">
        <w:rPr>
          <w:rFonts w:ascii="Arial" w:hAnsi="Arial" w:cs="Arial"/>
          <w:color w:val="000000"/>
          <w:sz w:val="20"/>
          <w:szCs w:val="20"/>
        </w:rPr>
        <w:tab/>
        <w:t>No caso de atraso no pagamento por culpa do Contratante, os valores devidos ao contratado serão atualizados monetariamente entre o termo final do prazo de pagamento até a data de sua efetiva realização, mediante aplicação do índice 10</w:t>
      </w:r>
      <w:proofErr w:type="gramStart"/>
      <w:r w:rsidRPr="004D6CBE">
        <w:rPr>
          <w:rFonts w:ascii="Arial" w:hAnsi="Arial" w:cs="Arial"/>
          <w:color w:val="000000"/>
          <w:sz w:val="20"/>
          <w:szCs w:val="20"/>
        </w:rPr>
        <w:t>%  (</w:t>
      </w:r>
      <w:proofErr w:type="gramEnd"/>
      <w:r w:rsidRPr="004D6CBE">
        <w:rPr>
          <w:rFonts w:ascii="Arial" w:hAnsi="Arial" w:cs="Arial"/>
          <w:color w:val="000000"/>
          <w:sz w:val="20"/>
          <w:szCs w:val="20"/>
        </w:rPr>
        <w:t>dez) de correção monetária.</w:t>
      </w:r>
    </w:p>
    <w:p w14:paraId="1E4563ED"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sz w:val="20"/>
          <w:szCs w:val="20"/>
        </w:rPr>
      </w:pPr>
    </w:p>
    <w:p w14:paraId="67172FB2"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bookmarkStart w:id="67" w:name="docs-internal-guid-6099670a-7fff-ac9d-11"/>
      <w:bookmarkEnd w:id="67"/>
      <w:r w:rsidRPr="004D6CBE">
        <w:rPr>
          <w:rFonts w:ascii="Arial" w:hAnsi="Arial" w:cs="Arial"/>
          <w:b/>
          <w:color w:val="000000"/>
          <w:sz w:val="20"/>
          <w:szCs w:val="20"/>
        </w:rPr>
        <w:t>8.</w:t>
      </w:r>
      <w:r w:rsidRPr="004D6CBE">
        <w:rPr>
          <w:rFonts w:ascii="Arial" w:hAnsi="Arial" w:cs="Arial"/>
          <w:b/>
          <w:color w:val="000000"/>
          <w:sz w:val="20"/>
          <w:szCs w:val="20"/>
        </w:rPr>
        <w:tab/>
        <w:t>FORMA E CRITÉRIOS DE SELEÇÃO DO FORNECEDOR</w:t>
      </w:r>
    </w:p>
    <w:p w14:paraId="7F8DAD21"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p>
    <w:p w14:paraId="7937D9A6"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Forma de seleção e critério de julgamento da proposta</w:t>
      </w:r>
    </w:p>
    <w:p w14:paraId="6EA5AF83"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p>
    <w:p w14:paraId="654B1851"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8.1.</w:t>
      </w:r>
      <w:r w:rsidRPr="004D6CBE">
        <w:rPr>
          <w:rFonts w:ascii="Arial" w:hAnsi="Arial" w:cs="Arial"/>
          <w:color w:val="000000"/>
          <w:sz w:val="20"/>
          <w:szCs w:val="20"/>
        </w:rPr>
        <w:tab/>
        <w:t>O fornecedor será selecionado por meio da realização de procedimento de LICITAÇÃO, na modalidade PREGÃO, sob a forma ELETRÔNICA, com adoção do critério de julgamento pelo MENOR PREÇO POR LOTE, no sistema REGISTRO DE PREÇO.</w:t>
      </w:r>
    </w:p>
    <w:p w14:paraId="0CF0D2A4"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color w:val="000000"/>
          <w:sz w:val="20"/>
          <w:szCs w:val="20"/>
        </w:rPr>
      </w:pPr>
    </w:p>
    <w:p w14:paraId="0DCD90AF"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Regime de execução</w:t>
      </w:r>
    </w:p>
    <w:p w14:paraId="22343868"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p>
    <w:p w14:paraId="4864B56A"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sz w:val="20"/>
          <w:szCs w:val="20"/>
        </w:rPr>
      </w:pPr>
      <w:r w:rsidRPr="004D6CBE">
        <w:rPr>
          <w:rFonts w:ascii="Arial" w:hAnsi="Arial" w:cs="Arial"/>
          <w:color w:val="000000"/>
          <w:sz w:val="20"/>
          <w:szCs w:val="20"/>
        </w:rPr>
        <w:lastRenderedPageBreak/>
        <w:t>8.2.</w:t>
      </w:r>
      <w:r w:rsidRPr="004D6CBE">
        <w:rPr>
          <w:rFonts w:ascii="Arial" w:hAnsi="Arial" w:cs="Arial"/>
          <w:color w:val="000000"/>
          <w:sz w:val="20"/>
          <w:szCs w:val="20"/>
        </w:rPr>
        <w:tab/>
        <w:t>O regime de execução do contrato será conforme inciso XXVIII do art. 6.º da Lei 14.133/2021.</w:t>
      </w:r>
    </w:p>
    <w:p w14:paraId="5A906FDC"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color w:val="000000"/>
          <w:sz w:val="20"/>
          <w:szCs w:val="20"/>
        </w:rPr>
      </w:pPr>
    </w:p>
    <w:p w14:paraId="72202848"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Exigências de habilitação</w:t>
      </w:r>
    </w:p>
    <w:p w14:paraId="56B6386F"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p>
    <w:p w14:paraId="279FD1EB"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8.3.</w:t>
      </w:r>
      <w:r w:rsidRPr="004D6CBE">
        <w:rPr>
          <w:rFonts w:ascii="Arial" w:hAnsi="Arial" w:cs="Arial"/>
          <w:color w:val="000000"/>
          <w:sz w:val="20"/>
          <w:szCs w:val="20"/>
        </w:rPr>
        <w:tab/>
        <w:t>Para fins de habilitação, deverá o licitante comprovar os requisitos regulamente indicados nos editais, e, ainda:</w:t>
      </w:r>
    </w:p>
    <w:p w14:paraId="3944E4CF" w14:textId="77777777" w:rsidR="004D6CBE" w:rsidRPr="004D6CBE" w:rsidRDefault="004D6CBE" w:rsidP="004D6CBE">
      <w:pPr>
        <w:pStyle w:val="Corpodetexto"/>
        <w:numPr>
          <w:ilvl w:val="0"/>
          <w:numId w:val="23"/>
        </w:numPr>
        <w:tabs>
          <w:tab w:val="left" w:pos="0"/>
        </w:tabs>
        <w:overflowPunct w:val="0"/>
        <w:spacing w:before="0" w:beforeAutospacing="0" w:after="0" w:afterAutospacing="0"/>
        <w:ind w:firstLine="0"/>
        <w:jc w:val="both"/>
        <w:rPr>
          <w:rFonts w:ascii="Arial" w:hAnsi="Arial" w:cs="Arial"/>
          <w:sz w:val="20"/>
          <w:szCs w:val="20"/>
        </w:rPr>
      </w:pPr>
    </w:p>
    <w:p w14:paraId="230ABB22"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Habilitação jurídica</w:t>
      </w:r>
    </w:p>
    <w:p w14:paraId="6DB9CA56"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p>
    <w:p w14:paraId="0B942DEC" w14:textId="77777777" w:rsidR="004D6CBE" w:rsidRPr="004D6CBE" w:rsidRDefault="004D6CBE" w:rsidP="006D5067">
      <w:pPr>
        <w:pStyle w:val="Corpodetexto"/>
        <w:numPr>
          <w:ilvl w:val="0"/>
          <w:numId w:val="23"/>
        </w:numPr>
        <w:tabs>
          <w:tab w:val="left" w:pos="135"/>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8.4.</w:t>
      </w:r>
      <w:r w:rsidRPr="004D6CBE">
        <w:rPr>
          <w:rFonts w:ascii="Arial" w:hAnsi="Arial" w:cs="Arial"/>
          <w:color w:val="000000"/>
          <w:sz w:val="20"/>
          <w:szCs w:val="20"/>
        </w:rPr>
        <w:tab/>
      </w:r>
      <w:bookmarkStart w:id="68" w:name="docs-internal-guid-8fb76bdc-7fff-dbb4-c6"/>
      <w:bookmarkEnd w:id="68"/>
      <w:r w:rsidRPr="004D6CBE">
        <w:rPr>
          <w:rFonts w:ascii="Arial" w:hAnsi="Arial" w:cs="Arial"/>
          <w:b/>
          <w:color w:val="000000"/>
          <w:sz w:val="20"/>
          <w:szCs w:val="20"/>
        </w:rPr>
        <w:t>Pessoa física:</w:t>
      </w:r>
      <w:r w:rsidRPr="004D6CBE">
        <w:rPr>
          <w:rFonts w:ascii="Arial" w:hAnsi="Arial" w:cs="Arial"/>
          <w:color w:val="000000"/>
          <w:sz w:val="20"/>
          <w:szCs w:val="20"/>
        </w:rPr>
        <w:t xml:space="preserve"> cédula de identidade (RG) ou documento equivalente que, por força de lei, tenha validade para fins de identificação em todo o território nacional;</w:t>
      </w:r>
    </w:p>
    <w:p w14:paraId="4EB260C5" w14:textId="77777777" w:rsidR="004D6CBE" w:rsidRPr="004D6CBE" w:rsidRDefault="004D6CBE" w:rsidP="006D5067">
      <w:pPr>
        <w:pStyle w:val="Corpodetexto"/>
        <w:numPr>
          <w:ilvl w:val="0"/>
          <w:numId w:val="23"/>
        </w:numPr>
        <w:tabs>
          <w:tab w:val="left" w:pos="567"/>
        </w:tabs>
        <w:overflowPunct w:val="0"/>
        <w:spacing w:before="0" w:beforeAutospacing="0" w:after="0" w:afterAutospacing="0"/>
        <w:jc w:val="both"/>
        <w:rPr>
          <w:rFonts w:ascii="Arial" w:hAnsi="Arial" w:cs="Arial"/>
          <w:color w:val="000000"/>
          <w:sz w:val="20"/>
          <w:szCs w:val="20"/>
        </w:rPr>
      </w:pPr>
    </w:p>
    <w:p w14:paraId="2C373B96"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8.5.</w:t>
      </w:r>
      <w:r w:rsidRPr="004D6CBE">
        <w:rPr>
          <w:rFonts w:ascii="Arial" w:hAnsi="Arial" w:cs="Arial"/>
          <w:color w:val="000000"/>
          <w:sz w:val="20"/>
          <w:szCs w:val="20"/>
        </w:rPr>
        <w:tab/>
      </w:r>
      <w:r w:rsidRPr="004D6CBE">
        <w:rPr>
          <w:rFonts w:ascii="Arial" w:hAnsi="Arial" w:cs="Arial"/>
          <w:b/>
          <w:color w:val="000000"/>
          <w:sz w:val="20"/>
          <w:szCs w:val="20"/>
        </w:rPr>
        <w:t>Empresário individual</w:t>
      </w:r>
      <w:r w:rsidRPr="004D6CBE">
        <w:rPr>
          <w:rFonts w:ascii="Arial" w:hAnsi="Arial" w:cs="Arial"/>
          <w:color w:val="000000"/>
          <w:sz w:val="20"/>
          <w:szCs w:val="20"/>
        </w:rPr>
        <w:t>: inscrição no Registro Público de Empresas Mercantis, a cargo da Junta Comercial da respectiva sede;</w:t>
      </w:r>
    </w:p>
    <w:p w14:paraId="5DF5B10C" w14:textId="77777777" w:rsidR="004D6CBE" w:rsidRPr="004D6CBE" w:rsidRDefault="004D6CBE" w:rsidP="006D5067">
      <w:pPr>
        <w:pStyle w:val="Corpodetexto"/>
        <w:numPr>
          <w:ilvl w:val="0"/>
          <w:numId w:val="23"/>
        </w:numPr>
        <w:tabs>
          <w:tab w:val="left" w:pos="567"/>
        </w:tabs>
        <w:overflowPunct w:val="0"/>
        <w:spacing w:before="0" w:beforeAutospacing="0" w:after="0" w:afterAutospacing="0"/>
        <w:jc w:val="both"/>
        <w:rPr>
          <w:rFonts w:ascii="Arial" w:hAnsi="Arial" w:cs="Arial"/>
          <w:color w:val="000000"/>
          <w:sz w:val="20"/>
          <w:szCs w:val="20"/>
        </w:rPr>
      </w:pPr>
    </w:p>
    <w:p w14:paraId="3596051B"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8.6.</w:t>
      </w:r>
      <w:r w:rsidRPr="004D6CBE">
        <w:rPr>
          <w:rFonts w:ascii="Arial" w:hAnsi="Arial" w:cs="Arial"/>
          <w:color w:val="000000"/>
          <w:sz w:val="20"/>
          <w:szCs w:val="20"/>
        </w:rPr>
        <w:tab/>
      </w:r>
      <w:r w:rsidRPr="004D6CBE">
        <w:rPr>
          <w:rFonts w:ascii="Arial" w:hAnsi="Arial" w:cs="Arial"/>
          <w:b/>
          <w:color w:val="000000"/>
          <w:sz w:val="20"/>
          <w:szCs w:val="20"/>
        </w:rPr>
        <w:t>Microempreendedor Individual – MEI</w:t>
      </w:r>
      <w:r w:rsidRPr="004D6CBE">
        <w:rPr>
          <w:rFonts w:ascii="Arial" w:hAnsi="Arial" w:cs="Arial"/>
          <w:color w:val="000000"/>
          <w:sz w:val="20"/>
          <w:szCs w:val="20"/>
        </w:rPr>
        <w:t xml:space="preserve">: Certificado da Condição de Microempreendedor Individual - CCMEI, cuja aceitação ficará condicionada à verificação da autenticidade no sítio </w:t>
      </w:r>
      <w:hyperlink r:id="rId48">
        <w:r w:rsidRPr="004D6CBE">
          <w:rPr>
            <w:rStyle w:val="LinkdaInternet"/>
            <w:rFonts w:ascii="Arial" w:hAnsi="Arial" w:cs="Arial"/>
            <w:color w:val="000000"/>
            <w:sz w:val="20"/>
            <w:szCs w:val="20"/>
          </w:rPr>
          <w:t>https://www.gov.br/empresas-e-negocios/pt-br/empreendedor</w:t>
        </w:r>
      </w:hyperlink>
      <w:r w:rsidRPr="004D6CBE">
        <w:rPr>
          <w:rFonts w:ascii="Arial" w:hAnsi="Arial" w:cs="Arial"/>
          <w:color w:val="000000"/>
          <w:sz w:val="20"/>
          <w:szCs w:val="20"/>
          <w:u w:val="single"/>
        </w:rPr>
        <w:t>;</w:t>
      </w:r>
    </w:p>
    <w:p w14:paraId="574EBE4A"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color w:val="000000"/>
          <w:sz w:val="20"/>
          <w:szCs w:val="20"/>
          <w:u w:val="single"/>
        </w:rPr>
      </w:pPr>
    </w:p>
    <w:p w14:paraId="02E702CA"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8.7.</w:t>
      </w:r>
      <w:r w:rsidRPr="004D6CBE">
        <w:rPr>
          <w:rFonts w:ascii="Arial" w:hAnsi="Arial" w:cs="Arial"/>
          <w:color w:val="000000"/>
          <w:sz w:val="20"/>
          <w:szCs w:val="20"/>
        </w:rPr>
        <w:tab/>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362B40E"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color w:val="000000"/>
          <w:sz w:val="20"/>
          <w:szCs w:val="20"/>
        </w:rPr>
      </w:pPr>
    </w:p>
    <w:p w14:paraId="2CA27187"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8.8.</w:t>
      </w:r>
      <w:r w:rsidRPr="004D6CBE">
        <w:rPr>
          <w:rFonts w:ascii="Arial" w:hAnsi="Arial" w:cs="Arial"/>
          <w:color w:val="000000"/>
          <w:sz w:val="20"/>
          <w:szCs w:val="20"/>
        </w:rPr>
        <w:tab/>
      </w:r>
      <w:r w:rsidRPr="004D6CBE">
        <w:rPr>
          <w:rFonts w:ascii="Arial" w:hAnsi="Arial" w:cs="Arial"/>
          <w:b/>
          <w:color w:val="000000"/>
          <w:sz w:val="20"/>
          <w:szCs w:val="20"/>
        </w:rPr>
        <w:t>Sociedade empresária estrangeira</w:t>
      </w:r>
      <w:r w:rsidRPr="004D6CBE">
        <w:rPr>
          <w:rFonts w:ascii="Arial" w:hAnsi="Arial" w:cs="Arial"/>
          <w:color w:val="000000"/>
          <w:sz w:val="2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EEA1CEF"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p w14:paraId="2664F550"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8.9.</w:t>
      </w:r>
      <w:r w:rsidRPr="004D6CBE">
        <w:rPr>
          <w:rFonts w:ascii="Arial" w:hAnsi="Arial" w:cs="Arial"/>
          <w:color w:val="000000"/>
          <w:sz w:val="20"/>
          <w:szCs w:val="20"/>
        </w:rPr>
        <w:tab/>
      </w:r>
      <w:r w:rsidRPr="004D6CBE">
        <w:rPr>
          <w:rFonts w:ascii="Arial" w:hAnsi="Arial" w:cs="Arial"/>
          <w:b/>
          <w:color w:val="000000"/>
          <w:sz w:val="20"/>
          <w:szCs w:val="20"/>
        </w:rPr>
        <w:t>Sociedade simples</w:t>
      </w:r>
      <w:r w:rsidRPr="004D6CBE">
        <w:rPr>
          <w:rFonts w:ascii="Arial" w:hAnsi="Arial" w:cs="Arial"/>
          <w:color w:val="000000"/>
          <w:sz w:val="20"/>
          <w:szCs w:val="20"/>
        </w:rPr>
        <w:t>: inscrição do ato constitutivo no Registro Civil de Pessoas Jurídicas do local de sua sede, acompanhada de documento comprobatório de seus administradores;</w:t>
      </w:r>
    </w:p>
    <w:p w14:paraId="0A23B48A"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color w:val="000000"/>
          <w:sz w:val="20"/>
          <w:szCs w:val="20"/>
        </w:rPr>
      </w:pPr>
    </w:p>
    <w:p w14:paraId="16D1C7A2"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8.10.</w:t>
      </w:r>
      <w:r w:rsidRPr="004D6CBE">
        <w:rPr>
          <w:rFonts w:ascii="Arial" w:hAnsi="Arial" w:cs="Arial"/>
          <w:color w:val="000000"/>
          <w:sz w:val="20"/>
          <w:szCs w:val="20"/>
        </w:rPr>
        <w:tab/>
      </w:r>
      <w:r w:rsidRPr="004D6CBE">
        <w:rPr>
          <w:rFonts w:ascii="Arial" w:hAnsi="Arial" w:cs="Arial"/>
          <w:b/>
          <w:color w:val="000000"/>
          <w:sz w:val="20"/>
          <w:szCs w:val="20"/>
        </w:rPr>
        <w:t>Filial, sucursal ou agência de sociedade simples ou empresária</w:t>
      </w:r>
      <w:r w:rsidRPr="004D6CBE">
        <w:rPr>
          <w:rFonts w:ascii="Arial" w:hAnsi="Arial" w:cs="Arial"/>
          <w:color w:val="000000"/>
          <w:sz w:val="20"/>
          <w:szCs w:val="20"/>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08E45FDB"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color w:val="000000"/>
          <w:sz w:val="20"/>
          <w:szCs w:val="20"/>
        </w:rPr>
      </w:pPr>
    </w:p>
    <w:p w14:paraId="3C3E0B68"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8.11.</w:t>
      </w:r>
      <w:r w:rsidRPr="004D6CBE">
        <w:rPr>
          <w:rFonts w:ascii="Arial" w:hAnsi="Arial" w:cs="Arial"/>
          <w:color w:val="000000"/>
          <w:sz w:val="20"/>
          <w:szCs w:val="20"/>
        </w:rPr>
        <w:tab/>
      </w:r>
      <w:r w:rsidRPr="004D6CBE">
        <w:rPr>
          <w:rFonts w:ascii="Arial" w:hAnsi="Arial" w:cs="Arial"/>
          <w:b/>
          <w:color w:val="000000"/>
          <w:sz w:val="20"/>
          <w:szCs w:val="20"/>
        </w:rPr>
        <w:t>Sociedade cooperativa</w:t>
      </w:r>
      <w:r w:rsidRPr="004D6CBE">
        <w:rPr>
          <w:rFonts w:ascii="Arial" w:hAnsi="Arial" w:cs="Arial"/>
          <w:color w:val="000000"/>
          <w:sz w:val="20"/>
          <w:szCs w:val="20"/>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3486D1F"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color w:val="000000"/>
          <w:sz w:val="20"/>
          <w:szCs w:val="20"/>
        </w:rPr>
      </w:pPr>
    </w:p>
    <w:p w14:paraId="7C8F1E04"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8.12.</w:t>
      </w:r>
      <w:r w:rsidRPr="004D6CBE">
        <w:rPr>
          <w:rFonts w:ascii="Arial" w:hAnsi="Arial" w:cs="Arial"/>
          <w:color w:val="000000"/>
          <w:sz w:val="20"/>
          <w:szCs w:val="20"/>
        </w:rPr>
        <w:tab/>
      </w:r>
      <w:r w:rsidRPr="004D6CBE">
        <w:rPr>
          <w:rFonts w:ascii="Arial" w:hAnsi="Arial" w:cs="Arial"/>
          <w:b/>
          <w:color w:val="000000"/>
          <w:sz w:val="20"/>
          <w:szCs w:val="20"/>
        </w:rPr>
        <w:t>Ato de autorização</w:t>
      </w:r>
      <w:r w:rsidRPr="004D6CBE">
        <w:rPr>
          <w:rFonts w:ascii="Arial" w:hAnsi="Arial" w:cs="Arial"/>
          <w:color w:val="000000"/>
          <w:sz w:val="20"/>
          <w:szCs w:val="20"/>
        </w:rPr>
        <w:t xml:space="preserve"> para o exercício da atividade de NÃO SE APLICA, expedido por NÃO SE APLICA nos termos do art. NÃO SE APLICA da (Lei/Decreto) n° NÃO SE APLICA.</w:t>
      </w:r>
    </w:p>
    <w:p w14:paraId="197F84E7"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color w:val="000000"/>
          <w:sz w:val="20"/>
          <w:szCs w:val="20"/>
        </w:rPr>
      </w:pPr>
    </w:p>
    <w:p w14:paraId="4C1A58BA"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8.13.</w:t>
      </w:r>
      <w:r w:rsidRPr="004D6CBE">
        <w:rPr>
          <w:rFonts w:ascii="Arial" w:hAnsi="Arial" w:cs="Arial"/>
          <w:color w:val="000000"/>
          <w:sz w:val="20"/>
          <w:szCs w:val="20"/>
        </w:rPr>
        <w:tab/>
        <w:t>Os documentos apresentados deverão estar acompanhados de todas as alterações ou da consolidação respectiva.</w:t>
      </w:r>
    </w:p>
    <w:p w14:paraId="5E0251F7" w14:textId="77777777" w:rsidR="004D6CBE" w:rsidRPr="004D6CBE" w:rsidRDefault="004D6CBE" w:rsidP="004D6CBE">
      <w:pPr>
        <w:pStyle w:val="Corpodetexto"/>
        <w:spacing w:after="0"/>
        <w:jc w:val="both"/>
        <w:rPr>
          <w:rFonts w:ascii="Arial" w:hAnsi="Arial" w:cs="Arial"/>
          <w:b/>
          <w:color w:val="000000"/>
          <w:sz w:val="20"/>
          <w:szCs w:val="20"/>
          <w:u w:val="single"/>
        </w:rPr>
      </w:pPr>
      <w:r w:rsidRPr="004D6CBE">
        <w:rPr>
          <w:rFonts w:ascii="Arial" w:hAnsi="Arial" w:cs="Arial"/>
          <w:b/>
          <w:color w:val="000000"/>
          <w:sz w:val="20"/>
          <w:szCs w:val="20"/>
          <w:u w:val="single"/>
        </w:rPr>
        <w:t>Habilitação fiscal, social e trabalhista</w:t>
      </w:r>
    </w:p>
    <w:p w14:paraId="58EBA65B" w14:textId="77777777" w:rsidR="004D6CBE" w:rsidRPr="004D6CBE" w:rsidRDefault="004D6CBE" w:rsidP="004D6CBE">
      <w:pPr>
        <w:pStyle w:val="Corpodetexto"/>
        <w:spacing w:after="0"/>
        <w:jc w:val="both"/>
        <w:rPr>
          <w:rFonts w:ascii="Arial" w:hAnsi="Arial" w:cs="Arial"/>
          <w:b/>
          <w:color w:val="000000"/>
          <w:sz w:val="20"/>
          <w:szCs w:val="20"/>
          <w:u w:val="single"/>
        </w:rPr>
      </w:pPr>
      <w:r w:rsidRPr="004D6CBE">
        <w:rPr>
          <w:rFonts w:ascii="Arial" w:hAnsi="Arial" w:cs="Arial"/>
          <w:color w:val="000000"/>
          <w:sz w:val="20"/>
          <w:szCs w:val="20"/>
        </w:rPr>
        <w:t>8.14.</w:t>
      </w:r>
      <w:r w:rsidRPr="004D6CBE">
        <w:rPr>
          <w:rFonts w:ascii="Arial" w:hAnsi="Arial" w:cs="Arial"/>
          <w:color w:val="000000"/>
          <w:sz w:val="20"/>
          <w:szCs w:val="20"/>
        </w:rPr>
        <w:tab/>
        <w:t>Prova de inscrição no Cadastro Nacional de Pessoas Jurídicas ou no Cadastro de Pessoas Físicas, conforme o caso;</w:t>
      </w:r>
    </w:p>
    <w:p w14:paraId="072886F6" w14:textId="77777777" w:rsidR="004D6CBE" w:rsidRPr="004D6CBE" w:rsidRDefault="004D6CBE" w:rsidP="004D6CBE">
      <w:pPr>
        <w:pStyle w:val="Corpodetexto"/>
        <w:spacing w:after="0"/>
        <w:jc w:val="both"/>
        <w:rPr>
          <w:rFonts w:ascii="Arial" w:hAnsi="Arial" w:cs="Arial"/>
          <w:b/>
          <w:color w:val="000000"/>
          <w:sz w:val="20"/>
          <w:szCs w:val="20"/>
          <w:u w:val="single"/>
        </w:rPr>
      </w:pPr>
      <w:r w:rsidRPr="004D6CBE">
        <w:rPr>
          <w:rFonts w:ascii="Arial" w:hAnsi="Arial" w:cs="Arial"/>
          <w:color w:val="000000"/>
          <w:sz w:val="20"/>
          <w:szCs w:val="20"/>
        </w:rPr>
        <w:t>8.15.</w:t>
      </w:r>
      <w:r w:rsidRPr="004D6CBE">
        <w:rPr>
          <w:rFonts w:ascii="Arial" w:hAnsi="Arial" w:cs="Arial"/>
          <w:color w:val="000000"/>
          <w:sz w:val="20"/>
          <w:szCs w:val="20"/>
        </w:rPr>
        <w:tab/>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w:t>
      </w:r>
      <w:r w:rsidRPr="004D6CBE">
        <w:rPr>
          <w:rFonts w:ascii="Arial" w:hAnsi="Arial" w:cs="Arial"/>
          <w:color w:val="000000"/>
          <w:sz w:val="20"/>
          <w:szCs w:val="20"/>
        </w:rPr>
        <w:lastRenderedPageBreak/>
        <w:t>administrados, inclusive aqueles relativos à Seguridade Social, nos termos da Portaria Conjunta nº 1.751, de 02 de outubro de 2014, do Secretário da Receita Federal do Brasil e da Procuradora-Geral da Fazenda Nacional.</w:t>
      </w:r>
    </w:p>
    <w:p w14:paraId="5DDA38C8" w14:textId="77777777" w:rsidR="004D6CBE" w:rsidRPr="004D6CBE" w:rsidRDefault="004D6CBE" w:rsidP="006D5067">
      <w:pPr>
        <w:pStyle w:val="Corpodetexto"/>
        <w:tabs>
          <w:tab w:val="left" w:pos="567"/>
        </w:tabs>
        <w:spacing w:after="0"/>
        <w:jc w:val="both"/>
        <w:rPr>
          <w:rFonts w:ascii="Arial" w:hAnsi="Arial" w:cs="Arial"/>
          <w:sz w:val="20"/>
          <w:szCs w:val="20"/>
        </w:rPr>
      </w:pPr>
      <w:r w:rsidRPr="004D6CBE">
        <w:rPr>
          <w:rFonts w:ascii="Arial" w:hAnsi="Arial" w:cs="Arial"/>
          <w:color w:val="000000"/>
          <w:sz w:val="20"/>
          <w:szCs w:val="20"/>
        </w:rPr>
        <w:t>8.16.</w:t>
      </w:r>
      <w:r w:rsidRPr="004D6CBE">
        <w:rPr>
          <w:rFonts w:ascii="Arial" w:hAnsi="Arial" w:cs="Arial"/>
          <w:color w:val="000000"/>
          <w:sz w:val="20"/>
          <w:szCs w:val="20"/>
        </w:rPr>
        <w:tab/>
        <w:t>Prova de regularidade com o Fundo de Garantia do Tempo de Serviço (FGTS);</w:t>
      </w:r>
    </w:p>
    <w:p w14:paraId="6C0053D8" w14:textId="77777777" w:rsidR="004D6CBE" w:rsidRPr="004D6CBE" w:rsidRDefault="004D6CBE" w:rsidP="006D5067">
      <w:pPr>
        <w:pStyle w:val="Corpodetexto"/>
        <w:tabs>
          <w:tab w:val="left" w:pos="567"/>
        </w:tabs>
        <w:spacing w:after="0"/>
        <w:jc w:val="both"/>
        <w:rPr>
          <w:rFonts w:ascii="Arial" w:hAnsi="Arial" w:cs="Arial"/>
          <w:sz w:val="20"/>
          <w:szCs w:val="20"/>
        </w:rPr>
      </w:pPr>
      <w:r w:rsidRPr="004D6CBE">
        <w:rPr>
          <w:rFonts w:ascii="Arial" w:hAnsi="Arial" w:cs="Arial"/>
          <w:color w:val="000000"/>
          <w:sz w:val="20"/>
          <w:szCs w:val="20"/>
        </w:rPr>
        <w:t>8.17.</w:t>
      </w:r>
      <w:r w:rsidRPr="004D6CBE">
        <w:rPr>
          <w:rFonts w:ascii="Arial" w:hAnsi="Arial" w:cs="Arial"/>
          <w:color w:val="000000"/>
          <w:sz w:val="20"/>
          <w:szCs w:val="20"/>
        </w:rPr>
        <w:tab/>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49">
        <w:r w:rsidRPr="004D6CBE">
          <w:rPr>
            <w:rStyle w:val="LinkdaInternet"/>
            <w:rFonts w:ascii="Arial" w:hAnsi="Arial" w:cs="Arial"/>
            <w:color w:val="000000"/>
            <w:sz w:val="20"/>
            <w:szCs w:val="20"/>
          </w:rPr>
          <w:t>Decreto-Lei nº 5.452, de 1º de maio de 1943;</w:t>
        </w:r>
      </w:hyperlink>
    </w:p>
    <w:p w14:paraId="2BF016E3" w14:textId="77777777" w:rsidR="004D6CBE" w:rsidRPr="004D6CBE" w:rsidRDefault="004D6CBE" w:rsidP="006D5067">
      <w:pPr>
        <w:pStyle w:val="Corpodetexto"/>
        <w:tabs>
          <w:tab w:val="left" w:pos="567"/>
        </w:tabs>
        <w:spacing w:after="0"/>
        <w:jc w:val="both"/>
        <w:rPr>
          <w:rFonts w:ascii="Arial" w:hAnsi="Arial" w:cs="Arial"/>
          <w:sz w:val="20"/>
          <w:szCs w:val="20"/>
        </w:rPr>
      </w:pPr>
      <w:r w:rsidRPr="004D6CBE">
        <w:rPr>
          <w:rFonts w:ascii="Arial" w:hAnsi="Arial" w:cs="Arial"/>
          <w:color w:val="000000"/>
          <w:sz w:val="20"/>
          <w:szCs w:val="20"/>
        </w:rPr>
        <w:t>8.18.</w:t>
      </w:r>
      <w:r w:rsidRPr="004D6CBE">
        <w:rPr>
          <w:rFonts w:ascii="Arial" w:hAnsi="Arial" w:cs="Arial"/>
          <w:color w:val="000000"/>
          <w:sz w:val="20"/>
          <w:szCs w:val="20"/>
        </w:rPr>
        <w:tab/>
        <w:t xml:space="preserve">Prova de inscrição no cadastro de contribuintes </w:t>
      </w:r>
      <w:r w:rsidRPr="004D6CBE">
        <w:rPr>
          <w:rFonts w:ascii="Arial" w:hAnsi="Arial" w:cs="Arial"/>
          <w:i/>
          <w:color w:val="000000"/>
          <w:sz w:val="20"/>
          <w:szCs w:val="20"/>
        </w:rPr>
        <w:t>Estadual/Distrital</w:t>
      </w:r>
      <w:r w:rsidRPr="004D6CBE">
        <w:rPr>
          <w:rFonts w:ascii="Arial" w:hAnsi="Arial" w:cs="Arial"/>
          <w:color w:val="000000"/>
          <w:sz w:val="20"/>
          <w:szCs w:val="20"/>
        </w:rPr>
        <w:t xml:space="preserve"> ou </w:t>
      </w:r>
      <w:r w:rsidRPr="004D6CBE">
        <w:rPr>
          <w:rFonts w:ascii="Arial" w:hAnsi="Arial" w:cs="Arial"/>
          <w:i/>
          <w:color w:val="000000"/>
          <w:sz w:val="20"/>
          <w:szCs w:val="20"/>
        </w:rPr>
        <w:t>Municipal/Distrital</w:t>
      </w:r>
      <w:r w:rsidRPr="004D6CBE">
        <w:rPr>
          <w:rFonts w:ascii="Arial" w:hAnsi="Arial" w:cs="Arial"/>
          <w:color w:val="000000"/>
          <w:sz w:val="20"/>
          <w:szCs w:val="20"/>
        </w:rPr>
        <w:t xml:space="preserve"> relativo ao domicílio ou sede do fornecedor, pertinente ao seu ramo de atividade e compatível com o objeto contratual;</w:t>
      </w:r>
    </w:p>
    <w:p w14:paraId="17B32674" w14:textId="77777777" w:rsidR="004D6CBE" w:rsidRPr="004D6CBE" w:rsidRDefault="004D6CBE" w:rsidP="006D5067">
      <w:pPr>
        <w:pStyle w:val="Corpodetexto"/>
        <w:tabs>
          <w:tab w:val="left" w:pos="567"/>
        </w:tabs>
        <w:spacing w:after="0"/>
        <w:jc w:val="both"/>
        <w:rPr>
          <w:rFonts w:ascii="Arial" w:hAnsi="Arial" w:cs="Arial"/>
          <w:sz w:val="20"/>
          <w:szCs w:val="20"/>
        </w:rPr>
      </w:pPr>
      <w:r w:rsidRPr="004D6CBE">
        <w:rPr>
          <w:rFonts w:ascii="Arial" w:hAnsi="Arial" w:cs="Arial"/>
          <w:color w:val="000000"/>
          <w:sz w:val="20"/>
          <w:szCs w:val="20"/>
        </w:rPr>
        <w:t>8.19.</w:t>
      </w:r>
      <w:r w:rsidRPr="004D6CBE">
        <w:rPr>
          <w:rFonts w:ascii="Arial" w:hAnsi="Arial" w:cs="Arial"/>
          <w:color w:val="000000"/>
          <w:sz w:val="20"/>
          <w:szCs w:val="20"/>
        </w:rPr>
        <w:tab/>
        <w:t xml:space="preserve">Prova de regularidade com a Fazenda </w:t>
      </w:r>
      <w:r w:rsidRPr="004D6CBE">
        <w:rPr>
          <w:rFonts w:ascii="Arial" w:hAnsi="Arial" w:cs="Arial"/>
          <w:i/>
          <w:color w:val="000000"/>
          <w:sz w:val="20"/>
          <w:szCs w:val="20"/>
        </w:rPr>
        <w:t>Estadual/Distrital ou Municipal/Distrital</w:t>
      </w:r>
      <w:r w:rsidRPr="004D6CBE">
        <w:rPr>
          <w:rFonts w:ascii="Arial" w:hAnsi="Arial" w:cs="Arial"/>
          <w:color w:val="000000"/>
          <w:sz w:val="20"/>
          <w:szCs w:val="20"/>
        </w:rPr>
        <w:t xml:space="preserve"> do domicílio ou sede do fornecedor, relativa à atividade em cujo exercício contrata ou concorre;</w:t>
      </w:r>
    </w:p>
    <w:p w14:paraId="269342CD" w14:textId="77777777" w:rsidR="004D6CBE" w:rsidRPr="004D6CBE" w:rsidRDefault="004D6CBE" w:rsidP="006D5067">
      <w:pPr>
        <w:pStyle w:val="Corpodetexto"/>
        <w:tabs>
          <w:tab w:val="left" w:pos="567"/>
        </w:tabs>
        <w:spacing w:after="0"/>
        <w:jc w:val="both"/>
        <w:rPr>
          <w:rFonts w:ascii="Arial" w:hAnsi="Arial" w:cs="Arial"/>
          <w:sz w:val="20"/>
          <w:szCs w:val="20"/>
        </w:rPr>
      </w:pPr>
      <w:r w:rsidRPr="004D6CBE">
        <w:rPr>
          <w:rFonts w:ascii="Arial" w:hAnsi="Arial" w:cs="Arial"/>
          <w:color w:val="000000"/>
          <w:sz w:val="20"/>
          <w:szCs w:val="20"/>
        </w:rPr>
        <w:t>8.20.</w:t>
      </w:r>
      <w:r w:rsidRPr="004D6CBE">
        <w:rPr>
          <w:rFonts w:ascii="Arial" w:hAnsi="Arial" w:cs="Arial"/>
          <w:color w:val="000000"/>
          <w:sz w:val="20"/>
          <w:szCs w:val="20"/>
        </w:rPr>
        <w:tab/>
        <w:t xml:space="preserve">Caso o fornecedor seja considerado isento dos tributos </w:t>
      </w:r>
      <w:r w:rsidRPr="004D6CBE">
        <w:rPr>
          <w:rFonts w:ascii="Arial" w:hAnsi="Arial" w:cs="Arial"/>
          <w:i/>
          <w:color w:val="000000"/>
          <w:sz w:val="20"/>
          <w:szCs w:val="20"/>
        </w:rPr>
        <w:t>Estadual/Distrital</w:t>
      </w:r>
      <w:r w:rsidRPr="004D6CBE">
        <w:rPr>
          <w:rFonts w:ascii="Arial" w:hAnsi="Arial" w:cs="Arial"/>
          <w:color w:val="000000"/>
          <w:sz w:val="20"/>
          <w:szCs w:val="20"/>
        </w:rPr>
        <w:t xml:space="preserve"> ou </w:t>
      </w:r>
      <w:r w:rsidRPr="004D6CBE">
        <w:rPr>
          <w:rFonts w:ascii="Arial" w:hAnsi="Arial" w:cs="Arial"/>
          <w:i/>
          <w:color w:val="000000"/>
          <w:sz w:val="20"/>
          <w:szCs w:val="20"/>
        </w:rPr>
        <w:t xml:space="preserve">Municipal/Distritais </w:t>
      </w:r>
      <w:r w:rsidRPr="004D6CBE">
        <w:rPr>
          <w:rFonts w:ascii="Arial" w:hAnsi="Arial" w:cs="Arial"/>
          <w:color w:val="000000"/>
          <w:sz w:val="20"/>
          <w:szCs w:val="20"/>
        </w:rPr>
        <w:t>relacionadas ao objeto contratual, deverá comprovar tal condição mediante a apresentação de declaração da Fazenda respectiva do seu domicílio ou sede, ou outra equivalente, na forma da lei.</w:t>
      </w:r>
    </w:p>
    <w:p w14:paraId="30D7CBE6" w14:textId="77777777" w:rsidR="004D6CBE" w:rsidRPr="004D6CBE" w:rsidRDefault="004D6CBE" w:rsidP="006D5067">
      <w:pPr>
        <w:pStyle w:val="Corpodetexto"/>
        <w:tabs>
          <w:tab w:val="left" w:pos="567"/>
        </w:tabs>
        <w:spacing w:after="0"/>
        <w:jc w:val="both"/>
        <w:rPr>
          <w:rFonts w:ascii="Arial" w:hAnsi="Arial" w:cs="Arial"/>
          <w:sz w:val="20"/>
          <w:szCs w:val="20"/>
        </w:rPr>
      </w:pPr>
      <w:r w:rsidRPr="004D6CBE">
        <w:rPr>
          <w:rFonts w:ascii="Arial" w:hAnsi="Arial" w:cs="Arial"/>
          <w:color w:val="000000"/>
          <w:sz w:val="20"/>
          <w:szCs w:val="20"/>
        </w:rPr>
        <w:t>8.21.</w:t>
      </w:r>
      <w:r w:rsidRPr="004D6CBE">
        <w:rPr>
          <w:rFonts w:ascii="Arial" w:hAnsi="Arial" w:cs="Arial"/>
          <w:color w:val="000000"/>
          <w:sz w:val="20"/>
          <w:szCs w:val="20"/>
        </w:rPr>
        <w:tab/>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0608736"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Qualificação econômico-financeira</w:t>
      </w:r>
    </w:p>
    <w:p w14:paraId="322FE395"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p>
    <w:p w14:paraId="723A911C" w14:textId="77777777" w:rsidR="004D6CBE" w:rsidRPr="004D6CBE" w:rsidRDefault="004D6CBE" w:rsidP="006D5067">
      <w:pPr>
        <w:pStyle w:val="Corpodetexto"/>
        <w:numPr>
          <w:ilvl w:val="0"/>
          <w:numId w:val="23"/>
        </w:numPr>
        <w:tabs>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8.22.</w:t>
      </w:r>
      <w:r w:rsidRPr="004D6CBE">
        <w:rPr>
          <w:rFonts w:ascii="Arial" w:hAnsi="Arial" w:cs="Arial"/>
          <w:color w:val="000000"/>
          <w:sz w:val="20"/>
          <w:szCs w:val="20"/>
        </w:rPr>
        <w:tab/>
        <w:t xml:space="preserve">Certidão negativa de falência expedida pelo distribuidor da sede do fornecedor – </w:t>
      </w:r>
      <w:hyperlink r:id="rId50" w:anchor="art69" w:history="1">
        <w:r w:rsidRPr="004D6CBE">
          <w:rPr>
            <w:rStyle w:val="LinkdaInternet"/>
            <w:rFonts w:ascii="Arial" w:hAnsi="Arial" w:cs="Arial"/>
            <w:color w:val="000000"/>
            <w:sz w:val="20"/>
            <w:szCs w:val="20"/>
          </w:rPr>
          <w:t>Lei nº 14.133, de 2021, art. 69, caput, inciso II</w:t>
        </w:r>
      </w:hyperlink>
      <w:r w:rsidRPr="004D6CBE">
        <w:rPr>
          <w:rFonts w:ascii="Arial" w:hAnsi="Arial" w:cs="Arial"/>
          <w:color w:val="000000"/>
          <w:sz w:val="20"/>
          <w:szCs w:val="20"/>
        </w:rPr>
        <w:t>;</w:t>
      </w:r>
    </w:p>
    <w:p w14:paraId="4BDDD209"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FF0000"/>
          <w:sz w:val="20"/>
          <w:szCs w:val="20"/>
        </w:rPr>
      </w:pPr>
    </w:p>
    <w:p w14:paraId="17CF8EA5"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Qualificação técnica-operacional</w:t>
      </w:r>
    </w:p>
    <w:p w14:paraId="10A00E96"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p>
    <w:p w14:paraId="675C3E45" w14:textId="77777777" w:rsidR="004D6CBE" w:rsidRPr="004D6CBE" w:rsidRDefault="004D6CBE" w:rsidP="006D5067">
      <w:pPr>
        <w:pStyle w:val="Corpodetexto"/>
        <w:numPr>
          <w:ilvl w:val="0"/>
          <w:numId w:val="23"/>
        </w:numPr>
        <w:tabs>
          <w:tab w:val="left" w:pos="0"/>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8.23.</w:t>
      </w:r>
      <w:r w:rsidRPr="004D6CBE">
        <w:rPr>
          <w:rFonts w:ascii="Arial" w:hAnsi="Arial" w:cs="Arial"/>
          <w:color w:val="000000"/>
          <w:sz w:val="20"/>
          <w:szCs w:val="20"/>
        </w:rP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58CDDC98" w14:textId="77777777" w:rsidR="004D6CBE" w:rsidRPr="004D6CBE" w:rsidRDefault="004D6CBE" w:rsidP="006D5067">
      <w:pPr>
        <w:pStyle w:val="Corpodetexto"/>
        <w:numPr>
          <w:ilvl w:val="0"/>
          <w:numId w:val="23"/>
        </w:numPr>
        <w:tabs>
          <w:tab w:val="left" w:pos="567"/>
        </w:tabs>
        <w:overflowPunct w:val="0"/>
        <w:spacing w:before="0" w:beforeAutospacing="0" w:after="0" w:afterAutospacing="0"/>
        <w:rPr>
          <w:rFonts w:ascii="Arial" w:hAnsi="Arial" w:cs="Arial"/>
          <w:sz w:val="20"/>
          <w:szCs w:val="20"/>
          <w:highlight w:val="yellow"/>
        </w:rPr>
      </w:pPr>
    </w:p>
    <w:p w14:paraId="6C9492E6" w14:textId="77777777" w:rsidR="004D6CBE" w:rsidRPr="004D6CBE" w:rsidRDefault="004D6CBE" w:rsidP="006D5067">
      <w:pPr>
        <w:pStyle w:val="Corpodetexto"/>
        <w:numPr>
          <w:ilvl w:val="0"/>
          <w:numId w:val="23"/>
        </w:numPr>
        <w:tabs>
          <w:tab w:val="left" w:pos="0"/>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8.24.</w:t>
      </w:r>
      <w:r w:rsidRPr="004D6CBE">
        <w:rPr>
          <w:rFonts w:ascii="Arial" w:hAnsi="Arial" w:cs="Arial"/>
          <w:color w:val="000000"/>
          <w:sz w:val="20"/>
          <w:szCs w:val="20"/>
        </w:rPr>
        <w:tab/>
        <w:t>Para fins da comprovação de que trata este subitem, os atestados deverão dizer respeito a contratos executados com as seguintes características mínimas:</w:t>
      </w:r>
    </w:p>
    <w:p w14:paraId="1AD48009" w14:textId="77777777" w:rsidR="004D6CBE" w:rsidRPr="004D6CBE" w:rsidRDefault="004D6CBE" w:rsidP="004D6CBE">
      <w:pPr>
        <w:pStyle w:val="Corpodetexto"/>
        <w:numPr>
          <w:ilvl w:val="0"/>
          <w:numId w:val="23"/>
        </w:numPr>
        <w:tabs>
          <w:tab w:val="left" w:pos="0"/>
        </w:tabs>
        <w:overflowPunct w:val="0"/>
        <w:spacing w:before="0" w:beforeAutospacing="0" w:after="0" w:afterAutospacing="0"/>
        <w:ind w:left="2665" w:firstLine="0"/>
        <w:jc w:val="both"/>
        <w:rPr>
          <w:rFonts w:ascii="Arial" w:hAnsi="Arial" w:cs="Arial"/>
          <w:color w:val="000000"/>
          <w:sz w:val="20"/>
          <w:szCs w:val="20"/>
        </w:rPr>
      </w:pPr>
    </w:p>
    <w:p w14:paraId="6540A41F" w14:textId="77777777" w:rsidR="004D6CBE" w:rsidRPr="004D6CBE" w:rsidRDefault="004D6CBE" w:rsidP="006D5067">
      <w:pPr>
        <w:pStyle w:val="Corpodetexto"/>
        <w:numPr>
          <w:ilvl w:val="1"/>
          <w:numId w:val="23"/>
        </w:numPr>
        <w:tabs>
          <w:tab w:val="left" w:pos="0"/>
        </w:tabs>
        <w:overflowPunct w:val="0"/>
        <w:spacing w:before="0" w:beforeAutospacing="0" w:after="0" w:afterAutospacing="0"/>
        <w:ind w:left="1134" w:firstLine="0"/>
        <w:jc w:val="both"/>
        <w:rPr>
          <w:rFonts w:ascii="Arial" w:hAnsi="Arial" w:cs="Arial"/>
          <w:color w:val="000000"/>
          <w:sz w:val="20"/>
          <w:szCs w:val="20"/>
        </w:rPr>
      </w:pPr>
      <w:r w:rsidRPr="004D6CBE">
        <w:rPr>
          <w:rFonts w:ascii="Arial" w:hAnsi="Arial" w:cs="Arial"/>
          <w:color w:val="000000"/>
          <w:sz w:val="20"/>
          <w:szCs w:val="20"/>
        </w:rPr>
        <w:t xml:space="preserve"> Comprovação da experiência mínima de 12 (doze) meses na prestação dos serviços, sendo aceito o somatório de atestados de períodos diferentes, não havendo obrigatoriedade de os anos serem ininterruptos.</w:t>
      </w:r>
    </w:p>
    <w:p w14:paraId="7BE524B5" w14:textId="77777777" w:rsidR="004D6CBE" w:rsidRPr="004D6CBE" w:rsidRDefault="004D6CBE" w:rsidP="004D6CBE">
      <w:pPr>
        <w:pStyle w:val="Corpodetexto"/>
        <w:numPr>
          <w:ilvl w:val="0"/>
          <w:numId w:val="23"/>
        </w:numPr>
        <w:tabs>
          <w:tab w:val="left" w:pos="0"/>
        </w:tabs>
        <w:overflowPunct w:val="0"/>
        <w:spacing w:before="0" w:beforeAutospacing="0" w:after="0" w:afterAutospacing="0"/>
        <w:ind w:left="1414" w:firstLine="0"/>
        <w:jc w:val="both"/>
        <w:rPr>
          <w:rFonts w:ascii="Arial" w:hAnsi="Arial" w:cs="Arial"/>
          <w:color w:val="FF0000"/>
          <w:sz w:val="20"/>
          <w:szCs w:val="20"/>
        </w:rPr>
      </w:pPr>
    </w:p>
    <w:p w14:paraId="20BE1FBA" w14:textId="77777777" w:rsidR="004D6CBE" w:rsidRPr="004D6CBE" w:rsidRDefault="004D6CBE" w:rsidP="006D5067">
      <w:pPr>
        <w:pStyle w:val="Corpodetexto"/>
        <w:numPr>
          <w:ilvl w:val="0"/>
          <w:numId w:val="23"/>
        </w:numPr>
        <w:tabs>
          <w:tab w:val="left" w:pos="0"/>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8.25.</w:t>
      </w:r>
      <w:r w:rsidRPr="004D6CBE">
        <w:rPr>
          <w:rFonts w:ascii="Arial" w:hAnsi="Arial" w:cs="Arial"/>
          <w:color w:val="000000"/>
          <w:sz w:val="20"/>
          <w:szCs w:val="20"/>
        </w:rPr>
        <w:tab/>
        <w:t>Para fins de comprovação de tempo mínimo, será admitida a apresentação e o somatório de diferentes atestados, em períodos sucessivos ou não, vedada a contagem de tempo concomitante.</w:t>
      </w:r>
    </w:p>
    <w:p w14:paraId="38D3F2AB" w14:textId="77777777" w:rsidR="004D6CBE" w:rsidRPr="004D6CBE" w:rsidRDefault="004D6CBE" w:rsidP="006D5067">
      <w:pPr>
        <w:pStyle w:val="Corpodetexto"/>
        <w:numPr>
          <w:ilvl w:val="0"/>
          <w:numId w:val="23"/>
        </w:numPr>
        <w:tabs>
          <w:tab w:val="left" w:pos="567"/>
        </w:tabs>
        <w:overflowPunct w:val="0"/>
        <w:spacing w:before="0" w:beforeAutospacing="0" w:after="0" w:afterAutospacing="0"/>
        <w:rPr>
          <w:rFonts w:ascii="Arial" w:hAnsi="Arial" w:cs="Arial"/>
          <w:sz w:val="20"/>
          <w:szCs w:val="20"/>
        </w:rPr>
      </w:pPr>
    </w:p>
    <w:p w14:paraId="36116AA1" w14:textId="77777777" w:rsidR="004D6CBE" w:rsidRPr="004D6CBE" w:rsidRDefault="004D6CBE" w:rsidP="006D5067">
      <w:pPr>
        <w:pStyle w:val="Corpodetexto"/>
        <w:numPr>
          <w:ilvl w:val="0"/>
          <w:numId w:val="23"/>
        </w:numPr>
        <w:tabs>
          <w:tab w:val="left" w:pos="0"/>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8.26.</w:t>
      </w:r>
      <w:r w:rsidRPr="004D6CBE">
        <w:rPr>
          <w:rFonts w:ascii="Arial" w:hAnsi="Arial" w:cs="Arial"/>
          <w:color w:val="000000"/>
          <w:sz w:val="20"/>
          <w:szCs w:val="20"/>
        </w:rPr>
        <w:tab/>
        <w:t>Para fins de comprovação de quantitativo mínimo de serviço, será admitida a apresentação e o somatório de diferentes atestados executados de forma concomitante.</w:t>
      </w:r>
    </w:p>
    <w:p w14:paraId="55347A87" w14:textId="77777777" w:rsidR="004D6CBE" w:rsidRPr="004D6CBE" w:rsidRDefault="004D6CBE" w:rsidP="004D6CBE">
      <w:pPr>
        <w:pStyle w:val="Corpodetexto"/>
        <w:numPr>
          <w:ilvl w:val="0"/>
          <w:numId w:val="23"/>
        </w:numPr>
        <w:overflowPunct w:val="0"/>
        <w:spacing w:before="0" w:beforeAutospacing="0" w:after="0" w:afterAutospacing="0"/>
        <w:rPr>
          <w:rFonts w:ascii="Arial" w:hAnsi="Arial" w:cs="Arial"/>
          <w:sz w:val="20"/>
          <w:szCs w:val="20"/>
        </w:rPr>
      </w:pPr>
    </w:p>
    <w:p w14:paraId="594D774A" w14:textId="77777777" w:rsidR="004D6CBE" w:rsidRPr="004D6CBE" w:rsidRDefault="004D6CBE" w:rsidP="006D5067">
      <w:pPr>
        <w:pStyle w:val="Corpodetexto"/>
        <w:numPr>
          <w:ilvl w:val="0"/>
          <w:numId w:val="23"/>
        </w:numPr>
        <w:tabs>
          <w:tab w:val="left" w:pos="0"/>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8.27.</w:t>
      </w:r>
      <w:r w:rsidRPr="004D6CBE">
        <w:rPr>
          <w:rFonts w:ascii="Arial" w:hAnsi="Arial" w:cs="Arial"/>
          <w:color w:val="000000"/>
          <w:sz w:val="20"/>
          <w:szCs w:val="20"/>
        </w:rPr>
        <w:tab/>
        <w:t>Os atestados poderão ser apresentados em nome da matriz ou da filial da empresa licitante.</w:t>
      </w:r>
    </w:p>
    <w:p w14:paraId="0BE64174" w14:textId="77777777" w:rsidR="004D6CBE" w:rsidRPr="004D6CBE" w:rsidRDefault="004D6CBE" w:rsidP="004D6CBE">
      <w:pPr>
        <w:pStyle w:val="Corpodetexto"/>
        <w:numPr>
          <w:ilvl w:val="0"/>
          <w:numId w:val="23"/>
        </w:numPr>
        <w:overflowPunct w:val="0"/>
        <w:spacing w:before="0" w:beforeAutospacing="0" w:after="0" w:afterAutospacing="0"/>
        <w:rPr>
          <w:rFonts w:ascii="Arial" w:hAnsi="Arial" w:cs="Arial"/>
          <w:sz w:val="20"/>
          <w:szCs w:val="20"/>
        </w:rPr>
      </w:pPr>
    </w:p>
    <w:p w14:paraId="1B69C460" w14:textId="77777777" w:rsidR="004D6CBE" w:rsidRPr="004D6CBE" w:rsidRDefault="004D6CBE" w:rsidP="006D5067">
      <w:pPr>
        <w:pStyle w:val="Corpodetexto"/>
        <w:numPr>
          <w:ilvl w:val="0"/>
          <w:numId w:val="23"/>
        </w:numPr>
        <w:tabs>
          <w:tab w:val="left" w:pos="0"/>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8.28.</w:t>
      </w:r>
      <w:r w:rsidRPr="004D6CBE">
        <w:rPr>
          <w:rFonts w:ascii="Arial" w:hAnsi="Arial" w:cs="Arial"/>
          <w:color w:val="000000"/>
          <w:sz w:val="20"/>
          <w:szCs w:val="20"/>
        </w:rPr>
        <w:tab/>
        <w:t>Os atestados deverão referir-se a serviços prestados no âmbito de sua atividade econômica principal ou secundária especificadas no contrato social vigente.</w:t>
      </w:r>
    </w:p>
    <w:p w14:paraId="439F6A6C" w14:textId="77777777" w:rsidR="004D6CBE" w:rsidRPr="004D6CBE" w:rsidRDefault="004D6CBE" w:rsidP="004D6CBE">
      <w:pPr>
        <w:pStyle w:val="Corpodetexto"/>
        <w:numPr>
          <w:ilvl w:val="0"/>
          <w:numId w:val="23"/>
        </w:numPr>
        <w:tabs>
          <w:tab w:val="left" w:pos="0"/>
        </w:tabs>
        <w:overflowPunct w:val="0"/>
        <w:spacing w:before="0" w:beforeAutospacing="0" w:after="0" w:afterAutospacing="0"/>
        <w:ind w:left="707" w:firstLine="0"/>
        <w:jc w:val="both"/>
        <w:rPr>
          <w:rFonts w:ascii="Arial" w:hAnsi="Arial" w:cs="Arial"/>
          <w:color w:val="000000"/>
          <w:sz w:val="20"/>
          <w:szCs w:val="20"/>
        </w:rPr>
      </w:pPr>
    </w:p>
    <w:p w14:paraId="55C27904" w14:textId="77777777" w:rsidR="004D6CBE" w:rsidRPr="004D6CBE" w:rsidRDefault="004D6CBE" w:rsidP="006D5067">
      <w:pPr>
        <w:pStyle w:val="Corpodetexto"/>
        <w:numPr>
          <w:ilvl w:val="0"/>
          <w:numId w:val="23"/>
        </w:numPr>
        <w:tabs>
          <w:tab w:val="left" w:pos="0"/>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lastRenderedPageBreak/>
        <w:t>8.29.</w:t>
      </w:r>
      <w:r w:rsidRPr="004D6CBE">
        <w:rPr>
          <w:rFonts w:ascii="Arial" w:hAnsi="Arial" w:cs="Arial"/>
          <w:color w:val="000000"/>
          <w:sz w:val="20"/>
          <w:szCs w:val="20"/>
        </w:rPr>
        <w:tab/>
        <w:t>Serão aceitos atestados ou outros documentos hábeis emitidos por entidades estrangeiras quando acompanhados de tradução para o português, salvo se comprovada a inidoneidade da entidade emissora.</w:t>
      </w:r>
    </w:p>
    <w:p w14:paraId="20A968BE" w14:textId="77777777" w:rsidR="004D6CBE" w:rsidRPr="004D6CBE" w:rsidRDefault="004D6CBE" w:rsidP="006D5067">
      <w:pPr>
        <w:pStyle w:val="Corpodetexto"/>
        <w:numPr>
          <w:ilvl w:val="0"/>
          <w:numId w:val="23"/>
        </w:numPr>
        <w:tabs>
          <w:tab w:val="left" w:pos="0"/>
          <w:tab w:val="left" w:pos="567"/>
        </w:tabs>
        <w:overflowPunct w:val="0"/>
        <w:spacing w:before="0" w:beforeAutospacing="0" w:after="0" w:afterAutospacing="0"/>
        <w:ind w:left="707" w:firstLine="0"/>
        <w:jc w:val="both"/>
        <w:rPr>
          <w:rFonts w:ascii="Arial" w:hAnsi="Arial" w:cs="Arial"/>
          <w:color w:val="000000"/>
          <w:sz w:val="20"/>
          <w:szCs w:val="20"/>
        </w:rPr>
      </w:pPr>
    </w:p>
    <w:p w14:paraId="1E241625" w14:textId="77777777" w:rsidR="004D6CBE" w:rsidRPr="004D6CBE" w:rsidRDefault="004D6CBE" w:rsidP="006D5067">
      <w:pPr>
        <w:pStyle w:val="Corpodetexto"/>
        <w:numPr>
          <w:ilvl w:val="0"/>
          <w:numId w:val="23"/>
        </w:numPr>
        <w:tabs>
          <w:tab w:val="left" w:pos="0"/>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8.30.</w:t>
      </w:r>
      <w:r w:rsidRPr="004D6CBE">
        <w:rPr>
          <w:rFonts w:ascii="Arial" w:hAnsi="Arial" w:cs="Arial"/>
          <w:color w:val="000000"/>
          <w:sz w:val="20"/>
          <w:szCs w:val="20"/>
        </w:rPr>
        <w:tab/>
        <w:t>A apresentação de certidões ou atestados de desempenho anterior emitido em favor de consórcio do qual tenha feito parte será admitido, desde que atendidos os requisitos do art. 67, §§ 10 e 11, da Lei nº 14.133/2021 e regulamentos sobre o tema.</w:t>
      </w:r>
    </w:p>
    <w:p w14:paraId="69724A1A" w14:textId="77777777" w:rsidR="004D6CBE" w:rsidRPr="004D6CBE" w:rsidRDefault="004D6CBE" w:rsidP="006D5067">
      <w:pPr>
        <w:pStyle w:val="Corpodetexto"/>
        <w:numPr>
          <w:ilvl w:val="0"/>
          <w:numId w:val="23"/>
        </w:numPr>
        <w:tabs>
          <w:tab w:val="left" w:pos="0"/>
          <w:tab w:val="left" w:pos="567"/>
        </w:tabs>
        <w:overflowPunct w:val="0"/>
        <w:spacing w:before="0" w:beforeAutospacing="0" w:after="0" w:afterAutospacing="0"/>
        <w:ind w:left="0" w:firstLine="0"/>
        <w:jc w:val="both"/>
        <w:rPr>
          <w:rFonts w:ascii="Arial" w:hAnsi="Arial" w:cs="Arial"/>
          <w:color w:val="000000"/>
          <w:sz w:val="20"/>
          <w:szCs w:val="20"/>
        </w:rPr>
      </w:pPr>
    </w:p>
    <w:p w14:paraId="6091BE48" w14:textId="77777777" w:rsidR="004D6CBE" w:rsidRPr="004D6CBE" w:rsidRDefault="004D6CBE" w:rsidP="006D5067">
      <w:pPr>
        <w:pStyle w:val="Corpodetexto"/>
        <w:numPr>
          <w:ilvl w:val="0"/>
          <w:numId w:val="23"/>
        </w:numPr>
        <w:tabs>
          <w:tab w:val="left" w:pos="0"/>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8.31.</w:t>
      </w:r>
      <w:r w:rsidRPr="004D6CBE">
        <w:rPr>
          <w:rFonts w:ascii="Arial" w:hAnsi="Arial" w:cs="Arial"/>
          <w:color w:val="000000"/>
          <w:sz w:val="20"/>
          <w:szCs w:val="20"/>
        </w:rPr>
        <w:tab/>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68EA87F" w14:textId="77777777" w:rsidR="004D6CBE" w:rsidRPr="006D5067" w:rsidRDefault="004D6CBE" w:rsidP="006D5067">
      <w:pPr>
        <w:pStyle w:val="Corpodetexto"/>
        <w:numPr>
          <w:ilvl w:val="0"/>
          <w:numId w:val="23"/>
        </w:numPr>
        <w:tabs>
          <w:tab w:val="left" w:pos="707"/>
        </w:tabs>
        <w:overflowPunct w:val="0"/>
        <w:spacing w:before="0" w:beforeAutospacing="0" w:after="0" w:afterAutospacing="0"/>
        <w:ind w:left="707" w:firstLine="0"/>
        <w:jc w:val="both"/>
        <w:rPr>
          <w:rFonts w:ascii="Arial" w:hAnsi="Arial" w:cs="Arial"/>
          <w:color w:val="000000"/>
          <w:sz w:val="20"/>
          <w:szCs w:val="20"/>
        </w:rPr>
      </w:pPr>
    </w:p>
    <w:p w14:paraId="51D50661" w14:textId="1346C36E" w:rsidR="004D6CBE" w:rsidRDefault="004D6CBE" w:rsidP="006D5067">
      <w:pPr>
        <w:pStyle w:val="Corpodetexto"/>
        <w:numPr>
          <w:ilvl w:val="0"/>
          <w:numId w:val="23"/>
        </w:numPr>
        <w:overflowPunct w:val="0"/>
        <w:spacing w:before="0" w:beforeAutospacing="0" w:after="0" w:afterAutospacing="0"/>
        <w:ind w:left="283" w:hanging="283"/>
        <w:jc w:val="both"/>
        <w:rPr>
          <w:rFonts w:ascii="Arial" w:hAnsi="Arial" w:cs="Arial"/>
          <w:b/>
          <w:color w:val="000000"/>
          <w:sz w:val="20"/>
          <w:szCs w:val="20"/>
        </w:rPr>
      </w:pPr>
      <w:r w:rsidRPr="004D6CBE">
        <w:rPr>
          <w:rFonts w:ascii="Arial" w:hAnsi="Arial" w:cs="Arial"/>
          <w:b/>
          <w:color w:val="000000"/>
          <w:sz w:val="20"/>
          <w:szCs w:val="20"/>
        </w:rPr>
        <w:t>Qualificação Técnico-Profissional</w:t>
      </w:r>
    </w:p>
    <w:p w14:paraId="1CC412E1" w14:textId="77777777" w:rsidR="006D5067" w:rsidRPr="006D5067" w:rsidRDefault="006D5067" w:rsidP="006D5067">
      <w:pPr>
        <w:pStyle w:val="Corpodetexto"/>
        <w:overflowPunct w:val="0"/>
        <w:spacing w:before="0" w:beforeAutospacing="0" w:after="0" w:afterAutospacing="0"/>
        <w:jc w:val="both"/>
        <w:rPr>
          <w:rFonts w:ascii="Arial" w:hAnsi="Arial" w:cs="Arial"/>
          <w:b/>
          <w:color w:val="000000"/>
          <w:sz w:val="20"/>
          <w:szCs w:val="20"/>
        </w:rPr>
      </w:pPr>
    </w:p>
    <w:p w14:paraId="74629426" w14:textId="77777777" w:rsidR="004D6CBE" w:rsidRPr="004D6CBE" w:rsidRDefault="004D6CBE" w:rsidP="004D6CBE">
      <w:pPr>
        <w:pStyle w:val="Corpodetexto"/>
        <w:numPr>
          <w:ilvl w:val="0"/>
          <w:numId w:val="23"/>
        </w:numPr>
        <w:tabs>
          <w:tab w:val="left" w:pos="0"/>
        </w:tabs>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Não se aplica.</w:t>
      </w:r>
    </w:p>
    <w:p w14:paraId="04DA58A4" w14:textId="77777777" w:rsidR="004D6CBE" w:rsidRPr="004D6CBE" w:rsidRDefault="004D6CBE" w:rsidP="004D6CBE">
      <w:pPr>
        <w:pStyle w:val="Corpodetexto"/>
        <w:numPr>
          <w:ilvl w:val="0"/>
          <w:numId w:val="23"/>
        </w:numPr>
        <w:tabs>
          <w:tab w:val="left" w:pos="1131"/>
        </w:tabs>
        <w:overflowPunct w:val="0"/>
        <w:spacing w:before="0" w:beforeAutospacing="0" w:after="0" w:afterAutospacing="0"/>
        <w:ind w:left="1131" w:firstLine="0"/>
        <w:jc w:val="both"/>
        <w:rPr>
          <w:rFonts w:ascii="Arial" w:hAnsi="Arial" w:cs="Arial"/>
          <w:color w:val="000000"/>
          <w:sz w:val="20"/>
          <w:szCs w:val="20"/>
        </w:rPr>
      </w:pPr>
    </w:p>
    <w:p w14:paraId="47872F2B"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Outras comprovações relacionadas a qualificação técnica</w:t>
      </w:r>
    </w:p>
    <w:p w14:paraId="2829692D"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sz w:val="20"/>
          <w:szCs w:val="20"/>
        </w:rPr>
      </w:pPr>
    </w:p>
    <w:p w14:paraId="57B4B40B"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sz w:val="20"/>
          <w:szCs w:val="20"/>
        </w:rPr>
      </w:pPr>
      <w:r w:rsidRPr="004D6CBE">
        <w:rPr>
          <w:rFonts w:ascii="Arial" w:hAnsi="Arial" w:cs="Arial"/>
          <w:color w:val="000000"/>
          <w:sz w:val="20"/>
          <w:szCs w:val="20"/>
        </w:rPr>
        <w:t>8.32.</w:t>
      </w:r>
      <w:r w:rsidRPr="004D6CBE">
        <w:rPr>
          <w:rFonts w:ascii="Arial" w:hAnsi="Arial" w:cs="Arial"/>
          <w:color w:val="000000"/>
          <w:sz w:val="20"/>
          <w:szCs w:val="20"/>
        </w:rPr>
        <w:tab/>
        <w:t>Prova de atendimento aos requisitos do art. 67, inciso II, previstos na lei nº 14.133.</w:t>
      </w:r>
    </w:p>
    <w:p w14:paraId="3170EAF2" w14:textId="77777777" w:rsidR="0071231F" w:rsidRPr="0071231F" w:rsidRDefault="0071231F" w:rsidP="004D6CBE">
      <w:pPr>
        <w:pStyle w:val="Corpodetexto"/>
        <w:numPr>
          <w:ilvl w:val="0"/>
          <w:numId w:val="23"/>
        </w:numPr>
        <w:overflowPunct w:val="0"/>
        <w:spacing w:before="0" w:beforeAutospacing="0" w:after="0" w:afterAutospacing="0"/>
        <w:jc w:val="both"/>
        <w:rPr>
          <w:rFonts w:ascii="Arial" w:hAnsi="Arial" w:cs="Arial"/>
          <w:sz w:val="20"/>
          <w:szCs w:val="20"/>
        </w:rPr>
      </w:pPr>
    </w:p>
    <w:p w14:paraId="2BAB10E7" w14:textId="200D187B"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sz w:val="20"/>
          <w:szCs w:val="20"/>
        </w:rPr>
      </w:pPr>
      <w:r w:rsidRPr="004D6CBE">
        <w:rPr>
          <w:rFonts w:ascii="Arial" w:hAnsi="Arial" w:cs="Arial"/>
          <w:b/>
          <w:color w:val="000000"/>
          <w:sz w:val="20"/>
          <w:szCs w:val="20"/>
        </w:rPr>
        <w:t>Escritório local</w:t>
      </w:r>
    </w:p>
    <w:p w14:paraId="5CB434CC" w14:textId="77777777" w:rsidR="004D6CBE" w:rsidRPr="004D6CBE" w:rsidRDefault="004D6CBE" w:rsidP="004D6CBE">
      <w:pPr>
        <w:pStyle w:val="Corpodetexto"/>
        <w:numPr>
          <w:ilvl w:val="0"/>
          <w:numId w:val="23"/>
        </w:numPr>
        <w:tabs>
          <w:tab w:val="left" w:pos="0"/>
        </w:tabs>
        <w:overflowPunct w:val="0"/>
        <w:spacing w:before="0" w:beforeAutospacing="0" w:after="0" w:afterAutospacing="0"/>
        <w:ind w:firstLine="0"/>
        <w:jc w:val="both"/>
        <w:rPr>
          <w:rFonts w:ascii="Arial" w:hAnsi="Arial" w:cs="Arial"/>
          <w:color w:val="000000"/>
          <w:sz w:val="20"/>
          <w:szCs w:val="20"/>
        </w:rPr>
      </w:pPr>
    </w:p>
    <w:p w14:paraId="085A6FDF" w14:textId="77777777" w:rsidR="004D6CBE" w:rsidRPr="004D6CBE" w:rsidRDefault="004D6CBE" w:rsidP="004D6CBE">
      <w:pPr>
        <w:pStyle w:val="Corpodetexto"/>
        <w:numPr>
          <w:ilvl w:val="0"/>
          <w:numId w:val="23"/>
        </w:numPr>
        <w:tabs>
          <w:tab w:val="left" w:pos="0"/>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Não se aplica.</w:t>
      </w:r>
    </w:p>
    <w:p w14:paraId="108277DC"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sz w:val="20"/>
          <w:szCs w:val="20"/>
        </w:rPr>
      </w:pPr>
    </w:p>
    <w:p w14:paraId="783CEF16"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Vistoria</w:t>
      </w:r>
    </w:p>
    <w:p w14:paraId="54AD19B9"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sz w:val="20"/>
          <w:szCs w:val="20"/>
        </w:rPr>
      </w:pPr>
    </w:p>
    <w:p w14:paraId="0FC0BC6E"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8.33.</w:t>
      </w:r>
      <w:r w:rsidRPr="004D6CBE">
        <w:rPr>
          <w:rFonts w:ascii="Arial" w:hAnsi="Arial" w:cs="Arial"/>
          <w:color w:val="000000"/>
          <w:sz w:val="20"/>
          <w:szCs w:val="20"/>
        </w:rPr>
        <w:tab/>
        <w:t>Não há necessidade de realização de avaliação prévia do local de execução dos serviços.</w:t>
      </w:r>
    </w:p>
    <w:p w14:paraId="700982DA"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p>
    <w:p w14:paraId="37EDDC8F"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Garantia de proposta (art. 58 da Lei 14.133/21)</w:t>
      </w:r>
    </w:p>
    <w:p w14:paraId="0D35D88F" w14:textId="53F20B99" w:rsidR="004D6CBE" w:rsidRPr="0071231F" w:rsidRDefault="004D6CBE" w:rsidP="0071231F">
      <w:pPr>
        <w:pStyle w:val="Corpodetexto"/>
        <w:tabs>
          <w:tab w:val="left" w:pos="707"/>
        </w:tabs>
        <w:spacing w:after="0"/>
        <w:jc w:val="both"/>
        <w:rPr>
          <w:rFonts w:ascii="Arial" w:hAnsi="Arial" w:cs="Arial"/>
          <w:sz w:val="20"/>
          <w:szCs w:val="20"/>
        </w:rPr>
      </w:pPr>
      <w:r w:rsidRPr="004D6CBE">
        <w:rPr>
          <w:rFonts w:ascii="Arial" w:hAnsi="Arial" w:cs="Arial"/>
          <w:color w:val="000000"/>
          <w:sz w:val="20"/>
          <w:szCs w:val="20"/>
        </w:rPr>
        <w:t xml:space="preserve">Não se aplica. </w:t>
      </w:r>
    </w:p>
    <w:p w14:paraId="65C1ABA1"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r w:rsidRPr="004D6CBE">
        <w:rPr>
          <w:rFonts w:ascii="Arial" w:hAnsi="Arial" w:cs="Arial"/>
          <w:b/>
          <w:color w:val="000000"/>
          <w:sz w:val="20"/>
          <w:szCs w:val="20"/>
        </w:rPr>
        <w:t>Garantia da execução do contrato (art. 96 e ss. da Lei 14.133/21)</w:t>
      </w:r>
    </w:p>
    <w:p w14:paraId="5EA0A2EC" w14:textId="77777777" w:rsidR="0071231F" w:rsidRDefault="0071231F" w:rsidP="004D6CBE">
      <w:pPr>
        <w:pStyle w:val="Corpodetexto"/>
        <w:numPr>
          <w:ilvl w:val="0"/>
          <w:numId w:val="23"/>
        </w:numPr>
        <w:overflowPunct w:val="0"/>
        <w:spacing w:before="0" w:beforeAutospacing="0" w:after="0" w:afterAutospacing="0"/>
        <w:jc w:val="both"/>
        <w:rPr>
          <w:rFonts w:ascii="Arial" w:hAnsi="Arial" w:cs="Arial"/>
          <w:b/>
          <w:sz w:val="20"/>
          <w:szCs w:val="20"/>
        </w:rPr>
      </w:pPr>
    </w:p>
    <w:p w14:paraId="45198400" w14:textId="5ECA879E" w:rsidR="004D6CBE" w:rsidRDefault="004D6CBE" w:rsidP="0071231F">
      <w:pPr>
        <w:pStyle w:val="Corpodetexto"/>
        <w:numPr>
          <w:ilvl w:val="0"/>
          <w:numId w:val="23"/>
        </w:numPr>
        <w:overflowPunct w:val="0"/>
        <w:spacing w:before="0" w:beforeAutospacing="0" w:after="0" w:afterAutospacing="0"/>
        <w:jc w:val="both"/>
        <w:rPr>
          <w:rFonts w:ascii="Arial" w:hAnsi="Arial" w:cs="Arial"/>
          <w:b/>
          <w:sz w:val="20"/>
          <w:szCs w:val="20"/>
        </w:rPr>
      </w:pPr>
      <w:r w:rsidRPr="0071231F">
        <w:rPr>
          <w:rFonts w:ascii="Arial" w:hAnsi="Arial" w:cs="Arial"/>
          <w:color w:val="000000"/>
          <w:sz w:val="20"/>
          <w:szCs w:val="20"/>
        </w:rPr>
        <w:t>8.34.</w:t>
      </w:r>
      <w:r w:rsidRPr="0071231F">
        <w:rPr>
          <w:rFonts w:ascii="Arial" w:hAnsi="Arial" w:cs="Arial"/>
          <w:color w:val="000000"/>
          <w:sz w:val="20"/>
          <w:szCs w:val="20"/>
        </w:rPr>
        <w:tab/>
        <w:t>Não haverá exigência de garantia da execução, pelas razões abaixo justificadas:</w:t>
      </w:r>
    </w:p>
    <w:p w14:paraId="1AC18E6B" w14:textId="77777777" w:rsidR="0071231F" w:rsidRPr="0071231F" w:rsidRDefault="0071231F" w:rsidP="0071231F">
      <w:pPr>
        <w:pStyle w:val="Corpodetexto"/>
        <w:overflowPunct w:val="0"/>
        <w:spacing w:before="0" w:beforeAutospacing="0" w:after="0" w:afterAutospacing="0"/>
        <w:jc w:val="both"/>
        <w:rPr>
          <w:rFonts w:ascii="Arial" w:hAnsi="Arial" w:cs="Arial"/>
          <w:b/>
          <w:sz w:val="20"/>
          <w:szCs w:val="20"/>
        </w:rPr>
      </w:pPr>
    </w:p>
    <w:p w14:paraId="7EE9DA6C" w14:textId="77777777" w:rsidR="004D6CBE" w:rsidRPr="004D6CBE" w:rsidRDefault="004D6CBE" w:rsidP="004D6CBE">
      <w:pPr>
        <w:pStyle w:val="Corpodetexto"/>
        <w:numPr>
          <w:ilvl w:val="0"/>
          <w:numId w:val="23"/>
        </w:numPr>
        <w:overflowPunct w:val="0"/>
        <w:spacing w:before="12" w:beforeAutospacing="0" w:after="0" w:afterAutospacing="0"/>
        <w:ind w:left="1134" w:firstLine="0"/>
        <w:jc w:val="both"/>
        <w:rPr>
          <w:rFonts w:ascii="Arial" w:hAnsi="Arial" w:cs="Arial"/>
          <w:color w:val="000000"/>
          <w:sz w:val="20"/>
          <w:szCs w:val="20"/>
        </w:rPr>
      </w:pPr>
      <w:proofErr w:type="gramStart"/>
      <w:r w:rsidRPr="004D6CBE">
        <w:rPr>
          <w:rFonts w:ascii="Arial" w:hAnsi="Arial" w:cs="Arial"/>
          <w:color w:val="000000"/>
          <w:sz w:val="20"/>
          <w:szCs w:val="20"/>
        </w:rPr>
        <w:t>( X</w:t>
      </w:r>
      <w:proofErr w:type="gramEnd"/>
      <w:r w:rsidRPr="004D6CBE">
        <w:rPr>
          <w:rFonts w:ascii="Arial" w:hAnsi="Arial" w:cs="Arial"/>
          <w:color w:val="000000"/>
          <w:sz w:val="20"/>
          <w:szCs w:val="20"/>
        </w:rPr>
        <w:t xml:space="preserve"> ) baixo valor da contratação</w:t>
      </w:r>
    </w:p>
    <w:p w14:paraId="6C6D6D0C" w14:textId="77777777" w:rsidR="004D6CBE" w:rsidRPr="004D6CBE" w:rsidRDefault="004D6CBE" w:rsidP="004D6CBE">
      <w:pPr>
        <w:pStyle w:val="Corpodetexto"/>
        <w:numPr>
          <w:ilvl w:val="0"/>
          <w:numId w:val="23"/>
        </w:numPr>
        <w:tabs>
          <w:tab w:val="left" w:pos="707"/>
        </w:tabs>
        <w:overflowPunct w:val="0"/>
        <w:spacing w:before="0" w:beforeAutospacing="0" w:after="0" w:afterAutospacing="0"/>
        <w:ind w:left="1134" w:firstLine="0"/>
        <w:jc w:val="both"/>
        <w:rPr>
          <w:rFonts w:ascii="Arial" w:hAnsi="Arial" w:cs="Arial"/>
          <w:color w:val="000000"/>
          <w:sz w:val="20"/>
          <w:szCs w:val="20"/>
        </w:rPr>
      </w:pPr>
      <w:proofErr w:type="gramStart"/>
      <w:r w:rsidRPr="004D6CBE">
        <w:rPr>
          <w:rFonts w:ascii="Arial" w:hAnsi="Arial" w:cs="Arial"/>
          <w:color w:val="000000"/>
          <w:sz w:val="20"/>
          <w:szCs w:val="20"/>
        </w:rPr>
        <w:t xml:space="preserve">(  </w:t>
      </w:r>
      <w:proofErr w:type="gramEnd"/>
      <w:r w:rsidRPr="004D6CBE">
        <w:rPr>
          <w:rFonts w:ascii="Arial" w:hAnsi="Arial" w:cs="Arial"/>
          <w:color w:val="000000"/>
          <w:sz w:val="20"/>
          <w:szCs w:val="20"/>
        </w:rPr>
        <w:t xml:space="preserve">   ) aquisição para entrega imediata da integralidade do bem</w:t>
      </w:r>
    </w:p>
    <w:p w14:paraId="3CFD6377" w14:textId="77777777" w:rsidR="004D6CBE" w:rsidRPr="004D6CBE" w:rsidRDefault="004D6CBE" w:rsidP="004D6CBE">
      <w:pPr>
        <w:pStyle w:val="Corpodetexto"/>
        <w:numPr>
          <w:ilvl w:val="0"/>
          <w:numId w:val="23"/>
        </w:numPr>
        <w:overflowPunct w:val="0"/>
        <w:spacing w:before="0" w:beforeAutospacing="0" w:after="0" w:afterAutospacing="0"/>
        <w:ind w:left="709" w:firstLine="0"/>
        <w:jc w:val="both"/>
        <w:rPr>
          <w:rFonts w:ascii="Arial" w:hAnsi="Arial" w:cs="Arial"/>
          <w:color w:val="FF0000"/>
          <w:sz w:val="20"/>
          <w:szCs w:val="20"/>
        </w:rPr>
      </w:pPr>
    </w:p>
    <w:p w14:paraId="5FDD9AAE"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color w:val="000000"/>
          <w:sz w:val="20"/>
          <w:szCs w:val="20"/>
        </w:rPr>
      </w:pPr>
      <w:bookmarkStart w:id="69" w:name="docs-internal-guid-b6a5a4a2-7fff-d668-05"/>
      <w:bookmarkEnd w:id="69"/>
      <w:r w:rsidRPr="004D6CBE">
        <w:rPr>
          <w:rFonts w:ascii="Arial" w:hAnsi="Arial" w:cs="Arial"/>
          <w:b/>
          <w:color w:val="000000"/>
          <w:sz w:val="20"/>
          <w:szCs w:val="20"/>
        </w:rPr>
        <w:t>9.</w:t>
      </w:r>
      <w:r w:rsidRPr="004D6CBE">
        <w:rPr>
          <w:rFonts w:ascii="Arial" w:hAnsi="Arial" w:cs="Arial"/>
          <w:b/>
          <w:color w:val="000000"/>
          <w:sz w:val="20"/>
          <w:szCs w:val="20"/>
        </w:rPr>
        <w:tab/>
        <w:t>ESTIMATIVAS DO VALOR DA CONTRATAÇÃO</w:t>
      </w:r>
    </w:p>
    <w:p w14:paraId="5383E5DE" w14:textId="77777777" w:rsidR="004D6CBE" w:rsidRPr="004D6CBE" w:rsidRDefault="004D6CBE" w:rsidP="004D6CBE">
      <w:pPr>
        <w:pStyle w:val="Corpodetexto"/>
        <w:numPr>
          <w:ilvl w:val="0"/>
          <w:numId w:val="23"/>
        </w:numPr>
        <w:overflowPunct w:val="0"/>
        <w:spacing w:before="0" w:beforeAutospacing="0" w:after="0" w:afterAutospacing="0"/>
        <w:jc w:val="both"/>
        <w:rPr>
          <w:rFonts w:ascii="Arial" w:hAnsi="Arial" w:cs="Arial"/>
          <w:b/>
          <w:sz w:val="20"/>
          <w:szCs w:val="20"/>
        </w:rPr>
      </w:pPr>
    </w:p>
    <w:p w14:paraId="06165BA1" w14:textId="77777777" w:rsidR="004D6CBE" w:rsidRPr="004D6CBE" w:rsidRDefault="004D6CBE" w:rsidP="0071231F">
      <w:pPr>
        <w:pStyle w:val="Corpodetexto"/>
        <w:numPr>
          <w:ilvl w:val="0"/>
          <w:numId w:val="23"/>
        </w:numPr>
        <w:tabs>
          <w:tab w:val="left" w:pos="426"/>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9.1.</w:t>
      </w:r>
      <w:r w:rsidRPr="004D6CBE">
        <w:rPr>
          <w:rFonts w:ascii="Arial" w:hAnsi="Arial" w:cs="Arial"/>
          <w:color w:val="000000"/>
          <w:sz w:val="20"/>
          <w:szCs w:val="20"/>
        </w:rPr>
        <w:tab/>
        <w:t>O custo estimado total da contratação é de R$</w:t>
      </w:r>
      <w:r w:rsidRPr="004D6CBE">
        <w:rPr>
          <w:rFonts w:ascii="Arial" w:hAnsi="Arial" w:cs="Arial"/>
          <w:b/>
          <w:bCs/>
          <w:color w:val="000000"/>
          <w:sz w:val="20"/>
          <w:szCs w:val="20"/>
        </w:rPr>
        <w:t xml:space="preserve"> </w:t>
      </w:r>
      <w:r w:rsidRPr="004D6CBE">
        <w:rPr>
          <w:rFonts w:ascii="Arial" w:hAnsi="Arial" w:cs="Arial"/>
          <w:color w:val="000000"/>
          <w:sz w:val="20"/>
          <w:szCs w:val="20"/>
        </w:rPr>
        <w:t>95.367,74 (noventa e cinco mil trezentos e sessenta e sete reais e setenta e quatro centavos), conforme custos unitários apostos na planilha de custos e formação de preços em anexo, sendo referido valor indicado como VALOR DE REFERÊNCIA do objeto.</w:t>
      </w:r>
    </w:p>
    <w:p w14:paraId="22C5EB22" w14:textId="77777777" w:rsidR="004D6CBE" w:rsidRPr="004D6CBE" w:rsidRDefault="004D6CBE" w:rsidP="0071231F">
      <w:pPr>
        <w:pStyle w:val="Corpodetexto"/>
        <w:numPr>
          <w:ilvl w:val="0"/>
          <w:numId w:val="23"/>
        </w:numPr>
        <w:tabs>
          <w:tab w:val="left" w:pos="426"/>
        </w:tabs>
        <w:overflowPunct w:val="0"/>
        <w:spacing w:before="0" w:beforeAutospacing="0" w:after="0" w:afterAutospacing="0"/>
        <w:ind w:left="0" w:firstLine="0"/>
        <w:jc w:val="both"/>
        <w:rPr>
          <w:rFonts w:ascii="Arial" w:hAnsi="Arial" w:cs="Arial"/>
          <w:sz w:val="20"/>
          <w:szCs w:val="20"/>
        </w:rPr>
      </w:pPr>
    </w:p>
    <w:p w14:paraId="1DDA414F" w14:textId="77777777" w:rsidR="004D6CBE" w:rsidRPr="004D6CBE" w:rsidRDefault="004D6CBE" w:rsidP="0071231F">
      <w:pPr>
        <w:pStyle w:val="Corpodetexto"/>
        <w:numPr>
          <w:ilvl w:val="0"/>
          <w:numId w:val="23"/>
        </w:numPr>
        <w:tabs>
          <w:tab w:val="left" w:pos="426"/>
        </w:tabs>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9.2.</w:t>
      </w:r>
      <w:r w:rsidRPr="004D6CBE">
        <w:rPr>
          <w:rFonts w:ascii="Arial" w:hAnsi="Arial" w:cs="Arial"/>
          <w:color w:val="000000"/>
          <w:sz w:val="20"/>
          <w:szCs w:val="20"/>
        </w:rPr>
        <w:tab/>
        <w:t>A verificação do valor de mercado foi realizada através de ampla pesquisa de mercado, realizada na etapa de estudo preliminar, podendo ser consultada em referido documento, anexo deste TR.</w:t>
      </w:r>
    </w:p>
    <w:p w14:paraId="590831E3" w14:textId="77777777" w:rsidR="004D6CBE" w:rsidRPr="004D6CBE" w:rsidRDefault="004D6CBE" w:rsidP="0071231F">
      <w:pPr>
        <w:pStyle w:val="Corpodetexto"/>
        <w:numPr>
          <w:ilvl w:val="0"/>
          <w:numId w:val="23"/>
        </w:numPr>
        <w:tabs>
          <w:tab w:val="left" w:pos="426"/>
        </w:tabs>
        <w:overflowPunct w:val="0"/>
        <w:spacing w:before="0" w:beforeAutospacing="0" w:after="0" w:afterAutospacing="0"/>
        <w:ind w:left="0" w:firstLine="0"/>
        <w:jc w:val="both"/>
        <w:rPr>
          <w:rFonts w:ascii="Arial" w:hAnsi="Arial" w:cs="Arial"/>
          <w:sz w:val="20"/>
          <w:szCs w:val="20"/>
        </w:rPr>
      </w:pPr>
    </w:p>
    <w:p w14:paraId="2A6EC887" w14:textId="77777777" w:rsidR="004D6CBE" w:rsidRPr="004D6CBE" w:rsidRDefault="004D6CBE" w:rsidP="0071231F">
      <w:pPr>
        <w:pStyle w:val="Corpodetexto"/>
        <w:numPr>
          <w:ilvl w:val="0"/>
          <w:numId w:val="23"/>
        </w:numPr>
        <w:tabs>
          <w:tab w:val="left" w:pos="426"/>
        </w:tabs>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9.3.</w:t>
      </w:r>
      <w:r w:rsidRPr="004D6CBE">
        <w:rPr>
          <w:rFonts w:ascii="Arial" w:hAnsi="Arial" w:cs="Arial"/>
          <w:color w:val="000000"/>
          <w:sz w:val="20"/>
          <w:szCs w:val="20"/>
        </w:rPr>
        <w:tab/>
        <w:t>No valor acima mencionado estão incluídos todos os encargos incidentes sobre o fornecimento do objeto, inclusive transporte, frete, tributos, obrigações trabalhistas, sociais, previdenciárias e outras.</w:t>
      </w:r>
    </w:p>
    <w:p w14:paraId="770FAE91" w14:textId="77777777" w:rsidR="004D6CBE" w:rsidRPr="004D6CBE" w:rsidRDefault="004D6CBE" w:rsidP="0071231F">
      <w:pPr>
        <w:pStyle w:val="Corpodetexto"/>
        <w:numPr>
          <w:ilvl w:val="0"/>
          <w:numId w:val="23"/>
        </w:numPr>
        <w:tabs>
          <w:tab w:val="left" w:pos="426"/>
        </w:tabs>
        <w:overflowPunct w:val="0"/>
        <w:spacing w:before="0" w:beforeAutospacing="0" w:after="0" w:afterAutospacing="0"/>
        <w:ind w:left="0" w:firstLine="0"/>
        <w:jc w:val="both"/>
        <w:rPr>
          <w:rFonts w:ascii="Arial" w:hAnsi="Arial" w:cs="Arial"/>
          <w:sz w:val="20"/>
          <w:szCs w:val="20"/>
        </w:rPr>
      </w:pPr>
    </w:p>
    <w:p w14:paraId="2FA8F47A" w14:textId="77777777" w:rsidR="004D6CBE" w:rsidRPr="004D6CBE" w:rsidRDefault="004D6CBE" w:rsidP="0071231F">
      <w:pPr>
        <w:pStyle w:val="Corpodetexto"/>
        <w:numPr>
          <w:ilvl w:val="0"/>
          <w:numId w:val="23"/>
        </w:numPr>
        <w:tabs>
          <w:tab w:val="left" w:pos="426"/>
        </w:tabs>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9.4.</w:t>
      </w:r>
      <w:r w:rsidRPr="004D6CBE">
        <w:rPr>
          <w:rFonts w:ascii="Arial" w:hAnsi="Arial" w:cs="Arial"/>
          <w:color w:val="000000"/>
          <w:sz w:val="20"/>
          <w:szCs w:val="20"/>
        </w:rPr>
        <w:tab/>
        <w:t>A estimativa de custo levou em consideração o risco envolvido na contratação e sua alocação entre contratante e contratado, conforme especificado na matriz de risco constante do Contrato.</w:t>
      </w:r>
    </w:p>
    <w:p w14:paraId="7FB7B346"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p>
    <w:p w14:paraId="45658528" w14:textId="77777777" w:rsidR="004D6CBE" w:rsidRPr="004D6CBE" w:rsidRDefault="004D6CBE" w:rsidP="0071231F">
      <w:pPr>
        <w:pStyle w:val="Corpodetexto"/>
        <w:numPr>
          <w:ilvl w:val="0"/>
          <w:numId w:val="23"/>
        </w:numPr>
        <w:tabs>
          <w:tab w:val="left" w:pos="567"/>
        </w:tabs>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lastRenderedPageBreak/>
        <w:t>9.5.</w:t>
      </w:r>
      <w:r w:rsidRPr="004D6CBE">
        <w:rPr>
          <w:rFonts w:ascii="Arial" w:hAnsi="Arial" w:cs="Arial"/>
          <w:color w:val="000000"/>
          <w:sz w:val="20"/>
          <w:szCs w:val="20"/>
        </w:rPr>
        <w:tab/>
        <w:t>Em caso de licitação para Registro de Preços, os preços registrados poderão ser alterados ou atualizados em decorrência de eventual redução dos preços praticados no mercado ou de fato que eleve o custo preços registrados, conforme disposto no art. 291 e ss. do Dec. Mun. nº 77/2023.</w:t>
      </w:r>
    </w:p>
    <w:p w14:paraId="62B22BC4"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sz w:val="20"/>
          <w:szCs w:val="20"/>
        </w:rPr>
      </w:pPr>
    </w:p>
    <w:p w14:paraId="6845EF0B" w14:textId="77777777" w:rsidR="004D6CBE" w:rsidRPr="004D6CBE" w:rsidRDefault="004D6CBE" w:rsidP="0071231F">
      <w:pPr>
        <w:pStyle w:val="Corpodetexto"/>
        <w:numPr>
          <w:ilvl w:val="0"/>
          <w:numId w:val="23"/>
        </w:numPr>
        <w:tabs>
          <w:tab w:val="left" w:pos="567"/>
        </w:tabs>
        <w:overflowPunct w:val="0"/>
        <w:spacing w:before="0" w:beforeAutospacing="0" w:after="0" w:afterAutospacing="0"/>
        <w:ind w:left="0" w:firstLine="0"/>
        <w:jc w:val="both"/>
        <w:rPr>
          <w:rFonts w:ascii="Arial" w:hAnsi="Arial" w:cs="Arial"/>
          <w:b/>
          <w:color w:val="000000"/>
          <w:sz w:val="20"/>
          <w:szCs w:val="20"/>
        </w:rPr>
      </w:pPr>
      <w:r w:rsidRPr="004D6CBE">
        <w:rPr>
          <w:rFonts w:ascii="Arial" w:hAnsi="Arial" w:cs="Arial"/>
          <w:b/>
          <w:color w:val="000000"/>
          <w:sz w:val="20"/>
          <w:szCs w:val="20"/>
        </w:rPr>
        <w:t>10.</w:t>
      </w:r>
      <w:r w:rsidRPr="004D6CBE">
        <w:rPr>
          <w:rFonts w:ascii="Arial" w:hAnsi="Arial" w:cs="Arial"/>
          <w:b/>
          <w:color w:val="000000"/>
          <w:sz w:val="20"/>
          <w:szCs w:val="20"/>
        </w:rPr>
        <w:tab/>
        <w:t>DOTAÇÃO ORÇAMENTÁRIA</w:t>
      </w:r>
    </w:p>
    <w:p w14:paraId="5DF067F7"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b/>
          <w:color w:val="000000"/>
          <w:sz w:val="20"/>
          <w:szCs w:val="20"/>
        </w:rPr>
      </w:pPr>
    </w:p>
    <w:p w14:paraId="6AD148F1" w14:textId="77777777" w:rsidR="004D6CBE" w:rsidRPr="004D6CBE" w:rsidRDefault="004D6CBE" w:rsidP="0071231F">
      <w:pPr>
        <w:pStyle w:val="Corpodetexto"/>
        <w:numPr>
          <w:ilvl w:val="0"/>
          <w:numId w:val="23"/>
        </w:numPr>
        <w:tabs>
          <w:tab w:val="left" w:pos="567"/>
        </w:tabs>
        <w:overflowPunct w:val="0"/>
        <w:spacing w:before="0" w:beforeAutospacing="0" w:after="0" w:afterAutospacing="0"/>
        <w:ind w:left="0" w:firstLine="0"/>
        <w:jc w:val="both"/>
        <w:rPr>
          <w:rFonts w:ascii="Arial" w:hAnsi="Arial" w:cs="Arial"/>
          <w:sz w:val="20"/>
          <w:szCs w:val="20"/>
        </w:rPr>
      </w:pPr>
      <w:r w:rsidRPr="004D6CBE">
        <w:rPr>
          <w:rFonts w:ascii="Arial" w:hAnsi="Arial" w:cs="Arial"/>
          <w:color w:val="000000"/>
          <w:sz w:val="20"/>
          <w:szCs w:val="20"/>
        </w:rPr>
        <w:t>10.1.</w:t>
      </w:r>
      <w:r w:rsidRPr="004D6CBE">
        <w:rPr>
          <w:rFonts w:ascii="Arial" w:hAnsi="Arial" w:cs="Arial"/>
          <w:color w:val="000000"/>
          <w:sz w:val="20"/>
          <w:szCs w:val="20"/>
        </w:rPr>
        <w:tab/>
        <w:t>As despesas decorrentes da presente contratação correrão à conta de recursos específicos consignados no Orçamento do Município, conforme abaixo:</w:t>
      </w:r>
    </w:p>
    <w:p w14:paraId="79E83A10"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p>
    <w:tbl>
      <w:tblPr>
        <w:tblW w:w="9645" w:type="dxa"/>
        <w:tblCellMar>
          <w:top w:w="55" w:type="dxa"/>
          <w:left w:w="55" w:type="dxa"/>
          <w:bottom w:w="55" w:type="dxa"/>
          <w:right w:w="55" w:type="dxa"/>
        </w:tblCellMar>
        <w:tblLook w:val="04A0" w:firstRow="1" w:lastRow="0" w:firstColumn="1" w:lastColumn="0" w:noHBand="0" w:noVBand="1"/>
      </w:tblPr>
      <w:tblGrid>
        <w:gridCol w:w="1683"/>
        <w:gridCol w:w="7962"/>
      </w:tblGrid>
      <w:tr w:rsidR="004D6CBE" w:rsidRPr="0071231F" w14:paraId="25CC276A" w14:textId="77777777" w:rsidTr="004D6CBE">
        <w:tc>
          <w:tcPr>
            <w:tcW w:w="9644" w:type="dxa"/>
            <w:gridSpan w:val="2"/>
            <w:tcBorders>
              <w:top w:val="single" w:sz="2" w:space="0" w:color="000000"/>
              <w:left w:val="single" w:sz="2" w:space="0" w:color="000000"/>
              <w:bottom w:val="single" w:sz="2" w:space="0" w:color="000000"/>
              <w:right w:val="single" w:sz="2" w:space="0" w:color="000000"/>
            </w:tcBorders>
            <w:shd w:val="clear" w:color="auto" w:fill="B7B3CA"/>
          </w:tcPr>
          <w:p w14:paraId="5D086309" w14:textId="77777777" w:rsidR="004D6CBE" w:rsidRPr="0071231F" w:rsidRDefault="004D6CBE" w:rsidP="004D6CBE">
            <w:pPr>
              <w:pStyle w:val="Contedodatabela"/>
              <w:numPr>
                <w:ilvl w:val="0"/>
                <w:numId w:val="23"/>
              </w:numPr>
              <w:jc w:val="both"/>
              <w:rPr>
                <w:rFonts w:ascii="Arial" w:hAnsi="Arial" w:cs="Arial"/>
                <w:b/>
                <w:bCs/>
                <w:sz w:val="18"/>
                <w:szCs w:val="18"/>
              </w:rPr>
            </w:pPr>
            <w:r w:rsidRPr="0071231F">
              <w:rPr>
                <w:rFonts w:ascii="Arial" w:hAnsi="Arial" w:cs="Arial"/>
                <w:b/>
                <w:bCs/>
                <w:sz w:val="18"/>
                <w:szCs w:val="18"/>
              </w:rPr>
              <w:t>Recursos Utilizados</w:t>
            </w:r>
          </w:p>
        </w:tc>
      </w:tr>
      <w:tr w:rsidR="004D6CBE" w:rsidRPr="0071231F" w14:paraId="2268A6D9" w14:textId="77777777" w:rsidTr="004D6CBE">
        <w:tc>
          <w:tcPr>
            <w:tcW w:w="1683" w:type="dxa"/>
            <w:tcBorders>
              <w:left w:val="single" w:sz="2" w:space="0" w:color="000000"/>
              <w:bottom w:val="single" w:sz="2" w:space="0" w:color="000000"/>
            </w:tcBorders>
            <w:shd w:val="clear" w:color="auto" w:fill="auto"/>
          </w:tcPr>
          <w:p w14:paraId="2410CA80" w14:textId="77777777" w:rsidR="004D6CBE" w:rsidRPr="0071231F" w:rsidRDefault="004D6CBE" w:rsidP="004D6CBE">
            <w:pPr>
              <w:pStyle w:val="Contedodatabela"/>
              <w:numPr>
                <w:ilvl w:val="0"/>
                <w:numId w:val="23"/>
              </w:numPr>
              <w:jc w:val="both"/>
              <w:rPr>
                <w:rFonts w:ascii="Arial" w:hAnsi="Arial" w:cs="Arial"/>
                <w:sz w:val="18"/>
                <w:szCs w:val="18"/>
              </w:rPr>
            </w:pPr>
            <w:r w:rsidRPr="0071231F">
              <w:rPr>
                <w:rFonts w:ascii="Arial" w:hAnsi="Arial" w:cs="Arial"/>
                <w:sz w:val="18"/>
                <w:szCs w:val="18"/>
              </w:rPr>
              <w:t>Órgão</w:t>
            </w:r>
          </w:p>
        </w:tc>
        <w:tc>
          <w:tcPr>
            <w:tcW w:w="7961" w:type="dxa"/>
            <w:tcBorders>
              <w:left w:val="single" w:sz="2" w:space="0" w:color="000000"/>
              <w:bottom w:val="single" w:sz="2" w:space="0" w:color="000000"/>
              <w:right w:val="single" w:sz="2" w:space="0" w:color="000000"/>
            </w:tcBorders>
            <w:shd w:val="clear" w:color="auto" w:fill="auto"/>
          </w:tcPr>
          <w:p w14:paraId="333564CC" w14:textId="77777777" w:rsidR="004D6CBE" w:rsidRPr="0071231F" w:rsidRDefault="004D6CBE" w:rsidP="004D6CBE">
            <w:pPr>
              <w:pStyle w:val="Contedodatabela"/>
              <w:numPr>
                <w:ilvl w:val="0"/>
                <w:numId w:val="23"/>
              </w:numPr>
              <w:jc w:val="both"/>
              <w:rPr>
                <w:rFonts w:ascii="Arial" w:hAnsi="Arial" w:cs="Arial"/>
                <w:sz w:val="18"/>
                <w:szCs w:val="18"/>
              </w:rPr>
            </w:pPr>
            <w:r w:rsidRPr="0071231F">
              <w:rPr>
                <w:rFonts w:ascii="Arial" w:hAnsi="Arial" w:cs="Arial"/>
                <w:sz w:val="18"/>
                <w:szCs w:val="18"/>
              </w:rPr>
              <w:t>2 – Poder Executivo</w:t>
            </w:r>
          </w:p>
        </w:tc>
      </w:tr>
      <w:tr w:rsidR="004D6CBE" w:rsidRPr="0071231F" w14:paraId="209ADF6C" w14:textId="77777777" w:rsidTr="004D6CBE">
        <w:tc>
          <w:tcPr>
            <w:tcW w:w="1683" w:type="dxa"/>
            <w:tcBorders>
              <w:left w:val="single" w:sz="2" w:space="0" w:color="000000"/>
              <w:bottom w:val="single" w:sz="2" w:space="0" w:color="000000"/>
            </w:tcBorders>
            <w:shd w:val="clear" w:color="auto" w:fill="auto"/>
          </w:tcPr>
          <w:p w14:paraId="23D5AA47" w14:textId="77777777" w:rsidR="004D6CBE" w:rsidRPr="0071231F" w:rsidRDefault="004D6CBE" w:rsidP="004D6CBE">
            <w:pPr>
              <w:pStyle w:val="Contedodatabela"/>
              <w:numPr>
                <w:ilvl w:val="0"/>
                <w:numId w:val="23"/>
              </w:numPr>
              <w:jc w:val="both"/>
              <w:rPr>
                <w:rFonts w:ascii="Arial" w:hAnsi="Arial" w:cs="Arial"/>
                <w:sz w:val="18"/>
                <w:szCs w:val="18"/>
              </w:rPr>
            </w:pPr>
            <w:r w:rsidRPr="0071231F">
              <w:rPr>
                <w:rFonts w:ascii="Arial" w:hAnsi="Arial" w:cs="Arial"/>
                <w:sz w:val="18"/>
                <w:szCs w:val="18"/>
              </w:rPr>
              <w:t>Unidade</w:t>
            </w:r>
          </w:p>
        </w:tc>
        <w:tc>
          <w:tcPr>
            <w:tcW w:w="7961" w:type="dxa"/>
            <w:tcBorders>
              <w:left w:val="single" w:sz="2" w:space="0" w:color="000000"/>
              <w:bottom w:val="single" w:sz="2" w:space="0" w:color="000000"/>
              <w:right w:val="single" w:sz="2" w:space="0" w:color="000000"/>
            </w:tcBorders>
            <w:shd w:val="clear" w:color="auto" w:fill="auto"/>
          </w:tcPr>
          <w:p w14:paraId="56F2184B" w14:textId="77777777" w:rsidR="004D6CBE" w:rsidRPr="0071231F" w:rsidRDefault="004D6CBE" w:rsidP="004D6CBE">
            <w:pPr>
              <w:pStyle w:val="Contedodatabela"/>
              <w:numPr>
                <w:ilvl w:val="0"/>
                <w:numId w:val="23"/>
              </w:numPr>
              <w:jc w:val="both"/>
              <w:rPr>
                <w:rFonts w:ascii="Arial" w:hAnsi="Arial" w:cs="Arial"/>
                <w:sz w:val="18"/>
                <w:szCs w:val="18"/>
              </w:rPr>
            </w:pPr>
            <w:r w:rsidRPr="0071231F">
              <w:rPr>
                <w:rFonts w:ascii="Arial" w:hAnsi="Arial" w:cs="Arial"/>
                <w:sz w:val="18"/>
                <w:szCs w:val="18"/>
              </w:rPr>
              <w:t>02.007 – Secretaria de Esporte e Lazer</w:t>
            </w:r>
          </w:p>
        </w:tc>
      </w:tr>
      <w:tr w:rsidR="004D6CBE" w:rsidRPr="0071231F" w14:paraId="711AC34E" w14:textId="77777777" w:rsidTr="004D6CBE">
        <w:tc>
          <w:tcPr>
            <w:tcW w:w="1683" w:type="dxa"/>
            <w:tcBorders>
              <w:left w:val="single" w:sz="2" w:space="0" w:color="000000"/>
              <w:bottom w:val="single" w:sz="2" w:space="0" w:color="000000"/>
            </w:tcBorders>
            <w:shd w:val="clear" w:color="auto" w:fill="auto"/>
          </w:tcPr>
          <w:p w14:paraId="7079F478" w14:textId="77777777" w:rsidR="004D6CBE" w:rsidRPr="0071231F" w:rsidRDefault="004D6CBE" w:rsidP="004D6CBE">
            <w:pPr>
              <w:pStyle w:val="Contedodatabela"/>
              <w:numPr>
                <w:ilvl w:val="0"/>
                <w:numId w:val="23"/>
              </w:numPr>
              <w:jc w:val="both"/>
              <w:rPr>
                <w:rFonts w:ascii="Arial" w:hAnsi="Arial" w:cs="Arial"/>
                <w:sz w:val="18"/>
                <w:szCs w:val="18"/>
              </w:rPr>
            </w:pPr>
            <w:r w:rsidRPr="0071231F">
              <w:rPr>
                <w:rFonts w:ascii="Arial" w:hAnsi="Arial" w:cs="Arial"/>
                <w:sz w:val="18"/>
                <w:szCs w:val="18"/>
              </w:rPr>
              <w:t>Ação</w:t>
            </w:r>
          </w:p>
        </w:tc>
        <w:tc>
          <w:tcPr>
            <w:tcW w:w="7961" w:type="dxa"/>
            <w:tcBorders>
              <w:left w:val="single" w:sz="2" w:space="0" w:color="000000"/>
              <w:bottom w:val="single" w:sz="2" w:space="0" w:color="000000"/>
              <w:right w:val="single" w:sz="2" w:space="0" w:color="000000"/>
            </w:tcBorders>
            <w:shd w:val="clear" w:color="auto" w:fill="auto"/>
          </w:tcPr>
          <w:p w14:paraId="11A48F51" w14:textId="77777777" w:rsidR="004D6CBE" w:rsidRPr="0071231F" w:rsidRDefault="004D6CBE" w:rsidP="004D6CBE">
            <w:pPr>
              <w:pStyle w:val="Contedodatabela"/>
              <w:numPr>
                <w:ilvl w:val="0"/>
                <w:numId w:val="23"/>
              </w:numPr>
              <w:ind w:left="0" w:firstLine="0"/>
              <w:jc w:val="both"/>
              <w:rPr>
                <w:rFonts w:ascii="Arial" w:hAnsi="Arial" w:cs="Arial"/>
                <w:sz w:val="18"/>
                <w:szCs w:val="18"/>
              </w:rPr>
            </w:pPr>
            <w:r w:rsidRPr="0071231F">
              <w:rPr>
                <w:rFonts w:ascii="Arial" w:hAnsi="Arial" w:cs="Arial"/>
                <w:sz w:val="18"/>
                <w:szCs w:val="18"/>
              </w:rPr>
              <w:t>0004.0122.0023 – Promover e Participar de Competições Oficiais, Amadoras e Atividades de Lazer</w:t>
            </w:r>
          </w:p>
        </w:tc>
      </w:tr>
      <w:tr w:rsidR="004D6CBE" w:rsidRPr="0071231F" w14:paraId="149ED303" w14:textId="77777777" w:rsidTr="004D6CBE">
        <w:tc>
          <w:tcPr>
            <w:tcW w:w="1683" w:type="dxa"/>
            <w:tcBorders>
              <w:left w:val="single" w:sz="2" w:space="0" w:color="000000"/>
              <w:bottom w:val="single" w:sz="2" w:space="0" w:color="000000"/>
            </w:tcBorders>
            <w:shd w:val="clear" w:color="auto" w:fill="auto"/>
          </w:tcPr>
          <w:p w14:paraId="2AC37FF9" w14:textId="77777777" w:rsidR="004D6CBE" w:rsidRPr="0071231F" w:rsidRDefault="004D6CBE" w:rsidP="004D6CBE">
            <w:pPr>
              <w:pStyle w:val="Contedodatabela"/>
              <w:numPr>
                <w:ilvl w:val="0"/>
                <w:numId w:val="23"/>
              </w:numPr>
              <w:jc w:val="both"/>
              <w:rPr>
                <w:rFonts w:ascii="Arial" w:hAnsi="Arial" w:cs="Arial"/>
                <w:sz w:val="18"/>
                <w:szCs w:val="18"/>
              </w:rPr>
            </w:pPr>
            <w:r w:rsidRPr="0071231F">
              <w:rPr>
                <w:rFonts w:ascii="Arial" w:hAnsi="Arial" w:cs="Arial"/>
                <w:sz w:val="18"/>
                <w:szCs w:val="18"/>
              </w:rPr>
              <w:t>Vínculo</w:t>
            </w:r>
          </w:p>
        </w:tc>
        <w:tc>
          <w:tcPr>
            <w:tcW w:w="7961" w:type="dxa"/>
            <w:tcBorders>
              <w:left w:val="single" w:sz="2" w:space="0" w:color="000000"/>
              <w:bottom w:val="single" w:sz="2" w:space="0" w:color="000000"/>
              <w:right w:val="single" w:sz="2" w:space="0" w:color="000000"/>
            </w:tcBorders>
            <w:shd w:val="clear" w:color="auto" w:fill="auto"/>
          </w:tcPr>
          <w:p w14:paraId="29113805" w14:textId="77777777" w:rsidR="004D6CBE" w:rsidRPr="0071231F" w:rsidRDefault="004D6CBE" w:rsidP="004D6CBE">
            <w:pPr>
              <w:pStyle w:val="Contedodatabela"/>
              <w:numPr>
                <w:ilvl w:val="0"/>
                <w:numId w:val="23"/>
              </w:numPr>
              <w:jc w:val="both"/>
              <w:rPr>
                <w:rFonts w:ascii="Arial" w:hAnsi="Arial" w:cs="Arial"/>
                <w:sz w:val="18"/>
                <w:szCs w:val="18"/>
              </w:rPr>
            </w:pPr>
            <w:r w:rsidRPr="0071231F">
              <w:rPr>
                <w:rFonts w:ascii="Arial" w:hAnsi="Arial" w:cs="Arial"/>
                <w:sz w:val="18"/>
                <w:szCs w:val="18"/>
              </w:rPr>
              <w:t>000 – Recursos Livres</w:t>
            </w:r>
          </w:p>
        </w:tc>
      </w:tr>
      <w:tr w:rsidR="004D6CBE" w:rsidRPr="0071231F" w14:paraId="329F10F3" w14:textId="77777777" w:rsidTr="004D6CBE">
        <w:tc>
          <w:tcPr>
            <w:tcW w:w="1683" w:type="dxa"/>
            <w:tcBorders>
              <w:left w:val="single" w:sz="2" w:space="0" w:color="000000"/>
              <w:bottom w:val="single" w:sz="2" w:space="0" w:color="000000"/>
            </w:tcBorders>
            <w:shd w:val="clear" w:color="auto" w:fill="auto"/>
          </w:tcPr>
          <w:p w14:paraId="2C11E099" w14:textId="77777777" w:rsidR="004D6CBE" w:rsidRPr="0071231F" w:rsidRDefault="004D6CBE" w:rsidP="004D6CBE">
            <w:pPr>
              <w:pStyle w:val="Contedodatabela"/>
              <w:numPr>
                <w:ilvl w:val="0"/>
                <w:numId w:val="23"/>
              </w:numPr>
              <w:jc w:val="both"/>
              <w:rPr>
                <w:rFonts w:ascii="Arial" w:hAnsi="Arial" w:cs="Arial"/>
                <w:sz w:val="18"/>
                <w:szCs w:val="18"/>
              </w:rPr>
            </w:pPr>
            <w:proofErr w:type="spellStart"/>
            <w:r w:rsidRPr="0071231F">
              <w:rPr>
                <w:rFonts w:ascii="Arial" w:hAnsi="Arial" w:cs="Arial"/>
                <w:sz w:val="18"/>
                <w:szCs w:val="18"/>
              </w:rPr>
              <w:t>Subelemento</w:t>
            </w:r>
            <w:proofErr w:type="spellEnd"/>
          </w:p>
        </w:tc>
        <w:tc>
          <w:tcPr>
            <w:tcW w:w="7961" w:type="dxa"/>
            <w:tcBorders>
              <w:left w:val="single" w:sz="2" w:space="0" w:color="000000"/>
              <w:bottom w:val="single" w:sz="2" w:space="0" w:color="000000"/>
              <w:right w:val="single" w:sz="2" w:space="0" w:color="000000"/>
            </w:tcBorders>
            <w:shd w:val="clear" w:color="auto" w:fill="auto"/>
          </w:tcPr>
          <w:p w14:paraId="44E22480" w14:textId="77777777" w:rsidR="004D6CBE" w:rsidRPr="0071231F" w:rsidRDefault="004D6CBE" w:rsidP="004D6CBE">
            <w:pPr>
              <w:pStyle w:val="Contedodatabela"/>
              <w:numPr>
                <w:ilvl w:val="0"/>
                <w:numId w:val="23"/>
              </w:numPr>
              <w:jc w:val="both"/>
              <w:rPr>
                <w:rFonts w:ascii="Arial" w:hAnsi="Arial" w:cs="Arial"/>
                <w:sz w:val="18"/>
                <w:szCs w:val="18"/>
              </w:rPr>
            </w:pPr>
            <w:r w:rsidRPr="0071231F">
              <w:rPr>
                <w:rFonts w:ascii="Arial" w:hAnsi="Arial" w:cs="Arial"/>
                <w:sz w:val="18"/>
                <w:szCs w:val="18"/>
              </w:rPr>
              <w:t>3.33.90.39 – Outros Serviços de Terceiros – Pessoa Jurídica</w:t>
            </w:r>
          </w:p>
        </w:tc>
      </w:tr>
    </w:tbl>
    <w:p w14:paraId="1B5A1AF0"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FF0000"/>
          <w:sz w:val="20"/>
          <w:szCs w:val="20"/>
        </w:rPr>
      </w:pPr>
    </w:p>
    <w:p w14:paraId="6AC828CD"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000000"/>
          <w:sz w:val="20"/>
          <w:szCs w:val="20"/>
        </w:rPr>
      </w:pPr>
      <w:r w:rsidRPr="004D6CBE">
        <w:rPr>
          <w:rFonts w:ascii="Arial" w:hAnsi="Arial" w:cs="Arial"/>
          <w:color w:val="000000"/>
          <w:sz w:val="20"/>
          <w:szCs w:val="20"/>
        </w:rPr>
        <w:t>10.2.</w:t>
      </w:r>
      <w:r w:rsidRPr="004D6CBE">
        <w:rPr>
          <w:rFonts w:ascii="Arial" w:hAnsi="Arial" w:cs="Arial"/>
          <w:color w:val="000000"/>
          <w:sz w:val="20"/>
          <w:szCs w:val="20"/>
        </w:rPr>
        <w:tab/>
        <w:t>A dotação relativa aos exercícios financeiros subsequentes será indicada após aprovação da Lei Orçamentária respectiva e liberação dos créditos correspondentes, mediante apostilamento.</w:t>
      </w:r>
    </w:p>
    <w:p w14:paraId="1BD2227B" w14:textId="77777777" w:rsidR="004D6CBE" w:rsidRPr="004D6CBE" w:rsidRDefault="004D6CBE" w:rsidP="004D6CBE">
      <w:pPr>
        <w:pStyle w:val="Corpodetexto"/>
        <w:numPr>
          <w:ilvl w:val="0"/>
          <w:numId w:val="23"/>
        </w:numPr>
        <w:overflowPunct w:val="0"/>
        <w:spacing w:before="0" w:beforeAutospacing="0" w:after="0" w:afterAutospacing="0"/>
        <w:ind w:left="0" w:firstLine="0"/>
        <w:jc w:val="both"/>
        <w:rPr>
          <w:rFonts w:ascii="Arial" w:hAnsi="Arial" w:cs="Arial"/>
          <w:color w:val="FF0000"/>
          <w:sz w:val="20"/>
          <w:szCs w:val="20"/>
        </w:rPr>
      </w:pPr>
    </w:p>
    <w:p w14:paraId="678192A3" w14:textId="77777777" w:rsidR="004D6CBE" w:rsidRPr="004D6CBE" w:rsidRDefault="004D6CBE" w:rsidP="004D6CBE">
      <w:pPr>
        <w:pStyle w:val="Corpodetexto"/>
        <w:numPr>
          <w:ilvl w:val="0"/>
          <w:numId w:val="23"/>
        </w:numPr>
        <w:overflowPunct w:val="0"/>
        <w:spacing w:before="0" w:beforeAutospacing="0" w:after="0" w:afterAutospacing="0"/>
        <w:jc w:val="right"/>
        <w:rPr>
          <w:rFonts w:ascii="Arial" w:hAnsi="Arial" w:cs="Arial"/>
          <w:sz w:val="20"/>
          <w:szCs w:val="20"/>
        </w:rPr>
      </w:pPr>
      <w:r w:rsidRPr="004D6CBE">
        <w:rPr>
          <w:rFonts w:ascii="Arial" w:hAnsi="Arial" w:cs="Arial"/>
          <w:color w:val="000000"/>
          <w:sz w:val="20"/>
          <w:szCs w:val="20"/>
        </w:rPr>
        <w:t>Município de Marechal Cândido Rondon – PR</w:t>
      </w:r>
      <w:r w:rsidRPr="004D6CBE">
        <w:rPr>
          <w:rFonts w:ascii="Arial" w:hAnsi="Arial" w:cs="Arial"/>
          <w:b/>
          <w:color w:val="000000"/>
          <w:sz w:val="20"/>
          <w:szCs w:val="20"/>
        </w:rPr>
        <w:t xml:space="preserve">, </w:t>
      </w:r>
      <w:r w:rsidRPr="004D6CBE">
        <w:rPr>
          <w:rFonts w:ascii="Arial" w:hAnsi="Arial" w:cs="Arial"/>
          <w:color w:val="000000"/>
          <w:sz w:val="20"/>
          <w:szCs w:val="20"/>
        </w:rPr>
        <w:t>14</w:t>
      </w:r>
      <w:r w:rsidRPr="004D6CBE">
        <w:rPr>
          <w:rFonts w:ascii="Arial" w:hAnsi="Arial" w:cs="Arial"/>
          <w:b/>
          <w:color w:val="000000"/>
          <w:sz w:val="20"/>
          <w:szCs w:val="20"/>
        </w:rPr>
        <w:t xml:space="preserve"> </w:t>
      </w:r>
      <w:r w:rsidRPr="004D6CBE">
        <w:rPr>
          <w:rFonts w:ascii="Arial" w:hAnsi="Arial" w:cs="Arial"/>
          <w:color w:val="000000"/>
          <w:sz w:val="20"/>
          <w:szCs w:val="20"/>
        </w:rPr>
        <w:t xml:space="preserve">de </w:t>
      </w:r>
      <w:proofErr w:type="gramStart"/>
      <w:r w:rsidRPr="004D6CBE">
        <w:rPr>
          <w:rFonts w:ascii="Arial" w:hAnsi="Arial" w:cs="Arial"/>
          <w:color w:val="000000"/>
          <w:sz w:val="20"/>
          <w:szCs w:val="20"/>
        </w:rPr>
        <w:t>Setembro</w:t>
      </w:r>
      <w:proofErr w:type="gramEnd"/>
      <w:r w:rsidRPr="004D6CBE">
        <w:rPr>
          <w:rFonts w:ascii="Arial" w:hAnsi="Arial" w:cs="Arial"/>
          <w:color w:val="000000"/>
          <w:sz w:val="20"/>
          <w:szCs w:val="20"/>
        </w:rPr>
        <w:t xml:space="preserve"> de</w:t>
      </w:r>
      <w:r w:rsidRPr="004D6CBE">
        <w:rPr>
          <w:rFonts w:ascii="Arial" w:hAnsi="Arial" w:cs="Arial"/>
          <w:color w:val="FF0000"/>
          <w:sz w:val="20"/>
          <w:szCs w:val="20"/>
        </w:rPr>
        <w:t xml:space="preserve"> </w:t>
      </w:r>
      <w:r w:rsidRPr="004D6CBE">
        <w:rPr>
          <w:rFonts w:ascii="Arial" w:hAnsi="Arial" w:cs="Arial"/>
          <w:color w:val="000000"/>
          <w:sz w:val="20"/>
          <w:szCs w:val="20"/>
        </w:rPr>
        <w:t>2023</w:t>
      </w:r>
    </w:p>
    <w:p w14:paraId="70E35BC4" w14:textId="77777777" w:rsidR="004D6CBE" w:rsidRPr="004D6CBE" w:rsidRDefault="004D6CBE" w:rsidP="004D6CBE">
      <w:pPr>
        <w:numPr>
          <w:ilvl w:val="0"/>
          <w:numId w:val="23"/>
        </w:numPr>
        <w:overflowPunct w:val="0"/>
        <w:jc w:val="both"/>
        <w:rPr>
          <w:rFonts w:ascii="Arial" w:hAnsi="Arial" w:cs="Arial"/>
          <w:sz w:val="20"/>
          <w:szCs w:val="20"/>
        </w:rPr>
      </w:pPr>
    </w:p>
    <w:p w14:paraId="5D446543" w14:textId="2950E5E9" w:rsidR="004D6CBE" w:rsidRPr="004D6CBE" w:rsidRDefault="004D6CBE" w:rsidP="004D6CBE">
      <w:pPr>
        <w:numPr>
          <w:ilvl w:val="0"/>
          <w:numId w:val="23"/>
        </w:numPr>
        <w:overflowPunct w:val="0"/>
        <w:jc w:val="both"/>
        <w:rPr>
          <w:rFonts w:ascii="Arial" w:hAnsi="Arial" w:cs="Arial"/>
          <w:sz w:val="20"/>
          <w:szCs w:val="20"/>
        </w:rPr>
      </w:pPr>
      <w:r w:rsidRPr="004D6CBE">
        <w:rPr>
          <w:rFonts w:ascii="Arial" w:hAnsi="Arial" w:cs="Arial"/>
          <w:sz w:val="20"/>
          <w:szCs w:val="20"/>
        </w:rPr>
        <w:t xml:space="preserve">_______________________ </w:t>
      </w:r>
      <w:r w:rsidRPr="004D6CBE">
        <w:rPr>
          <w:rFonts w:ascii="Arial" w:hAnsi="Arial" w:cs="Arial"/>
          <w:sz w:val="20"/>
          <w:szCs w:val="20"/>
        </w:rPr>
        <w:tab/>
      </w:r>
      <w:r w:rsidRPr="004D6CBE">
        <w:rPr>
          <w:rFonts w:ascii="Arial" w:hAnsi="Arial" w:cs="Arial"/>
          <w:sz w:val="20"/>
          <w:szCs w:val="20"/>
        </w:rPr>
        <w:tab/>
      </w:r>
      <w:r w:rsidRPr="004D6CBE">
        <w:rPr>
          <w:rFonts w:ascii="Arial" w:hAnsi="Arial" w:cs="Arial"/>
          <w:sz w:val="20"/>
          <w:szCs w:val="20"/>
        </w:rPr>
        <w:tab/>
      </w:r>
      <w:r w:rsidRPr="004D6CBE">
        <w:rPr>
          <w:rFonts w:ascii="Arial" w:hAnsi="Arial" w:cs="Arial"/>
          <w:sz w:val="20"/>
          <w:szCs w:val="20"/>
        </w:rPr>
        <w:tab/>
        <w:t xml:space="preserve">     </w:t>
      </w:r>
      <w:r w:rsidR="0071231F">
        <w:rPr>
          <w:rFonts w:ascii="Arial" w:hAnsi="Arial" w:cs="Arial"/>
          <w:sz w:val="20"/>
          <w:szCs w:val="20"/>
        </w:rPr>
        <w:t xml:space="preserve">               </w:t>
      </w:r>
      <w:r w:rsidRPr="004D6CBE">
        <w:rPr>
          <w:rFonts w:ascii="Arial" w:hAnsi="Arial" w:cs="Arial"/>
          <w:sz w:val="20"/>
          <w:szCs w:val="20"/>
        </w:rPr>
        <w:t xml:space="preserve">   _______________________________</w:t>
      </w:r>
    </w:p>
    <w:p w14:paraId="23EDAD4F" w14:textId="1F90EDC5" w:rsidR="004D6CBE" w:rsidRPr="004D6CBE" w:rsidRDefault="004D6CBE" w:rsidP="0071231F">
      <w:pPr>
        <w:numPr>
          <w:ilvl w:val="0"/>
          <w:numId w:val="23"/>
        </w:numPr>
        <w:overflowPunct w:val="0"/>
        <w:rPr>
          <w:rFonts w:ascii="Arial" w:hAnsi="Arial" w:cs="Arial"/>
          <w:sz w:val="20"/>
          <w:szCs w:val="20"/>
        </w:rPr>
      </w:pPr>
      <w:r w:rsidRPr="004D6CBE">
        <w:rPr>
          <w:rFonts w:ascii="Arial" w:hAnsi="Arial" w:cs="Arial"/>
          <w:sz w:val="20"/>
          <w:szCs w:val="20"/>
        </w:rPr>
        <w:t>José Carlos dos Santos</w:t>
      </w:r>
      <w:r w:rsidRPr="004D6CBE">
        <w:rPr>
          <w:rFonts w:ascii="Arial" w:hAnsi="Arial" w:cs="Arial"/>
          <w:sz w:val="20"/>
          <w:szCs w:val="20"/>
        </w:rPr>
        <w:tab/>
      </w:r>
      <w:r w:rsidRPr="004D6CBE">
        <w:rPr>
          <w:rFonts w:ascii="Arial" w:hAnsi="Arial" w:cs="Arial"/>
          <w:sz w:val="20"/>
          <w:szCs w:val="20"/>
        </w:rPr>
        <w:tab/>
      </w:r>
      <w:r w:rsidRPr="004D6CBE">
        <w:rPr>
          <w:rFonts w:ascii="Arial" w:hAnsi="Arial" w:cs="Arial"/>
          <w:sz w:val="20"/>
          <w:szCs w:val="20"/>
        </w:rPr>
        <w:tab/>
      </w:r>
      <w:r w:rsidRPr="004D6CBE">
        <w:rPr>
          <w:rFonts w:ascii="Arial" w:hAnsi="Arial" w:cs="Arial"/>
          <w:sz w:val="20"/>
          <w:szCs w:val="20"/>
        </w:rPr>
        <w:tab/>
      </w:r>
      <w:r w:rsidRPr="004D6CBE">
        <w:rPr>
          <w:rFonts w:ascii="Arial" w:hAnsi="Arial" w:cs="Arial"/>
          <w:sz w:val="20"/>
          <w:szCs w:val="20"/>
        </w:rPr>
        <w:tab/>
        <w:t xml:space="preserve">  </w:t>
      </w:r>
      <w:r w:rsidR="0071231F">
        <w:rPr>
          <w:rFonts w:ascii="Arial" w:hAnsi="Arial" w:cs="Arial"/>
          <w:sz w:val="20"/>
          <w:szCs w:val="20"/>
        </w:rPr>
        <w:t xml:space="preserve">                          </w:t>
      </w:r>
      <w:r w:rsidRPr="004D6CBE">
        <w:rPr>
          <w:rFonts w:ascii="Arial" w:hAnsi="Arial" w:cs="Arial"/>
          <w:sz w:val="20"/>
          <w:szCs w:val="20"/>
        </w:rPr>
        <w:t xml:space="preserve">Diogo Ricardo </w:t>
      </w:r>
      <w:proofErr w:type="spellStart"/>
      <w:r w:rsidRPr="004D6CBE">
        <w:rPr>
          <w:rFonts w:ascii="Arial" w:hAnsi="Arial" w:cs="Arial"/>
          <w:sz w:val="20"/>
          <w:szCs w:val="20"/>
        </w:rPr>
        <w:t>Stimer</w:t>
      </w:r>
      <w:proofErr w:type="spellEnd"/>
      <w:r w:rsidRPr="004D6CBE">
        <w:rPr>
          <w:rFonts w:ascii="Arial" w:hAnsi="Arial" w:cs="Arial"/>
          <w:sz w:val="20"/>
          <w:szCs w:val="20"/>
        </w:rPr>
        <w:t xml:space="preserve"> Schneider</w:t>
      </w:r>
    </w:p>
    <w:p w14:paraId="701E6DBD" w14:textId="41555266" w:rsidR="004D6CBE" w:rsidRPr="004D6CBE" w:rsidRDefault="0071231F" w:rsidP="004D6CBE">
      <w:pPr>
        <w:numPr>
          <w:ilvl w:val="0"/>
          <w:numId w:val="23"/>
        </w:numPr>
        <w:overflowPunct w:val="0"/>
        <w:jc w:val="both"/>
        <w:rPr>
          <w:rFonts w:ascii="Arial" w:hAnsi="Arial" w:cs="Arial"/>
          <w:sz w:val="20"/>
          <w:szCs w:val="20"/>
        </w:rPr>
      </w:pPr>
      <w:r>
        <w:rPr>
          <w:rFonts w:ascii="Arial" w:hAnsi="Arial" w:cs="Arial"/>
          <w:color w:val="000000"/>
          <w:sz w:val="20"/>
          <w:szCs w:val="20"/>
        </w:rPr>
        <w:t xml:space="preserve">   </w:t>
      </w:r>
      <w:r w:rsidR="004D6CBE" w:rsidRPr="004D6CBE">
        <w:rPr>
          <w:rFonts w:ascii="Arial" w:hAnsi="Arial" w:cs="Arial"/>
          <w:color w:val="000000"/>
          <w:sz w:val="20"/>
          <w:szCs w:val="20"/>
        </w:rPr>
        <w:t>Analista Técnico</w:t>
      </w:r>
      <w:r>
        <w:rPr>
          <w:rFonts w:ascii="Arial" w:hAnsi="Arial" w:cs="Arial"/>
          <w:color w:val="000000"/>
          <w:sz w:val="20"/>
          <w:szCs w:val="20"/>
        </w:rPr>
        <w:t xml:space="preserve">                                                                                     </w:t>
      </w:r>
      <w:r w:rsidR="004D6CBE" w:rsidRPr="004D6CBE">
        <w:rPr>
          <w:rFonts w:ascii="Arial" w:hAnsi="Arial" w:cs="Arial"/>
          <w:color w:val="000000"/>
          <w:sz w:val="20"/>
          <w:szCs w:val="20"/>
        </w:rPr>
        <w:t>Secretário</w:t>
      </w:r>
      <w:r>
        <w:rPr>
          <w:rFonts w:ascii="Arial" w:hAnsi="Arial" w:cs="Arial"/>
          <w:color w:val="000000"/>
          <w:sz w:val="20"/>
          <w:szCs w:val="20"/>
        </w:rPr>
        <w:t xml:space="preserve"> </w:t>
      </w:r>
      <w:r w:rsidR="004D6CBE" w:rsidRPr="004D6CBE">
        <w:rPr>
          <w:rFonts w:ascii="Arial" w:hAnsi="Arial" w:cs="Arial"/>
          <w:color w:val="000000"/>
          <w:sz w:val="20"/>
          <w:szCs w:val="20"/>
        </w:rPr>
        <w:t>Municipal</w:t>
      </w:r>
      <w:r>
        <w:rPr>
          <w:rFonts w:ascii="Arial" w:hAnsi="Arial" w:cs="Arial"/>
          <w:color w:val="000000"/>
          <w:sz w:val="20"/>
          <w:szCs w:val="20"/>
        </w:rPr>
        <w:t xml:space="preserve"> </w:t>
      </w:r>
      <w:r w:rsidR="004D6CBE" w:rsidRPr="004D6CBE">
        <w:rPr>
          <w:rFonts w:ascii="Arial" w:hAnsi="Arial" w:cs="Arial"/>
          <w:color w:val="000000"/>
          <w:sz w:val="20"/>
          <w:szCs w:val="20"/>
        </w:rPr>
        <w:t>de</w:t>
      </w:r>
      <w:r>
        <w:rPr>
          <w:rFonts w:ascii="Arial" w:hAnsi="Arial" w:cs="Arial"/>
          <w:color w:val="000000"/>
          <w:sz w:val="20"/>
          <w:szCs w:val="20"/>
        </w:rPr>
        <w:t xml:space="preserve"> </w:t>
      </w:r>
      <w:r w:rsidR="004D6CBE" w:rsidRPr="004D6CBE">
        <w:rPr>
          <w:rFonts w:ascii="Arial" w:hAnsi="Arial" w:cs="Arial"/>
          <w:color w:val="000000"/>
          <w:sz w:val="20"/>
          <w:szCs w:val="20"/>
        </w:rPr>
        <w:t>Esporte</w:t>
      </w:r>
      <w:r>
        <w:rPr>
          <w:rFonts w:ascii="Arial" w:hAnsi="Arial" w:cs="Arial"/>
          <w:color w:val="000000"/>
          <w:sz w:val="20"/>
          <w:szCs w:val="20"/>
        </w:rPr>
        <w:t xml:space="preserve"> </w:t>
      </w:r>
      <w:r w:rsidR="004D6CBE" w:rsidRPr="004D6CBE">
        <w:rPr>
          <w:rFonts w:ascii="Arial" w:hAnsi="Arial" w:cs="Arial"/>
          <w:color w:val="000000"/>
          <w:sz w:val="20"/>
          <w:szCs w:val="20"/>
        </w:rPr>
        <w:t>e</w:t>
      </w:r>
      <w:r>
        <w:rPr>
          <w:rFonts w:ascii="Arial" w:hAnsi="Arial" w:cs="Arial"/>
          <w:color w:val="000000"/>
          <w:sz w:val="20"/>
          <w:szCs w:val="20"/>
        </w:rPr>
        <w:t xml:space="preserve"> </w:t>
      </w:r>
      <w:r w:rsidR="004D6CBE" w:rsidRPr="004D6CBE">
        <w:rPr>
          <w:rFonts w:ascii="Arial" w:hAnsi="Arial" w:cs="Arial"/>
          <w:color w:val="000000"/>
          <w:sz w:val="20"/>
          <w:szCs w:val="20"/>
        </w:rPr>
        <w:t>Lazer</w:t>
      </w:r>
      <w:r w:rsidR="004D6CBE" w:rsidRPr="004D6CBE">
        <w:rPr>
          <w:rFonts w:ascii="Arial" w:eastAsia="Arial" w:hAnsi="Arial" w:cs="Arial"/>
          <w:b/>
          <w:bCs/>
          <w:sz w:val="20"/>
          <w:szCs w:val="20"/>
          <w:u w:val="single"/>
        </w:rPr>
        <w:br/>
      </w:r>
    </w:p>
    <w:p w14:paraId="5BF88B36" w14:textId="77777777" w:rsidR="004D6CBE" w:rsidRPr="004D6CBE" w:rsidRDefault="004D6CBE" w:rsidP="000A6AD4">
      <w:pPr>
        <w:jc w:val="center"/>
        <w:rPr>
          <w:rFonts w:ascii="Arial" w:hAnsi="Arial" w:cs="Arial"/>
          <w:sz w:val="20"/>
          <w:szCs w:val="20"/>
        </w:rPr>
      </w:pPr>
    </w:p>
    <w:p w14:paraId="057CED57" w14:textId="24A9C513" w:rsidR="000A6AD4" w:rsidRPr="004D6CBE" w:rsidRDefault="000A6AD4" w:rsidP="000A6AD4">
      <w:pPr>
        <w:jc w:val="center"/>
        <w:rPr>
          <w:rFonts w:ascii="Arial" w:hAnsi="Arial" w:cs="Arial"/>
          <w:sz w:val="20"/>
          <w:szCs w:val="20"/>
        </w:rPr>
      </w:pPr>
    </w:p>
    <w:p w14:paraId="1FFA32A9" w14:textId="5C763F2E" w:rsidR="000A6AD4" w:rsidRPr="004D6CBE" w:rsidRDefault="000A6AD4" w:rsidP="000A6AD4">
      <w:pPr>
        <w:jc w:val="center"/>
        <w:rPr>
          <w:rFonts w:ascii="Arial" w:hAnsi="Arial" w:cs="Arial"/>
          <w:sz w:val="20"/>
          <w:szCs w:val="20"/>
        </w:rPr>
      </w:pPr>
    </w:p>
    <w:p w14:paraId="3F62B3FC" w14:textId="489F9015" w:rsidR="000A6AD4" w:rsidRPr="004D6CBE" w:rsidRDefault="000A6AD4" w:rsidP="000A6AD4">
      <w:pPr>
        <w:jc w:val="center"/>
        <w:rPr>
          <w:rFonts w:ascii="Arial" w:hAnsi="Arial" w:cs="Arial"/>
          <w:sz w:val="20"/>
          <w:szCs w:val="20"/>
        </w:rPr>
      </w:pPr>
    </w:p>
    <w:p w14:paraId="2C673EAF" w14:textId="0FDC9D3D" w:rsidR="000A6AD4" w:rsidRPr="004D6CBE" w:rsidRDefault="000A6AD4" w:rsidP="000A6AD4">
      <w:pPr>
        <w:jc w:val="center"/>
        <w:rPr>
          <w:rFonts w:ascii="Arial" w:hAnsi="Arial" w:cs="Arial"/>
          <w:sz w:val="20"/>
          <w:szCs w:val="20"/>
        </w:rPr>
      </w:pPr>
    </w:p>
    <w:p w14:paraId="1D88E296" w14:textId="27695B87" w:rsidR="000A6AD4" w:rsidRPr="004D6CBE" w:rsidRDefault="000A6AD4" w:rsidP="000A6AD4">
      <w:pPr>
        <w:jc w:val="center"/>
        <w:rPr>
          <w:rFonts w:ascii="Arial" w:hAnsi="Arial" w:cs="Arial"/>
          <w:sz w:val="20"/>
          <w:szCs w:val="20"/>
        </w:rPr>
      </w:pPr>
    </w:p>
    <w:p w14:paraId="0FE90504" w14:textId="79721C0D" w:rsidR="000A6AD4" w:rsidRPr="004D6CBE" w:rsidRDefault="000A6AD4" w:rsidP="000A6AD4">
      <w:pPr>
        <w:jc w:val="center"/>
        <w:rPr>
          <w:rFonts w:ascii="Arial" w:hAnsi="Arial" w:cs="Arial"/>
          <w:sz w:val="20"/>
          <w:szCs w:val="20"/>
        </w:rPr>
      </w:pPr>
    </w:p>
    <w:p w14:paraId="29AB285E" w14:textId="26386B8D" w:rsidR="000A6AD4" w:rsidRPr="004D6CBE" w:rsidRDefault="000A6AD4" w:rsidP="000A6AD4">
      <w:pPr>
        <w:jc w:val="center"/>
        <w:rPr>
          <w:rFonts w:ascii="Arial" w:hAnsi="Arial" w:cs="Arial"/>
          <w:sz w:val="20"/>
          <w:szCs w:val="20"/>
        </w:rPr>
      </w:pPr>
    </w:p>
    <w:p w14:paraId="5D82CC0C" w14:textId="7DDAE1AA" w:rsidR="000A6AD4" w:rsidRPr="004D6CBE" w:rsidRDefault="000A6AD4" w:rsidP="000A6AD4">
      <w:pPr>
        <w:jc w:val="center"/>
        <w:rPr>
          <w:rFonts w:ascii="Arial" w:hAnsi="Arial" w:cs="Arial"/>
          <w:sz w:val="20"/>
          <w:szCs w:val="20"/>
        </w:rPr>
      </w:pPr>
    </w:p>
    <w:p w14:paraId="511039E2" w14:textId="76896824" w:rsidR="000A6AD4" w:rsidRPr="004D6CBE" w:rsidRDefault="000A6AD4" w:rsidP="000A6AD4">
      <w:pPr>
        <w:jc w:val="center"/>
        <w:rPr>
          <w:rFonts w:ascii="Arial" w:hAnsi="Arial" w:cs="Arial"/>
          <w:sz w:val="20"/>
          <w:szCs w:val="20"/>
        </w:rPr>
      </w:pPr>
    </w:p>
    <w:p w14:paraId="106D3381" w14:textId="485D8A3E" w:rsidR="000A6AD4" w:rsidRPr="004D6CBE" w:rsidRDefault="000A6AD4" w:rsidP="000A6AD4">
      <w:pPr>
        <w:jc w:val="center"/>
        <w:rPr>
          <w:rFonts w:ascii="Arial" w:hAnsi="Arial" w:cs="Arial"/>
          <w:sz w:val="20"/>
          <w:szCs w:val="20"/>
        </w:rPr>
      </w:pPr>
    </w:p>
    <w:p w14:paraId="478D5712" w14:textId="1452329F" w:rsidR="000A6AD4" w:rsidRPr="004D6CBE" w:rsidRDefault="000A6AD4" w:rsidP="000A6AD4">
      <w:pPr>
        <w:jc w:val="center"/>
        <w:rPr>
          <w:rFonts w:ascii="Arial" w:hAnsi="Arial" w:cs="Arial"/>
          <w:sz w:val="20"/>
          <w:szCs w:val="20"/>
        </w:rPr>
      </w:pPr>
    </w:p>
    <w:p w14:paraId="306CB283" w14:textId="550920A2" w:rsidR="000A6AD4" w:rsidRPr="004D6CBE" w:rsidRDefault="000A6AD4" w:rsidP="000A6AD4">
      <w:pPr>
        <w:jc w:val="center"/>
        <w:rPr>
          <w:rFonts w:ascii="Arial" w:hAnsi="Arial" w:cs="Arial"/>
          <w:sz w:val="20"/>
          <w:szCs w:val="20"/>
        </w:rPr>
      </w:pPr>
    </w:p>
    <w:p w14:paraId="5A35C6E9" w14:textId="5C1CAD3D" w:rsidR="000A6AD4" w:rsidRPr="004D6CBE" w:rsidRDefault="000A6AD4" w:rsidP="000A6AD4">
      <w:pPr>
        <w:jc w:val="center"/>
        <w:rPr>
          <w:rFonts w:ascii="Arial" w:hAnsi="Arial" w:cs="Arial"/>
          <w:sz w:val="20"/>
          <w:szCs w:val="20"/>
        </w:rPr>
      </w:pPr>
    </w:p>
    <w:p w14:paraId="532ED9C5" w14:textId="476547E3" w:rsidR="000A6AD4" w:rsidRPr="004D6CBE" w:rsidRDefault="000A6AD4" w:rsidP="000A6AD4">
      <w:pPr>
        <w:jc w:val="center"/>
        <w:rPr>
          <w:rFonts w:ascii="Arial" w:hAnsi="Arial" w:cs="Arial"/>
          <w:sz w:val="20"/>
          <w:szCs w:val="20"/>
        </w:rPr>
      </w:pPr>
    </w:p>
    <w:p w14:paraId="1383A9D5" w14:textId="3D17061A" w:rsidR="000A6AD4" w:rsidRPr="004D6CBE" w:rsidRDefault="000A6AD4" w:rsidP="000A6AD4">
      <w:pPr>
        <w:jc w:val="center"/>
        <w:rPr>
          <w:rFonts w:ascii="Arial" w:hAnsi="Arial" w:cs="Arial"/>
          <w:sz w:val="20"/>
          <w:szCs w:val="20"/>
        </w:rPr>
      </w:pPr>
    </w:p>
    <w:p w14:paraId="3751F65A" w14:textId="5E64AB8B" w:rsidR="000A6AD4" w:rsidRPr="004D6CBE" w:rsidRDefault="000A6AD4" w:rsidP="000A6AD4">
      <w:pPr>
        <w:jc w:val="center"/>
        <w:rPr>
          <w:rFonts w:ascii="Arial" w:hAnsi="Arial" w:cs="Arial"/>
          <w:sz w:val="20"/>
          <w:szCs w:val="20"/>
        </w:rPr>
      </w:pPr>
    </w:p>
    <w:p w14:paraId="5715CCF6" w14:textId="7A64CE8F" w:rsidR="000A6AD4" w:rsidRPr="004D6CBE" w:rsidRDefault="000A6AD4" w:rsidP="000A6AD4">
      <w:pPr>
        <w:jc w:val="center"/>
        <w:rPr>
          <w:rFonts w:ascii="Arial" w:hAnsi="Arial" w:cs="Arial"/>
          <w:sz w:val="20"/>
          <w:szCs w:val="20"/>
        </w:rPr>
      </w:pPr>
    </w:p>
    <w:p w14:paraId="085531F3" w14:textId="4769DD44" w:rsidR="000A6AD4" w:rsidRPr="004D6CBE" w:rsidRDefault="000A6AD4" w:rsidP="000A6AD4">
      <w:pPr>
        <w:jc w:val="center"/>
        <w:rPr>
          <w:rFonts w:ascii="Arial" w:hAnsi="Arial" w:cs="Arial"/>
          <w:sz w:val="20"/>
          <w:szCs w:val="20"/>
        </w:rPr>
      </w:pPr>
    </w:p>
    <w:p w14:paraId="435A5710" w14:textId="7BCAE716" w:rsidR="000A6AD4" w:rsidRPr="004D6CBE" w:rsidRDefault="000A6AD4" w:rsidP="000A6AD4">
      <w:pPr>
        <w:jc w:val="center"/>
        <w:rPr>
          <w:rFonts w:ascii="Arial" w:hAnsi="Arial" w:cs="Arial"/>
          <w:sz w:val="20"/>
          <w:szCs w:val="20"/>
        </w:rPr>
      </w:pPr>
    </w:p>
    <w:p w14:paraId="321034DF" w14:textId="32C92ED9" w:rsidR="000A6AD4" w:rsidRPr="004D6CBE" w:rsidRDefault="000A6AD4" w:rsidP="000A6AD4">
      <w:pPr>
        <w:jc w:val="center"/>
        <w:rPr>
          <w:rFonts w:ascii="Arial" w:hAnsi="Arial" w:cs="Arial"/>
          <w:sz w:val="20"/>
          <w:szCs w:val="20"/>
        </w:rPr>
      </w:pPr>
    </w:p>
    <w:p w14:paraId="6B16FA85" w14:textId="6B95A94A" w:rsidR="000A6AD4" w:rsidRPr="004D6CBE" w:rsidRDefault="000A6AD4" w:rsidP="000A6AD4">
      <w:pPr>
        <w:jc w:val="center"/>
        <w:rPr>
          <w:rFonts w:ascii="Arial" w:hAnsi="Arial" w:cs="Arial"/>
          <w:sz w:val="20"/>
          <w:szCs w:val="20"/>
        </w:rPr>
      </w:pPr>
    </w:p>
    <w:p w14:paraId="678C6827" w14:textId="10848C25" w:rsidR="000A6AD4" w:rsidRPr="004D6CBE" w:rsidRDefault="000A6AD4" w:rsidP="000A6AD4">
      <w:pPr>
        <w:jc w:val="center"/>
        <w:rPr>
          <w:rFonts w:ascii="Arial" w:hAnsi="Arial" w:cs="Arial"/>
          <w:sz w:val="20"/>
          <w:szCs w:val="20"/>
        </w:rPr>
      </w:pPr>
    </w:p>
    <w:p w14:paraId="4801111A" w14:textId="6BF9EBFB" w:rsidR="000A6AD4" w:rsidRPr="004D6CBE" w:rsidRDefault="000A6AD4" w:rsidP="000A6AD4">
      <w:pPr>
        <w:jc w:val="center"/>
        <w:rPr>
          <w:rFonts w:ascii="Arial" w:hAnsi="Arial" w:cs="Arial"/>
          <w:sz w:val="20"/>
          <w:szCs w:val="20"/>
        </w:rPr>
      </w:pPr>
    </w:p>
    <w:p w14:paraId="6DDEFEB5" w14:textId="1EDE4FC8" w:rsidR="000A6AD4" w:rsidRPr="004D6CBE" w:rsidRDefault="000A6AD4" w:rsidP="000A6AD4">
      <w:pPr>
        <w:jc w:val="center"/>
        <w:rPr>
          <w:rFonts w:ascii="Arial" w:hAnsi="Arial" w:cs="Arial"/>
          <w:sz w:val="20"/>
          <w:szCs w:val="20"/>
        </w:rPr>
      </w:pPr>
    </w:p>
    <w:p w14:paraId="51A76008" w14:textId="1D1BEB79" w:rsidR="000A6AD4" w:rsidRPr="004D6CBE" w:rsidRDefault="000A6AD4" w:rsidP="000A6AD4">
      <w:pPr>
        <w:jc w:val="center"/>
        <w:rPr>
          <w:rFonts w:ascii="Arial" w:hAnsi="Arial" w:cs="Arial"/>
          <w:sz w:val="20"/>
          <w:szCs w:val="20"/>
        </w:rPr>
      </w:pPr>
    </w:p>
    <w:p w14:paraId="53254F42" w14:textId="595E69B2" w:rsidR="000A6AD4" w:rsidRPr="004D6CBE" w:rsidRDefault="000A6AD4" w:rsidP="000A6AD4">
      <w:pPr>
        <w:jc w:val="center"/>
        <w:rPr>
          <w:rFonts w:ascii="Arial" w:hAnsi="Arial" w:cs="Arial"/>
          <w:sz w:val="20"/>
          <w:szCs w:val="20"/>
        </w:rPr>
      </w:pPr>
    </w:p>
    <w:p w14:paraId="1609BFE3" w14:textId="0F13225D" w:rsidR="000A6AD4" w:rsidRPr="004D6CBE" w:rsidRDefault="000A6AD4" w:rsidP="000A6AD4">
      <w:pPr>
        <w:jc w:val="center"/>
        <w:rPr>
          <w:rFonts w:ascii="Arial" w:hAnsi="Arial" w:cs="Arial"/>
          <w:sz w:val="20"/>
          <w:szCs w:val="20"/>
        </w:rPr>
      </w:pPr>
    </w:p>
    <w:p w14:paraId="6C19F46B" w14:textId="3AC29446" w:rsidR="000A6AD4" w:rsidRPr="004D6CBE" w:rsidRDefault="000A6AD4" w:rsidP="000A6AD4">
      <w:pPr>
        <w:jc w:val="center"/>
        <w:rPr>
          <w:rFonts w:ascii="Arial" w:hAnsi="Arial" w:cs="Arial"/>
          <w:sz w:val="20"/>
          <w:szCs w:val="20"/>
        </w:rPr>
      </w:pPr>
    </w:p>
    <w:p w14:paraId="4FF6DC22" w14:textId="19012BDA" w:rsidR="000A6AD4" w:rsidRPr="004D6CBE" w:rsidRDefault="000A6AD4" w:rsidP="000A6AD4">
      <w:pPr>
        <w:widowControl w:val="0"/>
        <w:tabs>
          <w:tab w:val="left" w:pos="567"/>
        </w:tabs>
        <w:ind w:firstLine="567"/>
        <w:jc w:val="center"/>
        <w:rPr>
          <w:rFonts w:ascii="Arial" w:hAnsi="Arial" w:cs="Arial"/>
          <w:b/>
          <w:sz w:val="20"/>
          <w:szCs w:val="20"/>
        </w:rPr>
      </w:pPr>
      <w:r w:rsidRPr="004D6CBE">
        <w:rPr>
          <w:rFonts w:ascii="Arial" w:hAnsi="Arial" w:cs="Arial"/>
          <w:b/>
          <w:sz w:val="20"/>
          <w:szCs w:val="20"/>
        </w:rPr>
        <w:lastRenderedPageBreak/>
        <w:t xml:space="preserve">PREGÃO ELETRÔNICO N.º </w:t>
      </w:r>
      <w:r w:rsidR="004D6CBE" w:rsidRPr="004D6CBE">
        <w:rPr>
          <w:rFonts w:ascii="Arial" w:hAnsi="Arial" w:cs="Arial"/>
          <w:b/>
          <w:sz w:val="20"/>
          <w:szCs w:val="20"/>
        </w:rPr>
        <w:t>131</w:t>
      </w:r>
      <w:r w:rsidRPr="004D6CBE">
        <w:rPr>
          <w:rFonts w:ascii="Arial" w:hAnsi="Arial" w:cs="Arial"/>
          <w:b/>
          <w:sz w:val="20"/>
          <w:szCs w:val="20"/>
        </w:rPr>
        <w:t>/2023</w:t>
      </w:r>
    </w:p>
    <w:p w14:paraId="4C67D918" w14:textId="77777777" w:rsidR="000A6AD4" w:rsidRPr="004D6CBE" w:rsidRDefault="000A6AD4" w:rsidP="000A6AD4">
      <w:pPr>
        <w:pStyle w:val="Nivel4"/>
        <w:widowControl w:val="0"/>
        <w:numPr>
          <w:ilvl w:val="0"/>
          <w:numId w:val="0"/>
        </w:numPr>
        <w:tabs>
          <w:tab w:val="left" w:pos="709"/>
          <w:tab w:val="left" w:pos="993"/>
        </w:tabs>
        <w:spacing w:before="0" w:after="0" w:line="240" w:lineRule="auto"/>
        <w:jc w:val="center"/>
        <w:rPr>
          <w:bCs/>
        </w:rPr>
      </w:pPr>
      <w:r w:rsidRPr="004D6CBE">
        <w:t xml:space="preserve">       </w:t>
      </w:r>
      <w:r w:rsidRPr="004D6CBE">
        <w:rPr>
          <w:bCs/>
        </w:rPr>
        <w:t>Apêndice do Anexo I – Estudo Técnico Preliminar</w:t>
      </w:r>
    </w:p>
    <w:p w14:paraId="4E64F1A4" w14:textId="47005844" w:rsidR="000A6AD4" w:rsidRPr="004D6CBE" w:rsidRDefault="000A6AD4" w:rsidP="000A6AD4">
      <w:pPr>
        <w:jc w:val="center"/>
        <w:rPr>
          <w:rFonts w:ascii="Arial" w:hAnsi="Arial" w:cs="Arial"/>
          <w:sz w:val="20"/>
          <w:szCs w:val="20"/>
        </w:rPr>
      </w:pPr>
    </w:p>
    <w:p w14:paraId="1779B0B8" w14:textId="77777777" w:rsidR="004D6CBE" w:rsidRPr="004D6CBE" w:rsidRDefault="004D6CBE" w:rsidP="004D6CBE">
      <w:pPr>
        <w:shd w:val="clear" w:color="auto" w:fill="FFFFFF"/>
        <w:spacing w:line="276" w:lineRule="auto"/>
        <w:jc w:val="both"/>
        <w:rPr>
          <w:rFonts w:ascii="Arial" w:hAnsi="Arial" w:cs="Arial"/>
          <w:sz w:val="20"/>
          <w:szCs w:val="20"/>
        </w:rPr>
      </w:pPr>
      <w:r w:rsidRPr="004D6CBE">
        <w:rPr>
          <w:rFonts w:ascii="Arial" w:hAnsi="Arial" w:cs="Arial"/>
          <w:color w:val="000000"/>
          <w:sz w:val="20"/>
          <w:szCs w:val="20"/>
        </w:rPr>
        <w:t>O presente documento visa analisar a viabilidade da contratação, bem como levantar os elementos essenciais que servirão para compor o Termo de Referência ou Projeto Básico, de forma a melhor atender às necessidades da Administração. O documento foi elaborado com base na Lei Federal n.º 14.133/2021 e no Decreto Municipal n.º 77/2023.</w:t>
      </w:r>
    </w:p>
    <w:p w14:paraId="327D4FDF" w14:textId="77777777" w:rsidR="004D6CBE" w:rsidRPr="004D6CBE" w:rsidRDefault="004D6CBE" w:rsidP="004D6CBE">
      <w:pPr>
        <w:jc w:val="center"/>
        <w:rPr>
          <w:rFonts w:ascii="Arial" w:hAnsi="Arial" w:cs="Arial"/>
          <w:b/>
          <w:sz w:val="20"/>
          <w:szCs w:val="20"/>
          <w:highlight w:val="yellow"/>
        </w:rPr>
      </w:pPr>
    </w:p>
    <w:p w14:paraId="0C6DED5D" w14:textId="77777777" w:rsidR="004D6CBE" w:rsidRPr="004D6CBE" w:rsidRDefault="004D6CBE" w:rsidP="0071231F">
      <w:pPr>
        <w:numPr>
          <w:ilvl w:val="0"/>
          <w:numId w:val="26"/>
        </w:numPr>
        <w:suppressAutoHyphens/>
        <w:spacing w:line="276" w:lineRule="auto"/>
        <w:ind w:left="284" w:hanging="11"/>
        <w:jc w:val="both"/>
        <w:rPr>
          <w:rFonts w:ascii="Arial" w:hAnsi="Arial" w:cs="Arial"/>
          <w:sz w:val="20"/>
          <w:szCs w:val="20"/>
        </w:rPr>
      </w:pPr>
      <w:r w:rsidRPr="004D6CBE">
        <w:rPr>
          <w:rFonts w:ascii="Arial" w:hAnsi="Arial" w:cs="Arial"/>
          <w:b/>
          <w:sz w:val="20"/>
          <w:szCs w:val="20"/>
          <w:u w:val="single"/>
        </w:rPr>
        <w:t>DADOS DO PROCESSO</w:t>
      </w:r>
      <w:r w:rsidRPr="004D6CBE">
        <w:rPr>
          <w:rFonts w:ascii="Arial" w:hAnsi="Arial" w:cs="Arial"/>
          <w:b/>
          <w:sz w:val="20"/>
          <w:szCs w:val="20"/>
        </w:rPr>
        <w:t xml:space="preserve">: </w:t>
      </w:r>
    </w:p>
    <w:p w14:paraId="7037C9F8" w14:textId="77777777" w:rsidR="004D6CBE" w:rsidRPr="004D6CBE" w:rsidRDefault="004D6CBE" w:rsidP="004D6CBE">
      <w:pPr>
        <w:ind w:left="720"/>
        <w:jc w:val="both"/>
        <w:rPr>
          <w:rFonts w:ascii="Arial" w:hAnsi="Arial" w:cs="Arial"/>
          <w:b/>
          <w:color w:val="FF0000"/>
          <w:sz w:val="20"/>
          <w:szCs w:val="20"/>
        </w:rPr>
      </w:pPr>
    </w:p>
    <w:tbl>
      <w:tblPr>
        <w:tblW w:w="5000" w:type="pct"/>
        <w:tblCellMar>
          <w:top w:w="100" w:type="dxa"/>
          <w:left w:w="100" w:type="dxa"/>
          <w:bottom w:w="100" w:type="dxa"/>
          <w:right w:w="100" w:type="dxa"/>
        </w:tblCellMar>
        <w:tblLook w:val="0000" w:firstRow="0" w:lastRow="0" w:firstColumn="0" w:lastColumn="0" w:noHBand="0" w:noVBand="0"/>
      </w:tblPr>
      <w:tblGrid>
        <w:gridCol w:w="9726"/>
      </w:tblGrid>
      <w:tr w:rsidR="004D6CBE" w:rsidRPr="004D6CBE" w14:paraId="3D2175E3" w14:textId="77777777" w:rsidTr="0071231F">
        <w:trPr>
          <w:trHeight w:val="772"/>
        </w:trPr>
        <w:tc>
          <w:tcPr>
            <w:tcW w:w="5000" w:type="pct"/>
            <w:tcBorders>
              <w:top w:val="single" w:sz="8" w:space="0" w:color="000000"/>
              <w:left w:val="single" w:sz="8" w:space="0" w:color="000000"/>
              <w:bottom w:val="single" w:sz="8" w:space="0" w:color="000000"/>
              <w:right w:val="single" w:sz="8" w:space="0" w:color="000000"/>
            </w:tcBorders>
            <w:shd w:val="clear" w:color="auto" w:fill="auto"/>
          </w:tcPr>
          <w:p w14:paraId="274C3059" w14:textId="77777777" w:rsidR="004D6CBE" w:rsidRPr="004D6CBE" w:rsidRDefault="004D6CBE" w:rsidP="004D6CBE">
            <w:pPr>
              <w:jc w:val="both"/>
              <w:rPr>
                <w:rFonts w:ascii="Arial" w:hAnsi="Arial" w:cs="Arial"/>
                <w:sz w:val="20"/>
                <w:szCs w:val="20"/>
              </w:rPr>
            </w:pPr>
            <w:r w:rsidRPr="004D6CBE">
              <w:rPr>
                <w:rFonts w:ascii="Arial" w:hAnsi="Arial" w:cs="Arial"/>
                <w:b/>
                <w:sz w:val="20"/>
                <w:szCs w:val="20"/>
              </w:rPr>
              <w:t xml:space="preserve">Memorando/Ordem de Compra/documento de formalização da demanda: </w:t>
            </w:r>
          </w:p>
          <w:p w14:paraId="30E7868C" w14:textId="77777777" w:rsidR="004D6CBE" w:rsidRPr="004D6CBE" w:rsidRDefault="004D6CBE" w:rsidP="004D6CBE">
            <w:pPr>
              <w:jc w:val="both"/>
              <w:rPr>
                <w:rFonts w:ascii="Arial" w:hAnsi="Arial" w:cs="Arial"/>
                <w:sz w:val="20"/>
                <w:szCs w:val="20"/>
              </w:rPr>
            </w:pPr>
            <w:r w:rsidRPr="004D6CBE">
              <w:rPr>
                <w:rFonts w:ascii="Arial" w:hAnsi="Arial" w:cs="Arial"/>
                <w:sz w:val="20"/>
                <w:szCs w:val="20"/>
              </w:rPr>
              <w:t>75/2023</w:t>
            </w:r>
          </w:p>
        </w:tc>
      </w:tr>
      <w:tr w:rsidR="004D6CBE" w:rsidRPr="004D6CBE" w14:paraId="1F800E6D" w14:textId="77777777" w:rsidTr="0071231F">
        <w:trPr>
          <w:trHeight w:val="906"/>
        </w:trPr>
        <w:tc>
          <w:tcPr>
            <w:tcW w:w="5000" w:type="pct"/>
            <w:tcBorders>
              <w:top w:val="single" w:sz="8" w:space="0" w:color="000000"/>
              <w:left w:val="single" w:sz="8" w:space="0" w:color="000000"/>
              <w:bottom w:val="single" w:sz="8" w:space="0" w:color="000000"/>
              <w:right w:val="single" w:sz="8" w:space="0" w:color="000000"/>
            </w:tcBorders>
            <w:shd w:val="clear" w:color="auto" w:fill="auto"/>
          </w:tcPr>
          <w:p w14:paraId="47B454D0" w14:textId="77777777" w:rsidR="004D6CBE" w:rsidRPr="004D6CBE" w:rsidRDefault="004D6CBE" w:rsidP="004D6CBE">
            <w:pPr>
              <w:jc w:val="both"/>
              <w:rPr>
                <w:rFonts w:ascii="Arial" w:hAnsi="Arial" w:cs="Arial"/>
                <w:sz w:val="20"/>
                <w:szCs w:val="20"/>
              </w:rPr>
            </w:pPr>
            <w:r w:rsidRPr="004D6CBE">
              <w:rPr>
                <w:rFonts w:ascii="Arial" w:hAnsi="Arial" w:cs="Arial"/>
                <w:b/>
                <w:sz w:val="20"/>
                <w:szCs w:val="20"/>
              </w:rPr>
              <w:t xml:space="preserve">Objeto da Licitação: </w:t>
            </w:r>
            <w:r w:rsidRPr="004D6CBE">
              <w:rPr>
                <w:rFonts w:ascii="Arial" w:hAnsi="Arial" w:cs="Arial"/>
                <w:sz w:val="20"/>
                <w:szCs w:val="20"/>
              </w:rPr>
              <w:t>Contratação de empresa para prestar os serviços de cronometragem eletrônica para eventos de corridas de rua, com o fornecimento de colocação de linha de cronometragem, locação de relógio pórtico, kit com numeral de peito e todos os materiais necessários, com a retirada após término do evento.</w:t>
            </w:r>
          </w:p>
          <w:p w14:paraId="6C26971C" w14:textId="77777777" w:rsidR="004D6CBE" w:rsidRPr="004D6CBE" w:rsidRDefault="004D6CBE" w:rsidP="004D6CBE">
            <w:pPr>
              <w:jc w:val="both"/>
              <w:rPr>
                <w:rFonts w:ascii="Arial" w:hAnsi="Arial" w:cs="Arial"/>
                <w:sz w:val="20"/>
                <w:szCs w:val="20"/>
              </w:rPr>
            </w:pPr>
            <w:r w:rsidRPr="004D6CBE">
              <w:rPr>
                <w:rFonts w:ascii="Arial" w:hAnsi="Arial" w:cs="Arial"/>
                <w:sz w:val="20"/>
                <w:szCs w:val="20"/>
              </w:rPr>
              <w:t>E a contratação de locação de sistema de competição online (software) para gestão esportiva para controlar de forma automatizada as competições com inscrições online de equipes e atletas das modalidades individuais e coletivas.</w:t>
            </w:r>
          </w:p>
        </w:tc>
      </w:tr>
      <w:tr w:rsidR="004D6CBE" w:rsidRPr="004D6CBE" w14:paraId="61EF9A63" w14:textId="77777777" w:rsidTr="0071231F">
        <w:trPr>
          <w:trHeight w:val="561"/>
        </w:trPr>
        <w:tc>
          <w:tcPr>
            <w:tcW w:w="5000" w:type="pct"/>
            <w:tcBorders>
              <w:left w:val="single" w:sz="8" w:space="0" w:color="000000"/>
              <w:bottom w:val="single" w:sz="8" w:space="0" w:color="000000"/>
              <w:right w:val="single" w:sz="8" w:space="0" w:color="000000"/>
            </w:tcBorders>
            <w:shd w:val="clear" w:color="auto" w:fill="auto"/>
          </w:tcPr>
          <w:p w14:paraId="0EB62BD1" w14:textId="77777777" w:rsidR="004D6CBE" w:rsidRPr="004D6CBE" w:rsidRDefault="004D6CBE" w:rsidP="004D6CBE">
            <w:pPr>
              <w:jc w:val="both"/>
              <w:rPr>
                <w:rFonts w:ascii="Arial" w:hAnsi="Arial" w:cs="Arial"/>
                <w:sz w:val="20"/>
                <w:szCs w:val="20"/>
              </w:rPr>
            </w:pPr>
            <w:r w:rsidRPr="004D6CBE">
              <w:rPr>
                <w:rFonts w:ascii="Arial" w:hAnsi="Arial" w:cs="Arial"/>
                <w:b/>
                <w:sz w:val="20"/>
                <w:szCs w:val="20"/>
              </w:rPr>
              <w:t xml:space="preserve">Equipe de Planejamento: </w:t>
            </w:r>
          </w:p>
          <w:tbl>
            <w:tblPr>
              <w:tblW w:w="0" w:type="auto"/>
              <w:tblCellMar>
                <w:top w:w="100" w:type="dxa"/>
                <w:left w:w="100" w:type="dxa"/>
                <w:bottom w:w="100" w:type="dxa"/>
                <w:right w:w="100" w:type="dxa"/>
              </w:tblCellMar>
              <w:tblLook w:val="0000" w:firstRow="0" w:lastRow="0" w:firstColumn="0" w:lastColumn="0" w:noHBand="0" w:noVBand="0"/>
            </w:tblPr>
            <w:tblGrid>
              <w:gridCol w:w="4830"/>
              <w:gridCol w:w="4553"/>
            </w:tblGrid>
            <w:tr w:rsidR="004D6CBE" w:rsidRPr="004D6CBE" w14:paraId="299A51EE" w14:textId="77777777" w:rsidTr="0071231F">
              <w:tc>
                <w:tcPr>
                  <w:tcW w:w="4830" w:type="dxa"/>
                  <w:tcBorders>
                    <w:bottom w:val="single" w:sz="4" w:space="0" w:color="000000"/>
                  </w:tcBorders>
                  <w:shd w:val="clear" w:color="auto" w:fill="auto"/>
                </w:tcPr>
                <w:p w14:paraId="7DBB9796" w14:textId="77777777" w:rsidR="004D6CBE" w:rsidRPr="004D6CBE" w:rsidRDefault="004D6CBE" w:rsidP="004D6CBE">
                  <w:pPr>
                    <w:jc w:val="both"/>
                    <w:rPr>
                      <w:rFonts w:ascii="Arial" w:hAnsi="Arial" w:cs="Arial"/>
                      <w:sz w:val="20"/>
                      <w:szCs w:val="20"/>
                    </w:rPr>
                  </w:pPr>
                  <w:r w:rsidRPr="004D6CBE">
                    <w:rPr>
                      <w:rFonts w:ascii="Arial" w:hAnsi="Arial" w:cs="Arial"/>
                      <w:b/>
                      <w:sz w:val="20"/>
                      <w:szCs w:val="20"/>
                    </w:rPr>
                    <w:t xml:space="preserve">Membro 1: </w:t>
                  </w:r>
                </w:p>
                <w:p w14:paraId="20B34B35" w14:textId="77777777" w:rsidR="004D6CBE" w:rsidRPr="004D6CBE" w:rsidRDefault="004D6CBE" w:rsidP="004D6CBE">
                  <w:pPr>
                    <w:rPr>
                      <w:rFonts w:ascii="Arial" w:hAnsi="Arial" w:cs="Arial"/>
                      <w:sz w:val="20"/>
                      <w:szCs w:val="20"/>
                    </w:rPr>
                  </w:pPr>
                  <w:r w:rsidRPr="004D6CBE">
                    <w:rPr>
                      <w:rFonts w:ascii="Arial" w:hAnsi="Arial" w:cs="Arial"/>
                      <w:b/>
                      <w:sz w:val="20"/>
                      <w:szCs w:val="20"/>
                    </w:rPr>
                    <w:t xml:space="preserve">Nome: </w:t>
                  </w:r>
                  <w:r w:rsidRPr="004D6CBE">
                    <w:rPr>
                      <w:rFonts w:ascii="Arial" w:hAnsi="Arial" w:cs="Arial"/>
                      <w:sz w:val="20"/>
                      <w:szCs w:val="20"/>
                    </w:rPr>
                    <w:t>José Carlos dos Santos</w:t>
                  </w:r>
                </w:p>
                <w:p w14:paraId="1958F185" w14:textId="77777777" w:rsidR="004D6CBE" w:rsidRPr="004D6CBE" w:rsidRDefault="004D6CBE" w:rsidP="004D6CBE">
                  <w:pPr>
                    <w:rPr>
                      <w:rFonts w:ascii="Arial" w:hAnsi="Arial" w:cs="Arial"/>
                      <w:sz w:val="20"/>
                      <w:szCs w:val="20"/>
                    </w:rPr>
                  </w:pPr>
                  <w:r w:rsidRPr="004D6CBE">
                    <w:rPr>
                      <w:rFonts w:ascii="Arial" w:hAnsi="Arial" w:cs="Arial"/>
                      <w:b/>
                      <w:sz w:val="20"/>
                      <w:szCs w:val="20"/>
                    </w:rPr>
                    <w:t xml:space="preserve">Cargo: </w:t>
                  </w:r>
                  <w:r w:rsidRPr="004D6CBE">
                    <w:rPr>
                      <w:rFonts w:ascii="Arial" w:hAnsi="Arial" w:cs="Arial"/>
                      <w:sz w:val="20"/>
                      <w:szCs w:val="20"/>
                    </w:rPr>
                    <w:t xml:space="preserve">Analista Técnico </w:t>
                  </w:r>
                </w:p>
                <w:p w14:paraId="043636D0" w14:textId="77777777" w:rsidR="004D6CBE" w:rsidRPr="004D6CBE" w:rsidRDefault="004D6CBE" w:rsidP="004D6CBE">
                  <w:pPr>
                    <w:jc w:val="both"/>
                    <w:rPr>
                      <w:rFonts w:ascii="Arial" w:hAnsi="Arial" w:cs="Arial"/>
                      <w:sz w:val="20"/>
                      <w:szCs w:val="20"/>
                    </w:rPr>
                  </w:pPr>
                  <w:r w:rsidRPr="004D6CBE">
                    <w:rPr>
                      <w:rFonts w:ascii="Arial" w:hAnsi="Arial" w:cs="Arial"/>
                      <w:b/>
                      <w:sz w:val="20"/>
                      <w:szCs w:val="20"/>
                    </w:rPr>
                    <w:t xml:space="preserve">e-mail: </w:t>
                  </w:r>
                  <w:r w:rsidRPr="004D6CBE">
                    <w:rPr>
                      <w:rFonts w:ascii="Arial" w:hAnsi="Arial" w:cs="Arial"/>
                      <w:sz w:val="20"/>
                      <w:szCs w:val="20"/>
                    </w:rPr>
                    <w:t>josecarlosdossantos.mcr@gmail.com</w:t>
                  </w:r>
                  <w:r w:rsidRPr="004D6CBE">
                    <w:rPr>
                      <w:rFonts w:ascii="Arial" w:hAnsi="Arial" w:cs="Arial"/>
                      <w:b/>
                      <w:sz w:val="20"/>
                      <w:szCs w:val="20"/>
                    </w:rPr>
                    <w:t xml:space="preserve"> </w:t>
                  </w:r>
                </w:p>
              </w:tc>
              <w:tc>
                <w:tcPr>
                  <w:tcW w:w="4553" w:type="dxa"/>
                  <w:tcBorders>
                    <w:left w:val="single" w:sz="4" w:space="0" w:color="000000"/>
                    <w:bottom w:val="single" w:sz="4" w:space="0" w:color="000000"/>
                  </w:tcBorders>
                  <w:shd w:val="clear" w:color="auto" w:fill="auto"/>
                </w:tcPr>
                <w:p w14:paraId="2EE18595" w14:textId="77777777" w:rsidR="004D6CBE" w:rsidRPr="004D6CBE" w:rsidRDefault="004D6CBE" w:rsidP="004D6CBE">
                  <w:pPr>
                    <w:jc w:val="both"/>
                    <w:rPr>
                      <w:rFonts w:ascii="Arial" w:hAnsi="Arial" w:cs="Arial"/>
                      <w:sz w:val="20"/>
                      <w:szCs w:val="20"/>
                    </w:rPr>
                  </w:pPr>
                  <w:r w:rsidRPr="004D6CBE">
                    <w:rPr>
                      <w:rFonts w:ascii="Arial" w:hAnsi="Arial" w:cs="Arial"/>
                      <w:b/>
                      <w:sz w:val="20"/>
                      <w:szCs w:val="20"/>
                    </w:rPr>
                    <w:t xml:space="preserve">Membro 2: </w:t>
                  </w:r>
                </w:p>
                <w:p w14:paraId="1CCE6B90"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Nome: </w:t>
                  </w:r>
                  <w:r w:rsidRPr="004D6CBE">
                    <w:rPr>
                      <w:rFonts w:ascii="Arial" w:hAnsi="Arial" w:cs="Arial"/>
                      <w:sz w:val="20"/>
                      <w:szCs w:val="20"/>
                    </w:rPr>
                    <w:t xml:space="preserve">Diogo Ricardo </w:t>
                  </w:r>
                  <w:proofErr w:type="spellStart"/>
                  <w:r w:rsidRPr="004D6CBE">
                    <w:rPr>
                      <w:rFonts w:ascii="Arial" w:hAnsi="Arial" w:cs="Arial"/>
                      <w:sz w:val="20"/>
                      <w:szCs w:val="20"/>
                    </w:rPr>
                    <w:t>Stimer</w:t>
                  </w:r>
                  <w:proofErr w:type="spellEnd"/>
                  <w:r w:rsidRPr="004D6CBE">
                    <w:rPr>
                      <w:rFonts w:ascii="Arial" w:hAnsi="Arial" w:cs="Arial"/>
                      <w:sz w:val="20"/>
                      <w:szCs w:val="20"/>
                    </w:rPr>
                    <w:t xml:space="preserve"> Schneider</w:t>
                  </w:r>
                </w:p>
                <w:p w14:paraId="36014343"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Cargo: </w:t>
                  </w:r>
                  <w:r w:rsidRPr="004D6CBE">
                    <w:rPr>
                      <w:rFonts w:ascii="Arial" w:hAnsi="Arial" w:cs="Arial"/>
                      <w:sz w:val="20"/>
                      <w:szCs w:val="20"/>
                    </w:rPr>
                    <w:t>Secretário Mun. de Esporte e Lazer</w:t>
                  </w:r>
                </w:p>
                <w:p w14:paraId="697E33E9"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e-mail: </w:t>
                  </w:r>
                  <w:r w:rsidRPr="004D6CBE">
                    <w:rPr>
                      <w:rFonts w:ascii="Arial" w:hAnsi="Arial" w:cs="Arial"/>
                      <w:sz w:val="20"/>
                      <w:szCs w:val="20"/>
                    </w:rPr>
                    <w:t>diogo_bolha@hotmail.com</w:t>
                  </w:r>
                </w:p>
              </w:tc>
            </w:tr>
            <w:tr w:rsidR="004D6CBE" w:rsidRPr="004D6CBE" w14:paraId="1E7740DA" w14:textId="77777777" w:rsidTr="0071231F">
              <w:tc>
                <w:tcPr>
                  <w:tcW w:w="4830" w:type="dxa"/>
                  <w:tcBorders>
                    <w:top w:val="single" w:sz="4" w:space="0" w:color="000000"/>
                    <w:bottom w:val="single" w:sz="4" w:space="0" w:color="000000"/>
                  </w:tcBorders>
                  <w:shd w:val="clear" w:color="auto" w:fill="auto"/>
                </w:tcPr>
                <w:p w14:paraId="2045DA99" w14:textId="77777777" w:rsidR="004D6CBE" w:rsidRPr="004D6CBE" w:rsidRDefault="004D6CBE" w:rsidP="004D6CBE">
                  <w:pPr>
                    <w:jc w:val="both"/>
                    <w:rPr>
                      <w:rFonts w:ascii="Arial" w:hAnsi="Arial" w:cs="Arial"/>
                      <w:sz w:val="20"/>
                      <w:szCs w:val="20"/>
                    </w:rPr>
                  </w:pPr>
                  <w:r w:rsidRPr="004D6CBE">
                    <w:rPr>
                      <w:rFonts w:ascii="Arial" w:hAnsi="Arial" w:cs="Arial"/>
                      <w:b/>
                      <w:sz w:val="20"/>
                      <w:szCs w:val="20"/>
                    </w:rPr>
                    <w:t xml:space="preserve">Membro 3: </w:t>
                  </w:r>
                </w:p>
                <w:p w14:paraId="32DFEFD5"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Nome: </w:t>
                  </w:r>
                  <w:proofErr w:type="spellStart"/>
                  <w:r w:rsidRPr="004D6CBE">
                    <w:rPr>
                      <w:rFonts w:ascii="Arial" w:hAnsi="Arial" w:cs="Arial"/>
                      <w:sz w:val="20"/>
                      <w:szCs w:val="20"/>
                    </w:rPr>
                    <w:t>Eloilson</w:t>
                  </w:r>
                  <w:proofErr w:type="spellEnd"/>
                  <w:r w:rsidRPr="004D6CBE">
                    <w:rPr>
                      <w:rFonts w:ascii="Arial" w:hAnsi="Arial" w:cs="Arial"/>
                      <w:sz w:val="20"/>
                      <w:szCs w:val="20"/>
                    </w:rPr>
                    <w:t xml:space="preserve"> dos Santos</w:t>
                  </w:r>
                </w:p>
                <w:p w14:paraId="54008676"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Cargo: </w:t>
                  </w:r>
                  <w:r w:rsidRPr="004D6CBE">
                    <w:rPr>
                      <w:rFonts w:ascii="Arial" w:hAnsi="Arial" w:cs="Arial"/>
                      <w:sz w:val="20"/>
                      <w:szCs w:val="20"/>
                    </w:rPr>
                    <w:t>Assessor de Departamento</w:t>
                  </w:r>
                </w:p>
                <w:p w14:paraId="33332CAB"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e-mail:</w:t>
                  </w:r>
                </w:p>
              </w:tc>
              <w:tc>
                <w:tcPr>
                  <w:tcW w:w="4553" w:type="dxa"/>
                  <w:tcBorders>
                    <w:top w:val="single" w:sz="4" w:space="0" w:color="000000"/>
                    <w:left w:val="single" w:sz="4" w:space="0" w:color="000000"/>
                    <w:bottom w:val="single" w:sz="4" w:space="0" w:color="000000"/>
                  </w:tcBorders>
                  <w:shd w:val="clear" w:color="auto" w:fill="auto"/>
                </w:tcPr>
                <w:p w14:paraId="4D4560C1" w14:textId="77777777" w:rsidR="004D6CBE" w:rsidRPr="004D6CBE" w:rsidRDefault="004D6CBE" w:rsidP="004D6CBE">
                  <w:pPr>
                    <w:jc w:val="both"/>
                    <w:rPr>
                      <w:rFonts w:ascii="Arial" w:hAnsi="Arial" w:cs="Arial"/>
                      <w:sz w:val="20"/>
                      <w:szCs w:val="20"/>
                    </w:rPr>
                  </w:pPr>
                  <w:r w:rsidRPr="004D6CBE">
                    <w:rPr>
                      <w:rFonts w:ascii="Arial" w:hAnsi="Arial" w:cs="Arial"/>
                      <w:b/>
                      <w:sz w:val="20"/>
                      <w:szCs w:val="20"/>
                    </w:rPr>
                    <w:t xml:space="preserve">Membro 4: </w:t>
                  </w:r>
                </w:p>
                <w:p w14:paraId="799DB4A3"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Nome: </w:t>
                  </w:r>
                  <w:r w:rsidRPr="004D6CBE">
                    <w:rPr>
                      <w:rFonts w:ascii="Arial" w:hAnsi="Arial" w:cs="Arial"/>
                      <w:sz w:val="20"/>
                      <w:szCs w:val="20"/>
                    </w:rPr>
                    <w:t>Sergio Luiz Lange</w:t>
                  </w:r>
                </w:p>
                <w:p w14:paraId="3227B9F7"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Cargo: </w:t>
                  </w:r>
                  <w:r w:rsidRPr="004D6CBE">
                    <w:rPr>
                      <w:rFonts w:ascii="Arial" w:hAnsi="Arial" w:cs="Arial"/>
                      <w:sz w:val="20"/>
                      <w:szCs w:val="20"/>
                    </w:rPr>
                    <w:t>Assistente Administrativo</w:t>
                  </w:r>
                </w:p>
                <w:p w14:paraId="3916102C"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e-mail: </w:t>
                  </w:r>
                  <w:r w:rsidRPr="004D6CBE">
                    <w:rPr>
                      <w:rFonts w:ascii="Arial" w:hAnsi="Arial" w:cs="Arial"/>
                      <w:sz w:val="20"/>
                      <w:szCs w:val="20"/>
                    </w:rPr>
                    <w:t>sergioluizlange10@hotmail.com</w:t>
                  </w:r>
                </w:p>
              </w:tc>
            </w:tr>
            <w:tr w:rsidR="004D6CBE" w:rsidRPr="004D6CBE" w14:paraId="1735C46B" w14:textId="77777777" w:rsidTr="0071231F">
              <w:tc>
                <w:tcPr>
                  <w:tcW w:w="4830" w:type="dxa"/>
                  <w:tcBorders>
                    <w:top w:val="single" w:sz="4" w:space="0" w:color="000000"/>
                  </w:tcBorders>
                  <w:shd w:val="clear" w:color="auto" w:fill="auto"/>
                </w:tcPr>
                <w:p w14:paraId="5FFFAF01" w14:textId="77777777" w:rsidR="004D6CBE" w:rsidRPr="004D6CBE" w:rsidRDefault="004D6CBE" w:rsidP="004D6CBE">
                  <w:pPr>
                    <w:jc w:val="both"/>
                    <w:rPr>
                      <w:rFonts w:ascii="Arial" w:hAnsi="Arial" w:cs="Arial"/>
                      <w:sz w:val="20"/>
                      <w:szCs w:val="20"/>
                    </w:rPr>
                  </w:pPr>
                  <w:r w:rsidRPr="004D6CBE">
                    <w:rPr>
                      <w:rFonts w:ascii="Arial" w:hAnsi="Arial" w:cs="Arial"/>
                      <w:b/>
                      <w:sz w:val="20"/>
                      <w:szCs w:val="20"/>
                    </w:rPr>
                    <w:t xml:space="preserve">Membro 5: </w:t>
                  </w:r>
                </w:p>
                <w:p w14:paraId="6EE9A1F6"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Nome: </w:t>
                  </w:r>
                  <w:r w:rsidRPr="004D6CBE">
                    <w:rPr>
                      <w:rFonts w:ascii="Arial" w:hAnsi="Arial" w:cs="Arial"/>
                      <w:sz w:val="20"/>
                      <w:szCs w:val="20"/>
                    </w:rPr>
                    <w:t xml:space="preserve">Rodrigo Emerson </w:t>
                  </w:r>
                  <w:proofErr w:type="spellStart"/>
                  <w:r w:rsidRPr="004D6CBE">
                    <w:rPr>
                      <w:rFonts w:ascii="Arial" w:hAnsi="Arial" w:cs="Arial"/>
                      <w:sz w:val="20"/>
                      <w:szCs w:val="20"/>
                    </w:rPr>
                    <w:t>Copeti</w:t>
                  </w:r>
                  <w:proofErr w:type="spellEnd"/>
                </w:p>
                <w:p w14:paraId="13F74A17"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Cargo: </w:t>
                  </w:r>
                  <w:r w:rsidRPr="004D6CBE">
                    <w:rPr>
                      <w:rFonts w:ascii="Arial" w:hAnsi="Arial" w:cs="Arial"/>
                      <w:sz w:val="20"/>
                      <w:szCs w:val="20"/>
                    </w:rPr>
                    <w:t>Diretor de Departamento</w:t>
                  </w:r>
                </w:p>
                <w:p w14:paraId="10E2013E" w14:textId="77777777" w:rsidR="004D6CBE" w:rsidRPr="004D6CBE" w:rsidRDefault="004D6CBE" w:rsidP="004D6CBE">
                  <w:pPr>
                    <w:jc w:val="both"/>
                    <w:rPr>
                      <w:rFonts w:ascii="Arial" w:hAnsi="Arial" w:cs="Arial"/>
                      <w:b/>
                      <w:sz w:val="20"/>
                      <w:szCs w:val="20"/>
                    </w:rPr>
                  </w:pPr>
                  <w:r w:rsidRPr="004D6CBE">
                    <w:rPr>
                      <w:rFonts w:ascii="Arial" w:hAnsi="Arial" w:cs="Arial"/>
                      <w:b/>
                      <w:bCs/>
                      <w:sz w:val="20"/>
                      <w:szCs w:val="20"/>
                    </w:rPr>
                    <w:t xml:space="preserve">e-mail: </w:t>
                  </w:r>
                  <w:hyperlink r:id="rId51" w:history="1">
                    <w:r w:rsidRPr="004D6CBE">
                      <w:rPr>
                        <w:rStyle w:val="Hyperlink"/>
                        <w:rFonts w:ascii="Arial" w:hAnsi="Arial" w:cs="Arial"/>
                        <w:sz w:val="20"/>
                        <w:szCs w:val="20"/>
                      </w:rPr>
                      <w:t>rodrigoprefeituramarechal@gmail.com</w:t>
                    </w:r>
                  </w:hyperlink>
                </w:p>
                <w:tbl>
                  <w:tblPr>
                    <w:tblW w:w="0" w:type="auto"/>
                    <w:tblCellMar>
                      <w:top w:w="100" w:type="dxa"/>
                      <w:left w:w="100" w:type="dxa"/>
                      <w:bottom w:w="100" w:type="dxa"/>
                      <w:right w:w="100" w:type="dxa"/>
                    </w:tblCellMar>
                    <w:tblLook w:val="0000" w:firstRow="0" w:lastRow="0" w:firstColumn="0" w:lastColumn="0" w:noHBand="0" w:noVBand="0"/>
                  </w:tblPr>
                  <w:tblGrid>
                    <w:gridCol w:w="2938"/>
                    <w:gridCol w:w="1692"/>
                  </w:tblGrid>
                  <w:tr w:rsidR="004D6CBE" w:rsidRPr="004D6CBE" w14:paraId="78CEA254" w14:textId="77777777" w:rsidTr="0071231F">
                    <w:tc>
                      <w:tcPr>
                        <w:tcW w:w="4830" w:type="dxa"/>
                        <w:tcBorders>
                          <w:top w:val="single" w:sz="4" w:space="0" w:color="000000"/>
                        </w:tcBorders>
                        <w:shd w:val="clear" w:color="auto" w:fill="auto"/>
                      </w:tcPr>
                      <w:p w14:paraId="4956536E" w14:textId="77777777" w:rsidR="004D6CBE" w:rsidRPr="004D6CBE" w:rsidRDefault="004D6CBE" w:rsidP="004D6CBE">
                        <w:pPr>
                          <w:jc w:val="both"/>
                          <w:rPr>
                            <w:rFonts w:ascii="Arial" w:hAnsi="Arial" w:cs="Arial"/>
                            <w:sz w:val="20"/>
                            <w:szCs w:val="20"/>
                          </w:rPr>
                        </w:pPr>
                        <w:r w:rsidRPr="004D6CBE">
                          <w:rPr>
                            <w:rFonts w:ascii="Arial" w:hAnsi="Arial" w:cs="Arial"/>
                            <w:b/>
                            <w:sz w:val="20"/>
                            <w:szCs w:val="20"/>
                          </w:rPr>
                          <w:t>Membro 7:</w:t>
                        </w:r>
                      </w:p>
                      <w:p w14:paraId="0FCB8DBD"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Nome: </w:t>
                        </w:r>
                        <w:r w:rsidRPr="004D6CBE">
                          <w:rPr>
                            <w:rFonts w:ascii="Arial" w:hAnsi="Arial" w:cs="Arial"/>
                            <w:sz w:val="20"/>
                            <w:szCs w:val="20"/>
                          </w:rPr>
                          <w:t xml:space="preserve">Tania Vanessa </w:t>
                        </w:r>
                        <w:proofErr w:type="spellStart"/>
                        <w:r w:rsidRPr="004D6CBE">
                          <w:rPr>
                            <w:rFonts w:ascii="Arial" w:hAnsi="Arial" w:cs="Arial"/>
                            <w:sz w:val="20"/>
                            <w:szCs w:val="20"/>
                          </w:rPr>
                          <w:t>Hauenstein</w:t>
                        </w:r>
                        <w:proofErr w:type="spellEnd"/>
                        <w:r w:rsidRPr="004D6CBE">
                          <w:rPr>
                            <w:rFonts w:ascii="Arial" w:hAnsi="Arial" w:cs="Arial"/>
                            <w:sz w:val="20"/>
                            <w:szCs w:val="20"/>
                          </w:rPr>
                          <w:t xml:space="preserve"> </w:t>
                        </w:r>
                        <w:proofErr w:type="spellStart"/>
                        <w:r w:rsidRPr="004D6CBE">
                          <w:rPr>
                            <w:rFonts w:ascii="Arial" w:hAnsi="Arial" w:cs="Arial"/>
                            <w:sz w:val="20"/>
                            <w:szCs w:val="20"/>
                          </w:rPr>
                          <w:t>Sbardelott</w:t>
                        </w:r>
                        <w:proofErr w:type="spellEnd"/>
                      </w:p>
                      <w:p w14:paraId="0F0938EC"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Cargo: </w:t>
                        </w:r>
                        <w:r w:rsidRPr="004D6CBE">
                          <w:rPr>
                            <w:rFonts w:ascii="Arial" w:hAnsi="Arial" w:cs="Arial"/>
                            <w:sz w:val="20"/>
                            <w:szCs w:val="20"/>
                          </w:rPr>
                          <w:t>Assessor de Departamento</w:t>
                        </w:r>
                      </w:p>
                      <w:p w14:paraId="6FD95E1E"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e-mail: </w:t>
                        </w:r>
                        <w:r w:rsidRPr="004D6CBE">
                          <w:rPr>
                            <w:rFonts w:ascii="Arial" w:hAnsi="Arial" w:cs="Arial"/>
                            <w:sz w:val="20"/>
                            <w:szCs w:val="20"/>
                          </w:rPr>
                          <w:t>taniachapla@hotmail.com</w:t>
                        </w:r>
                      </w:p>
                    </w:tc>
                    <w:tc>
                      <w:tcPr>
                        <w:tcW w:w="4815" w:type="dxa"/>
                        <w:tcBorders>
                          <w:top w:val="single" w:sz="4" w:space="0" w:color="000000"/>
                          <w:left w:val="single" w:sz="4" w:space="0" w:color="000000"/>
                        </w:tcBorders>
                        <w:shd w:val="clear" w:color="auto" w:fill="auto"/>
                      </w:tcPr>
                      <w:p w14:paraId="00FCA16F" w14:textId="77777777" w:rsidR="004D6CBE" w:rsidRPr="004D6CBE" w:rsidRDefault="004D6CBE" w:rsidP="004D6CBE">
                        <w:pPr>
                          <w:jc w:val="both"/>
                          <w:rPr>
                            <w:rFonts w:ascii="Arial" w:hAnsi="Arial" w:cs="Arial"/>
                            <w:sz w:val="20"/>
                            <w:szCs w:val="20"/>
                          </w:rPr>
                        </w:pPr>
                        <w:r w:rsidRPr="004D6CBE">
                          <w:rPr>
                            <w:rFonts w:ascii="Arial" w:hAnsi="Arial" w:cs="Arial"/>
                            <w:b/>
                            <w:sz w:val="20"/>
                            <w:szCs w:val="20"/>
                          </w:rPr>
                          <w:t xml:space="preserve">Membro 6: </w:t>
                        </w:r>
                      </w:p>
                      <w:p w14:paraId="76C9CE9A"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Nome: </w:t>
                        </w:r>
                      </w:p>
                      <w:p w14:paraId="3707DB64"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Cargo: </w:t>
                        </w:r>
                      </w:p>
                      <w:p w14:paraId="43784A7E"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e-mail: </w:t>
                        </w:r>
                      </w:p>
                    </w:tc>
                  </w:tr>
                </w:tbl>
                <w:p w14:paraId="2A367990" w14:textId="77777777" w:rsidR="004D6CBE" w:rsidRPr="004D6CBE" w:rsidRDefault="004D6CBE" w:rsidP="004D6CBE">
                  <w:pPr>
                    <w:rPr>
                      <w:rFonts w:ascii="Arial" w:hAnsi="Arial" w:cs="Arial"/>
                      <w:sz w:val="20"/>
                      <w:szCs w:val="20"/>
                    </w:rPr>
                  </w:pPr>
                </w:p>
              </w:tc>
              <w:tc>
                <w:tcPr>
                  <w:tcW w:w="4553" w:type="dxa"/>
                  <w:tcBorders>
                    <w:top w:val="single" w:sz="4" w:space="0" w:color="000000"/>
                    <w:left w:val="single" w:sz="4" w:space="0" w:color="000000"/>
                  </w:tcBorders>
                  <w:shd w:val="clear" w:color="auto" w:fill="auto"/>
                </w:tcPr>
                <w:p w14:paraId="06E24555" w14:textId="77777777" w:rsidR="004D6CBE" w:rsidRPr="004D6CBE" w:rsidRDefault="004D6CBE" w:rsidP="004D6CBE">
                  <w:pPr>
                    <w:jc w:val="both"/>
                    <w:rPr>
                      <w:rFonts w:ascii="Arial" w:hAnsi="Arial" w:cs="Arial"/>
                      <w:sz w:val="20"/>
                      <w:szCs w:val="20"/>
                    </w:rPr>
                  </w:pPr>
                  <w:r w:rsidRPr="004D6CBE">
                    <w:rPr>
                      <w:rFonts w:ascii="Arial" w:hAnsi="Arial" w:cs="Arial"/>
                      <w:b/>
                      <w:sz w:val="20"/>
                      <w:szCs w:val="20"/>
                    </w:rPr>
                    <w:t xml:space="preserve">Membro 6: </w:t>
                  </w:r>
                </w:p>
                <w:p w14:paraId="318A9450"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Nome: </w:t>
                  </w:r>
                  <w:r w:rsidRPr="004D6CBE">
                    <w:rPr>
                      <w:rFonts w:ascii="Arial" w:hAnsi="Arial" w:cs="Arial"/>
                      <w:sz w:val="20"/>
                      <w:szCs w:val="20"/>
                    </w:rPr>
                    <w:t>Iracema Natalia Limberger</w:t>
                  </w:r>
                </w:p>
                <w:p w14:paraId="2C689103"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Cargo: </w:t>
                  </w:r>
                  <w:r w:rsidRPr="004D6CBE">
                    <w:rPr>
                      <w:rFonts w:ascii="Arial" w:hAnsi="Arial" w:cs="Arial"/>
                      <w:sz w:val="20"/>
                      <w:szCs w:val="20"/>
                    </w:rPr>
                    <w:t>Chefe de setor</w:t>
                  </w:r>
                </w:p>
                <w:p w14:paraId="428FF2A9" w14:textId="77777777" w:rsidR="004D6CBE" w:rsidRPr="004D6CBE" w:rsidRDefault="004D6CBE" w:rsidP="004D6CBE">
                  <w:pPr>
                    <w:jc w:val="both"/>
                    <w:rPr>
                      <w:rFonts w:ascii="Arial" w:hAnsi="Arial" w:cs="Arial"/>
                      <w:b/>
                      <w:sz w:val="20"/>
                      <w:szCs w:val="20"/>
                    </w:rPr>
                  </w:pPr>
                  <w:r w:rsidRPr="004D6CBE">
                    <w:rPr>
                      <w:rFonts w:ascii="Arial" w:hAnsi="Arial" w:cs="Arial"/>
                      <w:b/>
                      <w:bCs/>
                      <w:sz w:val="20"/>
                      <w:szCs w:val="20"/>
                    </w:rPr>
                    <w:t xml:space="preserve">e-mail: </w:t>
                  </w:r>
                  <w:hyperlink r:id="rId52" w:history="1">
                    <w:r w:rsidRPr="004D6CBE">
                      <w:rPr>
                        <w:rStyle w:val="Hyperlink"/>
                        <w:rFonts w:ascii="Arial" w:hAnsi="Arial" w:cs="Arial"/>
                        <w:sz w:val="20"/>
                        <w:szCs w:val="20"/>
                      </w:rPr>
                      <w:t>iracema_limberger@hotmail.com</w:t>
                    </w:r>
                  </w:hyperlink>
                </w:p>
                <w:p w14:paraId="275D1DAE" w14:textId="77777777" w:rsidR="004D6CBE" w:rsidRPr="004D6CBE" w:rsidRDefault="004D6CBE" w:rsidP="004D6CBE">
                  <w:pPr>
                    <w:spacing w:before="114" w:after="114"/>
                    <w:jc w:val="both"/>
                    <w:rPr>
                      <w:rFonts w:ascii="Arial" w:hAnsi="Arial" w:cs="Arial"/>
                      <w:sz w:val="20"/>
                      <w:szCs w:val="20"/>
                    </w:rPr>
                  </w:pPr>
                  <w:r w:rsidRPr="004D6CBE">
                    <w:rPr>
                      <w:rFonts w:ascii="Arial" w:hAnsi="Arial" w:cs="Arial"/>
                      <w:b/>
                      <w:sz w:val="20"/>
                      <w:szCs w:val="20"/>
                    </w:rPr>
                    <w:t>Membro 8:</w:t>
                  </w:r>
                </w:p>
                <w:p w14:paraId="3A485F59"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Nome: </w:t>
                  </w:r>
                </w:p>
                <w:p w14:paraId="057EA996"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 xml:space="preserve">Cargo: </w:t>
                  </w:r>
                </w:p>
                <w:p w14:paraId="673C8135" w14:textId="77777777" w:rsidR="004D6CBE" w:rsidRPr="004D6CBE" w:rsidRDefault="004D6CBE" w:rsidP="004D6CBE">
                  <w:pPr>
                    <w:jc w:val="both"/>
                    <w:rPr>
                      <w:rFonts w:ascii="Arial" w:hAnsi="Arial" w:cs="Arial"/>
                      <w:sz w:val="20"/>
                      <w:szCs w:val="20"/>
                    </w:rPr>
                  </w:pPr>
                  <w:r w:rsidRPr="004D6CBE">
                    <w:rPr>
                      <w:rFonts w:ascii="Arial" w:hAnsi="Arial" w:cs="Arial"/>
                      <w:b/>
                      <w:bCs/>
                      <w:sz w:val="20"/>
                      <w:szCs w:val="20"/>
                    </w:rPr>
                    <w:t>e-mail:</w:t>
                  </w:r>
                </w:p>
              </w:tc>
            </w:tr>
          </w:tbl>
          <w:p w14:paraId="04BD0182" w14:textId="77777777" w:rsidR="004D6CBE" w:rsidRPr="004D6CBE" w:rsidRDefault="004D6CBE" w:rsidP="004D6CBE">
            <w:pPr>
              <w:jc w:val="both"/>
              <w:rPr>
                <w:rFonts w:ascii="Arial" w:hAnsi="Arial" w:cs="Arial"/>
                <w:b/>
                <w:sz w:val="20"/>
                <w:szCs w:val="20"/>
              </w:rPr>
            </w:pPr>
          </w:p>
        </w:tc>
      </w:tr>
    </w:tbl>
    <w:p w14:paraId="4002B0B7" w14:textId="77777777" w:rsidR="004D6CBE" w:rsidRPr="004D6CBE" w:rsidRDefault="004D6CBE" w:rsidP="004D6CBE">
      <w:pPr>
        <w:ind w:left="720"/>
        <w:jc w:val="both"/>
        <w:rPr>
          <w:rFonts w:ascii="Arial" w:hAnsi="Arial" w:cs="Arial"/>
          <w:b/>
          <w:sz w:val="20"/>
          <w:szCs w:val="20"/>
        </w:rPr>
      </w:pPr>
    </w:p>
    <w:p w14:paraId="424233C6" w14:textId="77777777" w:rsidR="004D6CBE" w:rsidRPr="004D6CBE" w:rsidRDefault="004D6CBE" w:rsidP="004D6CBE">
      <w:pPr>
        <w:numPr>
          <w:ilvl w:val="0"/>
          <w:numId w:val="26"/>
        </w:numPr>
        <w:suppressAutoHyphens/>
        <w:spacing w:line="276" w:lineRule="auto"/>
        <w:jc w:val="both"/>
        <w:rPr>
          <w:rFonts w:ascii="Arial" w:hAnsi="Arial" w:cs="Arial"/>
          <w:sz w:val="20"/>
          <w:szCs w:val="20"/>
        </w:rPr>
      </w:pPr>
      <w:r w:rsidRPr="004D6CBE">
        <w:rPr>
          <w:rFonts w:ascii="Arial" w:hAnsi="Arial" w:cs="Arial"/>
          <w:b/>
          <w:sz w:val="20"/>
          <w:szCs w:val="20"/>
          <w:u w:val="single"/>
        </w:rPr>
        <w:t>ASPECTOS GERAIS</w:t>
      </w:r>
      <w:r w:rsidRPr="004D6CBE">
        <w:rPr>
          <w:rFonts w:ascii="Arial" w:hAnsi="Arial" w:cs="Arial"/>
          <w:b/>
          <w:sz w:val="20"/>
          <w:szCs w:val="20"/>
        </w:rPr>
        <w:t>:</w:t>
      </w:r>
    </w:p>
    <w:p w14:paraId="00C8FDDD" w14:textId="77777777" w:rsidR="004D6CBE" w:rsidRPr="004D6CBE" w:rsidRDefault="004D6CBE" w:rsidP="004D6CBE">
      <w:pPr>
        <w:ind w:left="720"/>
        <w:jc w:val="both"/>
        <w:rPr>
          <w:rFonts w:ascii="Arial" w:hAnsi="Arial" w:cs="Arial"/>
          <w:sz w:val="20"/>
          <w:szCs w:val="20"/>
        </w:rPr>
      </w:pPr>
    </w:p>
    <w:p w14:paraId="39BFACFA" w14:textId="77777777" w:rsidR="004D6CBE" w:rsidRPr="004D6CBE" w:rsidRDefault="004D6CBE" w:rsidP="0071231F">
      <w:pPr>
        <w:tabs>
          <w:tab w:val="left" w:pos="567"/>
        </w:tabs>
        <w:jc w:val="both"/>
        <w:rPr>
          <w:rFonts w:ascii="Arial" w:hAnsi="Arial" w:cs="Arial"/>
          <w:sz w:val="20"/>
          <w:szCs w:val="20"/>
        </w:rPr>
      </w:pPr>
      <w:bookmarkStart w:id="70" w:name="_heading=h.2s8eyo1"/>
      <w:bookmarkEnd w:id="70"/>
      <w:r w:rsidRPr="004D6CBE">
        <w:rPr>
          <w:rFonts w:ascii="Arial" w:hAnsi="Arial" w:cs="Arial"/>
          <w:bCs/>
          <w:sz w:val="20"/>
          <w:szCs w:val="20"/>
        </w:rPr>
        <w:tab/>
        <w:t>O objeto de estudo do presente documento é a necessidade de contratação de empresa para prestar os Serviços de Cronometragem Eletrônica para eventos de corridas de rua, com o fornecimento de colocação de linha de cronometragem, locação de relógio pórtico, kit com numeral de peito e todos os materiais necessários, com a retirada após término do evento.</w:t>
      </w:r>
    </w:p>
    <w:p w14:paraId="095BB450" w14:textId="77777777" w:rsidR="004D6CBE" w:rsidRPr="004D6CBE" w:rsidRDefault="004D6CBE" w:rsidP="004D6CBE">
      <w:pPr>
        <w:jc w:val="both"/>
        <w:rPr>
          <w:rFonts w:ascii="Arial" w:hAnsi="Arial" w:cs="Arial"/>
          <w:bCs/>
          <w:sz w:val="20"/>
          <w:szCs w:val="20"/>
        </w:rPr>
      </w:pPr>
    </w:p>
    <w:p w14:paraId="1E211690" w14:textId="77777777" w:rsidR="004D6CBE" w:rsidRPr="004D6CBE" w:rsidRDefault="004D6CBE" w:rsidP="0071231F">
      <w:pPr>
        <w:tabs>
          <w:tab w:val="left" w:pos="567"/>
        </w:tabs>
        <w:jc w:val="both"/>
        <w:rPr>
          <w:rFonts w:ascii="Arial" w:hAnsi="Arial" w:cs="Arial"/>
          <w:sz w:val="20"/>
          <w:szCs w:val="20"/>
        </w:rPr>
      </w:pPr>
      <w:r w:rsidRPr="004D6CBE">
        <w:rPr>
          <w:rFonts w:ascii="Arial" w:hAnsi="Arial" w:cs="Arial"/>
          <w:bCs/>
          <w:sz w:val="20"/>
          <w:szCs w:val="20"/>
        </w:rPr>
        <w:lastRenderedPageBreak/>
        <w:tab/>
        <w:t xml:space="preserve">E a </w:t>
      </w:r>
      <w:r w:rsidRPr="004D6CBE">
        <w:rPr>
          <w:rFonts w:ascii="Arial" w:hAnsi="Arial" w:cs="Arial"/>
          <w:sz w:val="20"/>
          <w:szCs w:val="20"/>
        </w:rPr>
        <w:t>Locação de Sistema de Competição Online (software) para gestão esportiva para controlar de forma automatizada as competições com inscrições online de equipes e atletas das modalidades individuais e coletivas.</w:t>
      </w:r>
    </w:p>
    <w:p w14:paraId="766B604F" w14:textId="77777777" w:rsidR="004D6CBE" w:rsidRPr="004D6CBE" w:rsidRDefault="004D6CBE" w:rsidP="004D6CBE">
      <w:pPr>
        <w:jc w:val="both"/>
        <w:rPr>
          <w:rFonts w:ascii="Arial" w:hAnsi="Arial" w:cs="Arial"/>
          <w:b/>
          <w:color w:val="FF0000"/>
          <w:sz w:val="20"/>
          <w:szCs w:val="20"/>
          <w:highlight w:val="yellow"/>
        </w:rPr>
      </w:pPr>
    </w:p>
    <w:p w14:paraId="105ABA47" w14:textId="77777777" w:rsidR="004D6CBE" w:rsidRPr="004D6CBE" w:rsidRDefault="004D6CBE" w:rsidP="004D6CBE">
      <w:pPr>
        <w:numPr>
          <w:ilvl w:val="1"/>
          <w:numId w:val="26"/>
        </w:numPr>
        <w:shd w:val="clear" w:color="auto" w:fill="FFFFFF"/>
        <w:suppressAutoHyphens/>
        <w:spacing w:line="276" w:lineRule="auto"/>
        <w:ind w:left="340" w:hanging="340"/>
        <w:jc w:val="both"/>
        <w:rPr>
          <w:rFonts w:ascii="Arial" w:hAnsi="Arial" w:cs="Arial"/>
          <w:sz w:val="20"/>
          <w:szCs w:val="20"/>
        </w:rPr>
      </w:pPr>
      <w:r w:rsidRPr="004D6CBE">
        <w:rPr>
          <w:rFonts w:ascii="Arial" w:hAnsi="Arial" w:cs="Arial"/>
          <w:b/>
          <w:sz w:val="20"/>
          <w:szCs w:val="20"/>
          <w:u w:val="single"/>
        </w:rPr>
        <w:t>Análise da contratação anterior</w:t>
      </w:r>
      <w:r w:rsidRPr="004D6CBE">
        <w:rPr>
          <w:rFonts w:ascii="Arial" w:hAnsi="Arial" w:cs="Arial"/>
          <w:b/>
          <w:sz w:val="20"/>
          <w:szCs w:val="20"/>
        </w:rPr>
        <w:t>:</w:t>
      </w:r>
    </w:p>
    <w:p w14:paraId="03A8E7C6" w14:textId="77777777" w:rsidR="004D6CBE" w:rsidRPr="004D6CBE" w:rsidRDefault="004D6CBE" w:rsidP="004D6CBE">
      <w:pPr>
        <w:shd w:val="clear" w:color="auto" w:fill="FFFFFF"/>
        <w:spacing w:line="276" w:lineRule="auto"/>
        <w:ind w:left="1440"/>
        <w:jc w:val="both"/>
        <w:rPr>
          <w:rFonts w:ascii="Arial" w:hAnsi="Arial" w:cs="Arial"/>
          <w:sz w:val="20"/>
          <w:szCs w:val="20"/>
        </w:rPr>
      </w:pPr>
    </w:p>
    <w:p w14:paraId="2FA65F3D" w14:textId="723EF463" w:rsidR="004D6CBE" w:rsidRPr="0071231F" w:rsidRDefault="004D6CBE" w:rsidP="0071231F">
      <w:pPr>
        <w:numPr>
          <w:ilvl w:val="2"/>
          <w:numId w:val="26"/>
        </w:numPr>
        <w:shd w:val="clear" w:color="auto" w:fill="FFFFFF"/>
        <w:suppressAutoHyphens/>
        <w:spacing w:line="276" w:lineRule="auto"/>
        <w:ind w:left="340" w:hanging="227"/>
        <w:jc w:val="both"/>
        <w:rPr>
          <w:rFonts w:ascii="Arial" w:hAnsi="Arial" w:cs="Arial"/>
          <w:sz w:val="20"/>
          <w:szCs w:val="20"/>
        </w:rPr>
      </w:pPr>
      <w:r w:rsidRPr="004D6CBE">
        <w:rPr>
          <w:rFonts w:ascii="Arial" w:hAnsi="Arial" w:cs="Arial"/>
          <w:sz w:val="20"/>
          <w:szCs w:val="20"/>
        </w:rPr>
        <w:t>Houve contratação anterior para o mesmo objeto?</w:t>
      </w:r>
    </w:p>
    <w:p w14:paraId="1CA06DE6" w14:textId="77777777" w:rsidR="004D6CBE" w:rsidRPr="004D6CBE" w:rsidRDefault="004D6CBE" w:rsidP="004D6CBE">
      <w:pPr>
        <w:numPr>
          <w:ilvl w:val="3"/>
          <w:numId w:val="26"/>
        </w:numPr>
        <w:shd w:val="clear" w:color="auto" w:fill="FFFFFF"/>
        <w:suppressAutoHyphens/>
        <w:spacing w:line="276" w:lineRule="auto"/>
        <w:ind w:left="0" w:firstLine="0"/>
        <w:jc w:val="both"/>
        <w:rPr>
          <w:rFonts w:ascii="Arial" w:hAnsi="Arial" w:cs="Arial"/>
          <w:sz w:val="20"/>
          <w:szCs w:val="20"/>
        </w:rPr>
      </w:pPr>
      <w:r w:rsidRPr="004D6CBE">
        <w:rPr>
          <w:rFonts w:ascii="Arial" w:hAnsi="Arial" w:cs="Arial"/>
          <w:bCs/>
          <w:sz w:val="20"/>
          <w:szCs w:val="20"/>
        </w:rPr>
        <w:t>C</w:t>
      </w:r>
      <w:r w:rsidRPr="004D6CBE">
        <w:rPr>
          <w:rFonts w:ascii="Arial" w:hAnsi="Arial" w:cs="Arial"/>
          <w:sz w:val="20"/>
          <w:szCs w:val="20"/>
        </w:rPr>
        <w:t xml:space="preserve">ontratação de </w:t>
      </w:r>
      <w:r w:rsidRPr="004D6CBE">
        <w:rPr>
          <w:rFonts w:ascii="Arial" w:hAnsi="Arial" w:cs="Arial"/>
          <w:bCs/>
          <w:sz w:val="20"/>
          <w:szCs w:val="20"/>
        </w:rPr>
        <w:t>empresa para prestar os serviços de cronometragem eletrônica para eventos de corridas de rua</w:t>
      </w:r>
    </w:p>
    <w:p w14:paraId="51A4C6A7" w14:textId="77777777" w:rsidR="004D6CBE" w:rsidRPr="004D6CBE" w:rsidRDefault="004D6CBE" w:rsidP="004D6CBE">
      <w:pPr>
        <w:jc w:val="both"/>
        <w:rPr>
          <w:rFonts w:ascii="Arial" w:hAnsi="Arial" w:cs="Arial"/>
          <w:sz w:val="20"/>
          <w:szCs w:val="20"/>
        </w:rPr>
      </w:pPr>
      <w:r w:rsidRPr="004D6CBE">
        <w:rPr>
          <w:rFonts w:ascii="Arial" w:eastAsia="Times New Roman" w:hAnsi="Arial" w:cs="Arial"/>
          <w:sz w:val="20"/>
          <w:szCs w:val="20"/>
        </w:rPr>
        <w:t xml:space="preserve"> </w:t>
      </w:r>
      <w:proofErr w:type="gramStart"/>
      <w:r w:rsidRPr="004D6CBE">
        <w:rPr>
          <w:rFonts w:ascii="Arial" w:hAnsi="Arial" w:cs="Arial"/>
          <w:sz w:val="20"/>
          <w:szCs w:val="20"/>
        </w:rPr>
        <w:t>( X</w:t>
      </w:r>
      <w:proofErr w:type="gramEnd"/>
      <w:r w:rsidRPr="004D6CBE">
        <w:rPr>
          <w:rFonts w:ascii="Arial" w:hAnsi="Arial" w:cs="Arial"/>
          <w:sz w:val="20"/>
          <w:szCs w:val="20"/>
        </w:rPr>
        <w:t xml:space="preserve"> ) SIM   (   ) NÃO</w:t>
      </w:r>
    </w:p>
    <w:p w14:paraId="3965D40D" w14:textId="77777777" w:rsidR="004D6CBE" w:rsidRPr="004D6CBE" w:rsidRDefault="004D6CBE" w:rsidP="004D6CBE">
      <w:pPr>
        <w:jc w:val="both"/>
        <w:rPr>
          <w:rFonts w:ascii="Arial" w:hAnsi="Arial" w:cs="Arial"/>
          <w:sz w:val="20"/>
          <w:szCs w:val="20"/>
        </w:rPr>
      </w:pPr>
      <w:r w:rsidRPr="004D6CBE">
        <w:rPr>
          <w:rFonts w:ascii="Arial" w:hAnsi="Arial" w:cs="Arial"/>
          <w:sz w:val="20"/>
          <w:szCs w:val="20"/>
        </w:rPr>
        <w:t>Dispensa de Licitação nº 22/2022</w:t>
      </w:r>
    </w:p>
    <w:p w14:paraId="1284D955" w14:textId="77777777" w:rsidR="004D6CBE" w:rsidRPr="004D6CBE" w:rsidRDefault="004D6CBE" w:rsidP="004D6CBE">
      <w:pPr>
        <w:jc w:val="both"/>
        <w:rPr>
          <w:rFonts w:ascii="Arial" w:hAnsi="Arial" w:cs="Arial"/>
          <w:sz w:val="20"/>
          <w:szCs w:val="20"/>
        </w:rPr>
      </w:pPr>
    </w:p>
    <w:p w14:paraId="0D9246DB" w14:textId="77777777" w:rsidR="004D6CBE" w:rsidRPr="004D6CBE" w:rsidRDefault="004D6CBE" w:rsidP="004D6CBE">
      <w:pPr>
        <w:jc w:val="both"/>
        <w:rPr>
          <w:rFonts w:ascii="Arial" w:hAnsi="Arial" w:cs="Arial"/>
          <w:sz w:val="20"/>
          <w:szCs w:val="20"/>
        </w:rPr>
      </w:pPr>
      <w:r w:rsidRPr="004D6CBE">
        <w:rPr>
          <w:rFonts w:ascii="Arial" w:hAnsi="Arial" w:cs="Arial"/>
          <w:sz w:val="20"/>
          <w:szCs w:val="20"/>
        </w:rPr>
        <w:t>2.</w:t>
      </w:r>
      <w:r w:rsidRPr="004D6CBE">
        <w:rPr>
          <w:rFonts w:ascii="Arial" w:hAnsi="Arial" w:cs="Arial"/>
          <w:color w:val="000000"/>
          <w:spacing w:val="5"/>
          <w:sz w:val="20"/>
          <w:szCs w:val="20"/>
        </w:rPr>
        <w:t xml:space="preserve"> Locação de sistema de competição online (software) para gestão esportiva para controlar de forma automatizada as competições com inscrições online de equipes e atletas das modalidades individuais e coletivas</w:t>
      </w:r>
    </w:p>
    <w:p w14:paraId="3FB50325" w14:textId="77777777" w:rsidR="004D6CBE" w:rsidRPr="004D6CBE" w:rsidRDefault="004D6CBE" w:rsidP="004D6CBE">
      <w:pPr>
        <w:jc w:val="both"/>
        <w:rPr>
          <w:rFonts w:ascii="Arial" w:hAnsi="Arial" w:cs="Arial"/>
          <w:sz w:val="20"/>
          <w:szCs w:val="20"/>
        </w:rPr>
      </w:pPr>
      <w:proofErr w:type="gramStart"/>
      <w:r w:rsidRPr="004D6CBE">
        <w:rPr>
          <w:rFonts w:ascii="Arial" w:hAnsi="Arial" w:cs="Arial"/>
          <w:sz w:val="20"/>
          <w:szCs w:val="20"/>
        </w:rPr>
        <w:t>(  )</w:t>
      </w:r>
      <w:proofErr w:type="gramEnd"/>
      <w:r w:rsidRPr="004D6CBE">
        <w:rPr>
          <w:rFonts w:ascii="Arial" w:hAnsi="Arial" w:cs="Arial"/>
          <w:sz w:val="20"/>
          <w:szCs w:val="20"/>
        </w:rPr>
        <w:t xml:space="preserve"> SIM   ( X  ) NÃO</w:t>
      </w:r>
    </w:p>
    <w:p w14:paraId="1E467624" w14:textId="77777777" w:rsidR="004D6CBE" w:rsidRPr="004D6CBE" w:rsidRDefault="004D6CBE" w:rsidP="004D6CBE">
      <w:pPr>
        <w:ind w:left="2160"/>
        <w:jc w:val="both"/>
        <w:rPr>
          <w:rFonts w:ascii="Arial" w:hAnsi="Arial" w:cs="Arial"/>
          <w:sz w:val="20"/>
          <w:szCs w:val="20"/>
        </w:rPr>
      </w:pPr>
    </w:p>
    <w:p w14:paraId="102EF270" w14:textId="77777777" w:rsidR="004D6CBE" w:rsidRPr="004D6CBE" w:rsidRDefault="004D6CBE" w:rsidP="004D6CBE">
      <w:pPr>
        <w:numPr>
          <w:ilvl w:val="2"/>
          <w:numId w:val="26"/>
        </w:numPr>
        <w:shd w:val="clear" w:color="auto" w:fill="FFFFFF"/>
        <w:suppressAutoHyphens/>
        <w:spacing w:line="276" w:lineRule="auto"/>
        <w:ind w:left="340" w:hanging="227"/>
        <w:jc w:val="both"/>
        <w:rPr>
          <w:rFonts w:ascii="Arial" w:hAnsi="Arial" w:cs="Arial"/>
          <w:sz w:val="20"/>
          <w:szCs w:val="20"/>
        </w:rPr>
      </w:pPr>
      <w:r w:rsidRPr="004D6CBE">
        <w:rPr>
          <w:rFonts w:ascii="Arial" w:hAnsi="Arial" w:cs="Arial"/>
          <w:sz w:val="20"/>
          <w:szCs w:val="20"/>
        </w:rPr>
        <w:t>Foi realizada a etapa de ESTUDOS PRELIMINARES?</w:t>
      </w:r>
    </w:p>
    <w:p w14:paraId="74175E5E" w14:textId="77777777" w:rsidR="004D6CBE" w:rsidRPr="004D6CBE" w:rsidRDefault="004D6CBE" w:rsidP="004D6CBE">
      <w:pPr>
        <w:jc w:val="both"/>
        <w:rPr>
          <w:rFonts w:ascii="Arial" w:hAnsi="Arial" w:cs="Arial"/>
          <w:sz w:val="20"/>
          <w:szCs w:val="20"/>
        </w:rPr>
      </w:pPr>
      <w:proofErr w:type="gramStart"/>
      <w:r w:rsidRPr="004D6CBE">
        <w:rPr>
          <w:rFonts w:ascii="Arial" w:hAnsi="Arial" w:cs="Arial"/>
          <w:sz w:val="20"/>
          <w:szCs w:val="20"/>
        </w:rPr>
        <w:t xml:space="preserve">(  </w:t>
      </w:r>
      <w:proofErr w:type="gramEnd"/>
      <w:r w:rsidRPr="004D6CBE">
        <w:rPr>
          <w:rFonts w:ascii="Arial" w:hAnsi="Arial" w:cs="Arial"/>
          <w:sz w:val="20"/>
          <w:szCs w:val="20"/>
        </w:rPr>
        <w:t xml:space="preserve"> ) SIM ( X ) NÃO</w:t>
      </w:r>
    </w:p>
    <w:p w14:paraId="3F8C3861" w14:textId="77777777" w:rsidR="004D6CBE" w:rsidRPr="004D6CBE" w:rsidRDefault="004D6CBE" w:rsidP="004D6CBE">
      <w:pPr>
        <w:ind w:left="2160"/>
        <w:jc w:val="both"/>
        <w:rPr>
          <w:rFonts w:ascii="Arial" w:hAnsi="Arial" w:cs="Arial"/>
          <w:color w:val="FF0000"/>
          <w:sz w:val="20"/>
          <w:szCs w:val="20"/>
          <w:highlight w:val="yellow"/>
        </w:rPr>
      </w:pPr>
    </w:p>
    <w:p w14:paraId="015BC160" w14:textId="77777777" w:rsidR="004D6CBE" w:rsidRPr="004D6CBE" w:rsidRDefault="004D6CBE" w:rsidP="004D6CBE">
      <w:pPr>
        <w:numPr>
          <w:ilvl w:val="0"/>
          <w:numId w:val="26"/>
        </w:numPr>
        <w:shd w:val="clear" w:color="auto" w:fill="FFFFFF"/>
        <w:suppressAutoHyphens/>
        <w:spacing w:line="276" w:lineRule="auto"/>
        <w:ind w:left="340" w:hanging="340"/>
        <w:jc w:val="both"/>
        <w:rPr>
          <w:rFonts w:ascii="Arial" w:hAnsi="Arial" w:cs="Arial"/>
          <w:sz w:val="20"/>
          <w:szCs w:val="20"/>
        </w:rPr>
      </w:pPr>
      <w:r w:rsidRPr="004D6CBE">
        <w:rPr>
          <w:rFonts w:ascii="Arial" w:hAnsi="Arial" w:cs="Arial"/>
          <w:b/>
          <w:sz w:val="20"/>
          <w:szCs w:val="20"/>
          <w:u w:val="single"/>
        </w:rPr>
        <w:t>NECESSIDADE DA CONTRATAÇÃO</w:t>
      </w:r>
      <w:r w:rsidRPr="004D6CBE">
        <w:rPr>
          <w:rFonts w:ascii="Arial" w:hAnsi="Arial" w:cs="Arial"/>
          <w:sz w:val="20"/>
          <w:szCs w:val="20"/>
        </w:rPr>
        <w:t>:</w:t>
      </w:r>
    </w:p>
    <w:p w14:paraId="38163513" w14:textId="77777777" w:rsidR="004D6CBE" w:rsidRPr="004D6CBE" w:rsidRDefault="004D6CBE" w:rsidP="004D6CBE">
      <w:pPr>
        <w:shd w:val="clear" w:color="auto" w:fill="FFFFFF"/>
        <w:spacing w:line="276" w:lineRule="auto"/>
        <w:jc w:val="both"/>
        <w:rPr>
          <w:rFonts w:ascii="Arial" w:hAnsi="Arial" w:cs="Arial"/>
          <w:sz w:val="20"/>
          <w:szCs w:val="20"/>
        </w:rPr>
      </w:pPr>
    </w:p>
    <w:p w14:paraId="46FEF265" w14:textId="77777777" w:rsidR="004D6CBE" w:rsidRPr="004D6CBE" w:rsidRDefault="004D6CBE" w:rsidP="0071231F">
      <w:pPr>
        <w:shd w:val="clear" w:color="auto" w:fill="FFFFFF"/>
        <w:tabs>
          <w:tab w:val="left" w:pos="567"/>
        </w:tabs>
        <w:spacing w:line="276" w:lineRule="auto"/>
        <w:jc w:val="both"/>
        <w:rPr>
          <w:rFonts w:ascii="Arial" w:hAnsi="Arial" w:cs="Arial"/>
          <w:sz w:val="20"/>
          <w:szCs w:val="20"/>
        </w:rPr>
      </w:pPr>
      <w:r w:rsidRPr="004D6CBE">
        <w:rPr>
          <w:rFonts w:ascii="Arial" w:hAnsi="Arial" w:cs="Arial"/>
          <w:sz w:val="20"/>
          <w:szCs w:val="20"/>
        </w:rPr>
        <w:tab/>
        <w:t>A Secretaria Municipal de Esporte e Lazer necessita contratar uma e</w:t>
      </w:r>
      <w:r w:rsidRPr="004D6CBE">
        <w:rPr>
          <w:rFonts w:ascii="Arial" w:hAnsi="Arial" w:cs="Arial"/>
          <w:bCs/>
          <w:sz w:val="20"/>
          <w:szCs w:val="20"/>
        </w:rPr>
        <w:t>mpresa para prestar os Serviços de Cronometragem Eletrônica para eventos de corridas de rua, com o fornecimento de colocação de linha de cronometragem, locação de relógio pórtico, kit com numeral de peito e todos os materiais necessários, com a retirada após término do evento</w:t>
      </w:r>
      <w:r w:rsidRPr="004D6CBE">
        <w:rPr>
          <w:rFonts w:ascii="Arial" w:hAnsi="Arial" w:cs="Arial"/>
          <w:sz w:val="20"/>
          <w:szCs w:val="20"/>
        </w:rPr>
        <w:t xml:space="preserve"> para os Eventos de Corridas de Rua que são realizados durante o ano, sendo eles: Corrida 12 Horas, Corrida do Trabalhador de 4 km a 48 km, Corrida da Reforma e dentre outras que venham a ocorrer durante do ano.</w:t>
      </w:r>
    </w:p>
    <w:p w14:paraId="3DA5DF7D" w14:textId="77777777" w:rsidR="004D6CBE" w:rsidRPr="004D6CBE" w:rsidRDefault="004D6CBE" w:rsidP="0071231F">
      <w:pPr>
        <w:shd w:val="clear" w:color="auto" w:fill="FFFFFF"/>
        <w:tabs>
          <w:tab w:val="left" w:pos="567"/>
        </w:tabs>
        <w:spacing w:line="276" w:lineRule="auto"/>
        <w:jc w:val="both"/>
        <w:rPr>
          <w:rFonts w:ascii="Arial" w:hAnsi="Arial" w:cs="Arial"/>
          <w:sz w:val="20"/>
          <w:szCs w:val="20"/>
        </w:rPr>
      </w:pPr>
    </w:p>
    <w:p w14:paraId="1F7B8D3D" w14:textId="77777777" w:rsidR="004D6CBE" w:rsidRPr="004D6CBE" w:rsidRDefault="004D6CBE" w:rsidP="0071231F">
      <w:pPr>
        <w:shd w:val="clear" w:color="auto" w:fill="FFFFFF"/>
        <w:tabs>
          <w:tab w:val="left" w:pos="567"/>
        </w:tabs>
        <w:spacing w:line="276" w:lineRule="auto"/>
        <w:jc w:val="both"/>
        <w:rPr>
          <w:rFonts w:ascii="Arial" w:hAnsi="Arial" w:cs="Arial"/>
          <w:sz w:val="20"/>
          <w:szCs w:val="20"/>
        </w:rPr>
      </w:pPr>
      <w:r w:rsidRPr="004D6CBE">
        <w:rPr>
          <w:rFonts w:ascii="Arial" w:hAnsi="Arial" w:cs="Arial"/>
          <w:sz w:val="20"/>
          <w:szCs w:val="20"/>
        </w:rPr>
        <w:tab/>
        <w:t>Também a referida secretaria necessita contratar a Locação de Sistema de Competição Online (software) para controlar de forma automatizada as competições com inscrições online de equipes e atletas das modalidades individuais e coletivas.</w:t>
      </w:r>
    </w:p>
    <w:p w14:paraId="61E613EE" w14:textId="77777777" w:rsidR="004D6CBE" w:rsidRPr="004D6CBE" w:rsidRDefault="004D6CBE" w:rsidP="0071231F">
      <w:pPr>
        <w:pStyle w:val="ListParagraph"/>
        <w:tabs>
          <w:tab w:val="left" w:pos="567"/>
          <w:tab w:val="left" w:pos="855"/>
        </w:tabs>
        <w:ind w:left="0"/>
        <w:jc w:val="both"/>
        <w:rPr>
          <w:sz w:val="20"/>
          <w:szCs w:val="20"/>
        </w:rPr>
      </w:pPr>
    </w:p>
    <w:p w14:paraId="52978932" w14:textId="77777777" w:rsidR="004D6CBE" w:rsidRPr="004D6CBE" w:rsidRDefault="004D6CBE" w:rsidP="0071231F">
      <w:pPr>
        <w:pStyle w:val="ListParagraph"/>
        <w:tabs>
          <w:tab w:val="left" w:pos="567"/>
          <w:tab w:val="left" w:pos="735"/>
        </w:tabs>
        <w:spacing w:line="240" w:lineRule="auto"/>
        <w:ind w:left="0"/>
        <w:jc w:val="both"/>
        <w:rPr>
          <w:sz w:val="20"/>
          <w:szCs w:val="20"/>
        </w:rPr>
      </w:pPr>
      <w:r w:rsidRPr="004D6CBE">
        <w:rPr>
          <w:color w:val="000000"/>
          <w:sz w:val="20"/>
          <w:szCs w:val="20"/>
        </w:rPr>
        <w:tab/>
        <w:t>A Secretaria Municipal de Esporte e Lazer não dispõe de um maior número de colaboradores, não dispõe dos materiais e nem condições logísticas de armazenamento, manuseio, manutenção e transporte dos equipamentos, nem dotação orçamentaria para comprar todos os equipamentos de cronometragem, viabilizando assim a contratação de uma empresa apta e qualificada para prestar os serviços ora contratado para os serviços de cronometragem de corridas de rua.</w:t>
      </w:r>
    </w:p>
    <w:p w14:paraId="1A77270C" w14:textId="77777777" w:rsidR="004D6CBE" w:rsidRPr="004D6CBE" w:rsidRDefault="004D6CBE" w:rsidP="0071231F">
      <w:pPr>
        <w:pStyle w:val="ListParagraph"/>
        <w:tabs>
          <w:tab w:val="left" w:pos="567"/>
          <w:tab w:val="left" w:pos="735"/>
        </w:tabs>
        <w:spacing w:line="240" w:lineRule="auto"/>
        <w:ind w:left="0"/>
        <w:jc w:val="both"/>
        <w:rPr>
          <w:sz w:val="20"/>
          <w:szCs w:val="20"/>
        </w:rPr>
      </w:pPr>
    </w:p>
    <w:p w14:paraId="6821AFB4" w14:textId="77777777" w:rsidR="004D6CBE" w:rsidRPr="004D6CBE" w:rsidRDefault="004D6CBE" w:rsidP="0071231F">
      <w:pPr>
        <w:pStyle w:val="ListParagraph"/>
        <w:tabs>
          <w:tab w:val="left" w:pos="567"/>
          <w:tab w:val="left" w:pos="735"/>
        </w:tabs>
        <w:spacing w:line="240" w:lineRule="auto"/>
        <w:ind w:left="0"/>
        <w:jc w:val="both"/>
        <w:rPr>
          <w:sz w:val="20"/>
          <w:szCs w:val="20"/>
        </w:rPr>
      </w:pPr>
      <w:r w:rsidRPr="004D6CBE">
        <w:rPr>
          <w:color w:val="000000"/>
          <w:sz w:val="20"/>
          <w:szCs w:val="20"/>
        </w:rPr>
        <w:tab/>
        <w:t>A Secretaria Municipal de Esporte e Lazer necessitaria abrir um chamado para IPM para fazer a parametrização do sistema, para que seja feito um sistema de competição, tendo em vista que poderá ocorrer manutenções e erros até a funcionalidade completa, atrasando as competições, sendo assim, é viável a contratação de uma empresa apta e qualificada para prestar os serviços ora contratado para os serviços locação de sistema de competição (software).</w:t>
      </w:r>
    </w:p>
    <w:p w14:paraId="6F5E7D01" w14:textId="77777777" w:rsidR="004D6CBE" w:rsidRPr="004D6CBE" w:rsidRDefault="004D6CBE" w:rsidP="004D6CBE">
      <w:pPr>
        <w:pStyle w:val="ListParagraph"/>
        <w:tabs>
          <w:tab w:val="left" w:pos="855"/>
        </w:tabs>
        <w:ind w:left="0"/>
        <w:jc w:val="both"/>
        <w:rPr>
          <w:sz w:val="20"/>
          <w:szCs w:val="20"/>
        </w:rPr>
      </w:pPr>
    </w:p>
    <w:p w14:paraId="16EE8FCB" w14:textId="77777777" w:rsidR="004D6CBE" w:rsidRPr="004D6CBE" w:rsidRDefault="004D6CBE" w:rsidP="004D6CBE">
      <w:pPr>
        <w:numPr>
          <w:ilvl w:val="0"/>
          <w:numId w:val="26"/>
        </w:numPr>
        <w:shd w:val="clear" w:color="auto" w:fill="FFFFFF"/>
        <w:suppressAutoHyphens/>
        <w:spacing w:line="276" w:lineRule="auto"/>
        <w:ind w:left="340" w:hanging="340"/>
        <w:jc w:val="both"/>
        <w:rPr>
          <w:rFonts w:ascii="Arial" w:hAnsi="Arial" w:cs="Arial"/>
          <w:sz w:val="20"/>
          <w:szCs w:val="20"/>
        </w:rPr>
      </w:pPr>
      <w:bookmarkStart w:id="71" w:name="_heading=h.17dp8vu"/>
      <w:bookmarkEnd w:id="71"/>
      <w:r w:rsidRPr="004D6CBE">
        <w:rPr>
          <w:rFonts w:ascii="Arial" w:hAnsi="Arial" w:cs="Arial"/>
          <w:b/>
          <w:sz w:val="20"/>
          <w:szCs w:val="20"/>
          <w:u w:val="single"/>
        </w:rPr>
        <w:t>REFERÊNCIA A OUTROS INSTRUMENTOS DE PLANEJAMENTO, SE HOUVER</w:t>
      </w:r>
      <w:r w:rsidRPr="004D6CBE">
        <w:rPr>
          <w:rFonts w:ascii="Arial" w:hAnsi="Arial" w:cs="Arial"/>
          <w:sz w:val="20"/>
          <w:szCs w:val="20"/>
        </w:rPr>
        <w:t xml:space="preserve">: </w:t>
      </w:r>
    </w:p>
    <w:p w14:paraId="590F1F1C" w14:textId="77777777" w:rsidR="004D6CBE" w:rsidRPr="004D6CBE" w:rsidRDefault="004D6CBE" w:rsidP="004D6CBE">
      <w:pPr>
        <w:shd w:val="clear" w:color="auto" w:fill="FFFFFF"/>
        <w:spacing w:line="276" w:lineRule="auto"/>
        <w:ind w:left="720"/>
        <w:jc w:val="both"/>
        <w:rPr>
          <w:rFonts w:ascii="Arial" w:hAnsi="Arial" w:cs="Arial"/>
          <w:sz w:val="20"/>
          <w:szCs w:val="20"/>
        </w:rPr>
      </w:pPr>
    </w:p>
    <w:p w14:paraId="34295023" w14:textId="77777777" w:rsidR="004D6CBE" w:rsidRPr="004D6CBE" w:rsidRDefault="004D6CBE" w:rsidP="0071231F">
      <w:pPr>
        <w:numPr>
          <w:ilvl w:val="1"/>
          <w:numId w:val="26"/>
        </w:numPr>
        <w:shd w:val="clear" w:color="auto" w:fill="FFFFFF"/>
        <w:tabs>
          <w:tab w:val="left" w:pos="567"/>
        </w:tabs>
        <w:suppressAutoHyphens/>
        <w:spacing w:line="276" w:lineRule="auto"/>
        <w:ind w:left="0" w:firstLine="0"/>
        <w:jc w:val="both"/>
        <w:rPr>
          <w:rFonts w:ascii="Arial" w:hAnsi="Arial" w:cs="Arial"/>
          <w:sz w:val="20"/>
          <w:szCs w:val="20"/>
        </w:rPr>
      </w:pPr>
      <w:r w:rsidRPr="004D6CBE">
        <w:rPr>
          <w:rFonts w:ascii="Arial" w:hAnsi="Arial" w:cs="Arial"/>
          <w:sz w:val="20"/>
          <w:szCs w:val="20"/>
        </w:rPr>
        <w:t>As contratações estão previstas no Plano de Contratações Anuais, classificada com grau de prioridade Médio</w:t>
      </w:r>
    </w:p>
    <w:p w14:paraId="2FF415D3" w14:textId="77777777" w:rsidR="004D6CBE" w:rsidRPr="004D6CBE" w:rsidRDefault="004D6CBE" w:rsidP="004D6CBE">
      <w:pPr>
        <w:jc w:val="both"/>
        <w:rPr>
          <w:rFonts w:ascii="Arial" w:hAnsi="Arial" w:cs="Arial"/>
          <w:b/>
          <w:sz w:val="20"/>
          <w:szCs w:val="20"/>
        </w:rPr>
      </w:pPr>
    </w:p>
    <w:p w14:paraId="41F60197" w14:textId="77777777" w:rsidR="004D6CBE" w:rsidRPr="004D6CBE" w:rsidRDefault="004D6CBE" w:rsidP="0071231F">
      <w:pPr>
        <w:numPr>
          <w:ilvl w:val="1"/>
          <w:numId w:val="26"/>
        </w:numPr>
        <w:shd w:val="clear" w:color="auto" w:fill="FFFFFF"/>
        <w:tabs>
          <w:tab w:val="left" w:pos="567"/>
        </w:tabs>
        <w:suppressAutoHyphens/>
        <w:spacing w:line="276" w:lineRule="auto"/>
        <w:ind w:left="0" w:firstLine="0"/>
        <w:jc w:val="both"/>
        <w:rPr>
          <w:rFonts w:ascii="Arial" w:hAnsi="Arial" w:cs="Arial"/>
          <w:sz w:val="20"/>
          <w:szCs w:val="20"/>
        </w:rPr>
      </w:pPr>
      <w:r w:rsidRPr="004D6CBE">
        <w:rPr>
          <w:rFonts w:ascii="Arial" w:hAnsi="Arial" w:cs="Arial"/>
          <w:sz w:val="20"/>
          <w:szCs w:val="20"/>
        </w:rPr>
        <w:lastRenderedPageBreak/>
        <w:t xml:space="preserve">A contratação pretendida compõe a política pública </w:t>
      </w:r>
      <w:r w:rsidRPr="004D6CBE">
        <w:rPr>
          <w:rFonts w:ascii="Arial" w:hAnsi="Arial" w:cs="Arial"/>
          <w:color w:val="000000"/>
          <w:sz w:val="20"/>
          <w:szCs w:val="20"/>
        </w:rPr>
        <w:t>é baseada em ações de prevenção, observando-se a necessidade de ações antecipadas, baseada no conhecimento do território, dos fenômenos e de suas características específicas culturais, econômicas e sociais. Os Eventos, Campanhas e Programas das Secretarias Municipais visam atuar diretamente no caráter preventivo de doenças crônico-degenerativas e garantir a sociabilização, bem como requerendo intervenções orientadas para evitar a ocorrência e o agravamento de situações de vulnerabilidades e risco social, e principalmente na promoção da saúde e bem-estar.</w:t>
      </w:r>
      <w:r w:rsidRPr="004D6CBE">
        <w:rPr>
          <w:rFonts w:ascii="Arial" w:hAnsi="Arial" w:cs="Arial"/>
          <w:color w:val="FF0000"/>
          <w:sz w:val="20"/>
          <w:szCs w:val="20"/>
        </w:rPr>
        <w:t xml:space="preserve"> </w:t>
      </w:r>
      <w:r w:rsidRPr="004D6CBE">
        <w:rPr>
          <w:rFonts w:ascii="Arial" w:hAnsi="Arial" w:cs="Arial"/>
          <w:sz w:val="20"/>
          <w:szCs w:val="20"/>
        </w:rPr>
        <w:t>Possui amparo na Lei Orgânica Municipal conforme art. 143 e 155 e Lei municipal nº 5133/2019 art. 5 inciso IV e art. 34 e 37</w:t>
      </w:r>
    </w:p>
    <w:p w14:paraId="15A7D1B4" w14:textId="77777777" w:rsidR="004D6CBE" w:rsidRPr="004D6CBE" w:rsidRDefault="004D6CBE" w:rsidP="004D6CBE">
      <w:pPr>
        <w:shd w:val="clear" w:color="auto" w:fill="FFFFFF"/>
        <w:spacing w:line="276" w:lineRule="auto"/>
        <w:ind w:left="340" w:hanging="340"/>
        <w:jc w:val="both"/>
        <w:rPr>
          <w:rFonts w:ascii="Arial" w:hAnsi="Arial" w:cs="Arial"/>
          <w:sz w:val="20"/>
          <w:szCs w:val="20"/>
        </w:rPr>
      </w:pPr>
    </w:p>
    <w:p w14:paraId="6224A3AE" w14:textId="77777777" w:rsidR="004D6CBE" w:rsidRPr="004D6CBE" w:rsidRDefault="004D6CBE" w:rsidP="004D6CBE">
      <w:pPr>
        <w:tabs>
          <w:tab w:val="left" w:pos="735"/>
        </w:tabs>
        <w:spacing w:line="276" w:lineRule="auto"/>
        <w:jc w:val="both"/>
        <w:rPr>
          <w:rFonts w:ascii="Arial" w:hAnsi="Arial" w:cs="Arial"/>
          <w:sz w:val="20"/>
          <w:szCs w:val="20"/>
        </w:rPr>
      </w:pPr>
      <w:r w:rsidRPr="004D6CBE">
        <w:rPr>
          <w:rFonts w:ascii="Arial" w:eastAsia="Arial" w:hAnsi="Arial" w:cs="Arial"/>
          <w:color w:val="000000"/>
          <w:sz w:val="20"/>
          <w:szCs w:val="20"/>
        </w:rPr>
        <w:t>Conforme a</w:t>
      </w:r>
      <w:r w:rsidRPr="004D6CBE">
        <w:rPr>
          <w:rFonts w:ascii="Arial" w:eastAsia="Arial" w:hAnsi="Arial" w:cs="Arial"/>
          <w:color w:val="111111"/>
          <w:sz w:val="20"/>
          <w:szCs w:val="20"/>
        </w:rPr>
        <w:t xml:space="preserve"> Lei Orgânica do Município dispõe no art. 143 e o art. 155, que é função do Poder Público Municipal:</w:t>
      </w:r>
    </w:p>
    <w:p w14:paraId="32A83A61" w14:textId="77777777" w:rsidR="004D6CBE" w:rsidRPr="004D6CBE" w:rsidRDefault="004D6CBE" w:rsidP="004D6CBE">
      <w:pPr>
        <w:tabs>
          <w:tab w:val="left" w:pos="3856"/>
        </w:tabs>
        <w:ind w:left="806"/>
        <w:jc w:val="both"/>
        <w:rPr>
          <w:rFonts w:ascii="Arial" w:hAnsi="Arial" w:cs="Arial"/>
          <w:color w:val="111111"/>
          <w:sz w:val="20"/>
          <w:szCs w:val="20"/>
        </w:rPr>
      </w:pPr>
    </w:p>
    <w:p w14:paraId="7AD471DA" w14:textId="77777777" w:rsidR="004D6CBE" w:rsidRPr="004D6CBE" w:rsidRDefault="004D6CBE" w:rsidP="004D6CBE">
      <w:pPr>
        <w:tabs>
          <w:tab w:val="left" w:pos="855"/>
        </w:tabs>
        <w:jc w:val="both"/>
        <w:rPr>
          <w:rFonts w:ascii="Arial" w:hAnsi="Arial" w:cs="Arial"/>
          <w:sz w:val="20"/>
          <w:szCs w:val="20"/>
        </w:rPr>
      </w:pPr>
      <w:r w:rsidRPr="004D6CBE">
        <w:rPr>
          <w:rFonts w:ascii="Arial" w:hAnsi="Arial" w:cs="Arial"/>
          <w:b/>
          <w:bCs/>
          <w:color w:val="111111"/>
          <w:sz w:val="20"/>
          <w:szCs w:val="20"/>
        </w:rPr>
        <w:t xml:space="preserve">Art. 143 </w:t>
      </w:r>
      <w:r w:rsidRPr="004D6CBE">
        <w:rPr>
          <w:rFonts w:ascii="Arial" w:hAnsi="Arial" w:cs="Arial"/>
          <w:bCs/>
          <w:color w:val="111111"/>
          <w:sz w:val="20"/>
          <w:szCs w:val="20"/>
        </w:rPr>
        <w:t>O Município estimulará, por todos os meios, a educação física, que será obrigatória nos estabelecimentos particulares que recebem auxílio do Município e nos estabelecimentos municipais que possuírem mais de cem alunos matriculados, utilizando para tal, professores da área.</w:t>
      </w:r>
      <w:r w:rsidRPr="004D6CBE">
        <w:rPr>
          <w:rFonts w:ascii="Arial" w:hAnsi="Arial" w:cs="Arial"/>
          <w:color w:val="111111"/>
          <w:sz w:val="20"/>
          <w:szCs w:val="20"/>
        </w:rPr>
        <w:br/>
      </w:r>
    </w:p>
    <w:p w14:paraId="4320B780" w14:textId="77777777" w:rsidR="004D6CBE" w:rsidRPr="004D6CBE" w:rsidRDefault="004D6CBE" w:rsidP="004D6CBE">
      <w:pPr>
        <w:shd w:val="clear" w:color="auto" w:fill="FFFFFF"/>
        <w:tabs>
          <w:tab w:val="left" w:pos="855"/>
        </w:tabs>
        <w:suppressAutoHyphens/>
        <w:jc w:val="both"/>
        <w:rPr>
          <w:rFonts w:ascii="Arial" w:hAnsi="Arial" w:cs="Arial"/>
          <w:sz w:val="20"/>
          <w:szCs w:val="20"/>
        </w:rPr>
      </w:pPr>
      <w:r w:rsidRPr="004D6CBE">
        <w:rPr>
          <w:rFonts w:ascii="Arial" w:hAnsi="Arial" w:cs="Arial"/>
          <w:b/>
          <w:color w:val="111111"/>
          <w:sz w:val="20"/>
          <w:szCs w:val="20"/>
        </w:rPr>
        <w:t>§1º –</w:t>
      </w:r>
      <w:r w:rsidRPr="004D6CBE">
        <w:rPr>
          <w:rFonts w:ascii="Arial" w:hAnsi="Arial" w:cs="Arial"/>
          <w:color w:val="111111"/>
          <w:sz w:val="20"/>
          <w:szCs w:val="20"/>
        </w:rPr>
        <w:t xml:space="preserve"> O Município fomentará as práticas desportivas, principalmente nas comunidades organizadas. </w:t>
      </w:r>
    </w:p>
    <w:p w14:paraId="592C745A" w14:textId="77777777" w:rsidR="004D6CBE" w:rsidRPr="004D6CBE" w:rsidRDefault="004D6CBE" w:rsidP="004D6CBE">
      <w:pPr>
        <w:shd w:val="clear" w:color="auto" w:fill="FFFFFF"/>
        <w:suppressAutoHyphens/>
        <w:ind w:left="850"/>
        <w:jc w:val="both"/>
        <w:rPr>
          <w:rFonts w:ascii="Arial" w:hAnsi="Arial" w:cs="Arial"/>
          <w:color w:val="111111"/>
          <w:sz w:val="20"/>
          <w:szCs w:val="20"/>
        </w:rPr>
      </w:pPr>
    </w:p>
    <w:p w14:paraId="19788C25" w14:textId="77777777" w:rsidR="004D6CBE" w:rsidRPr="004D6CBE" w:rsidRDefault="004D6CBE" w:rsidP="004D6CBE">
      <w:pPr>
        <w:tabs>
          <w:tab w:val="left" w:pos="855"/>
        </w:tabs>
        <w:jc w:val="both"/>
        <w:rPr>
          <w:rFonts w:ascii="Arial" w:hAnsi="Arial" w:cs="Arial"/>
          <w:sz w:val="20"/>
          <w:szCs w:val="20"/>
        </w:rPr>
      </w:pPr>
      <w:r w:rsidRPr="004D6CBE">
        <w:rPr>
          <w:rFonts w:ascii="Arial" w:hAnsi="Arial" w:cs="Arial"/>
          <w:b/>
          <w:color w:val="111111"/>
          <w:sz w:val="20"/>
          <w:szCs w:val="20"/>
        </w:rPr>
        <w:t>§2º –</w:t>
      </w:r>
      <w:r w:rsidRPr="004D6CBE">
        <w:rPr>
          <w:rFonts w:ascii="Arial" w:hAnsi="Arial" w:cs="Arial"/>
          <w:color w:val="111111"/>
          <w:sz w:val="20"/>
          <w:szCs w:val="20"/>
        </w:rPr>
        <w:t xml:space="preserve"> O Município estimulará práticas desportivas entre os portadores de deficiência, criando condições para tal. </w:t>
      </w:r>
    </w:p>
    <w:p w14:paraId="40A52D0D" w14:textId="77777777" w:rsidR="004D6CBE" w:rsidRPr="004D6CBE" w:rsidRDefault="004D6CBE" w:rsidP="004D6CBE">
      <w:pPr>
        <w:tabs>
          <w:tab w:val="left" w:pos="2244"/>
        </w:tabs>
        <w:jc w:val="both"/>
        <w:rPr>
          <w:rFonts w:ascii="Arial" w:hAnsi="Arial" w:cs="Arial"/>
          <w:color w:val="111111"/>
          <w:sz w:val="20"/>
          <w:szCs w:val="20"/>
        </w:rPr>
      </w:pPr>
    </w:p>
    <w:p w14:paraId="1BBE1BC0" w14:textId="77777777" w:rsidR="004D6CBE" w:rsidRPr="004D6CBE" w:rsidRDefault="004D6CBE" w:rsidP="004D6CBE">
      <w:pPr>
        <w:tabs>
          <w:tab w:val="left" w:pos="855"/>
        </w:tabs>
        <w:jc w:val="both"/>
        <w:rPr>
          <w:rFonts w:ascii="Arial" w:hAnsi="Arial" w:cs="Arial"/>
          <w:sz w:val="20"/>
          <w:szCs w:val="20"/>
        </w:rPr>
      </w:pPr>
      <w:r w:rsidRPr="004D6CBE">
        <w:rPr>
          <w:rFonts w:ascii="Arial" w:hAnsi="Arial" w:cs="Arial"/>
          <w:b/>
          <w:color w:val="111111"/>
          <w:sz w:val="20"/>
          <w:szCs w:val="20"/>
        </w:rPr>
        <w:t xml:space="preserve">Art. 155 </w:t>
      </w:r>
      <w:r w:rsidRPr="004D6CBE">
        <w:rPr>
          <w:rFonts w:ascii="Arial" w:hAnsi="Arial" w:cs="Arial"/>
          <w:color w:val="111111"/>
          <w:sz w:val="20"/>
          <w:szCs w:val="20"/>
        </w:rPr>
        <w:t xml:space="preserve">– O Município incentivará o lazer, como forma de promoção social. </w:t>
      </w:r>
    </w:p>
    <w:p w14:paraId="673B47ED" w14:textId="77777777" w:rsidR="004D6CBE" w:rsidRPr="004D6CBE" w:rsidRDefault="004D6CBE" w:rsidP="004D6CBE">
      <w:pPr>
        <w:tabs>
          <w:tab w:val="left" w:pos="855"/>
        </w:tabs>
        <w:jc w:val="both"/>
        <w:rPr>
          <w:rFonts w:ascii="Arial" w:hAnsi="Arial" w:cs="Arial"/>
          <w:color w:val="111111"/>
          <w:sz w:val="20"/>
          <w:szCs w:val="20"/>
        </w:rPr>
      </w:pPr>
    </w:p>
    <w:p w14:paraId="68432B42" w14:textId="77777777" w:rsidR="004D6CBE" w:rsidRPr="004D6CBE" w:rsidRDefault="004D6CBE" w:rsidP="0071231F">
      <w:pPr>
        <w:tabs>
          <w:tab w:val="left" w:pos="567"/>
          <w:tab w:val="left" w:pos="735"/>
        </w:tabs>
        <w:jc w:val="both"/>
        <w:rPr>
          <w:rFonts w:ascii="Arial" w:hAnsi="Arial" w:cs="Arial"/>
          <w:sz w:val="20"/>
          <w:szCs w:val="20"/>
        </w:rPr>
      </w:pPr>
      <w:r w:rsidRPr="004D6CBE">
        <w:rPr>
          <w:rFonts w:ascii="Arial" w:hAnsi="Arial" w:cs="Arial"/>
          <w:color w:val="111111"/>
          <w:sz w:val="20"/>
          <w:szCs w:val="20"/>
        </w:rPr>
        <w:tab/>
        <w:t>A Lei Municipal nº 5.133/2019 dispõe no art. 5, inciso IV, art. 34 e artigo 37, inciso I, que é função do Poder Público Municipal:</w:t>
      </w:r>
    </w:p>
    <w:p w14:paraId="73DF6CD9" w14:textId="77777777" w:rsidR="004D6CBE" w:rsidRPr="004D6CBE" w:rsidRDefault="004D6CBE" w:rsidP="004D6CBE">
      <w:pPr>
        <w:tabs>
          <w:tab w:val="left" w:pos="855"/>
        </w:tabs>
        <w:jc w:val="both"/>
        <w:rPr>
          <w:rFonts w:ascii="Arial" w:hAnsi="Arial" w:cs="Arial"/>
          <w:color w:val="111111"/>
          <w:sz w:val="20"/>
          <w:szCs w:val="20"/>
        </w:rPr>
      </w:pPr>
    </w:p>
    <w:p w14:paraId="5D5FB3EC" w14:textId="77777777" w:rsidR="004D6CBE" w:rsidRPr="004D6CBE" w:rsidRDefault="004D6CBE" w:rsidP="004D6CBE">
      <w:pPr>
        <w:tabs>
          <w:tab w:val="left" w:pos="855"/>
        </w:tabs>
        <w:jc w:val="both"/>
        <w:rPr>
          <w:rFonts w:ascii="Arial" w:hAnsi="Arial" w:cs="Arial"/>
          <w:sz w:val="20"/>
          <w:szCs w:val="20"/>
        </w:rPr>
      </w:pPr>
      <w:r w:rsidRPr="004D6CBE">
        <w:rPr>
          <w:rFonts w:ascii="Arial" w:hAnsi="Arial" w:cs="Arial"/>
          <w:b/>
          <w:bCs/>
          <w:color w:val="111111"/>
          <w:sz w:val="20"/>
          <w:szCs w:val="20"/>
        </w:rPr>
        <w:t>Art. 5</w:t>
      </w:r>
      <w:r w:rsidRPr="004D6CBE">
        <w:rPr>
          <w:rFonts w:ascii="Arial" w:hAnsi="Arial" w:cs="Arial"/>
          <w:color w:val="111111"/>
          <w:sz w:val="20"/>
          <w:szCs w:val="20"/>
        </w:rPr>
        <w:tab/>
      </w:r>
      <w:r w:rsidRPr="004D6CBE">
        <w:rPr>
          <w:rFonts w:ascii="Arial" w:hAnsi="Arial" w:cs="Arial"/>
          <w:color w:val="000000"/>
          <w:sz w:val="20"/>
          <w:szCs w:val="20"/>
        </w:rPr>
        <w:t xml:space="preserve">Para a consecução dos objetivos descritos nesta lei, a Secretaria Municipal de Esporte e Lazer promoverá o direito do cidadão às práticas esportivas e de lazer, para o desenvolvimento integral da pessoa humana, através das seguintes ações: </w:t>
      </w:r>
    </w:p>
    <w:p w14:paraId="3B863E93" w14:textId="77777777" w:rsidR="004D6CBE" w:rsidRPr="004D6CBE" w:rsidRDefault="004D6CBE" w:rsidP="004D6CBE">
      <w:pPr>
        <w:tabs>
          <w:tab w:val="left" w:pos="855"/>
        </w:tabs>
        <w:jc w:val="both"/>
        <w:rPr>
          <w:rFonts w:ascii="Arial" w:hAnsi="Arial" w:cs="Arial"/>
          <w:sz w:val="20"/>
          <w:szCs w:val="20"/>
        </w:rPr>
      </w:pPr>
    </w:p>
    <w:p w14:paraId="281B5F13" w14:textId="77777777" w:rsidR="004D6CBE" w:rsidRPr="004D6CBE" w:rsidRDefault="004D6CBE" w:rsidP="004D6CBE">
      <w:pPr>
        <w:tabs>
          <w:tab w:val="left" w:pos="855"/>
        </w:tabs>
        <w:jc w:val="both"/>
        <w:rPr>
          <w:rFonts w:ascii="Arial" w:hAnsi="Arial" w:cs="Arial"/>
          <w:sz w:val="20"/>
          <w:szCs w:val="20"/>
        </w:rPr>
      </w:pPr>
      <w:r w:rsidRPr="004D6CBE">
        <w:rPr>
          <w:rFonts w:ascii="Arial" w:hAnsi="Arial" w:cs="Arial"/>
          <w:b/>
          <w:bCs/>
          <w:color w:val="000000"/>
          <w:sz w:val="20"/>
          <w:szCs w:val="20"/>
        </w:rPr>
        <w:t>IV –</w:t>
      </w:r>
      <w:r w:rsidRPr="004D6CBE">
        <w:rPr>
          <w:rFonts w:ascii="Arial" w:hAnsi="Arial" w:cs="Arial"/>
          <w:color w:val="000000"/>
          <w:sz w:val="20"/>
          <w:szCs w:val="20"/>
        </w:rPr>
        <w:t xml:space="preserve"> Organização, realização e apoio a competições esportivas nas mais diversas modalidades;</w:t>
      </w:r>
      <w:r w:rsidRPr="004D6CBE">
        <w:rPr>
          <w:rFonts w:ascii="Arial" w:hAnsi="Arial" w:cs="Arial"/>
          <w:color w:val="111111"/>
          <w:sz w:val="20"/>
          <w:szCs w:val="20"/>
        </w:rPr>
        <w:t xml:space="preserve"> </w:t>
      </w:r>
    </w:p>
    <w:p w14:paraId="3D1B354B" w14:textId="77777777" w:rsidR="004D6CBE" w:rsidRPr="004D6CBE" w:rsidRDefault="004D6CBE" w:rsidP="004D6CBE">
      <w:pPr>
        <w:tabs>
          <w:tab w:val="left" w:pos="855"/>
        </w:tabs>
        <w:jc w:val="both"/>
        <w:rPr>
          <w:rFonts w:ascii="Arial" w:hAnsi="Arial" w:cs="Arial"/>
          <w:color w:val="111111"/>
          <w:sz w:val="20"/>
          <w:szCs w:val="20"/>
        </w:rPr>
      </w:pPr>
    </w:p>
    <w:p w14:paraId="57D84C78" w14:textId="77777777" w:rsidR="004D6CBE" w:rsidRPr="004D6CBE" w:rsidRDefault="004D6CBE" w:rsidP="004D6CBE">
      <w:pPr>
        <w:tabs>
          <w:tab w:val="left" w:pos="855"/>
        </w:tabs>
        <w:jc w:val="both"/>
        <w:rPr>
          <w:rFonts w:ascii="Arial" w:hAnsi="Arial" w:cs="Arial"/>
          <w:sz w:val="20"/>
          <w:szCs w:val="20"/>
        </w:rPr>
      </w:pPr>
      <w:r w:rsidRPr="004D6CBE">
        <w:rPr>
          <w:rFonts w:ascii="Arial" w:hAnsi="Arial" w:cs="Arial"/>
          <w:b/>
          <w:bCs/>
          <w:sz w:val="20"/>
          <w:szCs w:val="20"/>
        </w:rPr>
        <w:t>Art. 34</w:t>
      </w:r>
      <w:r w:rsidRPr="004D6CBE">
        <w:rPr>
          <w:rFonts w:ascii="Arial" w:hAnsi="Arial" w:cs="Arial"/>
          <w:sz w:val="20"/>
          <w:szCs w:val="20"/>
        </w:rPr>
        <w:tab/>
      </w:r>
      <w:r w:rsidRPr="004D6CBE">
        <w:rPr>
          <w:rFonts w:ascii="Arial" w:hAnsi="Arial" w:cs="Arial"/>
          <w:color w:val="000000"/>
          <w:sz w:val="20"/>
          <w:szCs w:val="20"/>
        </w:rPr>
        <w:t>Fica o Poder Executivo Municipal autorizado a apoiar eventos esportivos e de lazer organizados por entidades da sociedade civil e/ou empresas privadas, devendo ser respeitadas as demais regras previstas nesta seção.</w:t>
      </w:r>
      <w:r w:rsidRPr="004D6CBE">
        <w:rPr>
          <w:rFonts w:ascii="Arial" w:hAnsi="Arial" w:cs="Arial"/>
          <w:sz w:val="20"/>
          <w:szCs w:val="20"/>
        </w:rPr>
        <w:br/>
      </w:r>
    </w:p>
    <w:p w14:paraId="1FFA89B6" w14:textId="77777777" w:rsidR="004D6CBE" w:rsidRPr="004D6CBE" w:rsidRDefault="004D6CBE" w:rsidP="004D6CBE">
      <w:pPr>
        <w:tabs>
          <w:tab w:val="left" w:pos="855"/>
        </w:tabs>
        <w:jc w:val="both"/>
        <w:rPr>
          <w:rFonts w:ascii="Arial" w:hAnsi="Arial" w:cs="Arial"/>
          <w:sz w:val="20"/>
          <w:szCs w:val="20"/>
        </w:rPr>
      </w:pPr>
      <w:r w:rsidRPr="004D6CBE">
        <w:rPr>
          <w:rFonts w:ascii="Arial" w:hAnsi="Arial" w:cs="Arial"/>
          <w:b/>
          <w:bCs/>
          <w:color w:val="000000"/>
          <w:sz w:val="20"/>
          <w:szCs w:val="20"/>
        </w:rPr>
        <w:t>Art. 37</w:t>
      </w:r>
      <w:r w:rsidRPr="004D6CBE">
        <w:rPr>
          <w:rFonts w:ascii="Arial" w:hAnsi="Arial" w:cs="Arial"/>
          <w:color w:val="000000"/>
          <w:sz w:val="20"/>
          <w:szCs w:val="20"/>
        </w:rPr>
        <w:t xml:space="preserve"> Além das medidas acima mencionadas, a Secretaria Municipal de Esporte e Lazer poderá desenvolver outras atividades tendentes ao fomento do desporto e lazer, entre elas: </w:t>
      </w:r>
    </w:p>
    <w:p w14:paraId="6981D718" w14:textId="77777777" w:rsidR="004D6CBE" w:rsidRPr="004D6CBE" w:rsidRDefault="004D6CBE" w:rsidP="004D6CBE">
      <w:pPr>
        <w:tabs>
          <w:tab w:val="left" w:pos="855"/>
        </w:tabs>
        <w:jc w:val="both"/>
        <w:rPr>
          <w:rFonts w:ascii="Arial" w:hAnsi="Arial" w:cs="Arial"/>
          <w:color w:val="111111"/>
          <w:sz w:val="20"/>
          <w:szCs w:val="20"/>
        </w:rPr>
      </w:pPr>
    </w:p>
    <w:p w14:paraId="3525949A" w14:textId="77777777" w:rsidR="004D6CBE" w:rsidRPr="004D6CBE" w:rsidRDefault="004D6CBE" w:rsidP="004D6CBE">
      <w:pPr>
        <w:pStyle w:val="ListParagraph"/>
        <w:shd w:val="clear" w:color="auto" w:fill="FFFFFF"/>
        <w:tabs>
          <w:tab w:val="left" w:pos="735"/>
        </w:tabs>
        <w:ind w:left="0"/>
        <w:jc w:val="both"/>
        <w:rPr>
          <w:sz w:val="20"/>
          <w:szCs w:val="20"/>
        </w:rPr>
      </w:pPr>
      <w:r w:rsidRPr="004D6CBE">
        <w:rPr>
          <w:rFonts w:eastAsia="Arial Unicode MS"/>
          <w:b/>
          <w:bCs/>
          <w:color w:val="000000"/>
          <w:kern w:val="2"/>
          <w:sz w:val="20"/>
          <w:szCs w:val="20"/>
        </w:rPr>
        <w:t>I</w:t>
      </w:r>
      <w:r w:rsidRPr="004D6CBE">
        <w:rPr>
          <w:rFonts w:eastAsia="Arial Unicode MS"/>
          <w:bCs/>
          <w:color w:val="000000"/>
          <w:kern w:val="2"/>
          <w:sz w:val="20"/>
          <w:szCs w:val="20"/>
        </w:rPr>
        <w:t xml:space="preserve"> – A criação de programas, projetos e eventos esportivos nas diferentes modalidades, incluindo esportes não populares e esportes radicais e de aventura, esportes da natureza, esportes adaptados e tradicionais, bem como programas de lazer para crianças, adolescentes, adultos e idosos, pessoas com deficiência e/ou com necessidades especiais. </w:t>
      </w:r>
    </w:p>
    <w:p w14:paraId="7DC2AC76" w14:textId="77777777" w:rsidR="004D6CBE" w:rsidRPr="004D6CBE" w:rsidRDefault="004D6CBE" w:rsidP="004D6CBE">
      <w:pPr>
        <w:jc w:val="both"/>
        <w:rPr>
          <w:rFonts w:ascii="Arial" w:hAnsi="Arial" w:cs="Arial"/>
          <w:b/>
          <w:color w:val="FF0000"/>
          <w:sz w:val="20"/>
          <w:szCs w:val="20"/>
          <w:u w:val="single"/>
        </w:rPr>
      </w:pPr>
    </w:p>
    <w:p w14:paraId="305F26E0" w14:textId="77777777" w:rsidR="004D6CBE" w:rsidRPr="004D6CBE" w:rsidRDefault="004D6CBE" w:rsidP="004D6CBE">
      <w:pPr>
        <w:numPr>
          <w:ilvl w:val="0"/>
          <w:numId w:val="26"/>
        </w:numPr>
        <w:shd w:val="clear" w:color="auto" w:fill="FFFFFF"/>
        <w:suppressAutoHyphens/>
        <w:spacing w:line="276" w:lineRule="auto"/>
        <w:ind w:left="0" w:firstLine="0"/>
        <w:jc w:val="both"/>
        <w:rPr>
          <w:rFonts w:ascii="Arial" w:hAnsi="Arial" w:cs="Arial"/>
          <w:sz w:val="20"/>
          <w:szCs w:val="20"/>
        </w:rPr>
      </w:pPr>
      <w:r w:rsidRPr="004D6CBE">
        <w:rPr>
          <w:rFonts w:ascii="Arial" w:hAnsi="Arial" w:cs="Arial"/>
          <w:b/>
          <w:sz w:val="20"/>
          <w:szCs w:val="20"/>
          <w:u w:val="single"/>
        </w:rPr>
        <w:t>LEVANTAMENTO DE MERCADO E JUSTIFICATIVA DO TIPO DE SOLUÇÃO A CONTRATAR</w:t>
      </w:r>
    </w:p>
    <w:p w14:paraId="4D632A87" w14:textId="77777777" w:rsidR="004D6CBE" w:rsidRPr="004D6CBE" w:rsidRDefault="004D6CBE" w:rsidP="004D6CBE">
      <w:pPr>
        <w:shd w:val="clear" w:color="auto" w:fill="FFFFFF"/>
        <w:spacing w:line="276" w:lineRule="auto"/>
        <w:ind w:left="720"/>
        <w:jc w:val="both"/>
        <w:rPr>
          <w:rFonts w:ascii="Arial" w:hAnsi="Arial" w:cs="Arial"/>
          <w:sz w:val="20"/>
          <w:szCs w:val="20"/>
        </w:rPr>
      </w:pPr>
    </w:p>
    <w:p w14:paraId="70635DFF" w14:textId="77777777" w:rsidR="004D6CBE" w:rsidRPr="004D6CBE" w:rsidRDefault="004D6CBE" w:rsidP="004D6CBE">
      <w:pPr>
        <w:numPr>
          <w:ilvl w:val="1"/>
          <w:numId w:val="26"/>
        </w:numPr>
        <w:shd w:val="clear" w:color="auto" w:fill="FFFFFF"/>
        <w:suppressAutoHyphens/>
        <w:spacing w:line="276" w:lineRule="auto"/>
        <w:ind w:left="340" w:hanging="340"/>
        <w:jc w:val="both"/>
        <w:rPr>
          <w:rFonts w:ascii="Arial" w:hAnsi="Arial" w:cs="Arial"/>
          <w:sz w:val="20"/>
          <w:szCs w:val="20"/>
        </w:rPr>
      </w:pPr>
      <w:r w:rsidRPr="004D6CBE">
        <w:rPr>
          <w:rFonts w:ascii="Arial" w:hAnsi="Arial" w:cs="Arial"/>
          <w:b/>
          <w:sz w:val="20"/>
          <w:szCs w:val="20"/>
        </w:rPr>
        <w:t xml:space="preserve">Levantamento de mercado. </w:t>
      </w:r>
    </w:p>
    <w:p w14:paraId="2F1A017D" w14:textId="77777777" w:rsidR="004D6CBE" w:rsidRPr="004D6CBE" w:rsidRDefault="004D6CBE" w:rsidP="004D6CBE">
      <w:pPr>
        <w:shd w:val="clear" w:color="auto" w:fill="FFFFFF"/>
        <w:spacing w:line="276" w:lineRule="auto"/>
        <w:ind w:left="1440"/>
        <w:jc w:val="both"/>
        <w:rPr>
          <w:rFonts w:ascii="Arial" w:hAnsi="Arial" w:cs="Arial"/>
          <w:sz w:val="20"/>
          <w:szCs w:val="20"/>
        </w:rPr>
      </w:pPr>
    </w:p>
    <w:p w14:paraId="13B7EA03" w14:textId="77777777" w:rsidR="004D6CBE" w:rsidRPr="004D6CBE" w:rsidRDefault="004D6CBE" w:rsidP="0071231F">
      <w:pPr>
        <w:numPr>
          <w:ilvl w:val="2"/>
          <w:numId w:val="26"/>
        </w:numPr>
        <w:shd w:val="clear" w:color="auto" w:fill="FFFFFF"/>
        <w:tabs>
          <w:tab w:val="num" w:pos="284"/>
        </w:tabs>
        <w:suppressAutoHyphens/>
        <w:spacing w:line="276" w:lineRule="auto"/>
        <w:ind w:left="142" w:firstLine="0"/>
        <w:jc w:val="both"/>
        <w:rPr>
          <w:rFonts w:ascii="Arial" w:hAnsi="Arial" w:cs="Arial"/>
          <w:sz w:val="20"/>
          <w:szCs w:val="20"/>
        </w:rPr>
      </w:pPr>
      <w:r w:rsidRPr="004D6CBE">
        <w:rPr>
          <w:rFonts w:ascii="Arial" w:hAnsi="Arial" w:cs="Arial"/>
          <w:sz w:val="20"/>
          <w:szCs w:val="20"/>
        </w:rPr>
        <w:t xml:space="preserve">Para o levantamento de mercado, foram realizadas pesquisas em contratações similares de outros entes públicos, com o objetivo de identificar a existência de novas metodologias, tecnologias ou inovações que possam proporcionar melhor atendimento às necessidades da Administração. Diante disso, encontramos as seguintes informações: </w:t>
      </w:r>
    </w:p>
    <w:p w14:paraId="11992127" w14:textId="77777777" w:rsidR="004D6CBE" w:rsidRPr="004D6CBE" w:rsidRDefault="004D6CBE" w:rsidP="004D6CBE">
      <w:pPr>
        <w:ind w:left="2160"/>
        <w:jc w:val="both"/>
        <w:rPr>
          <w:rFonts w:ascii="Arial" w:hAnsi="Arial" w:cs="Arial"/>
          <w:b/>
          <w:sz w:val="20"/>
          <w:szCs w:val="20"/>
        </w:rPr>
      </w:pPr>
    </w:p>
    <w:p w14:paraId="3A998127" w14:textId="77777777" w:rsidR="004D6CBE" w:rsidRPr="004D6CBE" w:rsidRDefault="004D6CBE" w:rsidP="004D6CBE">
      <w:pPr>
        <w:jc w:val="both"/>
        <w:rPr>
          <w:rFonts w:ascii="Arial" w:hAnsi="Arial" w:cs="Arial"/>
          <w:sz w:val="20"/>
          <w:szCs w:val="20"/>
        </w:rPr>
      </w:pPr>
      <w:r w:rsidRPr="004D6CBE">
        <w:rPr>
          <w:rFonts w:ascii="Arial" w:hAnsi="Arial" w:cs="Arial"/>
          <w:b/>
          <w:sz w:val="20"/>
          <w:szCs w:val="20"/>
        </w:rPr>
        <w:lastRenderedPageBreak/>
        <w:t>Serviço de Cronometragem de Corridas de Rua</w:t>
      </w:r>
    </w:p>
    <w:p w14:paraId="2DFC808C" w14:textId="77777777" w:rsidR="004D6CBE" w:rsidRPr="004D6CBE" w:rsidRDefault="004D6CBE" w:rsidP="004D6CBE">
      <w:pPr>
        <w:jc w:val="both"/>
        <w:rPr>
          <w:rFonts w:ascii="Arial" w:hAnsi="Arial" w:cs="Arial"/>
          <w:b/>
          <w:sz w:val="20"/>
          <w:szCs w:val="20"/>
        </w:rPr>
      </w:pPr>
    </w:p>
    <w:p w14:paraId="4ADC4A5C" w14:textId="77777777" w:rsidR="004D6CBE" w:rsidRPr="004D6CBE" w:rsidRDefault="004D6CBE" w:rsidP="0071231F">
      <w:pPr>
        <w:numPr>
          <w:ilvl w:val="3"/>
          <w:numId w:val="26"/>
        </w:numPr>
        <w:shd w:val="clear" w:color="auto" w:fill="FFFFFF"/>
        <w:tabs>
          <w:tab w:val="left" w:pos="567"/>
        </w:tabs>
        <w:suppressAutoHyphens/>
        <w:spacing w:line="276" w:lineRule="auto"/>
        <w:ind w:left="0" w:firstLine="0"/>
        <w:jc w:val="both"/>
        <w:rPr>
          <w:rFonts w:ascii="Arial" w:hAnsi="Arial" w:cs="Arial"/>
          <w:sz w:val="20"/>
          <w:szCs w:val="20"/>
        </w:rPr>
      </w:pPr>
      <w:bookmarkStart w:id="72" w:name="_heading=h.4d34og8"/>
      <w:bookmarkEnd w:id="72"/>
      <w:r w:rsidRPr="004D6CBE">
        <w:rPr>
          <w:rFonts w:ascii="Arial" w:hAnsi="Arial" w:cs="Arial"/>
          <w:sz w:val="20"/>
          <w:szCs w:val="20"/>
        </w:rPr>
        <w:t xml:space="preserve">Município </w:t>
      </w:r>
      <w:proofErr w:type="spellStart"/>
      <w:r w:rsidRPr="004D6CBE">
        <w:rPr>
          <w:rFonts w:ascii="Arial" w:hAnsi="Arial" w:cs="Arial"/>
          <w:sz w:val="20"/>
          <w:szCs w:val="20"/>
        </w:rPr>
        <w:t>Lunardelli</w:t>
      </w:r>
      <w:proofErr w:type="spellEnd"/>
      <w:r w:rsidRPr="004D6CBE">
        <w:rPr>
          <w:rFonts w:ascii="Arial" w:hAnsi="Arial" w:cs="Arial"/>
          <w:sz w:val="20"/>
          <w:szCs w:val="20"/>
        </w:rPr>
        <w:t xml:space="preserve">/PR – Dispensa de Licitação nº 021/2023 contrato n.º 220/2023 – empresa: LUIS FERNANDO NUCCI PASUARELLI CNPJ: 72.818.198/0001-26. Objeto: </w:t>
      </w:r>
      <w:r w:rsidRPr="004D6CBE">
        <w:rPr>
          <w:rFonts w:ascii="Arial" w:hAnsi="Arial" w:cs="Arial"/>
          <w:color w:val="000000"/>
          <w:sz w:val="20"/>
          <w:szCs w:val="20"/>
        </w:rPr>
        <w:t xml:space="preserve">Contratação de Empresa para prestação de serviços de planejamento, organização e execução da corrida de rua que será realizada no município de </w:t>
      </w:r>
      <w:proofErr w:type="spellStart"/>
      <w:r w:rsidRPr="004D6CBE">
        <w:rPr>
          <w:rFonts w:ascii="Arial" w:hAnsi="Arial" w:cs="Arial"/>
          <w:color w:val="000000"/>
          <w:sz w:val="20"/>
          <w:szCs w:val="20"/>
        </w:rPr>
        <w:t>Lunardelli</w:t>
      </w:r>
      <w:proofErr w:type="spellEnd"/>
      <w:r w:rsidRPr="004D6CBE">
        <w:rPr>
          <w:rFonts w:ascii="Arial" w:hAnsi="Arial" w:cs="Arial"/>
          <w:color w:val="000000"/>
          <w:sz w:val="20"/>
          <w:szCs w:val="20"/>
        </w:rPr>
        <w:t>. A corrida de rua tem se tornado evento popular no município, a prática desse exercício busca melhor qualidade vida, estética, integração social, é uma atividade competitiva, também serve como lazer. O evento esportivo (corrida de pedestre) movimenta o turismo, atraindo atletas e amantes do esporte de várias cidades da região e até de outros Estados, aquecendo assim a economia no município, além de proporcionar lazer, beneficia a integração social entre os munícipes.</w:t>
      </w:r>
      <w:r w:rsidRPr="004D6CBE">
        <w:rPr>
          <w:rFonts w:ascii="Arial" w:hAnsi="Arial" w:cs="Arial"/>
          <w:sz w:val="20"/>
          <w:szCs w:val="20"/>
        </w:rPr>
        <w:t xml:space="preserve"> Prazo de vigência 17/01/2023 a 17/01/2024.</w:t>
      </w:r>
    </w:p>
    <w:p w14:paraId="001D7A8D" w14:textId="77777777" w:rsidR="004D6CBE" w:rsidRPr="004D6CBE" w:rsidRDefault="004D6CBE" w:rsidP="004D6CBE">
      <w:pPr>
        <w:shd w:val="clear" w:color="auto" w:fill="FFFFFF"/>
        <w:spacing w:line="276" w:lineRule="auto"/>
        <w:ind w:left="2880"/>
        <w:jc w:val="both"/>
        <w:rPr>
          <w:rFonts w:ascii="Arial" w:hAnsi="Arial" w:cs="Arial"/>
          <w:sz w:val="20"/>
          <w:szCs w:val="20"/>
          <w:highlight w:val="yellow"/>
        </w:rPr>
      </w:pPr>
    </w:p>
    <w:p w14:paraId="05F31F82" w14:textId="77777777" w:rsidR="004D6CBE" w:rsidRPr="004D6CBE" w:rsidRDefault="004D6CBE" w:rsidP="0071231F">
      <w:pPr>
        <w:numPr>
          <w:ilvl w:val="3"/>
          <w:numId w:val="26"/>
        </w:numPr>
        <w:shd w:val="clear" w:color="auto" w:fill="FFFFFF"/>
        <w:tabs>
          <w:tab w:val="left" w:pos="567"/>
        </w:tabs>
        <w:suppressAutoHyphens/>
        <w:spacing w:line="276" w:lineRule="auto"/>
        <w:ind w:left="0" w:firstLine="0"/>
        <w:jc w:val="both"/>
        <w:rPr>
          <w:rFonts w:ascii="Arial" w:hAnsi="Arial" w:cs="Arial"/>
          <w:sz w:val="20"/>
          <w:szCs w:val="20"/>
        </w:rPr>
      </w:pPr>
      <w:r w:rsidRPr="004D6CBE">
        <w:rPr>
          <w:rFonts w:ascii="Arial" w:hAnsi="Arial" w:cs="Arial"/>
          <w:sz w:val="20"/>
          <w:szCs w:val="20"/>
        </w:rPr>
        <w:t>Município de Barra do Jacaré/PR – Dispensa de Licitação nº 33/2022, empresa: MARCOS SIMONELI DA SILVA ESPORTES – ME CNPJ: 21.103.573/0001-10. Objeto:</w:t>
      </w:r>
      <w:r w:rsidRPr="004D6CBE">
        <w:rPr>
          <w:rFonts w:ascii="Arial" w:hAnsi="Arial" w:cs="Arial"/>
          <w:color w:val="000000"/>
          <w:sz w:val="20"/>
          <w:szCs w:val="20"/>
        </w:rPr>
        <w:t xml:space="preserve"> contratação de serviços para organização de corrida de rua.</w:t>
      </w:r>
    </w:p>
    <w:p w14:paraId="5B0C7F1D" w14:textId="77777777" w:rsidR="004D6CBE" w:rsidRPr="004D6CBE" w:rsidRDefault="004D6CBE" w:rsidP="004D6CBE">
      <w:pPr>
        <w:shd w:val="clear" w:color="auto" w:fill="FFFFFF"/>
        <w:spacing w:line="276" w:lineRule="auto"/>
        <w:ind w:left="2880"/>
        <w:jc w:val="both"/>
        <w:rPr>
          <w:rFonts w:ascii="Arial" w:hAnsi="Arial" w:cs="Arial"/>
          <w:sz w:val="20"/>
          <w:szCs w:val="20"/>
        </w:rPr>
      </w:pPr>
    </w:p>
    <w:p w14:paraId="09756F4A" w14:textId="77777777" w:rsidR="004D6CBE" w:rsidRPr="004D6CBE" w:rsidRDefault="004D6CBE" w:rsidP="0071231F">
      <w:pPr>
        <w:numPr>
          <w:ilvl w:val="3"/>
          <w:numId w:val="26"/>
        </w:numPr>
        <w:shd w:val="clear" w:color="auto" w:fill="FFFFFF"/>
        <w:tabs>
          <w:tab w:val="left" w:pos="567"/>
        </w:tabs>
        <w:suppressAutoHyphens/>
        <w:spacing w:line="276" w:lineRule="auto"/>
        <w:ind w:left="0" w:firstLine="0"/>
        <w:jc w:val="both"/>
        <w:rPr>
          <w:rFonts w:ascii="Arial" w:hAnsi="Arial" w:cs="Arial"/>
          <w:sz w:val="20"/>
          <w:szCs w:val="20"/>
        </w:rPr>
      </w:pPr>
      <w:r w:rsidRPr="004D6CBE">
        <w:rPr>
          <w:rFonts w:ascii="Arial" w:hAnsi="Arial" w:cs="Arial"/>
          <w:color w:val="000000"/>
          <w:sz w:val="20"/>
          <w:szCs w:val="20"/>
        </w:rPr>
        <w:t>Município de Marechal Cândido Rondon/PR – Dispensa de Licitação nº 5/2023, empresa: RODRIGO DOS SANTOS 03957312914 CNPJ 47.725.172/0001-96. Objeto</w:t>
      </w:r>
      <w:r w:rsidRPr="004D6CBE">
        <w:rPr>
          <w:rFonts w:ascii="Arial" w:hAnsi="Arial" w:cs="Arial"/>
          <w:b/>
          <w:bCs/>
          <w:color w:val="000000"/>
          <w:sz w:val="20"/>
          <w:szCs w:val="20"/>
        </w:rPr>
        <w:t xml:space="preserve">: </w:t>
      </w:r>
      <w:r w:rsidRPr="004D6CBE">
        <w:rPr>
          <w:rFonts w:ascii="Arial" w:hAnsi="Arial" w:cs="Arial"/>
          <w:color w:val="000000"/>
          <w:sz w:val="20"/>
          <w:szCs w:val="20"/>
        </w:rPr>
        <w:t xml:space="preserve">Contratação de serviços de cronometragem para o evento </w:t>
      </w:r>
      <w:proofErr w:type="gramStart"/>
      <w:r w:rsidRPr="004D6CBE">
        <w:rPr>
          <w:rFonts w:ascii="Arial" w:hAnsi="Arial" w:cs="Arial"/>
          <w:color w:val="000000"/>
          <w:sz w:val="20"/>
          <w:szCs w:val="20"/>
        </w:rPr>
        <w:t>Ultra Maratona</w:t>
      </w:r>
      <w:proofErr w:type="gramEnd"/>
      <w:r w:rsidRPr="004D6CBE">
        <w:rPr>
          <w:rFonts w:ascii="Arial" w:hAnsi="Arial" w:cs="Arial"/>
          <w:color w:val="000000"/>
          <w:sz w:val="20"/>
          <w:szCs w:val="20"/>
        </w:rPr>
        <w:t xml:space="preserve"> de 12 horas de corrida de rua.</w:t>
      </w:r>
    </w:p>
    <w:p w14:paraId="793B1EDB" w14:textId="77777777" w:rsidR="004D6CBE" w:rsidRPr="004D6CBE" w:rsidRDefault="004D6CBE" w:rsidP="004D6CBE">
      <w:pPr>
        <w:shd w:val="clear" w:color="auto" w:fill="FFFFFF"/>
        <w:suppressAutoHyphens/>
        <w:spacing w:line="276" w:lineRule="auto"/>
        <w:jc w:val="both"/>
        <w:rPr>
          <w:rFonts w:ascii="Arial" w:hAnsi="Arial" w:cs="Arial"/>
          <w:sz w:val="20"/>
          <w:szCs w:val="20"/>
        </w:rPr>
      </w:pPr>
    </w:p>
    <w:p w14:paraId="6C1BA181"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uppressAutoHyphens/>
        <w:spacing w:line="276" w:lineRule="auto"/>
        <w:jc w:val="both"/>
        <w:rPr>
          <w:rFonts w:ascii="Arial" w:hAnsi="Arial" w:cs="Arial"/>
          <w:sz w:val="20"/>
          <w:szCs w:val="20"/>
        </w:rPr>
      </w:pPr>
      <w:r w:rsidRPr="004D6CBE">
        <w:rPr>
          <w:rFonts w:ascii="Arial" w:eastAsia="Arial" w:hAnsi="Arial" w:cs="Arial"/>
          <w:b/>
          <w:bCs/>
          <w:color w:val="000000"/>
          <w:kern w:val="2"/>
          <w:sz w:val="20"/>
          <w:szCs w:val="20"/>
        </w:rPr>
        <w:t>Sistema de Gerenciador de Competições</w:t>
      </w:r>
    </w:p>
    <w:p w14:paraId="7B0FCC11" w14:textId="77777777" w:rsidR="004D6CBE" w:rsidRPr="004D6CBE" w:rsidRDefault="004D6CBE" w:rsidP="004D6CBE">
      <w:pPr>
        <w:shd w:val="clear" w:color="auto" w:fill="FFFFFF"/>
        <w:suppressAutoHyphens/>
        <w:spacing w:line="276" w:lineRule="auto"/>
        <w:jc w:val="both"/>
        <w:rPr>
          <w:rFonts w:ascii="Arial" w:hAnsi="Arial" w:cs="Arial"/>
          <w:sz w:val="20"/>
          <w:szCs w:val="20"/>
        </w:rPr>
      </w:pPr>
    </w:p>
    <w:p w14:paraId="2814B245" w14:textId="77777777" w:rsidR="004D6CBE" w:rsidRPr="004D6CBE" w:rsidRDefault="004D6CBE" w:rsidP="0071231F">
      <w:pPr>
        <w:numPr>
          <w:ilvl w:val="3"/>
          <w:numId w:val="26"/>
        </w:numPr>
        <w:shd w:val="clear" w:color="auto" w:fill="FFFFFF"/>
        <w:tabs>
          <w:tab w:val="left" w:pos="567"/>
        </w:tabs>
        <w:suppressAutoHyphens/>
        <w:spacing w:line="276" w:lineRule="auto"/>
        <w:ind w:left="0" w:firstLine="0"/>
        <w:jc w:val="both"/>
        <w:rPr>
          <w:rFonts w:ascii="Arial" w:hAnsi="Arial" w:cs="Arial"/>
          <w:sz w:val="20"/>
          <w:szCs w:val="20"/>
        </w:rPr>
      </w:pPr>
      <w:r w:rsidRPr="004D6CBE">
        <w:rPr>
          <w:rFonts w:ascii="Arial" w:hAnsi="Arial" w:cs="Arial"/>
          <w:color w:val="000000"/>
          <w:sz w:val="20"/>
          <w:szCs w:val="20"/>
        </w:rPr>
        <w:t>Município de Registro/SP – Dispensa de Licitação nº 148/2023. Objeto:</w:t>
      </w:r>
      <w:r w:rsidRPr="004D6CBE">
        <w:rPr>
          <w:rFonts w:ascii="Arial" w:hAnsi="Arial" w:cs="Arial"/>
          <w:b/>
          <w:bCs/>
          <w:color w:val="000000"/>
          <w:sz w:val="20"/>
          <w:szCs w:val="20"/>
        </w:rPr>
        <w:t xml:space="preserve"> </w:t>
      </w:r>
      <w:r w:rsidRPr="004D6CBE">
        <w:rPr>
          <w:rFonts w:ascii="Arial" w:hAnsi="Arial" w:cs="Arial"/>
          <w:color w:val="000000"/>
          <w:sz w:val="20"/>
          <w:szCs w:val="20"/>
        </w:rPr>
        <w:t>Contração de empresa para prestação de serviços técnicos especializados na área de tecnologia da informação, para licença de uso de sistema integrado online para gestão esportiva, incluindo os serviços de implantação, treinamento de usuários, suporte técnico e manutenção.</w:t>
      </w:r>
    </w:p>
    <w:p w14:paraId="3D07D1EA" w14:textId="77777777" w:rsidR="004D6CBE" w:rsidRPr="004D6CBE" w:rsidRDefault="004D6CBE" w:rsidP="0071231F">
      <w:pPr>
        <w:shd w:val="clear" w:color="auto" w:fill="FFFFFF"/>
        <w:tabs>
          <w:tab w:val="left" w:pos="567"/>
        </w:tabs>
        <w:suppressAutoHyphens/>
        <w:spacing w:line="276" w:lineRule="auto"/>
        <w:ind w:left="2880"/>
        <w:jc w:val="both"/>
        <w:rPr>
          <w:rFonts w:ascii="Arial" w:hAnsi="Arial" w:cs="Arial"/>
          <w:sz w:val="20"/>
          <w:szCs w:val="20"/>
        </w:rPr>
      </w:pPr>
    </w:p>
    <w:p w14:paraId="700CD778" w14:textId="77777777" w:rsidR="004D6CBE" w:rsidRPr="004D6CBE" w:rsidRDefault="004D6CBE" w:rsidP="0071231F">
      <w:pPr>
        <w:numPr>
          <w:ilvl w:val="3"/>
          <w:numId w:val="26"/>
        </w:numPr>
        <w:shd w:val="clear" w:color="auto" w:fill="FFFFFF"/>
        <w:tabs>
          <w:tab w:val="left" w:pos="567"/>
        </w:tabs>
        <w:suppressAutoHyphens/>
        <w:spacing w:line="276" w:lineRule="auto"/>
        <w:ind w:left="0" w:firstLine="0"/>
        <w:jc w:val="both"/>
        <w:rPr>
          <w:rFonts w:ascii="Arial" w:hAnsi="Arial" w:cs="Arial"/>
          <w:sz w:val="20"/>
          <w:szCs w:val="20"/>
        </w:rPr>
      </w:pPr>
      <w:r w:rsidRPr="004D6CBE">
        <w:rPr>
          <w:rFonts w:ascii="Arial" w:hAnsi="Arial" w:cs="Arial"/>
          <w:color w:val="000000"/>
          <w:sz w:val="20"/>
          <w:szCs w:val="20"/>
        </w:rPr>
        <w:t>Município de Palotina/PR – Dispensa de Licitação nº 29/2023. Objeto:</w:t>
      </w:r>
      <w:r w:rsidRPr="004D6CBE">
        <w:rPr>
          <w:rFonts w:ascii="Arial" w:hAnsi="Arial" w:cs="Arial"/>
          <w:b/>
          <w:bCs/>
          <w:color w:val="000000"/>
          <w:sz w:val="20"/>
          <w:szCs w:val="20"/>
        </w:rPr>
        <w:t xml:space="preserve"> </w:t>
      </w:r>
      <w:r w:rsidRPr="004D6CBE">
        <w:rPr>
          <w:rFonts w:ascii="Arial" w:hAnsi="Arial" w:cs="Arial"/>
          <w:color w:val="000000"/>
          <w:sz w:val="20"/>
          <w:szCs w:val="20"/>
        </w:rPr>
        <w:t>Contratação de pessoa jurídica para o fornecimento de software gerenciador de competições para 02 (dois) computadores (12 meses) compreendendo licença principal e licença adicional para uso da Secretaria Municipal de Esportes, desta municipalidade ao valor estimado de R$ 2.500,00 (dois mil e quinhentos reais).</w:t>
      </w:r>
    </w:p>
    <w:p w14:paraId="37B31227" w14:textId="77777777" w:rsidR="004D6CBE" w:rsidRPr="004D6CBE" w:rsidRDefault="004D6CBE" w:rsidP="004D6CBE">
      <w:pPr>
        <w:shd w:val="clear" w:color="auto" w:fill="FFFFFF"/>
        <w:spacing w:line="276" w:lineRule="auto"/>
        <w:ind w:left="2880"/>
        <w:jc w:val="both"/>
        <w:rPr>
          <w:rFonts w:ascii="Arial" w:hAnsi="Arial" w:cs="Arial"/>
          <w:sz w:val="20"/>
          <w:szCs w:val="20"/>
        </w:rPr>
      </w:pPr>
    </w:p>
    <w:p w14:paraId="6BCC29DF" w14:textId="77777777" w:rsidR="004D6CBE" w:rsidRPr="004D6CBE" w:rsidRDefault="004D6CBE" w:rsidP="0071231F">
      <w:pPr>
        <w:numPr>
          <w:ilvl w:val="2"/>
          <w:numId w:val="26"/>
        </w:numPr>
        <w:shd w:val="clear" w:color="auto" w:fill="FFFFFF"/>
        <w:tabs>
          <w:tab w:val="num" w:pos="142"/>
        </w:tabs>
        <w:suppressAutoHyphens/>
        <w:spacing w:line="276" w:lineRule="auto"/>
        <w:ind w:left="142" w:firstLine="0"/>
        <w:jc w:val="both"/>
        <w:rPr>
          <w:rFonts w:ascii="Arial" w:hAnsi="Arial" w:cs="Arial"/>
          <w:sz w:val="20"/>
          <w:szCs w:val="20"/>
        </w:rPr>
      </w:pPr>
      <w:r w:rsidRPr="004D6CBE">
        <w:rPr>
          <w:rFonts w:ascii="Arial" w:hAnsi="Arial" w:cs="Arial"/>
          <w:sz w:val="20"/>
          <w:szCs w:val="20"/>
        </w:rPr>
        <w:t>A equipe de estudo buscou soluções junto a empresas do ramo e propostas de empresas disponíveis na internet conforme abaixo:</w:t>
      </w:r>
    </w:p>
    <w:p w14:paraId="126F49B3" w14:textId="77777777" w:rsidR="004D6CBE" w:rsidRPr="004D6CBE" w:rsidRDefault="004D6CBE" w:rsidP="004D6CBE">
      <w:pPr>
        <w:shd w:val="clear" w:color="auto" w:fill="FFFFFF"/>
        <w:spacing w:line="276" w:lineRule="auto"/>
        <w:ind w:left="2160"/>
        <w:jc w:val="both"/>
        <w:rPr>
          <w:rFonts w:ascii="Arial" w:hAnsi="Arial" w:cs="Arial"/>
          <w:sz w:val="20"/>
          <w:szCs w:val="20"/>
        </w:rPr>
      </w:pPr>
    </w:p>
    <w:p w14:paraId="526B0AE7" w14:textId="77777777" w:rsidR="004D6CBE" w:rsidRPr="004D6CBE" w:rsidRDefault="004D6CBE" w:rsidP="004D6CBE">
      <w:pPr>
        <w:shd w:val="clear" w:color="auto" w:fill="FFFFFF"/>
        <w:spacing w:line="276" w:lineRule="auto"/>
        <w:jc w:val="both"/>
        <w:rPr>
          <w:rFonts w:ascii="Arial" w:hAnsi="Arial" w:cs="Arial"/>
          <w:sz w:val="20"/>
          <w:szCs w:val="20"/>
        </w:rPr>
      </w:pPr>
      <w:r w:rsidRPr="004D6CBE">
        <w:rPr>
          <w:rFonts w:ascii="Arial" w:hAnsi="Arial" w:cs="Arial"/>
          <w:b/>
          <w:bCs/>
          <w:sz w:val="20"/>
          <w:szCs w:val="20"/>
        </w:rPr>
        <w:t>Serviço de Cronometragem de Corridas de Rua</w:t>
      </w:r>
    </w:p>
    <w:p w14:paraId="6F8E2691" w14:textId="77777777" w:rsidR="004D6CBE" w:rsidRPr="004D6CBE" w:rsidRDefault="004D6CBE" w:rsidP="004D6CBE">
      <w:pPr>
        <w:shd w:val="clear" w:color="auto" w:fill="FFFFFF"/>
        <w:spacing w:line="276" w:lineRule="auto"/>
        <w:ind w:left="2160"/>
        <w:jc w:val="both"/>
        <w:rPr>
          <w:rFonts w:ascii="Arial" w:hAnsi="Arial" w:cs="Arial"/>
          <w:sz w:val="20"/>
          <w:szCs w:val="20"/>
        </w:rPr>
      </w:pPr>
    </w:p>
    <w:p w14:paraId="3B6A8309" w14:textId="77777777" w:rsidR="004D6CBE" w:rsidRPr="004D6CBE" w:rsidRDefault="004D6CBE" w:rsidP="0071231F">
      <w:pPr>
        <w:numPr>
          <w:ilvl w:val="3"/>
          <w:numId w:val="26"/>
        </w:numPr>
        <w:shd w:val="clear" w:color="auto" w:fill="FFFFFF"/>
        <w:tabs>
          <w:tab w:val="left" w:pos="567"/>
        </w:tabs>
        <w:suppressAutoHyphens/>
        <w:spacing w:line="276" w:lineRule="auto"/>
        <w:ind w:left="0" w:firstLine="0"/>
        <w:jc w:val="both"/>
        <w:rPr>
          <w:rFonts w:ascii="Arial" w:hAnsi="Arial" w:cs="Arial"/>
          <w:sz w:val="20"/>
          <w:szCs w:val="20"/>
        </w:rPr>
      </w:pPr>
      <w:r w:rsidRPr="004D6CBE">
        <w:rPr>
          <w:rFonts w:ascii="Arial" w:hAnsi="Arial" w:cs="Arial"/>
          <w:sz w:val="20"/>
          <w:szCs w:val="20"/>
        </w:rPr>
        <w:t>SOLUÇÃO para prestação de serviço de cronometragem</w:t>
      </w:r>
      <w:r w:rsidRPr="004D6CBE">
        <w:rPr>
          <w:rFonts w:ascii="Arial" w:hAnsi="Arial" w:cs="Arial"/>
          <w:color w:val="000000"/>
          <w:spacing w:val="5"/>
          <w:sz w:val="20"/>
          <w:szCs w:val="20"/>
        </w:rPr>
        <w:t xml:space="preserve"> encontramos as seguintes empresas</w:t>
      </w:r>
      <w:r w:rsidRPr="004D6CBE">
        <w:rPr>
          <w:rFonts w:ascii="Arial" w:hAnsi="Arial" w:cs="Arial"/>
          <w:sz w:val="20"/>
          <w:szCs w:val="20"/>
        </w:rPr>
        <w:t>: RDG Eventos Esportivos CNPJ:</w:t>
      </w:r>
      <w:r w:rsidRPr="004D6CBE">
        <w:rPr>
          <w:rStyle w:val="Hyperlink"/>
          <w:rFonts w:ascii="Arial" w:hAnsi="Arial" w:cs="Arial"/>
          <w:color w:val="000000"/>
          <w:sz w:val="20"/>
          <w:szCs w:val="20"/>
        </w:rPr>
        <w:t>47.725.172/0001-96</w:t>
      </w:r>
      <w:r w:rsidRPr="004D6CBE">
        <w:rPr>
          <w:rFonts w:ascii="Arial" w:hAnsi="Arial" w:cs="Arial"/>
          <w:sz w:val="20"/>
          <w:szCs w:val="20"/>
        </w:rPr>
        <w:t>; SM Eventos – CNPJ 29.882.983/0001-19; Chip Sul Cronometragem – CNPJ 29.261.292/0001-06; SS Eventos – Sheila Santos 02316073930</w:t>
      </w:r>
      <w:r w:rsidRPr="004D6CBE">
        <w:rPr>
          <w:rFonts w:ascii="Arial" w:hAnsi="Arial" w:cs="Arial"/>
          <w:spacing w:val="15"/>
          <w:sz w:val="20"/>
          <w:szCs w:val="20"/>
        </w:rPr>
        <w:t xml:space="preserve"> </w:t>
      </w:r>
      <w:r w:rsidRPr="004D6CBE">
        <w:rPr>
          <w:rFonts w:ascii="Arial" w:hAnsi="Arial" w:cs="Arial"/>
          <w:caps/>
          <w:spacing w:val="15"/>
          <w:sz w:val="20"/>
          <w:szCs w:val="20"/>
        </w:rPr>
        <w:t xml:space="preserve">CNPJ: 41.562.832/0001-89; </w:t>
      </w:r>
      <w:r w:rsidRPr="004D6CBE">
        <w:rPr>
          <w:rFonts w:ascii="Arial" w:hAnsi="Arial" w:cs="Arial"/>
          <w:sz w:val="20"/>
          <w:szCs w:val="20"/>
        </w:rPr>
        <w:t xml:space="preserve">Ambos os orçamentos anexos a este ETP. </w:t>
      </w:r>
    </w:p>
    <w:p w14:paraId="0031BB94" w14:textId="77777777" w:rsidR="004D6CBE" w:rsidRPr="004D6CBE" w:rsidRDefault="004D6CBE" w:rsidP="004D6CBE">
      <w:pPr>
        <w:shd w:val="clear" w:color="auto" w:fill="FFFFFF"/>
        <w:spacing w:line="276" w:lineRule="auto"/>
        <w:ind w:left="340" w:hanging="340"/>
        <w:jc w:val="both"/>
        <w:rPr>
          <w:rFonts w:ascii="Arial" w:hAnsi="Arial" w:cs="Arial"/>
          <w:sz w:val="20"/>
          <w:szCs w:val="20"/>
        </w:rPr>
      </w:pPr>
    </w:p>
    <w:p w14:paraId="0EF5BEF0"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jc w:val="both"/>
        <w:rPr>
          <w:rFonts w:ascii="Arial" w:hAnsi="Arial" w:cs="Arial"/>
          <w:sz w:val="20"/>
          <w:szCs w:val="20"/>
        </w:rPr>
      </w:pPr>
      <w:r w:rsidRPr="004D6CBE">
        <w:rPr>
          <w:rFonts w:ascii="Arial" w:eastAsia="Arial" w:hAnsi="Arial" w:cs="Arial"/>
          <w:b/>
          <w:bCs/>
          <w:color w:val="00000A"/>
          <w:kern w:val="2"/>
          <w:sz w:val="20"/>
          <w:szCs w:val="20"/>
        </w:rPr>
        <w:t>Sistema de Gerenciador de Competições</w:t>
      </w:r>
    </w:p>
    <w:p w14:paraId="04AAAA13"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jc w:val="both"/>
        <w:rPr>
          <w:rFonts w:ascii="Arial" w:eastAsia="Arial" w:hAnsi="Arial" w:cs="Arial"/>
          <w:b/>
          <w:bCs/>
          <w:color w:val="00000A"/>
          <w:kern w:val="2"/>
          <w:sz w:val="20"/>
          <w:szCs w:val="20"/>
        </w:rPr>
      </w:pPr>
    </w:p>
    <w:p w14:paraId="224B552E" w14:textId="77777777" w:rsidR="004D6CBE" w:rsidRPr="004D6CBE" w:rsidRDefault="004D6CBE" w:rsidP="0071231F">
      <w:pPr>
        <w:numPr>
          <w:ilvl w:val="3"/>
          <w:numId w:val="26"/>
        </w:numPr>
        <w:pBdr>
          <w:top w:val="none" w:sz="0" w:space="0" w:color="000000"/>
          <w:left w:val="none" w:sz="0" w:space="0" w:color="000000"/>
          <w:bottom w:val="none" w:sz="0" w:space="0" w:color="000000"/>
          <w:right w:val="none" w:sz="0" w:space="0" w:color="000000"/>
        </w:pBdr>
        <w:shd w:val="clear" w:color="auto" w:fill="FFFFFF"/>
        <w:tabs>
          <w:tab w:val="left" w:pos="567"/>
        </w:tabs>
        <w:suppressAutoHyphens/>
        <w:spacing w:line="276" w:lineRule="auto"/>
        <w:ind w:left="0" w:firstLine="0"/>
        <w:jc w:val="both"/>
        <w:rPr>
          <w:rFonts w:ascii="Arial" w:hAnsi="Arial" w:cs="Arial"/>
          <w:sz w:val="20"/>
          <w:szCs w:val="20"/>
        </w:rPr>
      </w:pPr>
      <w:r w:rsidRPr="004D6CBE">
        <w:rPr>
          <w:rFonts w:ascii="Arial" w:eastAsia="Arial" w:hAnsi="Arial" w:cs="Arial"/>
          <w:color w:val="00000A"/>
          <w:kern w:val="2"/>
          <w:sz w:val="20"/>
          <w:szCs w:val="20"/>
        </w:rPr>
        <w:t>SOLUÇÃO para prestação de serviço de gerenciamento de competições</w:t>
      </w:r>
      <w:r w:rsidRPr="004D6CBE">
        <w:rPr>
          <w:rFonts w:ascii="Arial" w:eastAsia="Arial" w:hAnsi="Arial" w:cs="Arial"/>
          <w:color w:val="000000"/>
          <w:spacing w:val="5"/>
          <w:kern w:val="2"/>
          <w:sz w:val="20"/>
          <w:szCs w:val="20"/>
        </w:rPr>
        <w:t xml:space="preserve"> encontramos as seguintes empresas</w:t>
      </w:r>
      <w:r w:rsidRPr="004D6CBE">
        <w:rPr>
          <w:rFonts w:ascii="Arial" w:eastAsia="Arial" w:hAnsi="Arial" w:cs="Arial"/>
          <w:color w:val="00000A"/>
          <w:kern w:val="2"/>
          <w:sz w:val="20"/>
          <w:szCs w:val="20"/>
        </w:rPr>
        <w:t xml:space="preserve">: </w:t>
      </w:r>
      <w:r w:rsidRPr="004D6CBE">
        <w:rPr>
          <w:rStyle w:val="Hyperlink"/>
          <w:rFonts w:ascii="Arial" w:eastAsia="Arial" w:hAnsi="Arial" w:cs="Arial"/>
          <w:color w:val="000000"/>
          <w:kern w:val="2"/>
          <w:sz w:val="20"/>
          <w:szCs w:val="20"/>
        </w:rPr>
        <w:t>ING</w:t>
      </w:r>
      <w:r w:rsidRPr="004D6CBE">
        <w:rPr>
          <w:rFonts w:ascii="Arial" w:hAnsi="Arial" w:cs="Arial"/>
          <w:color w:val="000000"/>
          <w:sz w:val="20"/>
          <w:szCs w:val="20"/>
        </w:rPr>
        <w:t xml:space="preserve">Á DIGITAL LTDA – CNPJ 14.376.039/0001-12, </w:t>
      </w:r>
      <w:r w:rsidRPr="004D6CBE">
        <w:rPr>
          <w:rStyle w:val="Hyperlink"/>
          <w:rFonts w:ascii="Arial" w:eastAsia="Arial" w:hAnsi="Arial" w:cs="Arial"/>
          <w:color w:val="000000"/>
          <w:kern w:val="2"/>
          <w:sz w:val="20"/>
          <w:szCs w:val="20"/>
        </w:rPr>
        <w:t>LUCEDATA INFORM</w:t>
      </w:r>
      <w:r w:rsidRPr="004D6CBE">
        <w:rPr>
          <w:rFonts w:ascii="Arial" w:hAnsi="Arial" w:cs="Arial"/>
          <w:color w:val="000000"/>
          <w:sz w:val="20"/>
          <w:szCs w:val="20"/>
        </w:rPr>
        <w:t xml:space="preserve">ÁTICA LTDA – CNPJ 59.910.190/0001-27, </w:t>
      </w:r>
      <w:r w:rsidRPr="004D6CBE">
        <w:rPr>
          <w:rStyle w:val="Hyperlink"/>
          <w:rFonts w:ascii="Arial" w:eastAsia="Arial" w:hAnsi="Arial" w:cs="Arial"/>
          <w:color w:val="000000"/>
          <w:kern w:val="2"/>
          <w:sz w:val="20"/>
          <w:szCs w:val="20"/>
        </w:rPr>
        <w:t>B. H. CREMONINI BAENA INFORM</w:t>
      </w:r>
      <w:r w:rsidRPr="004D6CBE">
        <w:rPr>
          <w:rFonts w:ascii="Arial" w:hAnsi="Arial" w:cs="Arial"/>
          <w:color w:val="000000"/>
          <w:sz w:val="20"/>
          <w:szCs w:val="20"/>
        </w:rPr>
        <w:t xml:space="preserve">ÁTICA – ME – CNPJ 17.711.155/0001-39 </w:t>
      </w:r>
      <w:r w:rsidRPr="004D6CBE">
        <w:rPr>
          <w:rStyle w:val="Hyperlink"/>
          <w:rFonts w:ascii="Arial" w:eastAsia="Arial" w:hAnsi="Arial" w:cs="Arial"/>
          <w:color w:val="000000"/>
          <w:kern w:val="2"/>
          <w:sz w:val="20"/>
          <w:szCs w:val="20"/>
        </w:rPr>
        <w:t>e</w:t>
      </w:r>
      <w:r w:rsidRPr="004D6CBE">
        <w:rPr>
          <w:rFonts w:ascii="Arial" w:eastAsia="Arial" w:hAnsi="Arial" w:cs="Arial"/>
          <w:color w:val="00000A"/>
          <w:kern w:val="2"/>
          <w:sz w:val="20"/>
          <w:szCs w:val="20"/>
        </w:rPr>
        <w:t xml:space="preserve"> PLACARSOFT LTDA – CNPJ 48.018.735/0001-79.</w:t>
      </w:r>
    </w:p>
    <w:p w14:paraId="3F0F8D2D" w14:textId="77777777" w:rsidR="004D6CBE" w:rsidRPr="004D6CBE" w:rsidRDefault="004D6CBE" w:rsidP="004D6CBE">
      <w:pPr>
        <w:shd w:val="clear" w:color="auto" w:fill="FFFFFF"/>
        <w:spacing w:line="276" w:lineRule="auto"/>
        <w:ind w:left="2880"/>
        <w:jc w:val="both"/>
        <w:rPr>
          <w:rFonts w:ascii="Arial" w:hAnsi="Arial" w:cs="Arial"/>
          <w:sz w:val="20"/>
          <w:szCs w:val="20"/>
        </w:rPr>
      </w:pPr>
    </w:p>
    <w:p w14:paraId="52A7BDA1" w14:textId="77777777" w:rsidR="004D6CBE" w:rsidRPr="004D6CBE" w:rsidRDefault="004D6CBE" w:rsidP="004D6CBE">
      <w:pPr>
        <w:numPr>
          <w:ilvl w:val="3"/>
          <w:numId w:val="26"/>
        </w:numPr>
        <w:shd w:val="clear" w:color="auto" w:fill="FFFFFF"/>
        <w:suppressAutoHyphens/>
        <w:spacing w:line="276" w:lineRule="auto"/>
        <w:ind w:left="397" w:hanging="340"/>
        <w:jc w:val="both"/>
        <w:rPr>
          <w:rFonts w:ascii="Arial" w:hAnsi="Arial" w:cs="Arial"/>
          <w:sz w:val="20"/>
          <w:szCs w:val="20"/>
        </w:rPr>
      </w:pPr>
      <w:r w:rsidRPr="004D6CBE">
        <w:rPr>
          <w:rFonts w:ascii="Arial" w:hAnsi="Arial" w:cs="Arial"/>
          <w:sz w:val="20"/>
          <w:szCs w:val="20"/>
        </w:rPr>
        <w:t xml:space="preserve">Solução Empresas: </w:t>
      </w:r>
    </w:p>
    <w:p w14:paraId="0822B1DE" w14:textId="77777777" w:rsidR="004D6CBE" w:rsidRPr="004D6CBE" w:rsidRDefault="004D6CBE" w:rsidP="004D6CBE">
      <w:pPr>
        <w:shd w:val="clear" w:color="auto" w:fill="FFFFFF"/>
        <w:spacing w:line="276" w:lineRule="auto"/>
        <w:ind w:left="2937"/>
        <w:jc w:val="both"/>
        <w:rPr>
          <w:rFonts w:ascii="Arial" w:hAnsi="Arial" w:cs="Arial"/>
          <w:sz w:val="20"/>
          <w:szCs w:val="20"/>
          <w:highlight w:val="yellow"/>
        </w:rPr>
      </w:pPr>
    </w:p>
    <w:p w14:paraId="360E4619" w14:textId="77777777" w:rsidR="004D6CBE" w:rsidRPr="004D6CBE" w:rsidRDefault="004D6CBE" w:rsidP="004D6CBE">
      <w:pPr>
        <w:numPr>
          <w:ilvl w:val="1"/>
          <w:numId w:val="26"/>
        </w:numPr>
        <w:shd w:val="clear" w:color="auto" w:fill="FFFFFF"/>
        <w:suppressAutoHyphens/>
        <w:spacing w:line="276" w:lineRule="auto"/>
        <w:ind w:left="340" w:hanging="340"/>
        <w:jc w:val="both"/>
        <w:rPr>
          <w:rFonts w:ascii="Arial" w:hAnsi="Arial" w:cs="Arial"/>
          <w:sz w:val="20"/>
          <w:szCs w:val="20"/>
        </w:rPr>
      </w:pPr>
      <w:r w:rsidRPr="004D6CBE">
        <w:rPr>
          <w:rFonts w:ascii="Arial" w:hAnsi="Arial" w:cs="Arial"/>
          <w:b/>
          <w:sz w:val="20"/>
          <w:szCs w:val="20"/>
        </w:rPr>
        <w:t>Tipo de solução a contratar:</w:t>
      </w:r>
    </w:p>
    <w:p w14:paraId="5CA40C9D" w14:textId="77777777" w:rsidR="004D6CBE" w:rsidRPr="004D6CBE" w:rsidRDefault="004D6CBE" w:rsidP="004D6CBE">
      <w:pPr>
        <w:shd w:val="clear" w:color="auto" w:fill="FFFFFF"/>
        <w:spacing w:line="276" w:lineRule="auto"/>
        <w:ind w:left="1497"/>
        <w:jc w:val="both"/>
        <w:rPr>
          <w:rFonts w:ascii="Arial" w:hAnsi="Arial" w:cs="Arial"/>
          <w:sz w:val="20"/>
          <w:szCs w:val="20"/>
        </w:rPr>
      </w:pPr>
    </w:p>
    <w:p w14:paraId="1C84D394" w14:textId="77777777" w:rsidR="004D6CBE" w:rsidRPr="004D6CBE" w:rsidRDefault="004D6CBE" w:rsidP="0071231F">
      <w:pPr>
        <w:numPr>
          <w:ilvl w:val="2"/>
          <w:numId w:val="26"/>
        </w:numPr>
        <w:shd w:val="clear" w:color="auto" w:fill="FFFFFF"/>
        <w:tabs>
          <w:tab w:val="num" w:pos="142"/>
        </w:tabs>
        <w:suppressAutoHyphens/>
        <w:spacing w:line="276" w:lineRule="auto"/>
        <w:ind w:left="142" w:firstLine="0"/>
        <w:jc w:val="both"/>
        <w:rPr>
          <w:rFonts w:ascii="Arial" w:hAnsi="Arial" w:cs="Arial"/>
          <w:sz w:val="20"/>
          <w:szCs w:val="20"/>
        </w:rPr>
      </w:pPr>
      <w:r w:rsidRPr="004D6CBE">
        <w:rPr>
          <w:rFonts w:ascii="Arial" w:hAnsi="Arial" w:cs="Arial"/>
          <w:sz w:val="20"/>
          <w:szCs w:val="20"/>
        </w:rPr>
        <w:t>Diante das informações levantadas nas contratações encontradas no levantamento de mercado indicadas acima, encontramos 2 (duas) possível soluções para a presente contratação:</w:t>
      </w:r>
    </w:p>
    <w:p w14:paraId="2EB5A7DD" w14:textId="77777777" w:rsidR="004D6CBE" w:rsidRPr="004D6CBE" w:rsidRDefault="004D6CBE" w:rsidP="004D6CBE">
      <w:pPr>
        <w:shd w:val="clear" w:color="auto" w:fill="FFFFFF"/>
        <w:suppressAutoHyphens/>
        <w:spacing w:line="276" w:lineRule="auto"/>
        <w:ind w:left="2160"/>
        <w:jc w:val="both"/>
        <w:rPr>
          <w:rFonts w:ascii="Arial" w:hAnsi="Arial" w:cs="Arial"/>
          <w:sz w:val="20"/>
          <w:szCs w:val="20"/>
        </w:rPr>
      </w:pPr>
      <w:r w:rsidRPr="004D6CBE">
        <w:rPr>
          <w:rFonts w:ascii="Arial" w:eastAsia="Times New Roman" w:hAnsi="Arial" w:cs="Arial"/>
          <w:sz w:val="20"/>
          <w:szCs w:val="20"/>
        </w:rPr>
        <w:t xml:space="preserve"> </w:t>
      </w:r>
    </w:p>
    <w:p w14:paraId="09F58DA0" w14:textId="77777777" w:rsidR="004D6CBE" w:rsidRPr="004D6CBE" w:rsidRDefault="004D6CBE" w:rsidP="004D6CBE">
      <w:pPr>
        <w:shd w:val="clear" w:color="auto" w:fill="FFFFFF"/>
        <w:spacing w:line="276" w:lineRule="auto"/>
        <w:jc w:val="both"/>
        <w:rPr>
          <w:rFonts w:ascii="Arial" w:hAnsi="Arial" w:cs="Arial"/>
          <w:sz w:val="20"/>
          <w:szCs w:val="20"/>
        </w:rPr>
      </w:pPr>
      <w:r w:rsidRPr="004D6CBE">
        <w:rPr>
          <w:rFonts w:ascii="Arial" w:hAnsi="Arial" w:cs="Arial"/>
          <w:b/>
          <w:bCs/>
          <w:sz w:val="20"/>
          <w:szCs w:val="20"/>
        </w:rPr>
        <w:t>Serviço de Cronometragem de Corridas de Rua</w:t>
      </w:r>
    </w:p>
    <w:p w14:paraId="2C46D96A" w14:textId="77777777" w:rsidR="004D6CBE" w:rsidRPr="004D6CBE" w:rsidRDefault="004D6CBE" w:rsidP="004D6CBE">
      <w:pPr>
        <w:shd w:val="clear" w:color="auto" w:fill="FFFFFF"/>
        <w:spacing w:line="276" w:lineRule="auto"/>
        <w:jc w:val="both"/>
        <w:rPr>
          <w:rFonts w:ascii="Arial" w:hAnsi="Arial" w:cs="Arial"/>
          <w:b/>
          <w:bCs/>
          <w:sz w:val="20"/>
          <w:szCs w:val="20"/>
        </w:rPr>
      </w:pPr>
    </w:p>
    <w:p w14:paraId="350F8A61" w14:textId="77777777" w:rsidR="004D6CBE" w:rsidRPr="004D6CBE" w:rsidRDefault="004D6CBE" w:rsidP="0071231F">
      <w:pPr>
        <w:numPr>
          <w:ilvl w:val="3"/>
          <w:numId w:val="26"/>
        </w:numPr>
        <w:shd w:val="clear" w:color="auto" w:fill="FFFFFF"/>
        <w:tabs>
          <w:tab w:val="left" w:pos="567"/>
        </w:tabs>
        <w:suppressAutoHyphens/>
        <w:spacing w:line="276" w:lineRule="auto"/>
        <w:ind w:left="0" w:firstLine="0"/>
        <w:jc w:val="both"/>
        <w:rPr>
          <w:rFonts w:ascii="Arial" w:hAnsi="Arial" w:cs="Arial"/>
          <w:sz w:val="20"/>
          <w:szCs w:val="20"/>
        </w:rPr>
      </w:pPr>
      <w:r w:rsidRPr="004D6CBE">
        <w:rPr>
          <w:rFonts w:ascii="Arial" w:hAnsi="Arial" w:cs="Arial"/>
          <w:sz w:val="20"/>
          <w:szCs w:val="20"/>
          <w:u w:val="single"/>
        </w:rPr>
        <w:t>SOLUÇÃO 1</w:t>
      </w:r>
      <w:r w:rsidRPr="004D6CBE">
        <w:rPr>
          <w:rFonts w:ascii="Arial" w:hAnsi="Arial" w:cs="Arial"/>
          <w:sz w:val="20"/>
          <w:szCs w:val="20"/>
        </w:rPr>
        <w:t>: licitação pelo menor preço por lote, na modalidade Pregão Eletrônico utilizando o sistema registro de preço, abrangendo a prestação de serviços SEM dedicação exclusiva de mão de obra, utilizando-se como critério para escolha da empresa vencedora, o menor valor ofertado para os itens descritos no campo 9, utilizando como unidade de medida serviço.</w:t>
      </w:r>
    </w:p>
    <w:p w14:paraId="303C8108" w14:textId="77777777" w:rsidR="004D6CBE" w:rsidRPr="004D6CBE" w:rsidRDefault="004D6CBE" w:rsidP="0071231F">
      <w:pPr>
        <w:tabs>
          <w:tab w:val="left" w:pos="567"/>
        </w:tabs>
        <w:ind w:left="2880"/>
        <w:jc w:val="both"/>
        <w:rPr>
          <w:rFonts w:ascii="Arial" w:hAnsi="Arial" w:cs="Arial"/>
          <w:sz w:val="20"/>
          <w:szCs w:val="20"/>
          <w:highlight w:val="yellow"/>
        </w:rPr>
      </w:pPr>
    </w:p>
    <w:p w14:paraId="1C2EE8EC" w14:textId="77777777" w:rsidR="004D6CBE" w:rsidRPr="004D6CBE" w:rsidRDefault="004D6CBE" w:rsidP="0071231F">
      <w:pPr>
        <w:numPr>
          <w:ilvl w:val="3"/>
          <w:numId w:val="26"/>
        </w:numPr>
        <w:shd w:val="clear" w:color="auto" w:fill="FFFFFF"/>
        <w:tabs>
          <w:tab w:val="left" w:pos="567"/>
        </w:tabs>
        <w:suppressAutoHyphens/>
        <w:spacing w:line="276" w:lineRule="auto"/>
        <w:ind w:left="0" w:firstLine="0"/>
        <w:jc w:val="both"/>
        <w:rPr>
          <w:rFonts w:ascii="Arial" w:hAnsi="Arial" w:cs="Arial"/>
          <w:sz w:val="20"/>
          <w:szCs w:val="20"/>
        </w:rPr>
      </w:pPr>
      <w:r w:rsidRPr="004D6CBE">
        <w:rPr>
          <w:rFonts w:ascii="Arial" w:hAnsi="Arial" w:cs="Arial"/>
          <w:sz w:val="20"/>
          <w:szCs w:val="20"/>
          <w:u w:val="single"/>
        </w:rPr>
        <w:t>SOLUÇÃO 2</w:t>
      </w:r>
      <w:r w:rsidRPr="004D6CBE">
        <w:rPr>
          <w:rFonts w:ascii="Arial" w:hAnsi="Arial" w:cs="Arial"/>
          <w:sz w:val="20"/>
          <w:szCs w:val="20"/>
        </w:rPr>
        <w:t>: licitação pelo menor preço por item, na modalidade Pregão Eletrônico, para aquisição dos equipamentos de cronometragem, linha de cronometragem, relógio pórtico, numeral de peito, utilizando-se como critério para escolha da empresa vencedora.</w:t>
      </w:r>
    </w:p>
    <w:p w14:paraId="4EAA777B" w14:textId="77777777" w:rsidR="004D6CBE" w:rsidRPr="004D6CBE" w:rsidRDefault="004D6CBE" w:rsidP="004D6CBE">
      <w:pPr>
        <w:shd w:val="clear" w:color="auto" w:fill="FFFFFF"/>
        <w:suppressAutoHyphens/>
        <w:spacing w:line="276" w:lineRule="auto"/>
        <w:ind w:left="2880"/>
        <w:jc w:val="both"/>
        <w:rPr>
          <w:rFonts w:ascii="Arial" w:hAnsi="Arial" w:cs="Arial"/>
          <w:sz w:val="20"/>
          <w:szCs w:val="20"/>
        </w:rPr>
      </w:pPr>
    </w:p>
    <w:p w14:paraId="7CB68A0A"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uppressAutoHyphens/>
        <w:spacing w:line="276" w:lineRule="auto"/>
        <w:jc w:val="both"/>
        <w:rPr>
          <w:rFonts w:ascii="Arial" w:hAnsi="Arial" w:cs="Arial"/>
          <w:sz w:val="20"/>
          <w:szCs w:val="20"/>
        </w:rPr>
      </w:pPr>
      <w:r w:rsidRPr="004D6CBE">
        <w:rPr>
          <w:rFonts w:ascii="Arial" w:eastAsia="Arial" w:hAnsi="Arial" w:cs="Arial"/>
          <w:b/>
          <w:bCs/>
          <w:color w:val="00000A"/>
          <w:kern w:val="2"/>
          <w:sz w:val="20"/>
          <w:szCs w:val="20"/>
        </w:rPr>
        <w:t>Sistema de Gerenciador de Competições</w:t>
      </w:r>
    </w:p>
    <w:p w14:paraId="01DA921B"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uppressAutoHyphens/>
        <w:spacing w:line="276" w:lineRule="auto"/>
        <w:ind w:left="2880"/>
        <w:jc w:val="both"/>
        <w:rPr>
          <w:rFonts w:ascii="Arial" w:eastAsia="Arial" w:hAnsi="Arial" w:cs="Arial"/>
          <w:b/>
          <w:bCs/>
          <w:color w:val="00000A"/>
          <w:kern w:val="2"/>
          <w:sz w:val="20"/>
          <w:szCs w:val="20"/>
        </w:rPr>
      </w:pPr>
    </w:p>
    <w:p w14:paraId="3923BBA6" w14:textId="77777777" w:rsidR="004D6CBE" w:rsidRPr="004D6CBE" w:rsidRDefault="004D6CBE" w:rsidP="0071231F">
      <w:pPr>
        <w:numPr>
          <w:ilvl w:val="3"/>
          <w:numId w:val="26"/>
        </w:numPr>
        <w:shd w:val="clear" w:color="auto" w:fill="FFFFFF"/>
        <w:tabs>
          <w:tab w:val="left" w:pos="567"/>
        </w:tabs>
        <w:suppressAutoHyphens/>
        <w:spacing w:line="276" w:lineRule="auto"/>
        <w:ind w:left="0" w:firstLine="0"/>
        <w:jc w:val="both"/>
        <w:rPr>
          <w:rFonts w:ascii="Arial" w:hAnsi="Arial" w:cs="Arial"/>
          <w:sz w:val="20"/>
          <w:szCs w:val="20"/>
        </w:rPr>
      </w:pPr>
      <w:r w:rsidRPr="004D6CBE">
        <w:rPr>
          <w:rFonts w:ascii="Arial" w:hAnsi="Arial" w:cs="Arial"/>
          <w:sz w:val="20"/>
          <w:szCs w:val="20"/>
          <w:u w:val="single"/>
        </w:rPr>
        <w:t>SOLUÇÃO 1</w:t>
      </w:r>
      <w:r w:rsidRPr="004D6CBE">
        <w:rPr>
          <w:rFonts w:ascii="Arial" w:hAnsi="Arial" w:cs="Arial"/>
          <w:sz w:val="20"/>
          <w:szCs w:val="20"/>
        </w:rPr>
        <w:t>: licitação pelo menor preço por lote, na modalidade Pregão Eletrônico, abrangendo a prestação de serviços SEM dedicação exclusiva de mão de obra, utilizando-se como critério para escolha da empresa vencedora, o menor valor ofertado para locação do sistema, utilizando como unidade de medida meses e serviço.</w:t>
      </w:r>
    </w:p>
    <w:p w14:paraId="2AE29EBC" w14:textId="77777777" w:rsidR="004D6CBE" w:rsidRPr="004D6CBE" w:rsidRDefault="004D6CBE" w:rsidP="0071231F">
      <w:pPr>
        <w:shd w:val="clear" w:color="auto" w:fill="FFFFFF"/>
        <w:tabs>
          <w:tab w:val="left" w:pos="567"/>
        </w:tabs>
        <w:suppressAutoHyphens/>
        <w:spacing w:line="276" w:lineRule="auto"/>
        <w:ind w:left="2880"/>
        <w:jc w:val="both"/>
        <w:rPr>
          <w:rFonts w:ascii="Arial" w:hAnsi="Arial" w:cs="Arial"/>
          <w:sz w:val="20"/>
          <w:szCs w:val="20"/>
        </w:rPr>
      </w:pPr>
    </w:p>
    <w:p w14:paraId="52F04B17" w14:textId="77777777" w:rsidR="004D6CBE" w:rsidRPr="004D6CBE" w:rsidRDefault="004D6CBE" w:rsidP="0071231F">
      <w:pPr>
        <w:numPr>
          <w:ilvl w:val="3"/>
          <w:numId w:val="26"/>
        </w:numPr>
        <w:shd w:val="clear" w:color="auto" w:fill="FFFFFF"/>
        <w:tabs>
          <w:tab w:val="left" w:pos="567"/>
        </w:tabs>
        <w:suppressAutoHyphens/>
        <w:spacing w:line="276" w:lineRule="auto"/>
        <w:ind w:left="0" w:firstLine="0"/>
        <w:jc w:val="both"/>
        <w:rPr>
          <w:rFonts w:ascii="Arial" w:hAnsi="Arial" w:cs="Arial"/>
          <w:sz w:val="20"/>
          <w:szCs w:val="20"/>
        </w:rPr>
      </w:pPr>
      <w:r w:rsidRPr="004D6CBE">
        <w:rPr>
          <w:rFonts w:ascii="Arial" w:hAnsi="Arial" w:cs="Arial"/>
          <w:sz w:val="20"/>
          <w:szCs w:val="20"/>
          <w:u w:val="single"/>
        </w:rPr>
        <w:t>SOLUÇÃO 2</w:t>
      </w:r>
      <w:r w:rsidRPr="004D6CBE">
        <w:rPr>
          <w:rFonts w:ascii="Arial" w:hAnsi="Arial" w:cs="Arial"/>
          <w:sz w:val="20"/>
          <w:szCs w:val="20"/>
        </w:rPr>
        <w:t>: solicitação da parametrização do Sistema IPM utilizado pelo município de Marechal Cândido Rondon.</w:t>
      </w:r>
    </w:p>
    <w:p w14:paraId="677DA56B" w14:textId="77777777" w:rsidR="004D6CBE" w:rsidRPr="004D6CBE" w:rsidRDefault="004D6CBE" w:rsidP="004D6CBE">
      <w:pPr>
        <w:ind w:left="2880"/>
        <w:jc w:val="both"/>
        <w:rPr>
          <w:rFonts w:ascii="Arial" w:hAnsi="Arial" w:cs="Arial"/>
          <w:sz w:val="20"/>
          <w:szCs w:val="20"/>
          <w:highlight w:val="yellow"/>
        </w:rPr>
      </w:pPr>
    </w:p>
    <w:p w14:paraId="5A3FE192" w14:textId="77777777" w:rsidR="004D6CBE" w:rsidRPr="004D6CBE" w:rsidRDefault="004D6CBE" w:rsidP="004D6CBE">
      <w:pPr>
        <w:shd w:val="clear" w:color="auto" w:fill="FFFFFF"/>
        <w:spacing w:line="276" w:lineRule="auto"/>
        <w:jc w:val="both"/>
        <w:rPr>
          <w:rFonts w:ascii="Arial" w:hAnsi="Arial" w:cs="Arial"/>
          <w:sz w:val="20"/>
          <w:szCs w:val="20"/>
        </w:rPr>
      </w:pPr>
      <w:r w:rsidRPr="004D6CBE">
        <w:rPr>
          <w:rFonts w:ascii="Arial" w:hAnsi="Arial" w:cs="Arial"/>
          <w:b/>
          <w:bCs/>
          <w:sz w:val="20"/>
          <w:szCs w:val="20"/>
        </w:rPr>
        <w:t>Serviço de Cronometragem de Corridas de Rua</w:t>
      </w:r>
    </w:p>
    <w:p w14:paraId="5FBD86DD" w14:textId="77777777" w:rsidR="004D6CBE" w:rsidRPr="004D6CBE" w:rsidRDefault="004D6CBE" w:rsidP="004D6CBE">
      <w:pPr>
        <w:shd w:val="clear" w:color="auto" w:fill="FFFFFF"/>
        <w:spacing w:line="276" w:lineRule="auto"/>
        <w:jc w:val="both"/>
        <w:rPr>
          <w:rFonts w:ascii="Arial" w:hAnsi="Arial" w:cs="Arial"/>
          <w:b/>
          <w:bCs/>
          <w:sz w:val="20"/>
          <w:szCs w:val="20"/>
        </w:rPr>
      </w:pPr>
    </w:p>
    <w:p w14:paraId="04EBAA8D" w14:textId="77777777" w:rsidR="004D6CBE" w:rsidRPr="004D6CBE" w:rsidRDefault="004D6CBE" w:rsidP="0071231F">
      <w:pPr>
        <w:numPr>
          <w:ilvl w:val="2"/>
          <w:numId w:val="26"/>
        </w:numPr>
        <w:shd w:val="clear" w:color="auto" w:fill="FFFFFF"/>
        <w:tabs>
          <w:tab w:val="num" w:pos="284"/>
        </w:tabs>
        <w:suppressAutoHyphens/>
        <w:spacing w:line="276" w:lineRule="auto"/>
        <w:ind w:left="142" w:firstLine="0"/>
        <w:jc w:val="both"/>
        <w:rPr>
          <w:rFonts w:ascii="Arial" w:hAnsi="Arial" w:cs="Arial"/>
          <w:sz w:val="20"/>
          <w:szCs w:val="20"/>
        </w:rPr>
      </w:pPr>
      <w:r w:rsidRPr="004D6CBE">
        <w:rPr>
          <w:rFonts w:ascii="Arial" w:hAnsi="Arial" w:cs="Arial"/>
          <w:sz w:val="20"/>
          <w:szCs w:val="20"/>
        </w:rPr>
        <w:t>Analisando as soluções acima apontadas, essa equipe de estudo entende que a SOLUÇÃO 1 é a mais adequada para o atendimento da necessidade pública, tendo em vista que a contratação será por lote, sendo esta a mais adequada.</w:t>
      </w:r>
    </w:p>
    <w:p w14:paraId="5FFA83AA" w14:textId="77777777" w:rsidR="004D6CBE" w:rsidRPr="004D6CBE" w:rsidRDefault="004D6CBE" w:rsidP="004D6CBE">
      <w:pPr>
        <w:shd w:val="clear" w:color="auto" w:fill="FFFFFF"/>
        <w:suppressAutoHyphens/>
        <w:spacing w:line="276" w:lineRule="auto"/>
        <w:ind w:left="2160"/>
        <w:jc w:val="both"/>
        <w:rPr>
          <w:rFonts w:ascii="Arial" w:hAnsi="Arial" w:cs="Arial"/>
          <w:sz w:val="20"/>
          <w:szCs w:val="20"/>
        </w:rPr>
      </w:pPr>
    </w:p>
    <w:p w14:paraId="289A038D"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uppressAutoHyphens/>
        <w:spacing w:line="276" w:lineRule="auto"/>
        <w:jc w:val="both"/>
        <w:rPr>
          <w:rFonts w:ascii="Arial" w:hAnsi="Arial" w:cs="Arial"/>
          <w:sz w:val="20"/>
          <w:szCs w:val="20"/>
        </w:rPr>
      </w:pPr>
      <w:r w:rsidRPr="004D6CBE">
        <w:rPr>
          <w:rFonts w:ascii="Arial" w:eastAsia="Arial" w:hAnsi="Arial" w:cs="Arial"/>
          <w:b/>
          <w:bCs/>
          <w:color w:val="00000A"/>
          <w:kern w:val="2"/>
          <w:sz w:val="20"/>
          <w:szCs w:val="20"/>
        </w:rPr>
        <w:t>Sistema de Gerenciador de Competições</w:t>
      </w:r>
    </w:p>
    <w:p w14:paraId="3786F630"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uppressAutoHyphens/>
        <w:spacing w:line="276" w:lineRule="auto"/>
        <w:ind w:left="2880"/>
        <w:jc w:val="both"/>
        <w:rPr>
          <w:rFonts w:ascii="Arial" w:eastAsia="Arial" w:hAnsi="Arial" w:cs="Arial"/>
          <w:b/>
          <w:bCs/>
          <w:color w:val="00000A"/>
          <w:kern w:val="2"/>
          <w:sz w:val="20"/>
          <w:szCs w:val="20"/>
        </w:rPr>
      </w:pPr>
    </w:p>
    <w:p w14:paraId="4F9F7198" w14:textId="77777777" w:rsidR="004D6CBE" w:rsidRPr="004D6CBE" w:rsidRDefault="004D6CBE" w:rsidP="0071231F">
      <w:pPr>
        <w:numPr>
          <w:ilvl w:val="2"/>
          <w:numId w:val="26"/>
        </w:numPr>
        <w:shd w:val="clear" w:color="auto" w:fill="FFFFFF"/>
        <w:tabs>
          <w:tab w:val="num" w:pos="426"/>
        </w:tabs>
        <w:suppressAutoHyphens/>
        <w:spacing w:line="276" w:lineRule="auto"/>
        <w:ind w:left="142" w:firstLine="0"/>
        <w:jc w:val="both"/>
        <w:rPr>
          <w:rFonts w:ascii="Arial" w:hAnsi="Arial" w:cs="Arial"/>
          <w:sz w:val="20"/>
          <w:szCs w:val="20"/>
        </w:rPr>
      </w:pPr>
      <w:r w:rsidRPr="004D6CBE">
        <w:rPr>
          <w:rFonts w:ascii="Arial" w:hAnsi="Arial" w:cs="Arial"/>
          <w:sz w:val="20"/>
          <w:szCs w:val="20"/>
        </w:rPr>
        <w:t>Analisando as soluções acima apontadas, essa equipe de estudo entende que a SOLUÇÃO 1 é a mais adequada para o atendimento da necessidade pública, tendo em vista que a contratação será por item, sendo esta a mais adequada.</w:t>
      </w:r>
    </w:p>
    <w:p w14:paraId="32D5AC1C" w14:textId="77777777" w:rsidR="004D6CBE" w:rsidRPr="004D6CBE" w:rsidRDefault="004D6CBE" w:rsidP="004D6CBE">
      <w:pPr>
        <w:shd w:val="clear" w:color="auto" w:fill="FFFFFF"/>
        <w:spacing w:line="276" w:lineRule="auto"/>
        <w:ind w:left="2217"/>
        <w:jc w:val="both"/>
        <w:rPr>
          <w:rFonts w:ascii="Arial" w:hAnsi="Arial" w:cs="Arial"/>
          <w:sz w:val="20"/>
          <w:szCs w:val="20"/>
        </w:rPr>
      </w:pPr>
    </w:p>
    <w:p w14:paraId="4A388A7C" w14:textId="77777777" w:rsidR="004D6CBE" w:rsidRPr="004D6CBE" w:rsidRDefault="004D6CBE" w:rsidP="004D6CBE">
      <w:pPr>
        <w:numPr>
          <w:ilvl w:val="0"/>
          <w:numId w:val="26"/>
        </w:numPr>
        <w:shd w:val="clear" w:color="auto" w:fill="FFFFFF"/>
        <w:suppressAutoHyphens/>
        <w:spacing w:line="276" w:lineRule="auto"/>
        <w:ind w:left="397" w:hanging="340"/>
        <w:jc w:val="both"/>
        <w:rPr>
          <w:rFonts w:ascii="Arial" w:hAnsi="Arial" w:cs="Arial"/>
          <w:sz w:val="20"/>
          <w:szCs w:val="20"/>
        </w:rPr>
      </w:pPr>
      <w:r w:rsidRPr="004D6CBE">
        <w:rPr>
          <w:rFonts w:ascii="Arial" w:hAnsi="Arial" w:cs="Arial"/>
          <w:b/>
          <w:sz w:val="20"/>
          <w:szCs w:val="20"/>
          <w:u w:val="single"/>
        </w:rPr>
        <w:t>JUSTIFICATIVA PARA O PARCELAMENTO OU NÃO DA SOLUÇÃO</w:t>
      </w:r>
    </w:p>
    <w:p w14:paraId="7625887E" w14:textId="77777777" w:rsidR="004D6CBE" w:rsidRPr="004D6CBE" w:rsidRDefault="004D6CBE" w:rsidP="004D6CBE">
      <w:pPr>
        <w:ind w:left="720"/>
        <w:jc w:val="both"/>
        <w:rPr>
          <w:rFonts w:ascii="Arial" w:hAnsi="Arial" w:cs="Arial"/>
          <w:sz w:val="20"/>
          <w:szCs w:val="20"/>
        </w:rPr>
      </w:pPr>
    </w:p>
    <w:p w14:paraId="18F234A0" w14:textId="77777777" w:rsidR="004D6CBE" w:rsidRPr="004D6CBE" w:rsidRDefault="004D6CBE" w:rsidP="004D6CBE">
      <w:pPr>
        <w:numPr>
          <w:ilvl w:val="1"/>
          <w:numId w:val="26"/>
        </w:numPr>
        <w:shd w:val="clear" w:color="auto" w:fill="FFFFFF"/>
        <w:suppressAutoHyphens/>
        <w:spacing w:after="15" w:line="276" w:lineRule="auto"/>
        <w:ind w:left="397" w:hanging="340"/>
        <w:jc w:val="both"/>
        <w:rPr>
          <w:rFonts w:ascii="Arial" w:hAnsi="Arial" w:cs="Arial"/>
          <w:sz w:val="20"/>
          <w:szCs w:val="20"/>
        </w:rPr>
      </w:pPr>
      <w:r w:rsidRPr="004D6CBE">
        <w:rPr>
          <w:rFonts w:ascii="Arial" w:hAnsi="Arial" w:cs="Arial"/>
          <w:sz w:val="20"/>
          <w:szCs w:val="20"/>
        </w:rPr>
        <w:t xml:space="preserve">As contratações </w:t>
      </w:r>
      <w:r w:rsidRPr="004D6CBE">
        <w:rPr>
          <w:rFonts w:ascii="Arial" w:hAnsi="Arial" w:cs="Arial"/>
          <w:sz w:val="20"/>
          <w:szCs w:val="20"/>
          <w:highlight w:val="white"/>
        </w:rPr>
        <w:t>serão realizadas:</w:t>
      </w:r>
    </w:p>
    <w:p w14:paraId="1ED99281" w14:textId="77777777" w:rsidR="004D6CBE" w:rsidRPr="004D6CBE" w:rsidRDefault="004D6CBE" w:rsidP="004D6CBE">
      <w:pPr>
        <w:shd w:val="clear" w:color="auto" w:fill="FFFFFF"/>
        <w:spacing w:after="15" w:line="276" w:lineRule="auto"/>
        <w:ind w:left="1497"/>
        <w:jc w:val="both"/>
        <w:rPr>
          <w:rFonts w:ascii="Arial" w:hAnsi="Arial" w:cs="Arial"/>
          <w:sz w:val="20"/>
          <w:szCs w:val="20"/>
        </w:rPr>
      </w:pPr>
    </w:p>
    <w:p w14:paraId="1BD61111"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jc w:val="both"/>
        <w:rPr>
          <w:rFonts w:ascii="Arial" w:hAnsi="Arial" w:cs="Arial"/>
          <w:sz w:val="20"/>
          <w:szCs w:val="20"/>
        </w:rPr>
      </w:pPr>
      <w:r w:rsidRPr="004D6CBE">
        <w:rPr>
          <w:rFonts w:ascii="Arial" w:eastAsia="Arial" w:hAnsi="Arial" w:cs="Arial"/>
          <w:b/>
          <w:bCs/>
          <w:color w:val="00000A"/>
          <w:kern w:val="2"/>
          <w:sz w:val="20"/>
          <w:szCs w:val="20"/>
        </w:rPr>
        <w:t>Serviço de Cronometragem de Corridas de Rua</w:t>
      </w:r>
    </w:p>
    <w:p w14:paraId="7E598779"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jc w:val="both"/>
        <w:rPr>
          <w:rFonts w:ascii="Arial" w:eastAsia="Arial" w:hAnsi="Arial" w:cs="Arial"/>
          <w:b/>
          <w:bCs/>
          <w:color w:val="000000"/>
          <w:kern w:val="2"/>
          <w:sz w:val="20"/>
          <w:szCs w:val="20"/>
        </w:rPr>
      </w:pPr>
    </w:p>
    <w:p w14:paraId="4BAF260A" w14:textId="77777777" w:rsidR="004D6CBE" w:rsidRPr="004D6CBE" w:rsidRDefault="004D6CBE" w:rsidP="004D6CBE">
      <w:pPr>
        <w:numPr>
          <w:ilvl w:val="2"/>
          <w:numId w:val="26"/>
        </w:numPr>
        <w:shd w:val="clear" w:color="auto" w:fill="FFFFFF"/>
        <w:suppressAutoHyphens/>
        <w:spacing w:line="276" w:lineRule="auto"/>
        <w:ind w:left="0" w:firstLine="0"/>
        <w:jc w:val="both"/>
        <w:rPr>
          <w:rFonts w:ascii="Arial" w:hAnsi="Arial" w:cs="Arial"/>
          <w:sz w:val="20"/>
          <w:szCs w:val="20"/>
        </w:rPr>
      </w:pPr>
      <w:proofErr w:type="gramStart"/>
      <w:r w:rsidRPr="004D6CBE">
        <w:rPr>
          <w:rFonts w:ascii="Arial" w:hAnsi="Arial" w:cs="Arial"/>
          <w:color w:val="000000"/>
          <w:sz w:val="20"/>
          <w:szCs w:val="20"/>
        </w:rPr>
        <w:lastRenderedPageBreak/>
        <w:t>( X</w:t>
      </w:r>
      <w:proofErr w:type="gramEnd"/>
      <w:r w:rsidRPr="004D6CBE">
        <w:rPr>
          <w:rFonts w:ascii="Arial" w:hAnsi="Arial" w:cs="Arial"/>
          <w:color w:val="000000"/>
          <w:sz w:val="20"/>
          <w:szCs w:val="20"/>
        </w:rPr>
        <w:t xml:space="preserve"> ) </w:t>
      </w:r>
      <w:bookmarkStart w:id="73" w:name="docs-internal-guid-6ca704a2-7fff-f53a-3e"/>
      <w:r w:rsidRPr="004D6CBE">
        <w:rPr>
          <w:rFonts w:ascii="Arial" w:hAnsi="Arial" w:cs="Arial"/>
          <w:color w:val="000000"/>
          <w:sz w:val="20"/>
          <w:szCs w:val="20"/>
        </w:rPr>
        <w:t>por lote, composto por 02 (dois) itens, tendo em vista que a equipe de estudo preliminar constatou que o agrupamento:</w:t>
      </w:r>
    </w:p>
    <w:p w14:paraId="19533BDB" w14:textId="77777777" w:rsidR="004D6CBE" w:rsidRPr="004D6CBE" w:rsidRDefault="004D6CBE" w:rsidP="004D6CBE">
      <w:pPr>
        <w:shd w:val="clear" w:color="auto" w:fill="FFFFFF"/>
        <w:suppressAutoHyphens/>
        <w:spacing w:line="276" w:lineRule="auto"/>
        <w:ind w:left="2160"/>
        <w:jc w:val="both"/>
        <w:rPr>
          <w:rFonts w:ascii="Arial" w:hAnsi="Arial" w:cs="Arial"/>
          <w:sz w:val="20"/>
          <w:szCs w:val="20"/>
        </w:rPr>
      </w:pPr>
    </w:p>
    <w:p w14:paraId="175A6224" w14:textId="08F05C00" w:rsidR="004D6CBE" w:rsidRPr="0071231F" w:rsidRDefault="004D6CBE" w:rsidP="0071231F">
      <w:pPr>
        <w:pStyle w:val="Corpodetexto"/>
        <w:numPr>
          <w:ilvl w:val="1"/>
          <w:numId w:val="28"/>
        </w:numPr>
        <w:pBdr>
          <w:top w:val="none" w:sz="0" w:space="0" w:color="000000"/>
          <w:left w:val="none" w:sz="0" w:space="0" w:color="000000"/>
          <w:bottom w:val="none" w:sz="0" w:space="0" w:color="000000"/>
          <w:right w:val="none" w:sz="0" w:space="0" w:color="000000"/>
        </w:pBdr>
        <w:tabs>
          <w:tab w:val="left" w:pos="0"/>
        </w:tabs>
        <w:suppressAutoHyphens/>
        <w:spacing w:before="0" w:beforeAutospacing="0" w:after="0" w:afterAutospacing="0" w:line="326" w:lineRule="auto"/>
        <w:jc w:val="both"/>
        <w:rPr>
          <w:rFonts w:ascii="Arial" w:hAnsi="Arial" w:cs="Arial"/>
          <w:sz w:val="20"/>
          <w:szCs w:val="20"/>
        </w:rPr>
      </w:pPr>
      <w:proofErr w:type="gramStart"/>
      <w:r w:rsidRPr="004D6CBE">
        <w:rPr>
          <w:rFonts w:ascii="Arial" w:hAnsi="Arial" w:cs="Arial"/>
          <w:color w:val="000000"/>
          <w:sz w:val="20"/>
          <w:szCs w:val="20"/>
        </w:rPr>
        <w:t>( X</w:t>
      </w:r>
      <w:proofErr w:type="gramEnd"/>
      <w:r w:rsidRPr="004D6CBE">
        <w:rPr>
          <w:rFonts w:ascii="Arial" w:hAnsi="Arial" w:cs="Arial"/>
          <w:color w:val="000000"/>
          <w:sz w:val="20"/>
          <w:szCs w:val="20"/>
        </w:rPr>
        <w:t xml:space="preserve"> ) atende melhor ao conjunto da solução proposta e, portanto, à necessidade pública apresentada.</w:t>
      </w:r>
    </w:p>
    <w:p w14:paraId="509E0BD9" w14:textId="644F1B4C" w:rsidR="004D6CBE" w:rsidRPr="0071231F" w:rsidRDefault="004D6CBE" w:rsidP="0071231F">
      <w:pPr>
        <w:pStyle w:val="Corpodetexto"/>
        <w:numPr>
          <w:ilvl w:val="1"/>
          <w:numId w:val="28"/>
        </w:numPr>
        <w:pBdr>
          <w:top w:val="none" w:sz="0" w:space="0" w:color="000000"/>
          <w:left w:val="none" w:sz="0" w:space="0" w:color="000000"/>
          <w:bottom w:val="none" w:sz="0" w:space="0" w:color="000000"/>
          <w:right w:val="none" w:sz="0" w:space="0" w:color="000000"/>
        </w:pBdr>
        <w:tabs>
          <w:tab w:val="left" w:pos="0"/>
        </w:tabs>
        <w:suppressAutoHyphens/>
        <w:spacing w:before="0" w:beforeAutospacing="0" w:after="0" w:afterAutospacing="0" w:line="326" w:lineRule="auto"/>
        <w:jc w:val="both"/>
        <w:rPr>
          <w:rFonts w:ascii="Arial" w:hAnsi="Arial" w:cs="Arial"/>
          <w:sz w:val="20"/>
          <w:szCs w:val="20"/>
        </w:rPr>
      </w:pPr>
      <w:proofErr w:type="gramStart"/>
      <w:r w:rsidRPr="004D6CBE">
        <w:rPr>
          <w:rFonts w:ascii="Arial" w:hAnsi="Arial" w:cs="Arial"/>
          <w:color w:val="000000"/>
          <w:sz w:val="20"/>
          <w:szCs w:val="20"/>
        </w:rPr>
        <w:t>( X</w:t>
      </w:r>
      <w:proofErr w:type="gramEnd"/>
      <w:r w:rsidRPr="004D6CBE">
        <w:rPr>
          <w:rFonts w:ascii="Arial" w:hAnsi="Arial" w:cs="Arial"/>
          <w:color w:val="000000"/>
          <w:sz w:val="20"/>
          <w:szCs w:val="20"/>
        </w:rPr>
        <w:t xml:space="preserve"> ) permitirá melhor economia de escala na contratação, pois uma única empresa será responsável pela integralidade da execução do objeto.</w:t>
      </w:r>
    </w:p>
    <w:p w14:paraId="68ED6889" w14:textId="6A644606" w:rsidR="004D6CBE" w:rsidRDefault="004D6CBE" w:rsidP="0071231F">
      <w:pPr>
        <w:pStyle w:val="Corpodetexto"/>
        <w:numPr>
          <w:ilvl w:val="1"/>
          <w:numId w:val="28"/>
        </w:numPr>
        <w:pBdr>
          <w:top w:val="none" w:sz="0" w:space="0" w:color="000000"/>
          <w:left w:val="none" w:sz="0" w:space="0" w:color="000000"/>
          <w:bottom w:val="none" w:sz="0" w:space="0" w:color="000000"/>
          <w:right w:val="none" w:sz="0" w:space="0" w:color="000000"/>
        </w:pBdr>
        <w:tabs>
          <w:tab w:val="left" w:pos="0"/>
        </w:tabs>
        <w:suppressAutoHyphens/>
        <w:spacing w:before="0" w:beforeAutospacing="0" w:after="0" w:afterAutospacing="0" w:line="326" w:lineRule="auto"/>
        <w:jc w:val="both"/>
        <w:rPr>
          <w:rFonts w:ascii="Arial" w:hAnsi="Arial" w:cs="Arial"/>
          <w:sz w:val="20"/>
          <w:szCs w:val="20"/>
        </w:rPr>
      </w:pPr>
      <w:proofErr w:type="gramStart"/>
      <w:r w:rsidRPr="004D6CBE">
        <w:rPr>
          <w:rFonts w:ascii="Arial" w:hAnsi="Arial" w:cs="Arial"/>
          <w:color w:val="000000"/>
          <w:sz w:val="20"/>
          <w:szCs w:val="20"/>
        </w:rPr>
        <w:t>( X</w:t>
      </w:r>
      <w:proofErr w:type="gramEnd"/>
      <w:r w:rsidRPr="004D6CBE">
        <w:rPr>
          <w:rFonts w:ascii="Arial" w:hAnsi="Arial" w:cs="Arial"/>
          <w:color w:val="000000"/>
          <w:sz w:val="20"/>
          <w:szCs w:val="20"/>
        </w:rPr>
        <w:t xml:space="preserve"> ) permitirá maior interesse das empresas do ramo, tendo em vista que os investimentos necessários para a execução do objeto demandam que o serviço seja executado na integralidade por uma única empresa, restando demonstrada ausência de melhor aproveitamento do mercado e ampliação da competitividade na licitação por itens.</w:t>
      </w:r>
    </w:p>
    <w:p w14:paraId="23DF3883" w14:textId="77777777" w:rsidR="0071231F" w:rsidRPr="0071231F" w:rsidRDefault="0071231F" w:rsidP="0071231F">
      <w:pPr>
        <w:pStyle w:val="Corpodetexto"/>
        <w:pBdr>
          <w:top w:val="none" w:sz="0" w:space="0" w:color="000000"/>
          <w:left w:val="none" w:sz="0" w:space="0" w:color="000000"/>
          <w:bottom w:val="none" w:sz="0" w:space="0" w:color="000000"/>
          <w:right w:val="none" w:sz="0" w:space="0" w:color="000000"/>
        </w:pBdr>
        <w:tabs>
          <w:tab w:val="left" w:pos="0"/>
        </w:tabs>
        <w:suppressAutoHyphens/>
        <w:spacing w:before="0" w:beforeAutospacing="0" w:after="0" w:afterAutospacing="0" w:line="326" w:lineRule="auto"/>
        <w:ind w:left="1414"/>
        <w:jc w:val="both"/>
        <w:rPr>
          <w:rFonts w:ascii="Arial" w:hAnsi="Arial" w:cs="Arial"/>
          <w:sz w:val="20"/>
          <w:szCs w:val="20"/>
        </w:rPr>
      </w:pPr>
    </w:p>
    <w:p w14:paraId="76D048A0" w14:textId="77777777" w:rsidR="004D6CBE" w:rsidRPr="004D6CBE" w:rsidRDefault="004D6CBE" w:rsidP="004D6CBE">
      <w:pPr>
        <w:shd w:val="clear" w:color="auto" w:fill="FFFFFF"/>
        <w:spacing w:line="276" w:lineRule="auto"/>
        <w:ind w:left="397" w:hanging="227"/>
        <w:jc w:val="both"/>
        <w:rPr>
          <w:rFonts w:ascii="Arial" w:hAnsi="Arial" w:cs="Arial"/>
          <w:sz w:val="20"/>
          <w:szCs w:val="20"/>
        </w:rPr>
      </w:pPr>
      <w:r w:rsidRPr="004D6CBE">
        <w:rPr>
          <w:rFonts w:ascii="Arial" w:eastAsia="Arial" w:hAnsi="Arial" w:cs="Arial"/>
          <w:b/>
          <w:bCs/>
          <w:color w:val="00000A"/>
          <w:kern w:val="2"/>
          <w:sz w:val="20"/>
          <w:szCs w:val="20"/>
        </w:rPr>
        <w:t>Sistema de Gerenciador de Competições</w:t>
      </w:r>
    </w:p>
    <w:p w14:paraId="2F7F21CE" w14:textId="77777777" w:rsidR="004D6CBE" w:rsidRPr="004D6CBE" w:rsidRDefault="004D6CBE" w:rsidP="004D6CBE">
      <w:pPr>
        <w:shd w:val="clear" w:color="auto" w:fill="FFFFFF"/>
        <w:spacing w:line="276" w:lineRule="auto"/>
        <w:ind w:left="397" w:hanging="227"/>
        <w:jc w:val="both"/>
        <w:rPr>
          <w:rFonts w:ascii="Arial" w:hAnsi="Arial" w:cs="Arial"/>
          <w:sz w:val="20"/>
          <w:szCs w:val="20"/>
          <w:highlight w:val="yellow"/>
        </w:rPr>
      </w:pPr>
    </w:p>
    <w:p w14:paraId="3B40A318" w14:textId="6F10B41F" w:rsidR="004D6CBE" w:rsidRPr="004D6CBE" w:rsidRDefault="004D6CBE" w:rsidP="004D6CBE">
      <w:pPr>
        <w:numPr>
          <w:ilvl w:val="2"/>
          <w:numId w:val="26"/>
        </w:numPr>
        <w:shd w:val="clear" w:color="auto" w:fill="FFFFFF"/>
        <w:suppressAutoHyphens/>
        <w:spacing w:line="276" w:lineRule="auto"/>
        <w:ind w:left="0" w:firstLine="0"/>
        <w:jc w:val="both"/>
        <w:rPr>
          <w:rFonts w:ascii="Arial" w:hAnsi="Arial" w:cs="Arial"/>
          <w:sz w:val="20"/>
          <w:szCs w:val="20"/>
        </w:rPr>
      </w:pPr>
      <w:proofErr w:type="gramStart"/>
      <w:r w:rsidRPr="004D6CBE">
        <w:rPr>
          <w:rFonts w:ascii="Arial" w:hAnsi="Arial" w:cs="Arial"/>
          <w:color w:val="000000"/>
          <w:sz w:val="20"/>
          <w:szCs w:val="20"/>
        </w:rPr>
        <w:t>( X</w:t>
      </w:r>
      <w:proofErr w:type="gramEnd"/>
      <w:r w:rsidRPr="004D6CBE">
        <w:rPr>
          <w:rFonts w:ascii="Arial" w:hAnsi="Arial" w:cs="Arial"/>
          <w:color w:val="000000"/>
          <w:sz w:val="20"/>
          <w:szCs w:val="20"/>
        </w:rPr>
        <w:t xml:space="preserve"> ) </w:t>
      </w:r>
      <w:bookmarkEnd w:id="73"/>
      <w:r w:rsidRPr="004D6CBE">
        <w:rPr>
          <w:rFonts w:ascii="Arial" w:hAnsi="Arial" w:cs="Arial"/>
          <w:color w:val="000000"/>
          <w:sz w:val="20"/>
          <w:szCs w:val="20"/>
        </w:rPr>
        <w:t>por lote, composto por 02 (dois) itens, tendo em vista que a equipe de estudo preliminar constatou que o agrupamento:</w:t>
      </w:r>
    </w:p>
    <w:p w14:paraId="39BD9F98" w14:textId="77777777" w:rsidR="004D6CBE" w:rsidRPr="004D6CBE" w:rsidRDefault="004D6CBE" w:rsidP="004D6CBE">
      <w:pPr>
        <w:shd w:val="clear" w:color="auto" w:fill="FFFFFF"/>
        <w:suppressAutoHyphens/>
        <w:spacing w:line="276" w:lineRule="auto"/>
        <w:ind w:left="4320"/>
        <w:jc w:val="both"/>
        <w:rPr>
          <w:rFonts w:ascii="Arial" w:hAnsi="Arial" w:cs="Arial"/>
          <w:sz w:val="20"/>
          <w:szCs w:val="20"/>
        </w:rPr>
      </w:pPr>
    </w:p>
    <w:p w14:paraId="34093DB2" w14:textId="396724A8" w:rsidR="004D6CBE" w:rsidRPr="0071231F" w:rsidRDefault="004D6CBE" w:rsidP="0071231F">
      <w:pPr>
        <w:pStyle w:val="Corpodetexto"/>
        <w:numPr>
          <w:ilvl w:val="1"/>
          <w:numId w:val="26"/>
        </w:numPr>
        <w:pBdr>
          <w:top w:val="none" w:sz="0" w:space="0" w:color="000000"/>
          <w:left w:val="none" w:sz="0" w:space="0" w:color="000000"/>
          <w:bottom w:val="none" w:sz="0" w:space="0" w:color="000000"/>
          <w:right w:val="none" w:sz="0" w:space="0" w:color="000000"/>
        </w:pBdr>
        <w:tabs>
          <w:tab w:val="left" w:pos="0"/>
        </w:tabs>
        <w:suppressAutoHyphens/>
        <w:spacing w:before="0" w:beforeAutospacing="0" w:after="0" w:afterAutospacing="0" w:line="326" w:lineRule="auto"/>
        <w:ind w:left="1414" w:hanging="283"/>
        <w:jc w:val="both"/>
        <w:rPr>
          <w:rFonts w:ascii="Arial" w:hAnsi="Arial" w:cs="Arial"/>
          <w:sz w:val="20"/>
          <w:szCs w:val="20"/>
        </w:rPr>
      </w:pPr>
      <w:proofErr w:type="gramStart"/>
      <w:r w:rsidRPr="004D6CBE">
        <w:rPr>
          <w:rFonts w:ascii="Arial" w:hAnsi="Arial" w:cs="Arial"/>
          <w:color w:val="000000"/>
          <w:sz w:val="20"/>
          <w:szCs w:val="20"/>
        </w:rPr>
        <w:t>( X</w:t>
      </w:r>
      <w:proofErr w:type="gramEnd"/>
      <w:r w:rsidRPr="004D6CBE">
        <w:rPr>
          <w:rFonts w:ascii="Arial" w:hAnsi="Arial" w:cs="Arial"/>
          <w:color w:val="000000"/>
          <w:sz w:val="20"/>
          <w:szCs w:val="20"/>
        </w:rPr>
        <w:t xml:space="preserve"> ) atende melhor ao conjunto da solução proposta e, portanto, à necessidade pública apresentada.</w:t>
      </w:r>
    </w:p>
    <w:p w14:paraId="0334615F" w14:textId="06CE6B6C" w:rsidR="004D6CBE" w:rsidRPr="0071231F" w:rsidRDefault="004D6CBE" w:rsidP="0071231F">
      <w:pPr>
        <w:pStyle w:val="Corpodetexto"/>
        <w:numPr>
          <w:ilvl w:val="1"/>
          <w:numId w:val="26"/>
        </w:numPr>
        <w:pBdr>
          <w:top w:val="none" w:sz="0" w:space="0" w:color="000000"/>
          <w:left w:val="none" w:sz="0" w:space="0" w:color="000000"/>
          <w:bottom w:val="none" w:sz="0" w:space="0" w:color="000000"/>
          <w:right w:val="none" w:sz="0" w:space="0" w:color="000000"/>
        </w:pBdr>
        <w:tabs>
          <w:tab w:val="left" w:pos="0"/>
        </w:tabs>
        <w:suppressAutoHyphens/>
        <w:spacing w:before="0" w:beforeAutospacing="0" w:after="0" w:afterAutospacing="0" w:line="326" w:lineRule="auto"/>
        <w:ind w:left="1414" w:hanging="283"/>
        <w:jc w:val="both"/>
        <w:rPr>
          <w:rFonts w:ascii="Arial" w:hAnsi="Arial" w:cs="Arial"/>
          <w:sz w:val="20"/>
          <w:szCs w:val="20"/>
        </w:rPr>
      </w:pPr>
      <w:proofErr w:type="gramStart"/>
      <w:r w:rsidRPr="004D6CBE">
        <w:rPr>
          <w:rFonts w:ascii="Arial" w:hAnsi="Arial" w:cs="Arial"/>
          <w:color w:val="000000"/>
          <w:sz w:val="20"/>
          <w:szCs w:val="20"/>
        </w:rPr>
        <w:t>( X</w:t>
      </w:r>
      <w:proofErr w:type="gramEnd"/>
      <w:r w:rsidRPr="004D6CBE">
        <w:rPr>
          <w:rFonts w:ascii="Arial" w:hAnsi="Arial" w:cs="Arial"/>
          <w:color w:val="000000"/>
          <w:sz w:val="20"/>
          <w:szCs w:val="20"/>
        </w:rPr>
        <w:t xml:space="preserve"> ) permitirá melhor economia de escala na contratação, pois uma única empresa será responsável pela integralidade da execução do objeto.</w:t>
      </w:r>
    </w:p>
    <w:p w14:paraId="0B882FD7" w14:textId="77777777" w:rsidR="004D6CBE" w:rsidRPr="004D6CBE" w:rsidRDefault="004D6CBE" w:rsidP="004D6CBE">
      <w:pPr>
        <w:pStyle w:val="Corpodetexto"/>
        <w:numPr>
          <w:ilvl w:val="1"/>
          <w:numId w:val="26"/>
        </w:numPr>
        <w:pBdr>
          <w:top w:val="none" w:sz="0" w:space="0" w:color="000000"/>
          <w:left w:val="none" w:sz="0" w:space="0" w:color="000000"/>
          <w:bottom w:val="none" w:sz="0" w:space="0" w:color="000000"/>
          <w:right w:val="none" w:sz="0" w:space="0" w:color="000000"/>
        </w:pBdr>
        <w:tabs>
          <w:tab w:val="left" w:pos="0"/>
        </w:tabs>
        <w:suppressAutoHyphens/>
        <w:spacing w:before="0" w:beforeAutospacing="0" w:after="0" w:afterAutospacing="0" w:line="326" w:lineRule="auto"/>
        <w:ind w:left="1414" w:hanging="283"/>
        <w:jc w:val="both"/>
        <w:rPr>
          <w:rFonts w:ascii="Arial" w:hAnsi="Arial" w:cs="Arial"/>
          <w:sz w:val="20"/>
          <w:szCs w:val="20"/>
        </w:rPr>
      </w:pPr>
      <w:proofErr w:type="gramStart"/>
      <w:r w:rsidRPr="004D6CBE">
        <w:rPr>
          <w:rFonts w:ascii="Arial" w:hAnsi="Arial" w:cs="Arial"/>
          <w:color w:val="000000"/>
          <w:sz w:val="20"/>
          <w:szCs w:val="20"/>
        </w:rPr>
        <w:t>( X</w:t>
      </w:r>
      <w:proofErr w:type="gramEnd"/>
      <w:r w:rsidRPr="004D6CBE">
        <w:rPr>
          <w:rFonts w:ascii="Arial" w:hAnsi="Arial" w:cs="Arial"/>
          <w:color w:val="000000"/>
          <w:sz w:val="20"/>
          <w:szCs w:val="20"/>
        </w:rPr>
        <w:t xml:space="preserve"> ) permitirá maior interesse das empresas do ramo, tendo em vista que os investimentos necessários para a execução do objeto demandam que o serviço seja executado na integralidade por uma única empresa, restando demonstrada ausência de melhor aproveitamento do mercado e ampliação da competitividade na licitação por itens.</w:t>
      </w:r>
    </w:p>
    <w:p w14:paraId="029FF2AD" w14:textId="77777777" w:rsidR="004D6CBE" w:rsidRPr="004D6CBE" w:rsidRDefault="004D6CBE" w:rsidP="004D6CBE">
      <w:pPr>
        <w:shd w:val="clear" w:color="auto" w:fill="FFFFFF"/>
        <w:spacing w:line="276" w:lineRule="auto"/>
        <w:ind w:left="397" w:hanging="227"/>
        <w:jc w:val="both"/>
        <w:rPr>
          <w:rFonts w:ascii="Arial" w:hAnsi="Arial" w:cs="Arial"/>
          <w:sz w:val="20"/>
          <w:szCs w:val="20"/>
          <w:highlight w:val="yellow"/>
        </w:rPr>
      </w:pPr>
    </w:p>
    <w:p w14:paraId="4D2D775B" w14:textId="77777777" w:rsidR="004D6CBE" w:rsidRPr="004D6CBE" w:rsidRDefault="004D6CBE" w:rsidP="0071231F">
      <w:pPr>
        <w:numPr>
          <w:ilvl w:val="0"/>
          <w:numId w:val="26"/>
        </w:numPr>
        <w:shd w:val="clear" w:color="auto" w:fill="FFFFFF"/>
        <w:tabs>
          <w:tab w:val="left" w:pos="567"/>
        </w:tabs>
        <w:suppressAutoHyphens/>
        <w:spacing w:line="276" w:lineRule="auto"/>
        <w:ind w:left="0" w:firstLine="0"/>
        <w:jc w:val="both"/>
        <w:rPr>
          <w:rFonts w:ascii="Arial" w:hAnsi="Arial" w:cs="Arial"/>
          <w:sz w:val="20"/>
          <w:szCs w:val="20"/>
        </w:rPr>
      </w:pPr>
      <w:r w:rsidRPr="004D6CBE">
        <w:rPr>
          <w:rFonts w:ascii="Arial" w:hAnsi="Arial" w:cs="Arial"/>
          <w:b/>
          <w:sz w:val="20"/>
          <w:szCs w:val="20"/>
          <w:u w:val="single"/>
        </w:rPr>
        <w:t>DESCRIÇÃO DA SOLUÇÃO COMO UM TODO, DEMONSTRATIVO DOS RESULTADOS PRETENDIDOS, PROVIDÊNCIAS PARA ADEQUAÇÃO DO AMBIENTE, CONTRATAÇÕES CORRELATAS E INTERDEPENDENTES e DESCRIÇÃO DE POSSÍVEIS IMPACTOS AMBIENTAIS</w:t>
      </w:r>
    </w:p>
    <w:p w14:paraId="6448C88F" w14:textId="77777777" w:rsidR="004D6CBE" w:rsidRPr="004D6CBE" w:rsidRDefault="004D6CBE" w:rsidP="004D6CBE">
      <w:pPr>
        <w:ind w:left="720"/>
        <w:jc w:val="both"/>
        <w:rPr>
          <w:rFonts w:ascii="Arial" w:hAnsi="Arial" w:cs="Arial"/>
          <w:b/>
          <w:sz w:val="20"/>
          <w:szCs w:val="20"/>
          <w:u w:val="single"/>
        </w:rPr>
      </w:pPr>
    </w:p>
    <w:p w14:paraId="5743127B" w14:textId="77777777" w:rsidR="004D6CBE" w:rsidRPr="004D6CBE" w:rsidRDefault="004D6CBE" w:rsidP="004D6CBE">
      <w:pPr>
        <w:numPr>
          <w:ilvl w:val="1"/>
          <w:numId w:val="26"/>
        </w:numPr>
        <w:shd w:val="clear" w:color="auto" w:fill="FFFFFF"/>
        <w:suppressAutoHyphens/>
        <w:spacing w:line="276" w:lineRule="auto"/>
        <w:ind w:left="0" w:firstLine="0"/>
        <w:jc w:val="both"/>
        <w:rPr>
          <w:rFonts w:ascii="Arial" w:hAnsi="Arial" w:cs="Arial"/>
          <w:sz w:val="20"/>
          <w:szCs w:val="20"/>
        </w:rPr>
      </w:pPr>
      <w:r w:rsidRPr="004D6CBE">
        <w:rPr>
          <w:rFonts w:ascii="Arial" w:hAnsi="Arial" w:cs="Arial"/>
          <w:b/>
          <w:sz w:val="20"/>
          <w:szCs w:val="20"/>
        </w:rPr>
        <w:t xml:space="preserve">Descrição da solução como um todo: </w:t>
      </w:r>
    </w:p>
    <w:p w14:paraId="4328CE2D" w14:textId="77777777" w:rsidR="004D6CBE" w:rsidRPr="004D6CBE" w:rsidRDefault="004D6CBE" w:rsidP="004D6CBE">
      <w:pPr>
        <w:numPr>
          <w:ilvl w:val="1"/>
          <w:numId w:val="26"/>
        </w:numPr>
        <w:suppressAutoHyphens/>
        <w:ind w:left="0" w:firstLine="0"/>
        <w:jc w:val="both"/>
        <w:rPr>
          <w:rFonts w:ascii="Arial" w:hAnsi="Arial" w:cs="Arial"/>
          <w:sz w:val="20"/>
          <w:szCs w:val="20"/>
        </w:rPr>
      </w:pPr>
      <w:r w:rsidRPr="004D6CBE">
        <w:rPr>
          <w:rFonts w:ascii="Arial" w:hAnsi="Arial" w:cs="Arial"/>
          <w:sz w:val="20"/>
          <w:szCs w:val="20"/>
        </w:rPr>
        <w:t xml:space="preserve">Considerando a natureza da presente contratação, </w:t>
      </w:r>
      <w:r w:rsidRPr="004D6CBE">
        <w:rPr>
          <w:rFonts w:ascii="Arial" w:hAnsi="Arial" w:cs="Arial"/>
          <w:b/>
          <w:sz w:val="20"/>
          <w:szCs w:val="20"/>
        </w:rPr>
        <w:t>serão necessárias as seguintes adequações do ambiente</w:t>
      </w:r>
      <w:r w:rsidRPr="004D6CBE">
        <w:rPr>
          <w:rFonts w:ascii="Arial" w:hAnsi="Arial" w:cs="Arial"/>
          <w:sz w:val="20"/>
          <w:szCs w:val="20"/>
        </w:rPr>
        <w:t xml:space="preserve">: </w:t>
      </w:r>
    </w:p>
    <w:p w14:paraId="0F7A77DB" w14:textId="77777777" w:rsidR="004D6CBE" w:rsidRPr="004D6CBE" w:rsidRDefault="004D6CBE" w:rsidP="004D6CBE">
      <w:pPr>
        <w:numPr>
          <w:ilvl w:val="1"/>
          <w:numId w:val="26"/>
        </w:numPr>
        <w:suppressAutoHyphens/>
        <w:ind w:left="0" w:firstLine="0"/>
        <w:jc w:val="both"/>
        <w:rPr>
          <w:rFonts w:ascii="Arial" w:hAnsi="Arial" w:cs="Arial"/>
          <w:sz w:val="20"/>
          <w:szCs w:val="20"/>
        </w:rPr>
      </w:pPr>
      <w:proofErr w:type="gramStart"/>
      <w:r w:rsidRPr="004D6CBE">
        <w:rPr>
          <w:rFonts w:ascii="Arial" w:hAnsi="Arial" w:cs="Arial"/>
          <w:sz w:val="20"/>
          <w:szCs w:val="20"/>
        </w:rPr>
        <w:t>( X</w:t>
      </w:r>
      <w:proofErr w:type="gramEnd"/>
      <w:r w:rsidRPr="004D6CBE">
        <w:rPr>
          <w:rFonts w:ascii="Arial" w:hAnsi="Arial" w:cs="Arial"/>
          <w:sz w:val="20"/>
          <w:szCs w:val="20"/>
        </w:rPr>
        <w:t xml:space="preserve"> ) Não serão necessárias adequações no ambiente</w:t>
      </w:r>
    </w:p>
    <w:p w14:paraId="6854C86D" w14:textId="77777777" w:rsidR="004D6CBE" w:rsidRPr="004D6CBE" w:rsidRDefault="004D6CBE" w:rsidP="004D6CBE">
      <w:pPr>
        <w:pStyle w:val="ListParagraph"/>
        <w:numPr>
          <w:ilvl w:val="2"/>
          <w:numId w:val="26"/>
        </w:numPr>
        <w:spacing w:line="240" w:lineRule="auto"/>
        <w:ind w:left="0" w:firstLine="113"/>
        <w:jc w:val="both"/>
        <w:rPr>
          <w:sz w:val="20"/>
          <w:szCs w:val="20"/>
        </w:rPr>
      </w:pPr>
      <w:proofErr w:type="gramStart"/>
      <w:r w:rsidRPr="004D6CBE">
        <w:rPr>
          <w:sz w:val="20"/>
          <w:szCs w:val="20"/>
        </w:rPr>
        <w:t>(  )</w:t>
      </w:r>
      <w:proofErr w:type="gramEnd"/>
      <w:r w:rsidRPr="004D6CBE">
        <w:rPr>
          <w:sz w:val="20"/>
          <w:szCs w:val="20"/>
        </w:rPr>
        <w:t xml:space="preserve"> Considerando a necessidade pública apresentada neste estudo preliminar, não existem contratos correlatos ou interdependentes.</w:t>
      </w:r>
    </w:p>
    <w:p w14:paraId="1799DC76" w14:textId="77777777" w:rsidR="004D6CBE" w:rsidRPr="004D6CBE" w:rsidRDefault="004D6CBE" w:rsidP="004D6CBE">
      <w:pPr>
        <w:pStyle w:val="ListParagraph"/>
        <w:numPr>
          <w:ilvl w:val="2"/>
          <w:numId w:val="26"/>
        </w:numPr>
        <w:shd w:val="clear" w:color="auto" w:fill="FFFFFF"/>
        <w:spacing w:line="240" w:lineRule="auto"/>
        <w:ind w:left="0" w:firstLine="170"/>
        <w:jc w:val="both"/>
        <w:rPr>
          <w:sz w:val="20"/>
          <w:szCs w:val="20"/>
        </w:rPr>
      </w:pPr>
      <w:proofErr w:type="gramStart"/>
      <w:r w:rsidRPr="004D6CBE">
        <w:rPr>
          <w:color w:val="000000"/>
          <w:sz w:val="20"/>
          <w:szCs w:val="20"/>
        </w:rPr>
        <w:t>( X</w:t>
      </w:r>
      <w:proofErr w:type="gramEnd"/>
      <w:r w:rsidRPr="004D6CBE">
        <w:rPr>
          <w:color w:val="000000"/>
          <w:sz w:val="20"/>
          <w:szCs w:val="20"/>
        </w:rPr>
        <w:t xml:space="preserve"> ) Considerando que não há adequações necessárias, nem contratações correlatas ou interdependentes, a contratação representa a solução integral para a necessidade pública.</w:t>
      </w:r>
    </w:p>
    <w:p w14:paraId="04AB4CB3" w14:textId="77777777" w:rsidR="004D6CBE" w:rsidRPr="004D6CBE" w:rsidRDefault="004D6CBE" w:rsidP="004D6CBE">
      <w:pPr>
        <w:pStyle w:val="ListParagraph"/>
        <w:spacing w:line="240" w:lineRule="auto"/>
        <w:ind w:left="2160"/>
        <w:jc w:val="both"/>
        <w:rPr>
          <w:sz w:val="20"/>
          <w:szCs w:val="20"/>
        </w:rPr>
      </w:pPr>
    </w:p>
    <w:p w14:paraId="3AAA1A7D" w14:textId="77777777" w:rsidR="004D6CBE" w:rsidRPr="004D6CBE" w:rsidRDefault="004D6CBE" w:rsidP="004D6CBE">
      <w:pPr>
        <w:numPr>
          <w:ilvl w:val="1"/>
          <w:numId w:val="26"/>
        </w:numPr>
        <w:shd w:val="clear" w:color="auto" w:fill="FFFFFF"/>
        <w:suppressAutoHyphens/>
        <w:spacing w:line="276" w:lineRule="auto"/>
        <w:ind w:left="340" w:hanging="340"/>
        <w:jc w:val="both"/>
        <w:rPr>
          <w:rFonts w:ascii="Arial" w:hAnsi="Arial" w:cs="Arial"/>
          <w:sz w:val="20"/>
          <w:szCs w:val="20"/>
        </w:rPr>
      </w:pPr>
      <w:r w:rsidRPr="004D6CBE">
        <w:rPr>
          <w:rFonts w:ascii="Arial" w:hAnsi="Arial" w:cs="Arial"/>
          <w:b/>
          <w:sz w:val="20"/>
          <w:szCs w:val="20"/>
        </w:rPr>
        <w:t>Demonstrativo dos resultados pretendidos:</w:t>
      </w:r>
    </w:p>
    <w:p w14:paraId="2AC6EE60" w14:textId="77777777" w:rsidR="004D6CBE" w:rsidRPr="004D6CBE" w:rsidRDefault="004D6CBE" w:rsidP="004D6CBE">
      <w:pPr>
        <w:shd w:val="clear" w:color="auto" w:fill="FFFFFF"/>
        <w:spacing w:line="276" w:lineRule="auto"/>
        <w:ind w:left="1497"/>
        <w:jc w:val="both"/>
        <w:rPr>
          <w:rFonts w:ascii="Arial" w:hAnsi="Arial" w:cs="Arial"/>
          <w:sz w:val="20"/>
          <w:szCs w:val="20"/>
        </w:rPr>
      </w:pPr>
    </w:p>
    <w:p w14:paraId="2CB39EDC" w14:textId="77777777" w:rsidR="004D6CBE" w:rsidRPr="004D6CBE" w:rsidRDefault="004D6CBE" w:rsidP="004D6CBE">
      <w:pPr>
        <w:numPr>
          <w:ilvl w:val="2"/>
          <w:numId w:val="26"/>
        </w:numPr>
        <w:shd w:val="clear" w:color="auto" w:fill="FFFFFF"/>
        <w:suppressAutoHyphens/>
        <w:spacing w:line="276" w:lineRule="auto"/>
        <w:ind w:left="397" w:hanging="340"/>
        <w:jc w:val="both"/>
        <w:rPr>
          <w:rFonts w:ascii="Arial" w:hAnsi="Arial" w:cs="Arial"/>
          <w:sz w:val="20"/>
          <w:szCs w:val="20"/>
        </w:rPr>
      </w:pPr>
      <w:r w:rsidRPr="004D6CBE">
        <w:rPr>
          <w:rFonts w:ascii="Arial" w:hAnsi="Arial" w:cs="Arial"/>
          <w:sz w:val="20"/>
          <w:szCs w:val="20"/>
        </w:rPr>
        <w:t>Como benefícios diretos e/ou indiretos da contratação, pretende-se alcançar os seguintes resultados:</w:t>
      </w:r>
    </w:p>
    <w:p w14:paraId="01E22A6E" w14:textId="77777777" w:rsidR="004D6CBE" w:rsidRPr="004D6CBE" w:rsidRDefault="004D6CBE" w:rsidP="004D6CBE">
      <w:pPr>
        <w:shd w:val="clear" w:color="auto" w:fill="FFFFFF"/>
        <w:spacing w:line="276" w:lineRule="auto"/>
        <w:ind w:left="2217"/>
        <w:jc w:val="both"/>
        <w:rPr>
          <w:rFonts w:ascii="Arial" w:hAnsi="Arial" w:cs="Arial"/>
          <w:sz w:val="20"/>
          <w:szCs w:val="20"/>
        </w:rPr>
      </w:pPr>
      <w:r w:rsidRPr="004D6CBE">
        <w:rPr>
          <w:rFonts w:ascii="Arial" w:eastAsia="Times New Roman" w:hAnsi="Arial" w:cs="Arial"/>
          <w:sz w:val="20"/>
          <w:szCs w:val="20"/>
        </w:rPr>
        <w:t xml:space="preserve"> </w:t>
      </w:r>
    </w:p>
    <w:p w14:paraId="5C825C88" w14:textId="77777777" w:rsidR="004D6CBE" w:rsidRPr="004D6CBE" w:rsidRDefault="004D6CBE" w:rsidP="0071231F">
      <w:pPr>
        <w:numPr>
          <w:ilvl w:val="3"/>
          <w:numId w:val="26"/>
        </w:numPr>
        <w:shd w:val="clear" w:color="auto" w:fill="FFFFFF"/>
        <w:tabs>
          <w:tab w:val="left" w:pos="567"/>
        </w:tabs>
        <w:suppressAutoHyphens/>
        <w:spacing w:line="276" w:lineRule="auto"/>
        <w:ind w:left="0" w:firstLine="0"/>
        <w:jc w:val="both"/>
        <w:rPr>
          <w:rFonts w:ascii="Arial" w:hAnsi="Arial" w:cs="Arial"/>
          <w:sz w:val="20"/>
          <w:szCs w:val="20"/>
        </w:rPr>
      </w:pPr>
      <w:r w:rsidRPr="004D6CBE">
        <w:rPr>
          <w:rFonts w:ascii="Arial" w:hAnsi="Arial" w:cs="Arial"/>
          <w:sz w:val="20"/>
          <w:szCs w:val="20"/>
        </w:rPr>
        <w:lastRenderedPageBreak/>
        <w:t xml:space="preserve">Em termos de economicidade, o órgão contratante não dispõe dos recursos, humanos e/ou materiais, para executar os serviços com sua própria estrutura, tendo em vista que é </w:t>
      </w:r>
      <w:r w:rsidRPr="004D6CBE">
        <w:rPr>
          <w:rFonts w:ascii="Arial" w:hAnsi="Arial" w:cs="Arial"/>
          <w:color w:val="000000"/>
          <w:sz w:val="20"/>
          <w:szCs w:val="20"/>
        </w:rPr>
        <w:t>necessário e vantajoso à Administração a contratação de prestador de serviços privado.</w:t>
      </w:r>
    </w:p>
    <w:p w14:paraId="1024AB72" w14:textId="77777777" w:rsidR="004D6CBE" w:rsidRPr="004D6CBE" w:rsidRDefault="004D6CBE" w:rsidP="004D6CBE">
      <w:pPr>
        <w:shd w:val="clear" w:color="auto" w:fill="FFFFFF"/>
        <w:spacing w:line="276" w:lineRule="auto"/>
        <w:ind w:left="2937"/>
        <w:jc w:val="both"/>
        <w:rPr>
          <w:rFonts w:ascii="Arial" w:hAnsi="Arial" w:cs="Arial"/>
          <w:sz w:val="20"/>
          <w:szCs w:val="20"/>
        </w:rPr>
      </w:pPr>
    </w:p>
    <w:p w14:paraId="69D1FD51" w14:textId="77777777" w:rsidR="004D6CBE" w:rsidRPr="004D6CBE" w:rsidRDefault="004D6CBE" w:rsidP="0071231F">
      <w:pPr>
        <w:numPr>
          <w:ilvl w:val="1"/>
          <w:numId w:val="26"/>
        </w:numPr>
        <w:shd w:val="clear" w:color="auto" w:fill="FFFFFF"/>
        <w:tabs>
          <w:tab w:val="left" w:pos="567"/>
        </w:tabs>
        <w:suppressAutoHyphens/>
        <w:spacing w:line="276" w:lineRule="auto"/>
        <w:ind w:left="0" w:firstLine="0"/>
        <w:jc w:val="both"/>
        <w:rPr>
          <w:rFonts w:ascii="Arial" w:hAnsi="Arial" w:cs="Arial"/>
          <w:sz w:val="20"/>
          <w:szCs w:val="20"/>
        </w:rPr>
      </w:pPr>
      <w:r w:rsidRPr="004D6CBE">
        <w:rPr>
          <w:rFonts w:ascii="Arial" w:hAnsi="Arial" w:cs="Arial"/>
          <w:b/>
          <w:sz w:val="20"/>
          <w:szCs w:val="20"/>
        </w:rPr>
        <w:t>Não serão necessárias adequações no ambiente</w:t>
      </w:r>
    </w:p>
    <w:p w14:paraId="37F00283" w14:textId="77777777" w:rsidR="004D6CBE" w:rsidRPr="004D6CBE" w:rsidRDefault="004D6CBE" w:rsidP="0071231F">
      <w:pPr>
        <w:shd w:val="clear" w:color="auto" w:fill="FFFFFF"/>
        <w:tabs>
          <w:tab w:val="left" w:pos="567"/>
        </w:tabs>
        <w:spacing w:line="276" w:lineRule="auto"/>
        <w:ind w:left="1440"/>
        <w:jc w:val="both"/>
        <w:rPr>
          <w:rFonts w:ascii="Arial" w:hAnsi="Arial" w:cs="Arial"/>
          <w:sz w:val="20"/>
          <w:szCs w:val="20"/>
        </w:rPr>
      </w:pPr>
    </w:p>
    <w:p w14:paraId="0D9D3F9F" w14:textId="77777777" w:rsidR="004D6CBE" w:rsidRPr="004D6CBE" w:rsidRDefault="004D6CBE" w:rsidP="0071231F">
      <w:pPr>
        <w:numPr>
          <w:ilvl w:val="1"/>
          <w:numId w:val="26"/>
        </w:numPr>
        <w:shd w:val="clear" w:color="auto" w:fill="FFFFFF"/>
        <w:tabs>
          <w:tab w:val="left" w:pos="567"/>
        </w:tabs>
        <w:suppressAutoHyphens/>
        <w:spacing w:line="276" w:lineRule="auto"/>
        <w:ind w:left="0" w:firstLine="0"/>
        <w:jc w:val="both"/>
        <w:rPr>
          <w:rFonts w:ascii="Arial" w:hAnsi="Arial" w:cs="Arial"/>
          <w:sz w:val="20"/>
          <w:szCs w:val="20"/>
        </w:rPr>
      </w:pPr>
      <w:r w:rsidRPr="004D6CBE">
        <w:rPr>
          <w:rFonts w:ascii="Arial" w:hAnsi="Arial" w:cs="Arial"/>
          <w:b/>
          <w:sz w:val="20"/>
          <w:szCs w:val="20"/>
        </w:rPr>
        <w:t>Contratações correlatas ou interdependentes:</w:t>
      </w:r>
    </w:p>
    <w:p w14:paraId="649E7D0B" w14:textId="77777777" w:rsidR="004D6CBE" w:rsidRPr="004D6CBE" w:rsidRDefault="004D6CBE" w:rsidP="004D6CBE">
      <w:pPr>
        <w:shd w:val="clear" w:color="auto" w:fill="FFFFFF"/>
        <w:spacing w:line="276" w:lineRule="auto"/>
        <w:ind w:left="1440"/>
        <w:jc w:val="both"/>
        <w:rPr>
          <w:rFonts w:ascii="Arial" w:hAnsi="Arial" w:cs="Arial"/>
          <w:sz w:val="20"/>
          <w:szCs w:val="20"/>
        </w:rPr>
      </w:pPr>
    </w:p>
    <w:p w14:paraId="2F2FF75F" w14:textId="77777777" w:rsidR="004D6CBE" w:rsidRPr="004D6CBE" w:rsidRDefault="004D6CBE" w:rsidP="0071231F">
      <w:pPr>
        <w:numPr>
          <w:ilvl w:val="1"/>
          <w:numId w:val="26"/>
        </w:numPr>
        <w:shd w:val="clear" w:color="auto" w:fill="FFFFFF"/>
        <w:tabs>
          <w:tab w:val="left" w:pos="567"/>
        </w:tabs>
        <w:suppressAutoHyphens/>
        <w:spacing w:line="276" w:lineRule="auto"/>
        <w:ind w:left="0" w:firstLine="0"/>
        <w:jc w:val="both"/>
        <w:rPr>
          <w:rFonts w:ascii="Arial" w:hAnsi="Arial" w:cs="Arial"/>
          <w:sz w:val="20"/>
          <w:szCs w:val="20"/>
        </w:rPr>
      </w:pPr>
      <w:proofErr w:type="gramStart"/>
      <w:r w:rsidRPr="004D6CBE">
        <w:rPr>
          <w:rFonts w:ascii="Arial" w:hAnsi="Arial" w:cs="Arial"/>
          <w:sz w:val="20"/>
          <w:szCs w:val="20"/>
        </w:rPr>
        <w:t>( X</w:t>
      </w:r>
      <w:proofErr w:type="gramEnd"/>
      <w:r w:rsidRPr="004D6CBE">
        <w:rPr>
          <w:rFonts w:ascii="Arial" w:hAnsi="Arial" w:cs="Arial"/>
          <w:sz w:val="20"/>
          <w:szCs w:val="20"/>
        </w:rPr>
        <w:t xml:space="preserve"> ) Considerando a necessidade pública apresentada neste estudo preliminar, não existem contratos correlatos ou interdependentes, sendo que a contratação a ser realiza representa a SOLUÇÃO INTEGRAL da necessidade pública.</w:t>
      </w:r>
    </w:p>
    <w:p w14:paraId="5E31D253" w14:textId="77777777" w:rsidR="004D6CBE" w:rsidRPr="004D6CBE" w:rsidRDefault="004D6CBE" w:rsidP="004D6CBE">
      <w:pPr>
        <w:ind w:left="2160"/>
        <w:jc w:val="both"/>
        <w:rPr>
          <w:rFonts w:ascii="Arial" w:hAnsi="Arial" w:cs="Arial"/>
          <w:sz w:val="20"/>
          <w:szCs w:val="20"/>
        </w:rPr>
      </w:pPr>
    </w:p>
    <w:p w14:paraId="385E99B0" w14:textId="77777777" w:rsidR="004D6CBE" w:rsidRPr="004D6CBE" w:rsidRDefault="004D6CBE" w:rsidP="004D6CBE">
      <w:pPr>
        <w:numPr>
          <w:ilvl w:val="0"/>
          <w:numId w:val="26"/>
        </w:numPr>
        <w:shd w:val="clear" w:color="auto" w:fill="FFFFFF"/>
        <w:suppressAutoHyphens/>
        <w:spacing w:line="276" w:lineRule="auto"/>
        <w:ind w:left="340" w:hanging="340"/>
        <w:jc w:val="both"/>
        <w:rPr>
          <w:rFonts w:ascii="Arial" w:hAnsi="Arial" w:cs="Arial"/>
          <w:sz w:val="20"/>
          <w:szCs w:val="20"/>
        </w:rPr>
      </w:pPr>
      <w:r w:rsidRPr="004D6CBE">
        <w:rPr>
          <w:rFonts w:ascii="Arial" w:hAnsi="Arial" w:cs="Arial"/>
          <w:b/>
          <w:sz w:val="20"/>
          <w:szCs w:val="20"/>
          <w:u w:val="single"/>
        </w:rPr>
        <w:t>REQUISITOS DA CONTRATAÇÃO</w:t>
      </w:r>
      <w:r w:rsidRPr="004D6CBE">
        <w:rPr>
          <w:rFonts w:ascii="Arial" w:hAnsi="Arial" w:cs="Arial"/>
          <w:sz w:val="20"/>
          <w:szCs w:val="20"/>
        </w:rPr>
        <w:t>:</w:t>
      </w:r>
    </w:p>
    <w:p w14:paraId="203ABF1E" w14:textId="77777777" w:rsidR="004D6CBE" w:rsidRPr="004D6CBE" w:rsidRDefault="004D6CBE" w:rsidP="004D6CBE">
      <w:pPr>
        <w:ind w:left="1440"/>
        <w:jc w:val="both"/>
        <w:rPr>
          <w:rFonts w:ascii="Arial" w:hAnsi="Arial" w:cs="Arial"/>
          <w:b/>
          <w:sz w:val="20"/>
          <w:szCs w:val="20"/>
        </w:rPr>
      </w:pPr>
    </w:p>
    <w:p w14:paraId="08C2B4FF"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uppressAutoHyphens/>
        <w:jc w:val="both"/>
        <w:rPr>
          <w:rFonts w:ascii="Arial" w:hAnsi="Arial" w:cs="Arial"/>
          <w:sz w:val="20"/>
          <w:szCs w:val="20"/>
        </w:rPr>
      </w:pPr>
      <w:r w:rsidRPr="004D6CBE">
        <w:rPr>
          <w:rStyle w:val="Refdecomentrio1"/>
          <w:rFonts w:ascii="Arial" w:eastAsia="Arial" w:hAnsi="Arial" w:cs="Arial"/>
          <w:b/>
          <w:bCs/>
          <w:color w:val="000000"/>
          <w:spacing w:val="5"/>
          <w:kern w:val="2"/>
          <w:sz w:val="20"/>
          <w:szCs w:val="20"/>
        </w:rPr>
        <w:t>Serviço de Cronometragem de Corridas de Rua</w:t>
      </w:r>
    </w:p>
    <w:p w14:paraId="30A65EF9"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jc w:val="both"/>
        <w:rPr>
          <w:rFonts w:ascii="Arial" w:hAnsi="Arial" w:cs="Arial"/>
          <w:sz w:val="20"/>
          <w:szCs w:val="20"/>
        </w:rPr>
      </w:pPr>
    </w:p>
    <w:p w14:paraId="7996431B" w14:textId="77777777" w:rsidR="004D6CBE" w:rsidRPr="004D6CBE" w:rsidRDefault="004D6CBE" w:rsidP="004D6CBE">
      <w:pPr>
        <w:numPr>
          <w:ilvl w:val="1"/>
          <w:numId w:val="26"/>
        </w:numPr>
        <w:shd w:val="clear" w:color="auto" w:fill="FFFFFF"/>
        <w:suppressAutoHyphens/>
        <w:spacing w:line="276" w:lineRule="auto"/>
        <w:ind w:left="340" w:hanging="340"/>
        <w:jc w:val="both"/>
        <w:rPr>
          <w:rFonts w:ascii="Arial" w:hAnsi="Arial" w:cs="Arial"/>
          <w:sz w:val="20"/>
          <w:szCs w:val="20"/>
        </w:rPr>
      </w:pPr>
      <w:r w:rsidRPr="004D6CBE">
        <w:rPr>
          <w:rFonts w:ascii="Arial" w:hAnsi="Arial" w:cs="Arial"/>
          <w:b/>
          <w:sz w:val="20"/>
          <w:szCs w:val="20"/>
          <w:u w:val="single"/>
        </w:rPr>
        <w:t>REGRAS DE BENEFÍCIO PARA MICRO E PEQUENAS EMPRESAS:</w:t>
      </w:r>
    </w:p>
    <w:p w14:paraId="14995C0C" w14:textId="77777777" w:rsidR="004D6CBE" w:rsidRPr="004D6CBE" w:rsidRDefault="004D6CBE" w:rsidP="004D6CBE">
      <w:pPr>
        <w:ind w:left="1440"/>
        <w:jc w:val="both"/>
        <w:rPr>
          <w:rFonts w:ascii="Arial" w:hAnsi="Arial" w:cs="Arial"/>
          <w:b/>
          <w:sz w:val="20"/>
          <w:szCs w:val="20"/>
          <w:u w:val="single"/>
        </w:rPr>
      </w:pPr>
    </w:p>
    <w:p w14:paraId="5A6CE7F0" w14:textId="77777777" w:rsidR="004D6CBE" w:rsidRPr="004D6CBE" w:rsidRDefault="004D6CBE" w:rsidP="0071231F">
      <w:pPr>
        <w:numPr>
          <w:ilvl w:val="2"/>
          <w:numId w:val="26"/>
        </w:numPr>
        <w:shd w:val="clear" w:color="auto" w:fill="FFFFFF"/>
        <w:tabs>
          <w:tab w:val="num" w:pos="284"/>
        </w:tabs>
        <w:suppressAutoHyphens/>
        <w:spacing w:line="276" w:lineRule="auto"/>
        <w:ind w:left="142" w:firstLine="0"/>
        <w:jc w:val="both"/>
        <w:rPr>
          <w:rFonts w:ascii="Arial" w:hAnsi="Arial" w:cs="Arial"/>
          <w:sz w:val="20"/>
          <w:szCs w:val="20"/>
        </w:rPr>
      </w:pPr>
      <w:r w:rsidRPr="004D6CBE">
        <w:rPr>
          <w:rFonts w:ascii="Arial" w:hAnsi="Arial" w:cs="Arial"/>
          <w:sz w:val="20"/>
          <w:szCs w:val="20"/>
          <w:u w:val="single"/>
        </w:rPr>
        <w:t>A(s) medida(s) de privilégio indicadas no art. 48 da LC 123/2006, será(ao) aplicada(s) às ME/EPP que</w:t>
      </w:r>
    </w:p>
    <w:p w14:paraId="1F0AC924" w14:textId="77777777" w:rsidR="004D6CBE" w:rsidRPr="004D6CBE" w:rsidRDefault="004D6CBE" w:rsidP="004D6CBE">
      <w:pPr>
        <w:shd w:val="clear" w:color="auto" w:fill="FFFFFF"/>
        <w:spacing w:line="276" w:lineRule="auto"/>
        <w:ind w:left="2160"/>
        <w:jc w:val="both"/>
        <w:rPr>
          <w:rFonts w:ascii="Arial" w:hAnsi="Arial" w:cs="Arial"/>
          <w:b/>
          <w:color w:val="FF0000"/>
          <w:sz w:val="20"/>
          <w:szCs w:val="20"/>
          <w:u w:val="single"/>
        </w:rPr>
      </w:pPr>
    </w:p>
    <w:p w14:paraId="7BD33394" w14:textId="77777777" w:rsidR="004D6CBE" w:rsidRPr="004D6CBE" w:rsidRDefault="004D6CBE" w:rsidP="0071231F">
      <w:pPr>
        <w:numPr>
          <w:ilvl w:val="2"/>
          <w:numId w:val="26"/>
        </w:numPr>
        <w:pBdr>
          <w:top w:val="none" w:sz="0" w:space="0" w:color="000000"/>
          <w:left w:val="none" w:sz="0" w:space="0" w:color="000000"/>
          <w:bottom w:val="none" w:sz="0" w:space="0" w:color="000000"/>
          <w:right w:val="none" w:sz="0" w:space="0" w:color="000000"/>
        </w:pBdr>
        <w:shd w:val="clear" w:color="auto" w:fill="FFFFFF"/>
        <w:tabs>
          <w:tab w:val="num" w:pos="284"/>
        </w:tabs>
        <w:suppressAutoHyphens/>
        <w:spacing w:line="276" w:lineRule="auto"/>
        <w:ind w:left="142" w:firstLine="0"/>
        <w:jc w:val="both"/>
        <w:rPr>
          <w:rFonts w:ascii="Arial" w:hAnsi="Arial" w:cs="Arial"/>
          <w:sz w:val="20"/>
          <w:szCs w:val="20"/>
        </w:rPr>
      </w:pPr>
      <w:r w:rsidRPr="004D6CBE">
        <w:rPr>
          <w:rFonts w:ascii="Arial" w:hAnsi="Arial" w:cs="Arial"/>
          <w:color w:val="000000"/>
          <w:sz w:val="20"/>
          <w:szCs w:val="20"/>
        </w:rPr>
        <w:t xml:space="preserve">A contratação decorrente deste processo, </w:t>
      </w:r>
      <w:r w:rsidRPr="004D6CBE">
        <w:rPr>
          <w:rFonts w:ascii="Arial" w:hAnsi="Arial" w:cs="Arial"/>
          <w:color w:val="000000"/>
          <w:sz w:val="20"/>
          <w:szCs w:val="20"/>
          <w:u w:val="single"/>
        </w:rPr>
        <w:t>adotará a(s) seguinte(s) medida(s)</w:t>
      </w:r>
      <w:r w:rsidRPr="004D6CBE">
        <w:rPr>
          <w:rFonts w:ascii="Arial" w:hAnsi="Arial" w:cs="Arial"/>
          <w:color w:val="000000"/>
          <w:sz w:val="20"/>
          <w:szCs w:val="20"/>
        </w:rPr>
        <w:t xml:space="preserve"> indicada(s) no art. 48 da LC 123/2006: </w:t>
      </w:r>
    </w:p>
    <w:p w14:paraId="706EBC3C"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ind w:left="4320"/>
        <w:jc w:val="both"/>
        <w:rPr>
          <w:rFonts w:ascii="Arial" w:hAnsi="Arial" w:cs="Arial"/>
          <w:sz w:val="20"/>
          <w:szCs w:val="20"/>
        </w:rPr>
      </w:pPr>
    </w:p>
    <w:p w14:paraId="63383338" w14:textId="77777777" w:rsidR="004D6CBE" w:rsidRPr="004D6CBE" w:rsidRDefault="004D6CBE" w:rsidP="0071231F">
      <w:pPr>
        <w:numPr>
          <w:ilvl w:val="2"/>
          <w:numId w:val="26"/>
        </w:numPr>
        <w:pBdr>
          <w:top w:val="none" w:sz="0" w:space="0" w:color="000000"/>
          <w:left w:val="none" w:sz="0" w:space="0" w:color="000000"/>
          <w:bottom w:val="none" w:sz="0" w:space="0" w:color="000000"/>
          <w:right w:val="none" w:sz="0" w:space="0" w:color="000000"/>
        </w:pBdr>
        <w:shd w:val="clear" w:color="auto" w:fill="FFFFFF"/>
        <w:tabs>
          <w:tab w:val="num" w:pos="284"/>
        </w:tabs>
        <w:suppressAutoHyphens/>
        <w:spacing w:line="276" w:lineRule="auto"/>
        <w:ind w:left="142" w:firstLine="0"/>
        <w:jc w:val="both"/>
        <w:rPr>
          <w:rFonts w:ascii="Arial" w:hAnsi="Arial" w:cs="Arial"/>
          <w:sz w:val="20"/>
          <w:szCs w:val="20"/>
        </w:rPr>
      </w:pPr>
      <w:proofErr w:type="gramStart"/>
      <w:r w:rsidRPr="004D6CBE">
        <w:rPr>
          <w:rFonts w:ascii="Arial" w:hAnsi="Arial" w:cs="Arial"/>
          <w:color w:val="000000"/>
          <w:sz w:val="20"/>
          <w:szCs w:val="20"/>
        </w:rPr>
        <w:t>( X</w:t>
      </w:r>
      <w:proofErr w:type="gramEnd"/>
      <w:r w:rsidRPr="004D6CBE">
        <w:rPr>
          <w:rFonts w:ascii="Arial" w:hAnsi="Arial" w:cs="Arial"/>
          <w:color w:val="000000"/>
          <w:sz w:val="20"/>
          <w:szCs w:val="20"/>
        </w:rPr>
        <w:t xml:space="preserve"> ) licitação Exclusiva para Micro e Pequenas empresas nos itens de contratação cujo valor seja de até R$ 80.000,00 (oitenta mil reais)</w:t>
      </w:r>
    </w:p>
    <w:p w14:paraId="7E11DB0F"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ind w:left="4320"/>
        <w:jc w:val="both"/>
        <w:rPr>
          <w:rFonts w:ascii="Arial" w:hAnsi="Arial" w:cs="Arial"/>
          <w:sz w:val="20"/>
          <w:szCs w:val="20"/>
        </w:rPr>
      </w:pPr>
    </w:p>
    <w:p w14:paraId="0E0DC7FC" w14:textId="77777777" w:rsidR="004D6CBE" w:rsidRPr="004D6CBE" w:rsidRDefault="004D6CBE" w:rsidP="0071231F">
      <w:pPr>
        <w:numPr>
          <w:ilvl w:val="2"/>
          <w:numId w:val="26"/>
        </w:numPr>
        <w:pBdr>
          <w:top w:val="none" w:sz="0" w:space="0" w:color="000000"/>
          <w:left w:val="none" w:sz="0" w:space="0" w:color="000000"/>
          <w:bottom w:val="none" w:sz="0" w:space="0" w:color="000000"/>
          <w:right w:val="none" w:sz="0" w:space="0" w:color="000000"/>
        </w:pBdr>
        <w:shd w:val="clear" w:color="auto" w:fill="FFFFFF"/>
        <w:tabs>
          <w:tab w:val="num" w:pos="567"/>
        </w:tabs>
        <w:suppressAutoHyphens/>
        <w:spacing w:line="276" w:lineRule="auto"/>
        <w:ind w:left="142" w:firstLine="0"/>
        <w:jc w:val="both"/>
        <w:rPr>
          <w:rFonts w:ascii="Arial" w:hAnsi="Arial" w:cs="Arial"/>
          <w:sz w:val="20"/>
          <w:szCs w:val="20"/>
        </w:rPr>
      </w:pPr>
      <w:proofErr w:type="gramStart"/>
      <w:r w:rsidRPr="004D6CBE">
        <w:rPr>
          <w:rFonts w:ascii="Arial" w:hAnsi="Arial" w:cs="Arial"/>
          <w:color w:val="000000"/>
          <w:sz w:val="20"/>
          <w:szCs w:val="20"/>
        </w:rPr>
        <w:t xml:space="preserve">(  </w:t>
      </w:r>
      <w:proofErr w:type="gramEnd"/>
      <w:r w:rsidRPr="004D6CBE">
        <w:rPr>
          <w:rFonts w:ascii="Arial" w:hAnsi="Arial" w:cs="Arial"/>
          <w:color w:val="000000"/>
          <w:sz w:val="20"/>
          <w:szCs w:val="20"/>
        </w:rPr>
        <w:t xml:space="preserve"> ) exigência de que a empresa contratada subcontrate microempresa ou empresa de pequeno porte para o cumprimento da seguinte parcela do objeto.</w:t>
      </w:r>
    </w:p>
    <w:p w14:paraId="41BDDA00"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ind w:left="4320"/>
        <w:jc w:val="both"/>
        <w:rPr>
          <w:rFonts w:ascii="Arial" w:hAnsi="Arial" w:cs="Arial"/>
          <w:sz w:val="20"/>
          <w:szCs w:val="20"/>
        </w:rPr>
      </w:pPr>
    </w:p>
    <w:p w14:paraId="2B610878" w14:textId="77777777" w:rsidR="004D6CBE" w:rsidRPr="004D6CBE" w:rsidRDefault="004D6CBE" w:rsidP="0071231F">
      <w:pPr>
        <w:numPr>
          <w:ilvl w:val="2"/>
          <w:numId w:val="26"/>
        </w:numPr>
        <w:pBdr>
          <w:top w:val="none" w:sz="0" w:space="0" w:color="000000"/>
          <w:left w:val="none" w:sz="0" w:space="0" w:color="000000"/>
          <w:bottom w:val="none" w:sz="0" w:space="0" w:color="000000"/>
          <w:right w:val="none" w:sz="0" w:space="0" w:color="000000"/>
        </w:pBdr>
        <w:shd w:val="clear" w:color="auto" w:fill="FFFFFF"/>
        <w:tabs>
          <w:tab w:val="num" w:pos="284"/>
        </w:tabs>
        <w:suppressAutoHyphens/>
        <w:spacing w:line="276" w:lineRule="auto"/>
        <w:ind w:left="142" w:firstLine="0"/>
        <w:jc w:val="both"/>
        <w:rPr>
          <w:rFonts w:ascii="Arial" w:hAnsi="Arial" w:cs="Arial"/>
          <w:sz w:val="20"/>
          <w:szCs w:val="20"/>
        </w:rPr>
      </w:pPr>
      <w:proofErr w:type="gramStart"/>
      <w:r w:rsidRPr="004D6CBE">
        <w:rPr>
          <w:rFonts w:ascii="Arial" w:hAnsi="Arial" w:cs="Arial"/>
          <w:color w:val="000000"/>
          <w:sz w:val="20"/>
          <w:szCs w:val="20"/>
        </w:rPr>
        <w:t xml:space="preserve">(  </w:t>
      </w:r>
      <w:proofErr w:type="gramEnd"/>
      <w:r w:rsidRPr="004D6CBE">
        <w:rPr>
          <w:rFonts w:ascii="Arial" w:hAnsi="Arial" w:cs="Arial"/>
          <w:color w:val="000000"/>
          <w:sz w:val="20"/>
          <w:szCs w:val="20"/>
        </w:rPr>
        <w:t xml:space="preserve"> ) tendo em vista a natureza divisível do bem a ser adquirido, será reservada uma cota de 25% (vinte e cinco por cento) do objeto para contratação de microempresas e empresas de pequeno porte. </w:t>
      </w:r>
    </w:p>
    <w:p w14:paraId="448EAE99"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ind w:left="4320"/>
        <w:jc w:val="both"/>
        <w:rPr>
          <w:rFonts w:ascii="Arial" w:hAnsi="Arial" w:cs="Arial"/>
          <w:sz w:val="20"/>
          <w:szCs w:val="20"/>
        </w:rPr>
      </w:pPr>
    </w:p>
    <w:p w14:paraId="30CCF69B" w14:textId="77777777" w:rsidR="004D6CBE" w:rsidRPr="004D6CBE" w:rsidRDefault="004D6CBE" w:rsidP="0071231F">
      <w:pPr>
        <w:numPr>
          <w:ilvl w:val="2"/>
          <w:numId w:val="26"/>
        </w:numPr>
        <w:pBdr>
          <w:top w:val="none" w:sz="0" w:space="0" w:color="000000"/>
          <w:left w:val="none" w:sz="0" w:space="0" w:color="000000"/>
          <w:bottom w:val="none" w:sz="0" w:space="0" w:color="000000"/>
          <w:right w:val="none" w:sz="0" w:space="0" w:color="000000"/>
        </w:pBdr>
        <w:shd w:val="clear" w:color="auto" w:fill="FFFFFF"/>
        <w:tabs>
          <w:tab w:val="num" w:pos="284"/>
        </w:tabs>
        <w:suppressAutoHyphens/>
        <w:spacing w:line="276" w:lineRule="auto"/>
        <w:ind w:left="142" w:firstLine="0"/>
        <w:jc w:val="both"/>
        <w:rPr>
          <w:rFonts w:ascii="Arial" w:hAnsi="Arial" w:cs="Arial"/>
          <w:sz w:val="20"/>
          <w:szCs w:val="20"/>
        </w:rPr>
      </w:pPr>
      <w:r w:rsidRPr="004D6CBE">
        <w:rPr>
          <w:rStyle w:val="Refdecomentrio1"/>
          <w:rFonts w:ascii="Arial" w:eastAsia="Times New Roman" w:hAnsi="Arial" w:cs="Arial"/>
          <w:color w:val="000000"/>
          <w:sz w:val="20"/>
          <w:szCs w:val="20"/>
        </w:rPr>
        <w:t xml:space="preserve">Embora a licitação seja dedica exclusivamente a micro e pequenas empresas, não será adotado o critério de regionalidade “grande Marechal” ou “Região Oeste”, uma vez que as empresas do ramo que executam tais objetos estão distribuídas em outras regiões, não existindo 03 (três) empresas </w:t>
      </w:r>
      <w:proofErr w:type="gramStart"/>
      <w:r w:rsidRPr="004D6CBE">
        <w:rPr>
          <w:rStyle w:val="Refdecomentrio1"/>
          <w:rFonts w:ascii="Arial" w:eastAsia="Times New Roman" w:hAnsi="Arial" w:cs="Arial"/>
          <w:color w:val="000000"/>
          <w:sz w:val="20"/>
          <w:szCs w:val="20"/>
        </w:rPr>
        <w:t>locais.</w:t>
      </w:r>
      <w:r w:rsidRPr="004D6CBE">
        <w:rPr>
          <w:rFonts w:ascii="Arial" w:hAnsi="Arial" w:cs="Arial"/>
          <w:color w:val="000000"/>
          <w:sz w:val="20"/>
          <w:szCs w:val="20"/>
        </w:rPr>
        <w:t>.</w:t>
      </w:r>
      <w:proofErr w:type="gramEnd"/>
    </w:p>
    <w:p w14:paraId="421D55AD"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uppressAutoHyphens/>
        <w:spacing w:line="276" w:lineRule="auto"/>
        <w:ind w:left="2160"/>
        <w:jc w:val="both"/>
        <w:rPr>
          <w:rFonts w:ascii="Arial" w:hAnsi="Arial" w:cs="Arial"/>
          <w:b/>
          <w:sz w:val="20"/>
          <w:szCs w:val="20"/>
        </w:rPr>
      </w:pPr>
    </w:p>
    <w:p w14:paraId="7A6C9E9E"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jc w:val="both"/>
        <w:rPr>
          <w:rFonts w:ascii="Arial" w:hAnsi="Arial" w:cs="Arial"/>
          <w:sz w:val="20"/>
          <w:szCs w:val="20"/>
        </w:rPr>
      </w:pPr>
      <w:r w:rsidRPr="004D6CBE">
        <w:rPr>
          <w:rFonts w:ascii="Arial" w:eastAsia="Arial" w:hAnsi="Arial" w:cs="Arial"/>
          <w:b/>
          <w:bCs/>
          <w:color w:val="00000A"/>
          <w:kern w:val="2"/>
          <w:sz w:val="20"/>
          <w:szCs w:val="20"/>
        </w:rPr>
        <w:t>Sistema de Gerenciador de Competições</w:t>
      </w:r>
    </w:p>
    <w:p w14:paraId="340E0C42" w14:textId="77777777" w:rsidR="004D6CBE" w:rsidRPr="004D6CBE" w:rsidRDefault="004D6CBE" w:rsidP="004D6CBE">
      <w:pPr>
        <w:jc w:val="both"/>
        <w:rPr>
          <w:rFonts w:ascii="Arial" w:hAnsi="Arial" w:cs="Arial"/>
          <w:b/>
          <w:sz w:val="20"/>
          <w:szCs w:val="20"/>
        </w:rPr>
      </w:pPr>
    </w:p>
    <w:p w14:paraId="19F9195E" w14:textId="77777777" w:rsidR="004D6CBE" w:rsidRPr="004D6CBE" w:rsidRDefault="004D6CBE" w:rsidP="004D6CBE">
      <w:pPr>
        <w:numPr>
          <w:ilvl w:val="1"/>
          <w:numId w:val="26"/>
        </w:numPr>
        <w:shd w:val="clear" w:color="auto" w:fill="FFFFFF"/>
        <w:suppressAutoHyphens/>
        <w:spacing w:line="276" w:lineRule="auto"/>
        <w:ind w:left="340" w:hanging="340"/>
        <w:jc w:val="both"/>
        <w:rPr>
          <w:rFonts w:ascii="Arial" w:hAnsi="Arial" w:cs="Arial"/>
          <w:sz w:val="20"/>
          <w:szCs w:val="20"/>
        </w:rPr>
      </w:pPr>
      <w:bookmarkStart w:id="74" w:name="_heading=h.1fob9te"/>
      <w:bookmarkEnd w:id="74"/>
      <w:r w:rsidRPr="004D6CBE">
        <w:rPr>
          <w:rFonts w:ascii="Arial" w:hAnsi="Arial" w:cs="Arial"/>
          <w:b/>
          <w:sz w:val="20"/>
          <w:szCs w:val="20"/>
          <w:u w:val="single"/>
        </w:rPr>
        <w:t>REGRAS DE BENEFÍCIO PARA MICRO E PEQUENAS EMPRESAS:</w:t>
      </w:r>
    </w:p>
    <w:p w14:paraId="044EF961" w14:textId="77777777" w:rsidR="004D6CBE" w:rsidRPr="004D6CBE" w:rsidRDefault="004D6CBE" w:rsidP="004D6CBE">
      <w:pPr>
        <w:ind w:left="1440"/>
        <w:jc w:val="both"/>
        <w:rPr>
          <w:rFonts w:ascii="Arial" w:hAnsi="Arial" w:cs="Arial"/>
          <w:b/>
          <w:sz w:val="20"/>
          <w:szCs w:val="20"/>
          <w:u w:val="single"/>
        </w:rPr>
      </w:pPr>
    </w:p>
    <w:p w14:paraId="64C1A3A0" w14:textId="77777777" w:rsidR="004D6CBE" w:rsidRPr="004D6CBE" w:rsidRDefault="004D6CBE" w:rsidP="0071231F">
      <w:pPr>
        <w:numPr>
          <w:ilvl w:val="2"/>
          <w:numId w:val="26"/>
        </w:numPr>
        <w:shd w:val="clear" w:color="auto" w:fill="FFFFFF"/>
        <w:suppressAutoHyphens/>
        <w:spacing w:line="276" w:lineRule="auto"/>
        <w:ind w:left="142" w:firstLine="0"/>
        <w:jc w:val="both"/>
        <w:rPr>
          <w:rFonts w:ascii="Arial" w:hAnsi="Arial" w:cs="Arial"/>
          <w:sz w:val="20"/>
          <w:szCs w:val="20"/>
        </w:rPr>
      </w:pPr>
      <w:r w:rsidRPr="004D6CBE">
        <w:rPr>
          <w:rFonts w:ascii="Arial" w:hAnsi="Arial" w:cs="Arial"/>
          <w:sz w:val="20"/>
          <w:szCs w:val="20"/>
          <w:u w:val="single"/>
        </w:rPr>
        <w:t>A(s) medida(s) de privilégio indicadas no art. 48 da LC 123/2006, será(ao) aplicada(s) às ME/EPP que</w:t>
      </w:r>
    </w:p>
    <w:p w14:paraId="73AF2376" w14:textId="77777777" w:rsidR="004D6CBE" w:rsidRPr="004D6CBE" w:rsidRDefault="004D6CBE" w:rsidP="0071231F">
      <w:pPr>
        <w:shd w:val="clear" w:color="auto" w:fill="FFFFFF"/>
        <w:spacing w:line="276" w:lineRule="auto"/>
        <w:ind w:left="142"/>
        <w:jc w:val="both"/>
        <w:rPr>
          <w:rFonts w:ascii="Arial" w:hAnsi="Arial" w:cs="Arial"/>
          <w:b/>
          <w:color w:val="FF0000"/>
          <w:sz w:val="20"/>
          <w:szCs w:val="20"/>
          <w:u w:val="single"/>
        </w:rPr>
      </w:pPr>
    </w:p>
    <w:p w14:paraId="20F06D1D" w14:textId="77777777" w:rsidR="004D6CBE" w:rsidRPr="004D6CBE" w:rsidRDefault="004D6CBE" w:rsidP="0071231F">
      <w:pPr>
        <w:numPr>
          <w:ilvl w:val="2"/>
          <w:numId w:val="26"/>
        </w:numPr>
        <w:pBdr>
          <w:top w:val="none" w:sz="0" w:space="0" w:color="000000"/>
          <w:left w:val="none" w:sz="0" w:space="0" w:color="000000"/>
          <w:bottom w:val="none" w:sz="0" w:space="0" w:color="000000"/>
          <w:right w:val="none" w:sz="0" w:space="0" w:color="000000"/>
        </w:pBdr>
        <w:shd w:val="clear" w:color="auto" w:fill="FFFFFF"/>
        <w:suppressAutoHyphens/>
        <w:spacing w:line="276" w:lineRule="auto"/>
        <w:ind w:left="284" w:firstLine="0"/>
        <w:jc w:val="both"/>
        <w:rPr>
          <w:rFonts w:ascii="Arial" w:hAnsi="Arial" w:cs="Arial"/>
          <w:sz w:val="20"/>
          <w:szCs w:val="20"/>
        </w:rPr>
      </w:pPr>
      <w:r w:rsidRPr="004D6CBE">
        <w:rPr>
          <w:rFonts w:ascii="Arial" w:hAnsi="Arial" w:cs="Arial"/>
          <w:color w:val="000000"/>
          <w:sz w:val="20"/>
          <w:szCs w:val="20"/>
        </w:rPr>
        <w:t xml:space="preserve">A contratação decorrente deste processo, </w:t>
      </w:r>
      <w:r w:rsidRPr="004D6CBE">
        <w:rPr>
          <w:rFonts w:ascii="Arial" w:hAnsi="Arial" w:cs="Arial"/>
          <w:color w:val="000000"/>
          <w:sz w:val="20"/>
          <w:szCs w:val="20"/>
          <w:u w:val="single"/>
        </w:rPr>
        <w:t>adotará a(s) seguinte(s) medida(s)</w:t>
      </w:r>
      <w:r w:rsidRPr="004D6CBE">
        <w:rPr>
          <w:rFonts w:ascii="Arial" w:hAnsi="Arial" w:cs="Arial"/>
          <w:color w:val="000000"/>
          <w:sz w:val="20"/>
          <w:szCs w:val="20"/>
        </w:rPr>
        <w:t xml:space="preserve"> indicada(s) no art. 48 da LC 123/2006: </w:t>
      </w:r>
    </w:p>
    <w:p w14:paraId="4296C621" w14:textId="77777777" w:rsidR="004D6CBE" w:rsidRPr="004D6CBE" w:rsidRDefault="004D6CBE" w:rsidP="0071231F">
      <w:pPr>
        <w:pBdr>
          <w:top w:val="none" w:sz="0" w:space="0" w:color="000000"/>
          <w:left w:val="none" w:sz="0" w:space="0" w:color="000000"/>
          <w:bottom w:val="none" w:sz="0" w:space="0" w:color="000000"/>
          <w:right w:val="none" w:sz="0" w:space="0" w:color="000000"/>
        </w:pBdr>
        <w:shd w:val="clear" w:color="auto" w:fill="FFFFFF"/>
        <w:spacing w:line="276" w:lineRule="auto"/>
        <w:ind w:left="142"/>
        <w:jc w:val="both"/>
        <w:rPr>
          <w:rFonts w:ascii="Arial" w:hAnsi="Arial" w:cs="Arial"/>
          <w:sz w:val="20"/>
          <w:szCs w:val="20"/>
        </w:rPr>
      </w:pPr>
    </w:p>
    <w:p w14:paraId="2D3BBC9A" w14:textId="77777777" w:rsidR="004D6CBE" w:rsidRPr="004D6CBE" w:rsidRDefault="004D6CBE" w:rsidP="0071231F">
      <w:pPr>
        <w:numPr>
          <w:ilvl w:val="2"/>
          <w:numId w:val="26"/>
        </w:numPr>
        <w:pBdr>
          <w:top w:val="none" w:sz="0" w:space="0" w:color="000000"/>
          <w:left w:val="none" w:sz="0" w:space="0" w:color="000000"/>
          <w:bottom w:val="none" w:sz="0" w:space="0" w:color="000000"/>
          <w:right w:val="none" w:sz="0" w:space="0" w:color="000000"/>
        </w:pBdr>
        <w:shd w:val="clear" w:color="auto" w:fill="FFFFFF"/>
        <w:suppressAutoHyphens/>
        <w:spacing w:line="276" w:lineRule="auto"/>
        <w:ind w:left="284" w:firstLine="0"/>
        <w:jc w:val="both"/>
        <w:rPr>
          <w:rFonts w:ascii="Arial" w:hAnsi="Arial" w:cs="Arial"/>
          <w:sz w:val="20"/>
          <w:szCs w:val="20"/>
        </w:rPr>
      </w:pPr>
      <w:proofErr w:type="gramStart"/>
      <w:r w:rsidRPr="004D6CBE">
        <w:rPr>
          <w:rFonts w:ascii="Arial" w:hAnsi="Arial" w:cs="Arial"/>
          <w:color w:val="000000"/>
          <w:sz w:val="20"/>
          <w:szCs w:val="20"/>
        </w:rPr>
        <w:t>( X</w:t>
      </w:r>
      <w:proofErr w:type="gramEnd"/>
      <w:r w:rsidRPr="004D6CBE">
        <w:rPr>
          <w:rFonts w:ascii="Arial" w:hAnsi="Arial" w:cs="Arial"/>
          <w:color w:val="000000"/>
          <w:sz w:val="20"/>
          <w:szCs w:val="20"/>
        </w:rPr>
        <w:t xml:space="preserve"> ) licitação Exclusiva para Micro e Pequenas empresas nos itens de contratação cujo valor seja de até R$ 80.000,00 (oitenta mil reais)</w:t>
      </w:r>
    </w:p>
    <w:p w14:paraId="67BF26E6"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ind w:left="2160"/>
        <w:jc w:val="both"/>
        <w:rPr>
          <w:rFonts w:ascii="Arial" w:hAnsi="Arial" w:cs="Arial"/>
          <w:sz w:val="20"/>
          <w:szCs w:val="20"/>
        </w:rPr>
      </w:pPr>
    </w:p>
    <w:p w14:paraId="2B444648" w14:textId="77777777" w:rsidR="004D6CBE" w:rsidRPr="004D6CBE" w:rsidRDefault="004D6CBE" w:rsidP="0071231F">
      <w:pPr>
        <w:numPr>
          <w:ilvl w:val="2"/>
          <w:numId w:val="26"/>
        </w:numPr>
        <w:pBdr>
          <w:top w:val="none" w:sz="0" w:space="0" w:color="000000"/>
          <w:left w:val="none" w:sz="0" w:space="0" w:color="000000"/>
          <w:bottom w:val="none" w:sz="0" w:space="0" w:color="000000"/>
          <w:right w:val="none" w:sz="0" w:space="0" w:color="000000"/>
        </w:pBdr>
        <w:shd w:val="clear" w:color="auto" w:fill="FFFFFF"/>
        <w:suppressAutoHyphens/>
        <w:spacing w:line="276" w:lineRule="auto"/>
        <w:ind w:left="284" w:firstLine="0"/>
        <w:jc w:val="both"/>
        <w:rPr>
          <w:rFonts w:ascii="Arial" w:hAnsi="Arial" w:cs="Arial"/>
          <w:sz w:val="20"/>
          <w:szCs w:val="20"/>
        </w:rPr>
      </w:pPr>
      <w:proofErr w:type="gramStart"/>
      <w:r w:rsidRPr="004D6CBE">
        <w:rPr>
          <w:rFonts w:ascii="Arial" w:hAnsi="Arial" w:cs="Arial"/>
          <w:color w:val="000000"/>
          <w:sz w:val="20"/>
          <w:szCs w:val="20"/>
        </w:rPr>
        <w:t xml:space="preserve">(  </w:t>
      </w:r>
      <w:proofErr w:type="gramEnd"/>
      <w:r w:rsidRPr="004D6CBE">
        <w:rPr>
          <w:rFonts w:ascii="Arial" w:hAnsi="Arial" w:cs="Arial"/>
          <w:color w:val="000000"/>
          <w:sz w:val="20"/>
          <w:szCs w:val="20"/>
        </w:rPr>
        <w:t xml:space="preserve"> ) exigência de que a empresa contratada subcontrate microempresa ou empresa de pequeno porte para o cumprimento da seguinte parcela do objeto.</w:t>
      </w:r>
    </w:p>
    <w:p w14:paraId="7549143D" w14:textId="77777777" w:rsidR="004D6CBE" w:rsidRPr="004D6CBE" w:rsidRDefault="004D6CBE" w:rsidP="0071231F">
      <w:pPr>
        <w:pBdr>
          <w:top w:val="none" w:sz="0" w:space="0" w:color="000000"/>
          <w:left w:val="none" w:sz="0" w:space="0" w:color="000000"/>
          <w:bottom w:val="none" w:sz="0" w:space="0" w:color="000000"/>
          <w:right w:val="none" w:sz="0" w:space="0" w:color="000000"/>
        </w:pBdr>
        <w:shd w:val="clear" w:color="auto" w:fill="FFFFFF"/>
        <w:spacing w:line="276" w:lineRule="auto"/>
        <w:ind w:left="284"/>
        <w:jc w:val="both"/>
        <w:rPr>
          <w:rFonts w:ascii="Arial" w:hAnsi="Arial" w:cs="Arial"/>
          <w:sz w:val="20"/>
          <w:szCs w:val="20"/>
        </w:rPr>
      </w:pPr>
    </w:p>
    <w:p w14:paraId="0F9A716F" w14:textId="77777777" w:rsidR="004D6CBE" w:rsidRPr="004D6CBE" w:rsidRDefault="004D6CBE" w:rsidP="0071231F">
      <w:pPr>
        <w:numPr>
          <w:ilvl w:val="2"/>
          <w:numId w:val="26"/>
        </w:numPr>
        <w:pBdr>
          <w:top w:val="none" w:sz="0" w:space="0" w:color="000000"/>
          <w:left w:val="none" w:sz="0" w:space="0" w:color="000000"/>
          <w:bottom w:val="none" w:sz="0" w:space="0" w:color="000000"/>
          <w:right w:val="none" w:sz="0" w:space="0" w:color="000000"/>
        </w:pBdr>
        <w:shd w:val="clear" w:color="auto" w:fill="FFFFFF"/>
        <w:suppressAutoHyphens/>
        <w:spacing w:line="276" w:lineRule="auto"/>
        <w:ind w:left="284" w:firstLine="0"/>
        <w:jc w:val="both"/>
        <w:rPr>
          <w:rFonts w:ascii="Arial" w:hAnsi="Arial" w:cs="Arial"/>
          <w:sz w:val="20"/>
          <w:szCs w:val="20"/>
        </w:rPr>
      </w:pPr>
      <w:proofErr w:type="gramStart"/>
      <w:r w:rsidRPr="004D6CBE">
        <w:rPr>
          <w:rFonts w:ascii="Arial" w:hAnsi="Arial" w:cs="Arial"/>
          <w:color w:val="000000"/>
          <w:sz w:val="20"/>
          <w:szCs w:val="20"/>
        </w:rPr>
        <w:t xml:space="preserve">(  </w:t>
      </w:r>
      <w:proofErr w:type="gramEnd"/>
      <w:r w:rsidRPr="004D6CBE">
        <w:rPr>
          <w:rFonts w:ascii="Arial" w:hAnsi="Arial" w:cs="Arial"/>
          <w:color w:val="000000"/>
          <w:sz w:val="20"/>
          <w:szCs w:val="20"/>
        </w:rPr>
        <w:t xml:space="preserve"> ) tendo em vista a natureza divisível do bem a ser adquirido, será reservada uma cota de 25% (vinte e cinco por cento) do objeto para contratação de microempresas e empresas de pequeno porte. </w:t>
      </w:r>
    </w:p>
    <w:p w14:paraId="32FE59CF" w14:textId="77777777" w:rsidR="004D6CBE" w:rsidRPr="004D6CBE" w:rsidRDefault="004D6CBE" w:rsidP="0071231F">
      <w:pPr>
        <w:pBdr>
          <w:top w:val="none" w:sz="0" w:space="0" w:color="000000"/>
          <w:left w:val="none" w:sz="0" w:space="0" w:color="000000"/>
          <w:bottom w:val="none" w:sz="0" w:space="0" w:color="000000"/>
          <w:right w:val="none" w:sz="0" w:space="0" w:color="000000"/>
        </w:pBdr>
        <w:shd w:val="clear" w:color="auto" w:fill="FFFFFF"/>
        <w:spacing w:line="276" w:lineRule="auto"/>
        <w:ind w:left="284"/>
        <w:jc w:val="both"/>
        <w:rPr>
          <w:rFonts w:ascii="Arial" w:hAnsi="Arial" w:cs="Arial"/>
          <w:sz w:val="20"/>
          <w:szCs w:val="20"/>
        </w:rPr>
      </w:pPr>
    </w:p>
    <w:p w14:paraId="62C833A9" w14:textId="77777777" w:rsidR="004D6CBE" w:rsidRPr="004D6CBE" w:rsidRDefault="004D6CBE" w:rsidP="0071231F">
      <w:pPr>
        <w:numPr>
          <w:ilvl w:val="2"/>
          <w:numId w:val="26"/>
        </w:numPr>
        <w:pBdr>
          <w:top w:val="none" w:sz="0" w:space="0" w:color="000000"/>
          <w:left w:val="none" w:sz="0" w:space="0" w:color="000000"/>
          <w:bottom w:val="none" w:sz="0" w:space="0" w:color="000000"/>
          <w:right w:val="none" w:sz="0" w:space="0" w:color="000000"/>
        </w:pBdr>
        <w:shd w:val="clear" w:color="auto" w:fill="FFFFFF"/>
        <w:suppressAutoHyphens/>
        <w:spacing w:line="276" w:lineRule="auto"/>
        <w:ind w:left="284" w:firstLine="0"/>
        <w:jc w:val="both"/>
        <w:rPr>
          <w:rFonts w:ascii="Arial" w:hAnsi="Arial" w:cs="Arial"/>
          <w:sz w:val="20"/>
          <w:szCs w:val="20"/>
        </w:rPr>
      </w:pPr>
      <w:r w:rsidRPr="004D6CBE">
        <w:rPr>
          <w:rStyle w:val="Refdecomentrio1"/>
          <w:rFonts w:ascii="Arial" w:eastAsia="Times New Roman" w:hAnsi="Arial" w:cs="Arial"/>
          <w:color w:val="000000"/>
          <w:sz w:val="20"/>
          <w:szCs w:val="20"/>
        </w:rPr>
        <w:t>Embora a licitação seja dedica exclusivamente a micro e pequenas empresas, não será adotado o critério de regionalidade “grande Marechal” ou “Região Oeste”, uma vez que as empresas do ramo que executam tais objetos estão distribuídas em outras regiões, não existindo 03 (três) empresas locais.</w:t>
      </w:r>
    </w:p>
    <w:p w14:paraId="3572D5F4"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jc w:val="both"/>
        <w:rPr>
          <w:rFonts w:ascii="Arial" w:hAnsi="Arial" w:cs="Arial"/>
          <w:color w:val="000000"/>
          <w:sz w:val="20"/>
          <w:szCs w:val="20"/>
        </w:rPr>
      </w:pPr>
    </w:p>
    <w:p w14:paraId="1186B946" w14:textId="77777777" w:rsidR="004D6CBE" w:rsidRPr="004D6CBE" w:rsidRDefault="004D6CBE" w:rsidP="004D6CBE">
      <w:pPr>
        <w:numPr>
          <w:ilvl w:val="1"/>
          <w:numId w:val="26"/>
        </w:numPr>
        <w:pBdr>
          <w:top w:val="none" w:sz="0" w:space="0" w:color="000000"/>
          <w:left w:val="none" w:sz="0" w:space="0" w:color="000000"/>
          <w:bottom w:val="none" w:sz="0" w:space="0" w:color="000000"/>
          <w:right w:val="none" w:sz="0" w:space="0" w:color="000000"/>
        </w:pBdr>
        <w:shd w:val="clear" w:color="auto" w:fill="FFFFFF"/>
        <w:suppressAutoHyphens/>
        <w:spacing w:line="276" w:lineRule="auto"/>
        <w:ind w:left="340" w:hanging="340"/>
        <w:jc w:val="both"/>
        <w:rPr>
          <w:rFonts w:ascii="Arial" w:hAnsi="Arial" w:cs="Arial"/>
          <w:sz w:val="20"/>
          <w:szCs w:val="20"/>
        </w:rPr>
      </w:pPr>
      <w:r w:rsidRPr="004D6CBE">
        <w:rPr>
          <w:rFonts w:ascii="Arial" w:hAnsi="Arial" w:cs="Arial"/>
          <w:b/>
          <w:color w:val="000000"/>
          <w:sz w:val="20"/>
          <w:szCs w:val="20"/>
          <w:u w:val="single"/>
        </w:rPr>
        <w:t>INDICAÇÃO DE MARCA/MODELO</w:t>
      </w:r>
    </w:p>
    <w:p w14:paraId="787E7EC7"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ind w:left="1440"/>
        <w:jc w:val="both"/>
        <w:rPr>
          <w:rFonts w:ascii="Arial" w:hAnsi="Arial" w:cs="Arial"/>
          <w:sz w:val="20"/>
          <w:szCs w:val="20"/>
        </w:rPr>
      </w:pPr>
    </w:p>
    <w:p w14:paraId="27D29C05" w14:textId="77777777" w:rsidR="004D6CBE" w:rsidRPr="004D6CBE" w:rsidRDefault="004D6CBE" w:rsidP="0071231F">
      <w:pPr>
        <w:pBdr>
          <w:top w:val="none" w:sz="0" w:space="0" w:color="000000"/>
          <w:left w:val="none" w:sz="0" w:space="0" w:color="000000"/>
          <w:bottom w:val="none" w:sz="0" w:space="0" w:color="000000"/>
          <w:right w:val="none" w:sz="0" w:space="0" w:color="000000"/>
        </w:pBdr>
        <w:shd w:val="clear" w:color="auto" w:fill="FFFFFF"/>
        <w:spacing w:line="276" w:lineRule="auto"/>
        <w:jc w:val="both"/>
        <w:rPr>
          <w:rFonts w:ascii="Arial" w:hAnsi="Arial" w:cs="Arial"/>
          <w:sz w:val="20"/>
          <w:szCs w:val="20"/>
        </w:rPr>
      </w:pPr>
      <w:r w:rsidRPr="004D6CBE">
        <w:rPr>
          <w:rFonts w:ascii="Arial" w:hAnsi="Arial" w:cs="Arial"/>
          <w:bCs/>
          <w:color w:val="000000"/>
          <w:sz w:val="20"/>
          <w:szCs w:val="20"/>
        </w:rPr>
        <w:t>Não se aplica</w:t>
      </w:r>
    </w:p>
    <w:p w14:paraId="55B82BE1"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ind w:left="1440"/>
        <w:jc w:val="both"/>
        <w:rPr>
          <w:rFonts w:ascii="Arial" w:hAnsi="Arial" w:cs="Arial"/>
          <w:sz w:val="20"/>
          <w:szCs w:val="20"/>
        </w:rPr>
      </w:pPr>
    </w:p>
    <w:p w14:paraId="15783C32" w14:textId="77777777" w:rsidR="004D6CBE" w:rsidRPr="004D6CBE" w:rsidRDefault="004D6CBE" w:rsidP="004D6CBE">
      <w:pPr>
        <w:numPr>
          <w:ilvl w:val="1"/>
          <w:numId w:val="26"/>
        </w:numPr>
        <w:pBdr>
          <w:top w:val="none" w:sz="0" w:space="0" w:color="000000"/>
          <w:left w:val="none" w:sz="0" w:space="0" w:color="000000"/>
          <w:bottom w:val="none" w:sz="0" w:space="0" w:color="000000"/>
          <w:right w:val="none" w:sz="0" w:space="0" w:color="000000"/>
        </w:pBdr>
        <w:shd w:val="clear" w:color="auto" w:fill="FFFFFF"/>
        <w:suppressAutoHyphens/>
        <w:spacing w:line="276" w:lineRule="auto"/>
        <w:ind w:left="340" w:hanging="340"/>
        <w:jc w:val="both"/>
        <w:rPr>
          <w:rFonts w:ascii="Arial" w:hAnsi="Arial" w:cs="Arial"/>
          <w:sz w:val="20"/>
          <w:szCs w:val="20"/>
        </w:rPr>
      </w:pPr>
      <w:r w:rsidRPr="004D6CBE">
        <w:rPr>
          <w:rFonts w:ascii="Arial" w:hAnsi="Arial" w:cs="Arial"/>
          <w:b/>
          <w:color w:val="000000"/>
          <w:sz w:val="20"/>
          <w:szCs w:val="20"/>
          <w:u w:val="single"/>
        </w:rPr>
        <w:t>VEDAÇÃO DE CONTRATAÇÃO DE MARCA/MODELO</w:t>
      </w:r>
    </w:p>
    <w:p w14:paraId="40A9FB64"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ind w:left="1440"/>
        <w:jc w:val="both"/>
        <w:rPr>
          <w:rFonts w:ascii="Arial" w:hAnsi="Arial" w:cs="Arial"/>
          <w:sz w:val="20"/>
          <w:szCs w:val="20"/>
        </w:rPr>
      </w:pPr>
    </w:p>
    <w:p w14:paraId="541E1221" w14:textId="77777777" w:rsidR="004D6CBE" w:rsidRPr="004D6CBE" w:rsidRDefault="004D6CBE" w:rsidP="0071231F">
      <w:pPr>
        <w:pBdr>
          <w:top w:val="none" w:sz="0" w:space="0" w:color="000000"/>
          <w:left w:val="none" w:sz="0" w:space="0" w:color="000000"/>
          <w:bottom w:val="none" w:sz="0" w:space="0" w:color="000000"/>
          <w:right w:val="none" w:sz="0" w:space="0" w:color="000000"/>
        </w:pBdr>
        <w:shd w:val="clear" w:color="auto" w:fill="FFFFFF"/>
        <w:spacing w:line="276" w:lineRule="auto"/>
        <w:jc w:val="both"/>
        <w:rPr>
          <w:rFonts w:ascii="Arial" w:hAnsi="Arial" w:cs="Arial"/>
          <w:sz w:val="20"/>
          <w:szCs w:val="20"/>
        </w:rPr>
      </w:pPr>
      <w:r w:rsidRPr="004D6CBE">
        <w:rPr>
          <w:rFonts w:ascii="Arial" w:hAnsi="Arial" w:cs="Arial"/>
          <w:bCs/>
          <w:color w:val="000000"/>
          <w:sz w:val="20"/>
          <w:szCs w:val="20"/>
        </w:rPr>
        <w:t>Não se aplica</w:t>
      </w:r>
    </w:p>
    <w:p w14:paraId="20AA5DEC"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ind w:left="1440"/>
        <w:jc w:val="both"/>
        <w:rPr>
          <w:rFonts w:ascii="Arial" w:hAnsi="Arial" w:cs="Arial"/>
          <w:sz w:val="20"/>
          <w:szCs w:val="20"/>
        </w:rPr>
      </w:pPr>
    </w:p>
    <w:p w14:paraId="42E1E9B8" w14:textId="77777777" w:rsidR="004D6CBE" w:rsidRPr="004D6CBE" w:rsidRDefault="004D6CBE" w:rsidP="004D6CBE">
      <w:pPr>
        <w:numPr>
          <w:ilvl w:val="1"/>
          <w:numId w:val="26"/>
        </w:numPr>
        <w:pBdr>
          <w:top w:val="none" w:sz="0" w:space="0" w:color="000000"/>
          <w:left w:val="none" w:sz="0" w:space="0" w:color="000000"/>
          <w:bottom w:val="none" w:sz="0" w:space="0" w:color="000000"/>
          <w:right w:val="none" w:sz="0" w:space="0" w:color="000000"/>
        </w:pBdr>
        <w:shd w:val="clear" w:color="auto" w:fill="FFFFFF"/>
        <w:suppressAutoHyphens/>
        <w:spacing w:line="276" w:lineRule="auto"/>
        <w:ind w:left="340" w:hanging="340"/>
        <w:jc w:val="both"/>
        <w:rPr>
          <w:rFonts w:ascii="Arial" w:hAnsi="Arial" w:cs="Arial"/>
          <w:sz w:val="20"/>
          <w:szCs w:val="20"/>
        </w:rPr>
      </w:pPr>
      <w:bookmarkStart w:id="75" w:name="_heading=h.2et92p0"/>
      <w:bookmarkEnd w:id="75"/>
      <w:r w:rsidRPr="004D6CBE">
        <w:rPr>
          <w:rFonts w:ascii="Arial" w:hAnsi="Arial" w:cs="Arial"/>
          <w:b/>
          <w:sz w:val="20"/>
          <w:szCs w:val="20"/>
          <w:u w:val="single"/>
        </w:rPr>
        <w:t>PARTICIPAÇÃO DE COOPERATIVAS DE TRABALHO</w:t>
      </w:r>
      <w:r w:rsidRPr="004D6CBE">
        <w:rPr>
          <w:rFonts w:ascii="Arial" w:hAnsi="Arial" w:cs="Arial"/>
          <w:sz w:val="20"/>
          <w:szCs w:val="20"/>
        </w:rPr>
        <w:t xml:space="preserve">: </w:t>
      </w:r>
    </w:p>
    <w:p w14:paraId="6FD02084" w14:textId="77777777" w:rsidR="004D6CBE" w:rsidRPr="004D6CBE" w:rsidRDefault="004D6CBE" w:rsidP="004D6CBE">
      <w:pPr>
        <w:numPr>
          <w:ilvl w:val="1"/>
          <w:numId w:val="26"/>
        </w:numPr>
        <w:pBdr>
          <w:top w:val="none" w:sz="0" w:space="0" w:color="000000"/>
          <w:left w:val="none" w:sz="0" w:space="0" w:color="000000"/>
          <w:bottom w:val="none" w:sz="0" w:space="0" w:color="000000"/>
          <w:right w:val="none" w:sz="0" w:space="0" w:color="000000"/>
        </w:pBdr>
        <w:shd w:val="clear" w:color="auto" w:fill="FFFFFF"/>
        <w:suppressAutoHyphens/>
        <w:spacing w:line="276" w:lineRule="auto"/>
        <w:ind w:left="340" w:hanging="340"/>
        <w:jc w:val="both"/>
        <w:rPr>
          <w:rFonts w:ascii="Arial" w:hAnsi="Arial" w:cs="Arial"/>
          <w:sz w:val="20"/>
          <w:szCs w:val="20"/>
        </w:rPr>
      </w:pPr>
      <w:r w:rsidRPr="004D6CBE">
        <w:rPr>
          <w:rFonts w:ascii="Arial" w:hAnsi="Arial" w:cs="Arial"/>
          <w:sz w:val="20"/>
          <w:szCs w:val="20"/>
        </w:rPr>
        <w:t>Será permitida a participação de cooperativas de trabalho?</w:t>
      </w:r>
    </w:p>
    <w:p w14:paraId="1E7C5EA4" w14:textId="77777777" w:rsidR="004D6CBE" w:rsidRPr="004D6CBE" w:rsidRDefault="004D6CBE" w:rsidP="004D6CBE">
      <w:pPr>
        <w:jc w:val="both"/>
        <w:rPr>
          <w:rFonts w:ascii="Arial" w:hAnsi="Arial" w:cs="Arial"/>
          <w:sz w:val="20"/>
          <w:szCs w:val="20"/>
        </w:rPr>
      </w:pPr>
      <w:proofErr w:type="gramStart"/>
      <w:r w:rsidRPr="004D6CBE">
        <w:rPr>
          <w:rFonts w:ascii="Arial" w:hAnsi="Arial" w:cs="Arial"/>
          <w:sz w:val="20"/>
          <w:szCs w:val="20"/>
        </w:rPr>
        <w:t xml:space="preserve">(  </w:t>
      </w:r>
      <w:proofErr w:type="gramEnd"/>
      <w:r w:rsidRPr="004D6CBE">
        <w:rPr>
          <w:rFonts w:ascii="Arial" w:hAnsi="Arial" w:cs="Arial"/>
          <w:sz w:val="20"/>
          <w:szCs w:val="20"/>
        </w:rPr>
        <w:t xml:space="preserve"> ) SIM – JUSTIFICAR</w:t>
      </w:r>
    </w:p>
    <w:p w14:paraId="244788A1" w14:textId="77777777" w:rsidR="004D6CBE" w:rsidRPr="004D6CBE" w:rsidRDefault="004D6CBE" w:rsidP="004D6CBE">
      <w:pPr>
        <w:jc w:val="both"/>
        <w:rPr>
          <w:rFonts w:ascii="Arial" w:hAnsi="Arial" w:cs="Arial"/>
          <w:sz w:val="20"/>
          <w:szCs w:val="20"/>
        </w:rPr>
      </w:pPr>
      <w:proofErr w:type="gramStart"/>
      <w:r w:rsidRPr="004D6CBE">
        <w:rPr>
          <w:rFonts w:ascii="Arial" w:hAnsi="Arial" w:cs="Arial"/>
          <w:sz w:val="20"/>
          <w:szCs w:val="20"/>
        </w:rPr>
        <w:t>( X</w:t>
      </w:r>
      <w:proofErr w:type="gramEnd"/>
      <w:r w:rsidRPr="004D6CBE">
        <w:rPr>
          <w:rFonts w:ascii="Arial" w:hAnsi="Arial" w:cs="Arial"/>
          <w:sz w:val="20"/>
          <w:szCs w:val="20"/>
        </w:rPr>
        <w:t xml:space="preserve"> ) NÃO</w:t>
      </w:r>
    </w:p>
    <w:p w14:paraId="6751542A" w14:textId="77777777" w:rsidR="004D6CBE" w:rsidRPr="004D6CBE" w:rsidRDefault="004D6CBE" w:rsidP="004D6CBE">
      <w:pPr>
        <w:jc w:val="both"/>
        <w:rPr>
          <w:rFonts w:ascii="Arial" w:hAnsi="Arial" w:cs="Arial"/>
          <w:sz w:val="20"/>
          <w:szCs w:val="20"/>
        </w:rPr>
      </w:pPr>
      <w:proofErr w:type="gramStart"/>
      <w:r w:rsidRPr="004D6CBE">
        <w:rPr>
          <w:rFonts w:ascii="Arial" w:hAnsi="Arial" w:cs="Arial"/>
          <w:sz w:val="20"/>
          <w:szCs w:val="20"/>
        </w:rPr>
        <w:t xml:space="preserve">(  </w:t>
      </w:r>
      <w:proofErr w:type="gramEnd"/>
      <w:r w:rsidRPr="004D6CBE">
        <w:rPr>
          <w:rFonts w:ascii="Arial" w:hAnsi="Arial" w:cs="Arial"/>
          <w:sz w:val="20"/>
          <w:szCs w:val="20"/>
        </w:rPr>
        <w:t xml:space="preserve">  ) NÃO SE APLICA</w:t>
      </w:r>
    </w:p>
    <w:p w14:paraId="3616BAA2" w14:textId="77777777" w:rsidR="004D6CBE" w:rsidRPr="004D6CBE" w:rsidRDefault="004D6CBE" w:rsidP="004D6CBE">
      <w:pPr>
        <w:jc w:val="both"/>
        <w:rPr>
          <w:rFonts w:ascii="Arial" w:hAnsi="Arial" w:cs="Arial"/>
          <w:sz w:val="20"/>
          <w:szCs w:val="20"/>
        </w:rPr>
      </w:pPr>
    </w:p>
    <w:p w14:paraId="2102977E" w14:textId="77777777" w:rsidR="004D6CBE" w:rsidRPr="004D6CBE" w:rsidRDefault="004D6CBE" w:rsidP="004D6CBE">
      <w:pPr>
        <w:numPr>
          <w:ilvl w:val="1"/>
          <w:numId w:val="26"/>
        </w:numPr>
        <w:pBdr>
          <w:top w:val="none" w:sz="0" w:space="0" w:color="000000"/>
          <w:left w:val="none" w:sz="0" w:space="0" w:color="000000"/>
          <w:bottom w:val="none" w:sz="0" w:space="0" w:color="000000"/>
          <w:right w:val="none" w:sz="0" w:space="0" w:color="000000"/>
        </w:pBdr>
        <w:shd w:val="clear" w:color="auto" w:fill="FFFFFF"/>
        <w:suppressAutoHyphens/>
        <w:spacing w:line="276" w:lineRule="auto"/>
        <w:ind w:left="0" w:firstLine="0"/>
        <w:jc w:val="both"/>
        <w:rPr>
          <w:rFonts w:ascii="Arial" w:hAnsi="Arial" w:cs="Arial"/>
          <w:sz w:val="20"/>
          <w:szCs w:val="20"/>
        </w:rPr>
      </w:pPr>
      <w:bookmarkStart w:id="76" w:name="_heading=h.tyjcwt"/>
      <w:bookmarkEnd w:id="76"/>
      <w:r w:rsidRPr="004D6CBE">
        <w:rPr>
          <w:rFonts w:ascii="Arial" w:hAnsi="Arial" w:cs="Arial"/>
          <w:b/>
          <w:color w:val="000000"/>
          <w:sz w:val="20"/>
          <w:szCs w:val="20"/>
          <w:u w:val="single"/>
        </w:rPr>
        <w:t>INSTALAÇÃO DE PONTO DE ATENDIMENTO LOCAL</w:t>
      </w:r>
      <w:r w:rsidRPr="004D6CBE">
        <w:rPr>
          <w:rFonts w:ascii="Arial" w:hAnsi="Arial" w:cs="Arial"/>
          <w:b/>
          <w:color w:val="000000"/>
          <w:sz w:val="20"/>
          <w:szCs w:val="20"/>
        </w:rPr>
        <w:t xml:space="preserve"> </w:t>
      </w:r>
    </w:p>
    <w:p w14:paraId="7B7A90EA"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jc w:val="both"/>
        <w:rPr>
          <w:rFonts w:ascii="Arial" w:hAnsi="Arial" w:cs="Arial"/>
          <w:sz w:val="20"/>
          <w:szCs w:val="20"/>
        </w:rPr>
      </w:pPr>
      <w:r w:rsidRPr="004D6CBE">
        <w:rPr>
          <w:rFonts w:ascii="Arial" w:hAnsi="Arial" w:cs="Arial"/>
          <w:color w:val="000000"/>
          <w:sz w:val="20"/>
          <w:szCs w:val="20"/>
        </w:rPr>
        <w:t>Exigência de posterior instalação de ponto de atendimento local</w:t>
      </w:r>
    </w:p>
    <w:p w14:paraId="2816608A"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jc w:val="both"/>
        <w:rPr>
          <w:rFonts w:ascii="Arial" w:hAnsi="Arial" w:cs="Arial"/>
          <w:sz w:val="20"/>
          <w:szCs w:val="20"/>
        </w:rPr>
      </w:pPr>
      <w:proofErr w:type="gramStart"/>
      <w:r w:rsidRPr="004D6CBE">
        <w:rPr>
          <w:rFonts w:ascii="Arial" w:hAnsi="Arial" w:cs="Arial"/>
          <w:color w:val="000000"/>
          <w:sz w:val="20"/>
          <w:szCs w:val="20"/>
        </w:rPr>
        <w:t xml:space="preserve">(  </w:t>
      </w:r>
      <w:proofErr w:type="gramEnd"/>
      <w:r w:rsidRPr="004D6CBE">
        <w:rPr>
          <w:rFonts w:ascii="Arial" w:hAnsi="Arial" w:cs="Arial"/>
          <w:color w:val="000000"/>
          <w:sz w:val="20"/>
          <w:szCs w:val="20"/>
        </w:rPr>
        <w:t xml:space="preserve">  ) SIM – JUSTIFICAR</w:t>
      </w:r>
    </w:p>
    <w:p w14:paraId="7D824799"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jc w:val="both"/>
        <w:rPr>
          <w:rFonts w:ascii="Arial" w:hAnsi="Arial" w:cs="Arial"/>
          <w:sz w:val="20"/>
          <w:szCs w:val="20"/>
        </w:rPr>
      </w:pPr>
      <w:proofErr w:type="gramStart"/>
      <w:r w:rsidRPr="004D6CBE">
        <w:rPr>
          <w:rFonts w:ascii="Arial" w:hAnsi="Arial" w:cs="Arial"/>
          <w:color w:val="000000"/>
          <w:sz w:val="20"/>
          <w:szCs w:val="20"/>
        </w:rPr>
        <w:t>( X</w:t>
      </w:r>
      <w:proofErr w:type="gramEnd"/>
      <w:r w:rsidRPr="004D6CBE">
        <w:rPr>
          <w:rFonts w:ascii="Arial" w:hAnsi="Arial" w:cs="Arial"/>
          <w:color w:val="000000"/>
          <w:sz w:val="20"/>
          <w:szCs w:val="20"/>
        </w:rPr>
        <w:t xml:space="preserve"> ) NÃO </w:t>
      </w:r>
    </w:p>
    <w:p w14:paraId="0A01C500"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jc w:val="both"/>
        <w:rPr>
          <w:rFonts w:ascii="Arial" w:hAnsi="Arial" w:cs="Arial"/>
          <w:sz w:val="20"/>
          <w:szCs w:val="20"/>
        </w:rPr>
      </w:pPr>
      <w:proofErr w:type="gramStart"/>
      <w:r w:rsidRPr="004D6CBE">
        <w:rPr>
          <w:rFonts w:ascii="Arial" w:hAnsi="Arial" w:cs="Arial"/>
          <w:color w:val="000000"/>
          <w:sz w:val="20"/>
          <w:szCs w:val="20"/>
        </w:rPr>
        <w:t xml:space="preserve">(  </w:t>
      </w:r>
      <w:proofErr w:type="gramEnd"/>
      <w:r w:rsidRPr="004D6CBE">
        <w:rPr>
          <w:rFonts w:ascii="Arial" w:hAnsi="Arial" w:cs="Arial"/>
          <w:color w:val="000000"/>
          <w:sz w:val="20"/>
          <w:szCs w:val="20"/>
        </w:rPr>
        <w:t xml:space="preserve">   ) NÃO SE APLICA</w:t>
      </w:r>
    </w:p>
    <w:p w14:paraId="00EF53C4"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ind w:left="1440"/>
        <w:jc w:val="both"/>
        <w:rPr>
          <w:rFonts w:ascii="Arial" w:hAnsi="Arial" w:cs="Arial"/>
          <w:sz w:val="20"/>
          <w:szCs w:val="20"/>
        </w:rPr>
      </w:pPr>
    </w:p>
    <w:p w14:paraId="786D339B" w14:textId="77777777" w:rsidR="004D6CBE" w:rsidRPr="004D6CBE" w:rsidRDefault="004D6CBE" w:rsidP="004D6CBE">
      <w:pPr>
        <w:numPr>
          <w:ilvl w:val="1"/>
          <w:numId w:val="26"/>
        </w:numPr>
        <w:shd w:val="clear" w:color="auto" w:fill="FFFFFF"/>
        <w:suppressAutoHyphens/>
        <w:spacing w:line="276" w:lineRule="auto"/>
        <w:ind w:left="340" w:hanging="340"/>
        <w:jc w:val="both"/>
        <w:rPr>
          <w:rFonts w:ascii="Arial" w:hAnsi="Arial" w:cs="Arial"/>
          <w:sz w:val="20"/>
          <w:szCs w:val="20"/>
        </w:rPr>
      </w:pPr>
      <w:r w:rsidRPr="004D6CBE">
        <w:rPr>
          <w:rFonts w:ascii="Arial" w:hAnsi="Arial" w:cs="Arial"/>
          <w:b/>
          <w:sz w:val="20"/>
          <w:szCs w:val="20"/>
          <w:u w:val="single"/>
        </w:rPr>
        <w:t>VISTORIA</w:t>
      </w:r>
    </w:p>
    <w:p w14:paraId="1061C45D" w14:textId="77777777" w:rsidR="004D6CBE" w:rsidRPr="004D6CBE" w:rsidRDefault="004D6CBE" w:rsidP="004D6CBE">
      <w:pPr>
        <w:jc w:val="both"/>
        <w:rPr>
          <w:rFonts w:ascii="Arial" w:hAnsi="Arial" w:cs="Arial"/>
          <w:sz w:val="20"/>
          <w:szCs w:val="20"/>
        </w:rPr>
      </w:pPr>
      <w:proofErr w:type="gramStart"/>
      <w:r w:rsidRPr="004D6CBE">
        <w:rPr>
          <w:rFonts w:ascii="Arial" w:hAnsi="Arial" w:cs="Arial"/>
          <w:sz w:val="20"/>
          <w:szCs w:val="20"/>
        </w:rPr>
        <w:t xml:space="preserve">(  </w:t>
      </w:r>
      <w:proofErr w:type="gramEnd"/>
      <w:r w:rsidRPr="004D6CBE">
        <w:rPr>
          <w:rFonts w:ascii="Arial" w:hAnsi="Arial" w:cs="Arial"/>
          <w:sz w:val="20"/>
          <w:szCs w:val="20"/>
        </w:rPr>
        <w:t xml:space="preserve"> ) SIM     ( X ) NÃO</w:t>
      </w:r>
      <w:r w:rsidRPr="004D6CBE">
        <w:rPr>
          <w:rFonts w:ascii="Arial" w:hAnsi="Arial" w:cs="Arial"/>
          <w:color w:val="FF0000"/>
          <w:sz w:val="20"/>
          <w:szCs w:val="20"/>
        </w:rPr>
        <w:t xml:space="preserve"> </w:t>
      </w:r>
    </w:p>
    <w:p w14:paraId="11B6D6F7" w14:textId="77777777" w:rsidR="004D6CBE" w:rsidRPr="004D6CBE" w:rsidRDefault="004D6CBE" w:rsidP="004D6CBE">
      <w:pPr>
        <w:ind w:left="1440"/>
        <w:jc w:val="both"/>
        <w:rPr>
          <w:rFonts w:ascii="Arial" w:hAnsi="Arial" w:cs="Arial"/>
          <w:color w:val="FF0000"/>
          <w:sz w:val="20"/>
          <w:szCs w:val="20"/>
        </w:rPr>
      </w:pPr>
    </w:p>
    <w:p w14:paraId="2E617788" w14:textId="77777777" w:rsidR="004D6CBE" w:rsidRPr="004D6CBE" w:rsidRDefault="004D6CBE" w:rsidP="004D6CBE">
      <w:pPr>
        <w:numPr>
          <w:ilvl w:val="1"/>
          <w:numId w:val="26"/>
        </w:numPr>
        <w:shd w:val="clear" w:color="auto" w:fill="FFFFFF"/>
        <w:suppressAutoHyphens/>
        <w:spacing w:line="276" w:lineRule="auto"/>
        <w:ind w:left="340" w:hanging="340"/>
        <w:jc w:val="both"/>
        <w:rPr>
          <w:rFonts w:ascii="Arial" w:hAnsi="Arial" w:cs="Arial"/>
          <w:sz w:val="20"/>
          <w:szCs w:val="20"/>
        </w:rPr>
      </w:pPr>
      <w:r w:rsidRPr="004D6CBE">
        <w:rPr>
          <w:rFonts w:ascii="Arial" w:hAnsi="Arial" w:cs="Arial"/>
          <w:b/>
          <w:sz w:val="20"/>
          <w:szCs w:val="20"/>
          <w:u w:val="single"/>
        </w:rPr>
        <w:t>TRANSIÇÃO CONTRATUAL</w:t>
      </w:r>
      <w:r w:rsidRPr="004D6CBE">
        <w:rPr>
          <w:rFonts w:ascii="Arial" w:hAnsi="Arial" w:cs="Arial"/>
          <w:sz w:val="20"/>
          <w:szCs w:val="20"/>
        </w:rPr>
        <w:t xml:space="preserve">, </w:t>
      </w:r>
    </w:p>
    <w:p w14:paraId="6C335FEA" w14:textId="77777777" w:rsidR="004D6CBE" w:rsidRPr="004D6CBE" w:rsidRDefault="004D6CBE" w:rsidP="004D6CBE">
      <w:pPr>
        <w:jc w:val="both"/>
        <w:rPr>
          <w:rFonts w:ascii="Arial" w:hAnsi="Arial" w:cs="Arial"/>
          <w:sz w:val="20"/>
          <w:szCs w:val="20"/>
        </w:rPr>
      </w:pPr>
      <w:proofErr w:type="gramStart"/>
      <w:r w:rsidRPr="004D6CBE">
        <w:rPr>
          <w:rFonts w:ascii="Arial" w:hAnsi="Arial" w:cs="Arial"/>
          <w:sz w:val="20"/>
          <w:szCs w:val="20"/>
        </w:rPr>
        <w:t xml:space="preserve">(  </w:t>
      </w:r>
      <w:proofErr w:type="gramEnd"/>
      <w:r w:rsidRPr="004D6CBE">
        <w:rPr>
          <w:rFonts w:ascii="Arial" w:hAnsi="Arial" w:cs="Arial"/>
          <w:sz w:val="20"/>
          <w:szCs w:val="20"/>
        </w:rPr>
        <w:t xml:space="preserve">  ) SIM     (  X  ) NÃO</w:t>
      </w:r>
    </w:p>
    <w:p w14:paraId="09F3871A" w14:textId="77777777" w:rsidR="004D6CBE" w:rsidRPr="004D6CBE" w:rsidRDefault="004D6CBE" w:rsidP="004D6CBE">
      <w:pPr>
        <w:ind w:left="1440"/>
        <w:jc w:val="both"/>
        <w:rPr>
          <w:rFonts w:ascii="Arial" w:hAnsi="Arial" w:cs="Arial"/>
          <w:sz w:val="20"/>
          <w:szCs w:val="20"/>
        </w:rPr>
      </w:pPr>
    </w:p>
    <w:p w14:paraId="5E92A3EB" w14:textId="77777777" w:rsidR="004D6CBE" w:rsidRPr="004D6CBE" w:rsidRDefault="004D6CBE" w:rsidP="004D6CBE">
      <w:pPr>
        <w:numPr>
          <w:ilvl w:val="1"/>
          <w:numId w:val="26"/>
        </w:numPr>
        <w:shd w:val="clear" w:color="auto" w:fill="FFFFFF"/>
        <w:suppressAutoHyphens/>
        <w:spacing w:line="276" w:lineRule="auto"/>
        <w:ind w:left="340" w:hanging="340"/>
        <w:jc w:val="both"/>
        <w:rPr>
          <w:rFonts w:ascii="Arial" w:hAnsi="Arial" w:cs="Arial"/>
          <w:sz w:val="20"/>
          <w:szCs w:val="20"/>
        </w:rPr>
      </w:pPr>
      <w:r w:rsidRPr="004D6CBE">
        <w:rPr>
          <w:rFonts w:ascii="Arial" w:hAnsi="Arial" w:cs="Arial"/>
          <w:b/>
          <w:sz w:val="20"/>
          <w:szCs w:val="20"/>
          <w:u w:val="single"/>
        </w:rPr>
        <w:t xml:space="preserve">REQUISITOS DE HABILITAÇÃO: </w:t>
      </w:r>
    </w:p>
    <w:p w14:paraId="3AA76668" w14:textId="77777777" w:rsidR="004D6CBE" w:rsidRPr="004D6CBE" w:rsidRDefault="004D6CBE" w:rsidP="004D6CBE">
      <w:pPr>
        <w:shd w:val="clear" w:color="auto" w:fill="FFFFFF"/>
        <w:spacing w:line="276" w:lineRule="auto"/>
        <w:jc w:val="both"/>
        <w:rPr>
          <w:rFonts w:ascii="Arial" w:hAnsi="Arial" w:cs="Arial"/>
          <w:sz w:val="20"/>
          <w:szCs w:val="20"/>
        </w:rPr>
      </w:pPr>
    </w:p>
    <w:p w14:paraId="43107D2C" w14:textId="77777777" w:rsidR="004D6CBE" w:rsidRPr="004D6CBE" w:rsidRDefault="004D6CBE" w:rsidP="004D6CBE">
      <w:pPr>
        <w:shd w:val="clear" w:color="auto" w:fill="FFFFFF"/>
        <w:spacing w:line="276" w:lineRule="auto"/>
        <w:jc w:val="both"/>
        <w:rPr>
          <w:rFonts w:ascii="Arial" w:hAnsi="Arial" w:cs="Arial"/>
          <w:sz w:val="20"/>
          <w:szCs w:val="20"/>
        </w:rPr>
      </w:pPr>
      <w:r w:rsidRPr="004D6CBE">
        <w:rPr>
          <w:rFonts w:ascii="Arial" w:hAnsi="Arial" w:cs="Arial"/>
          <w:sz w:val="20"/>
          <w:szCs w:val="20"/>
        </w:rPr>
        <w:t xml:space="preserve">Sem prejuízo das exigências de habilitação jurídica regularmente exigidas em todas as licitações, a equipe de planejamento recomenda a exigência de comprovação de: </w:t>
      </w:r>
    </w:p>
    <w:p w14:paraId="6A9ECF35" w14:textId="77777777" w:rsidR="004D6CBE" w:rsidRPr="004D6CBE" w:rsidRDefault="004D6CBE" w:rsidP="004D6CBE">
      <w:pPr>
        <w:shd w:val="clear" w:color="auto" w:fill="FFFFFF"/>
        <w:spacing w:line="276" w:lineRule="auto"/>
        <w:ind w:left="2160"/>
        <w:jc w:val="both"/>
        <w:rPr>
          <w:rFonts w:ascii="Arial" w:hAnsi="Arial" w:cs="Arial"/>
          <w:sz w:val="20"/>
          <w:szCs w:val="20"/>
          <w:highlight w:val="yellow"/>
        </w:rPr>
      </w:pPr>
    </w:p>
    <w:p w14:paraId="6980165E" w14:textId="77777777" w:rsidR="004D6CBE" w:rsidRPr="004D6CBE" w:rsidRDefault="004D6CBE" w:rsidP="004D6CBE">
      <w:pPr>
        <w:numPr>
          <w:ilvl w:val="3"/>
          <w:numId w:val="26"/>
        </w:numPr>
        <w:shd w:val="clear" w:color="auto" w:fill="FFFFFF"/>
        <w:suppressAutoHyphens/>
        <w:spacing w:line="276" w:lineRule="auto"/>
        <w:ind w:left="340" w:hanging="340"/>
        <w:jc w:val="both"/>
        <w:rPr>
          <w:rFonts w:ascii="Arial" w:hAnsi="Arial" w:cs="Arial"/>
          <w:sz w:val="20"/>
          <w:szCs w:val="20"/>
        </w:rPr>
      </w:pPr>
      <w:r w:rsidRPr="004D6CBE">
        <w:rPr>
          <w:rFonts w:ascii="Arial" w:hAnsi="Arial" w:cs="Arial"/>
          <w:b/>
          <w:sz w:val="20"/>
          <w:szCs w:val="20"/>
          <w:u w:val="single"/>
        </w:rPr>
        <w:t>Qualificação Técnico-Profissional e Técnico Operacional</w:t>
      </w:r>
      <w:r w:rsidRPr="004D6CBE">
        <w:rPr>
          <w:rFonts w:ascii="Arial" w:hAnsi="Arial" w:cs="Arial"/>
          <w:sz w:val="20"/>
          <w:szCs w:val="20"/>
        </w:rPr>
        <w:t>, nos seguintes termos:</w:t>
      </w:r>
    </w:p>
    <w:p w14:paraId="71E7067C" w14:textId="77777777" w:rsidR="004D6CBE" w:rsidRPr="004D6CBE" w:rsidRDefault="004D6CBE" w:rsidP="004D6CBE">
      <w:pPr>
        <w:pStyle w:val="PargrafodaLista"/>
        <w:ind w:left="0"/>
        <w:jc w:val="both"/>
        <w:rPr>
          <w:rFonts w:ascii="Arial" w:hAnsi="Arial" w:cs="Arial"/>
          <w:b/>
          <w:bCs/>
          <w:sz w:val="20"/>
          <w:szCs w:val="20"/>
        </w:rPr>
      </w:pPr>
    </w:p>
    <w:p w14:paraId="46F0CA4B"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jc w:val="both"/>
        <w:rPr>
          <w:rFonts w:ascii="Arial" w:hAnsi="Arial" w:cs="Arial"/>
          <w:sz w:val="20"/>
          <w:szCs w:val="20"/>
        </w:rPr>
      </w:pPr>
      <w:r w:rsidRPr="004D6CBE">
        <w:rPr>
          <w:rFonts w:ascii="Arial" w:eastAsia="Arial" w:hAnsi="Arial" w:cs="Arial"/>
          <w:b/>
          <w:bCs/>
          <w:color w:val="00000A"/>
          <w:kern w:val="2"/>
          <w:sz w:val="20"/>
          <w:szCs w:val="20"/>
        </w:rPr>
        <w:t>Sistema de Gerenciador de Competições</w:t>
      </w:r>
    </w:p>
    <w:p w14:paraId="1E8D73D8" w14:textId="77777777" w:rsidR="004D6CBE" w:rsidRPr="004D6CBE" w:rsidRDefault="004D6CBE" w:rsidP="004D6CBE">
      <w:pPr>
        <w:pStyle w:val="PargrafodaLista"/>
        <w:ind w:left="0"/>
        <w:jc w:val="both"/>
        <w:rPr>
          <w:rFonts w:ascii="Arial" w:hAnsi="Arial" w:cs="Arial"/>
          <w:b/>
          <w:bCs/>
          <w:sz w:val="20"/>
          <w:szCs w:val="20"/>
        </w:rPr>
      </w:pPr>
    </w:p>
    <w:p w14:paraId="33A1DBB8" w14:textId="77777777" w:rsidR="004D6CBE" w:rsidRPr="004D6CBE" w:rsidRDefault="004D6CBE" w:rsidP="004D6CBE">
      <w:pPr>
        <w:jc w:val="both"/>
        <w:rPr>
          <w:rFonts w:ascii="Arial" w:hAnsi="Arial" w:cs="Arial"/>
          <w:sz w:val="20"/>
          <w:szCs w:val="20"/>
        </w:rPr>
      </w:pPr>
      <w:r w:rsidRPr="004D6CBE">
        <w:rPr>
          <w:rFonts w:ascii="Arial" w:eastAsia="Arial" w:hAnsi="Arial" w:cs="Arial"/>
          <w:bCs/>
          <w:color w:val="00000A"/>
          <w:kern w:val="2"/>
          <w:sz w:val="20"/>
          <w:szCs w:val="20"/>
        </w:rPr>
        <w:t>Apresenta</w:t>
      </w:r>
      <w:r w:rsidRPr="004D6CBE">
        <w:rPr>
          <w:rFonts w:ascii="Arial" w:eastAsia="Arial" w:hAnsi="Arial" w:cs="Arial"/>
          <w:bCs/>
          <w:color w:val="000000"/>
          <w:kern w:val="2"/>
          <w:sz w:val="20"/>
          <w:szCs w:val="20"/>
        </w:rPr>
        <w:t>r ce</w:t>
      </w:r>
      <w:r w:rsidRPr="004D6CBE">
        <w:rPr>
          <w:rFonts w:ascii="Arial" w:eastAsia="Arial" w:hAnsi="Arial" w:cs="Arial"/>
          <w:color w:val="000000"/>
          <w:kern w:val="2"/>
          <w:sz w:val="20"/>
          <w:szCs w:val="20"/>
        </w:rPr>
        <w:t>rtidão/atestado de execução de serviços similares com prazo mínimo de 6 (seis) meses.</w:t>
      </w:r>
    </w:p>
    <w:p w14:paraId="6376E8CD" w14:textId="77777777" w:rsidR="004D6CBE" w:rsidRPr="004D6CBE" w:rsidRDefault="004D6CBE" w:rsidP="004D6CBE">
      <w:pPr>
        <w:jc w:val="both"/>
        <w:rPr>
          <w:rFonts w:ascii="Arial" w:hAnsi="Arial" w:cs="Arial"/>
          <w:color w:val="000000"/>
          <w:sz w:val="20"/>
          <w:szCs w:val="20"/>
        </w:rPr>
      </w:pPr>
    </w:p>
    <w:p w14:paraId="63CDDAD6"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uppressAutoHyphens/>
        <w:jc w:val="both"/>
        <w:rPr>
          <w:rFonts w:ascii="Arial" w:hAnsi="Arial" w:cs="Arial"/>
          <w:sz w:val="20"/>
          <w:szCs w:val="20"/>
        </w:rPr>
      </w:pPr>
      <w:r w:rsidRPr="004D6CBE">
        <w:rPr>
          <w:rFonts w:ascii="Arial" w:eastAsia="Arial" w:hAnsi="Arial" w:cs="Arial"/>
          <w:b/>
          <w:bCs/>
          <w:color w:val="000000"/>
          <w:spacing w:val="5"/>
          <w:kern w:val="2"/>
          <w:sz w:val="20"/>
          <w:szCs w:val="20"/>
        </w:rPr>
        <w:t>Serviço de Cronometragem de Corridas de Rua</w:t>
      </w:r>
    </w:p>
    <w:p w14:paraId="6B511FD4" w14:textId="77777777" w:rsidR="004D6CBE" w:rsidRPr="004D6CBE" w:rsidRDefault="004D6CBE" w:rsidP="004D6CBE">
      <w:pPr>
        <w:pStyle w:val="PargrafodaLista"/>
        <w:ind w:left="0"/>
        <w:jc w:val="both"/>
        <w:rPr>
          <w:rFonts w:ascii="Arial" w:hAnsi="Arial" w:cs="Arial"/>
          <w:color w:val="000000"/>
          <w:sz w:val="20"/>
          <w:szCs w:val="20"/>
        </w:rPr>
      </w:pPr>
    </w:p>
    <w:p w14:paraId="223EEAEC" w14:textId="77777777" w:rsidR="004D6CBE" w:rsidRPr="004D6CBE" w:rsidRDefault="004D6CBE" w:rsidP="004D6CBE">
      <w:pPr>
        <w:jc w:val="both"/>
        <w:rPr>
          <w:rFonts w:ascii="Arial" w:hAnsi="Arial" w:cs="Arial"/>
          <w:sz w:val="20"/>
          <w:szCs w:val="20"/>
        </w:rPr>
      </w:pPr>
      <w:r w:rsidRPr="004D6CBE">
        <w:rPr>
          <w:rFonts w:ascii="Arial" w:eastAsia="Arial" w:hAnsi="Arial" w:cs="Arial"/>
          <w:bCs/>
          <w:color w:val="000000"/>
          <w:kern w:val="2"/>
          <w:sz w:val="20"/>
          <w:szCs w:val="20"/>
        </w:rPr>
        <w:t>Apresentar ce</w:t>
      </w:r>
      <w:r w:rsidRPr="004D6CBE">
        <w:rPr>
          <w:rFonts w:ascii="Arial" w:eastAsia="Arial" w:hAnsi="Arial" w:cs="Arial"/>
          <w:color w:val="000000"/>
          <w:kern w:val="2"/>
          <w:sz w:val="20"/>
          <w:szCs w:val="20"/>
        </w:rPr>
        <w:t>rtidão/atestado de execução de serviços similares ao serviço contratado com prazo mínimo.</w:t>
      </w:r>
      <w:r w:rsidRPr="004D6CBE">
        <w:rPr>
          <w:rFonts w:ascii="Arial" w:eastAsia="Arial" w:hAnsi="Arial" w:cs="Arial"/>
          <w:color w:val="000000"/>
          <w:kern w:val="2"/>
          <w:sz w:val="20"/>
          <w:szCs w:val="20"/>
          <w:highlight w:val="yellow"/>
        </w:rPr>
        <w:br/>
      </w:r>
      <w:r w:rsidRPr="004D6CBE">
        <w:rPr>
          <w:rFonts w:ascii="Arial" w:hAnsi="Arial" w:cs="Arial"/>
          <w:b/>
          <w:color w:val="000000"/>
          <w:sz w:val="20"/>
          <w:szCs w:val="20"/>
          <w:highlight w:val="yellow"/>
        </w:rPr>
        <w:t xml:space="preserve"> </w:t>
      </w:r>
    </w:p>
    <w:p w14:paraId="62C73095" w14:textId="77777777" w:rsidR="004D6CBE" w:rsidRPr="004D6CBE" w:rsidRDefault="004D6CBE" w:rsidP="0071231F">
      <w:pPr>
        <w:numPr>
          <w:ilvl w:val="3"/>
          <w:numId w:val="26"/>
        </w:numPr>
        <w:pBdr>
          <w:top w:val="none" w:sz="0" w:space="0" w:color="000000"/>
          <w:left w:val="none" w:sz="0" w:space="0" w:color="000000"/>
          <w:bottom w:val="none" w:sz="0" w:space="0" w:color="000000"/>
          <w:right w:val="none" w:sz="0" w:space="0" w:color="000000"/>
        </w:pBdr>
        <w:shd w:val="clear" w:color="auto" w:fill="FFFFFF"/>
        <w:tabs>
          <w:tab w:val="left" w:pos="567"/>
        </w:tabs>
        <w:suppressAutoHyphens/>
        <w:ind w:left="0" w:firstLine="0"/>
        <w:jc w:val="both"/>
        <w:rPr>
          <w:rFonts w:ascii="Arial" w:hAnsi="Arial" w:cs="Arial"/>
          <w:sz w:val="20"/>
          <w:szCs w:val="20"/>
        </w:rPr>
      </w:pPr>
      <w:r w:rsidRPr="004D6CBE">
        <w:rPr>
          <w:rFonts w:ascii="Arial" w:hAnsi="Arial" w:cs="Arial"/>
          <w:b/>
          <w:color w:val="000000"/>
          <w:sz w:val="20"/>
          <w:szCs w:val="20"/>
          <w:u w:val="single"/>
        </w:rPr>
        <w:t>Habilitação Econômico-Financeira</w:t>
      </w:r>
      <w:r w:rsidRPr="004D6CBE">
        <w:rPr>
          <w:rFonts w:ascii="Arial" w:hAnsi="Arial" w:cs="Arial"/>
          <w:color w:val="000000"/>
          <w:sz w:val="20"/>
          <w:szCs w:val="20"/>
        </w:rPr>
        <w:t xml:space="preserve">, MEDIANTE DEMONSTRAÇÃO DOS SEGUINTES ASPECTOS: </w:t>
      </w:r>
    </w:p>
    <w:p w14:paraId="0E9F9D99"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ind w:left="397" w:hanging="397"/>
        <w:jc w:val="both"/>
        <w:rPr>
          <w:rFonts w:ascii="Arial" w:hAnsi="Arial" w:cs="Arial"/>
          <w:sz w:val="20"/>
          <w:szCs w:val="20"/>
        </w:rPr>
      </w:pPr>
    </w:p>
    <w:p w14:paraId="1C6DA56A"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jc w:val="both"/>
        <w:rPr>
          <w:rFonts w:ascii="Arial" w:hAnsi="Arial" w:cs="Arial"/>
          <w:sz w:val="20"/>
          <w:szCs w:val="20"/>
        </w:rPr>
      </w:pPr>
      <w:r w:rsidRPr="004D6CBE">
        <w:rPr>
          <w:rFonts w:ascii="Arial" w:eastAsia="Arial" w:hAnsi="Arial" w:cs="Arial"/>
          <w:b/>
          <w:bCs/>
          <w:color w:val="00000A"/>
          <w:kern w:val="2"/>
          <w:sz w:val="20"/>
          <w:szCs w:val="20"/>
        </w:rPr>
        <w:t>Sistema de Gerenciador de Competições</w:t>
      </w:r>
    </w:p>
    <w:p w14:paraId="356F9B24" w14:textId="77777777" w:rsidR="004D6CBE" w:rsidRPr="004D6CBE" w:rsidRDefault="004D6CBE" w:rsidP="004D6CBE">
      <w:pPr>
        <w:pStyle w:val="PargrafodaLista"/>
        <w:pBdr>
          <w:top w:val="none" w:sz="0" w:space="0" w:color="000000"/>
          <w:left w:val="none" w:sz="0" w:space="0" w:color="000000"/>
          <w:bottom w:val="none" w:sz="0" w:space="0" w:color="000000"/>
          <w:right w:val="none" w:sz="0" w:space="0" w:color="000000"/>
        </w:pBdr>
        <w:shd w:val="clear" w:color="auto" w:fill="FFFFFF"/>
        <w:spacing w:line="276" w:lineRule="auto"/>
        <w:ind w:left="0"/>
        <w:jc w:val="both"/>
        <w:rPr>
          <w:rFonts w:ascii="Arial" w:eastAsia="Arial" w:hAnsi="Arial" w:cs="Arial"/>
          <w:b/>
          <w:bCs/>
          <w:color w:val="00000A"/>
          <w:kern w:val="2"/>
          <w:sz w:val="20"/>
          <w:szCs w:val="20"/>
        </w:rPr>
      </w:pPr>
    </w:p>
    <w:p w14:paraId="159F806F"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jc w:val="both"/>
        <w:rPr>
          <w:rFonts w:ascii="Arial" w:hAnsi="Arial" w:cs="Arial"/>
          <w:sz w:val="20"/>
          <w:szCs w:val="20"/>
        </w:rPr>
      </w:pPr>
      <w:r w:rsidRPr="004D6CBE">
        <w:rPr>
          <w:rFonts w:ascii="Arial" w:hAnsi="Arial" w:cs="Arial"/>
          <w:color w:val="000000"/>
          <w:sz w:val="20"/>
          <w:szCs w:val="20"/>
        </w:rPr>
        <w:t>Apresentação de certidão negativa de falência e recuperação judicial, expedida pelo Ofício Distribuidor da Comarca da sede da empresa, emitida em data não anterior a 60 (sessenta) dias.</w:t>
      </w:r>
    </w:p>
    <w:p w14:paraId="230ED953"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pacing w:line="276" w:lineRule="auto"/>
        <w:jc w:val="both"/>
        <w:rPr>
          <w:rFonts w:ascii="Arial" w:hAnsi="Arial" w:cs="Arial"/>
          <w:sz w:val="20"/>
          <w:szCs w:val="20"/>
          <w:highlight w:val="yellow"/>
        </w:rPr>
      </w:pPr>
    </w:p>
    <w:p w14:paraId="0BB40512"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uppressAutoHyphens/>
        <w:spacing w:line="276" w:lineRule="auto"/>
        <w:jc w:val="both"/>
        <w:rPr>
          <w:rFonts w:ascii="Arial" w:hAnsi="Arial" w:cs="Arial"/>
          <w:sz w:val="20"/>
          <w:szCs w:val="20"/>
        </w:rPr>
      </w:pPr>
      <w:r w:rsidRPr="004D6CBE">
        <w:rPr>
          <w:rFonts w:ascii="Arial" w:eastAsia="Arial" w:hAnsi="Arial" w:cs="Arial"/>
          <w:b/>
          <w:bCs/>
          <w:color w:val="000000"/>
          <w:spacing w:val="5"/>
          <w:kern w:val="2"/>
          <w:sz w:val="20"/>
          <w:szCs w:val="20"/>
        </w:rPr>
        <w:t>Serviço de Cronometragem de Corridas de Rua</w:t>
      </w:r>
    </w:p>
    <w:p w14:paraId="143334B2" w14:textId="77777777" w:rsidR="004D6CBE" w:rsidRPr="004D6CBE" w:rsidRDefault="004D6CBE" w:rsidP="004D6CBE">
      <w:pPr>
        <w:pStyle w:val="PargrafodaLista"/>
        <w:pBdr>
          <w:top w:val="none" w:sz="0" w:space="0" w:color="000000"/>
          <w:left w:val="none" w:sz="0" w:space="0" w:color="000000"/>
          <w:bottom w:val="none" w:sz="0" w:space="0" w:color="000000"/>
          <w:right w:val="none" w:sz="0" w:space="0" w:color="000000"/>
        </w:pBdr>
        <w:shd w:val="clear" w:color="auto" w:fill="FFFFFF"/>
        <w:spacing w:line="276" w:lineRule="auto"/>
        <w:ind w:left="0"/>
        <w:jc w:val="both"/>
        <w:rPr>
          <w:rFonts w:ascii="Arial" w:hAnsi="Arial" w:cs="Arial"/>
          <w:sz w:val="20"/>
          <w:szCs w:val="20"/>
          <w:highlight w:val="yellow"/>
        </w:rPr>
      </w:pPr>
    </w:p>
    <w:p w14:paraId="0B794A23" w14:textId="77777777" w:rsidR="004D6CBE" w:rsidRPr="004D6CBE" w:rsidRDefault="004D6CBE" w:rsidP="004D6CBE">
      <w:pPr>
        <w:pBdr>
          <w:top w:val="none" w:sz="0" w:space="0" w:color="000000"/>
          <w:left w:val="none" w:sz="0" w:space="0" w:color="000000"/>
          <w:bottom w:val="none" w:sz="0" w:space="0" w:color="000000"/>
          <w:right w:val="none" w:sz="0" w:space="0" w:color="000000"/>
        </w:pBdr>
        <w:jc w:val="both"/>
        <w:rPr>
          <w:rFonts w:ascii="Arial" w:hAnsi="Arial" w:cs="Arial"/>
          <w:sz w:val="20"/>
          <w:szCs w:val="20"/>
        </w:rPr>
      </w:pPr>
      <w:r w:rsidRPr="004D6CBE">
        <w:rPr>
          <w:rFonts w:ascii="Arial" w:hAnsi="Arial" w:cs="Arial"/>
          <w:color w:val="000000"/>
          <w:sz w:val="20"/>
          <w:szCs w:val="20"/>
        </w:rPr>
        <w:t>Apresentação de certidão negativa de falência e recuperação judicial, expedida pelo Ofício Distribuidor da Comarca da sede da empresa, emitida em data não anterior a 60 (sessenta) dias.</w:t>
      </w:r>
    </w:p>
    <w:p w14:paraId="471DE067" w14:textId="77777777" w:rsidR="004D6CBE" w:rsidRPr="004D6CBE" w:rsidRDefault="004D6CBE" w:rsidP="004D6CBE">
      <w:pPr>
        <w:pBdr>
          <w:top w:val="none" w:sz="0" w:space="0" w:color="000000"/>
          <w:left w:val="none" w:sz="0" w:space="0" w:color="000000"/>
          <w:bottom w:val="none" w:sz="0" w:space="0" w:color="000000"/>
          <w:right w:val="none" w:sz="0" w:space="0" w:color="000000"/>
        </w:pBdr>
        <w:jc w:val="both"/>
        <w:rPr>
          <w:rFonts w:ascii="Arial" w:hAnsi="Arial" w:cs="Arial"/>
          <w:sz w:val="20"/>
          <w:szCs w:val="20"/>
          <w:highlight w:val="yellow"/>
        </w:rPr>
      </w:pPr>
    </w:p>
    <w:p w14:paraId="6036B864" w14:textId="77777777" w:rsidR="004D6CBE" w:rsidRPr="004D6CBE" w:rsidRDefault="004D6CBE" w:rsidP="004D6CBE">
      <w:pPr>
        <w:pStyle w:val="PargrafodaLista"/>
        <w:numPr>
          <w:ilvl w:val="1"/>
          <w:numId w:val="26"/>
        </w:numPr>
        <w:shd w:val="clear" w:color="auto" w:fill="FFFFFF"/>
        <w:suppressAutoHyphens/>
        <w:spacing w:line="276" w:lineRule="auto"/>
        <w:ind w:left="340" w:hanging="340"/>
        <w:jc w:val="both"/>
        <w:rPr>
          <w:rFonts w:ascii="Arial" w:hAnsi="Arial" w:cs="Arial"/>
          <w:sz w:val="20"/>
          <w:szCs w:val="20"/>
        </w:rPr>
      </w:pPr>
      <w:r w:rsidRPr="004D6CBE">
        <w:rPr>
          <w:rFonts w:ascii="Arial" w:hAnsi="Arial" w:cs="Arial"/>
          <w:b/>
          <w:sz w:val="20"/>
          <w:szCs w:val="20"/>
          <w:u w:val="single"/>
        </w:rPr>
        <w:t>OBRIGAÇÕES DE CONTRATANTE E CONTRATADO</w:t>
      </w:r>
    </w:p>
    <w:p w14:paraId="2E4CC087" w14:textId="77777777" w:rsidR="004D6CBE" w:rsidRPr="004D6CBE" w:rsidRDefault="004D6CBE" w:rsidP="004D6CBE">
      <w:pPr>
        <w:pStyle w:val="PargrafodaLista"/>
        <w:shd w:val="clear" w:color="auto" w:fill="FFFFFF"/>
        <w:spacing w:line="276" w:lineRule="auto"/>
        <w:ind w:left="1440"/>
        <w:jc w:val="both"/>
        <w:rPr>
          <w:rFonts w:ascii="Arial" w:hAnsi="Arial" w:cs="Arial"/>
          <w:b/>
          <w:sz w:val="20"/>
          <w:szCs w:val="20"/>
          <w:u w:val="single"/>
        </w:rPr>
      </w:pPr>
    </w:p>
    <w:p w14:paraId="5182B99B"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contextualSpacing/>
        <w:jc w:val="both"/>
        <w:rPr>
          <w:rFonts w:ascii="Arial" w:hAnsi="Arial" w:cs="Arial"/>
          <w:sz w:val="20"/>
          <w:szCs w:val="20"/>
        </w:rPr>
      </w:pPr>
      <w:r w:rsidRPr="004D6CBE">
        <w:rPr>
          <w:rFonts w:ascii="Arial" w:eastAsia="Arial" w:hAnsi="Arial" w:cs="Arial"/>
          <w:b/>
          <w:bCs/>
          <w:color w:val="000000"/>
          <w:spacing w:val="5"/>
          <w:kern w:val="2"/>
          <w:sz w:val="20"/>
          <w:szCs w:val="20"/>
        </w:rPr>
        <w:t>Serviço de Cronometragem de Corridas de Rua</w:t>
      </w:r>
    </w:p>
    <w:p w14:paraId="1F1762DA"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contextualSpacing/>
        <w:jc w:val="both"/>
        <w:rPr>
          <w:rFonts w:ascii="Arial" w:eastAsia="Arial" w:hAnsi="Arial" w:cs="Arial"/>
          <w:b/>
          <w:bCs/>
          <w:color w:val="00000A"/>
          <w:kern w:val="2"/>
          <w:sz w:val="20"/>
          <w:szCs w:val="20"/>
        </w:rPr>
      </w:pPr>
    </w:p>
    <w:p w14:paraId="5F37FC1E" w14:textId="77777777" w:rsidR="004D6CBE" w:rsidRPr="004D6CBE" w:rsidRDefault="004D6CBE" w:rsidP="004D6CBE">
      <w:pPr>
        <w:pStyle w:val="PargrafodaLista"/>
        <w:numPr>
          <w:ilvl w:val="2"/>
          <w:numId w:val="26"/>
        </w:numPr>
        <w:shd w:val="clear" w:color="auto" w:fill="FFFFFF"/>
        <w:suppressAutoHyphens/>
        <w:spacing w:line="276" w:lineRule="auto"/>
        <w:ind w:left="340" w:hanging="227"/>
        <w:jc w:val="both"/>
        <w:rPr>
          <w:rFonts w:ascii="Arial" w:hAnsi="Arial" w:cs="Arial"/>
          <w:sz w:val="20"/>
          <w:szCs w:val="20"/>
        </w:rPr>
      </w:pPr>
      <w:r w:rsidRPr="004D6CBE">
        <w:rPr>
          <w:rFonts w:ascii="Arial" w:hAnsi="Arial" w:cs="Arial"/>
          <w:b/>
          <w:sz w:val="20"/>
          <w:szCs w:val="20"/>
        </w:rPr>
        <w:t xml:space="preserve">Obrigações do contratante: </w:t>
      </w:r>
    </w:p>
    <w:p w14:paraId="01CFEA36" w14:textId="77777777" w:rsidR="004D6CBE" w:rsidRPr="004D6CBE" w:rsidRDefault="004D6CBE" w:rsidP="004D6CBE">
      <w:pPr>
        <w:pStyle w:val="PargrafodaLista"/>
        <w:shd w:val="clear" w:color="auto" w:fill="FFFFFF"/>
        <w:spacing w:line="276" w:lineRule="auto"/>
        <w:ind w:left="2160"/>
        <w:jc w:val="both"/>
        <w:rPr>
          <w:rFonts w:ascii="Arial" w:hAnsi="Arial" w:cs="Arial"/>
          <w:sz w:val="20"/>
          <w:szCs w:val="20"/>
          <w:highlight w:val="yellow"/>
        </w:rPr>
      </w:pPr>
    </w:p>
    <w:p w14:paraId="2058CEE5" w14:textId="77777777" w:rsidR="004D6CBE" w:rsidRPr="004D6CBE" w:rsidRDefault="004D6CBE" w:rsidP="004D6CBE">
      <w:pPr>
        <w:pStyle w:val="PargrafodaLista"/>
        <w:shd w:val="clear" w:color="auto" w:fill="FFFFFF"/>
        <w:suppressAutoHyphens/>
        <w:spacing w:line="276" w:lineRule="auto"/>
        <w:ind w:left="0"/>
        <w:jc w:val="both"/>
        <w:rPr>
          <w:rFonts w:ascii="Arial" w:hAnsi="Arial" w:cs="Arial"/>
          <w:sz w:val="20"/>
          <w:szCs w:val="20"/>
        </w:rPr>
      </w:pPr>
      <w:r w:rsidRPr="004D6CBE">
        <w:rPr>
          <w:rFonts w:ascii="Arial" w:hAnsi="Arial" w:cs="Arial"/>
          <w:color w:val="000000"/>
          <w:sz w:val="20"/>
          <w:szCs w:val="20"/>
        </w:rPr>
        <w:t>Será adotado as obrigações do contratante que estão na minuta de contrato, incluindo as descrias abaixo:</w:t>
      </w:r>
    </w:p>
    <w:p w14:paraId="0A05E04B" w14:textId="77777777" w:rsidR="004D6CBE" w:rsidRPr="004D6CBE" w:rsidRDefault="004D6CBE" w:rsidP="004D6CBE">
      <w:pPr>
        <w:pStyle w:val="PargrafodaLista"/>
        <w:numPr>
          <w:ilvl w:val="0"/>
          <w:numId w:val="31"/>
        </w:numPr>
        <w:shd w:val="clear" w:color="auto" w:fill="FFFFFF"/>
        <w:suppressAutoHyphens/>
        <w:spacing w:line="276" w:lineRule="auto"/>
        <w:jc w:val="both"/>
        <w:rPr>
          <w:rFonts w:ascii="Arial" w:hAnsi="Arial" w:cs="Arial"/>
          <w:sz w:val="20"/>
          <w:szCs w:val="20"/>
        </w:rPr>
      </w:pPr>
      <w:r w:rsidRPr="004D6CBE">
        <w:rPr>
          <w:rFonts w:ascii="Arial" w:hAnsi="Arial" w:cs="Arial"/>
          <w:color w:val="000000"/>
          <w:sz w:val="20"/>
          <w:szCs w:val="20"/>
        </w:rPr>
        <w:t xml:space="preserve">Receber o objeto no prazo e condições estabelecidas no edital e seus anexos; </w:t>
      </w:r>
    </w:p>
    <w:p w14:paraId="1E7A5119" w14:textId="77777777" w:rsidR="004D6CBE" w:rsidRPr="004D6CBE" w:rsidRDefault="004D6CBE" w:rsidP="004D6CBE">
      <w:pPr>
        <w:pStyle w:val="ListParagraph"/>
        <w:numPr>
          <w:ilvl w:val="0"/>
          <w:numId w:val="31"/>
        </w:numPr>
        <w:tabs>
          <w:tab w:val="left" w:pos="1306"/>
        </w:tabs>
        <w:jc w:val="both"/>
        <w:rPr>
          <w:sz w:val="20"/>
          <w:szCs w:val="20"/>
        </w:rPr>
      </w:pPr>
      <w:r w:rsidRPr="004D6CBE">
        <w:rPr>
          <w:color w:val="000000"/>
          <w:sz w:val="20"/>
          <w:szCs w:val="20"/>
        </w:rPr>
        <w:t>Comunicar à contratada, por escrito, sobre imperfeições, falhas ou irregularidade verificadas no objeto fornecido, para que seja substituído, reparado ou corrigido;</w:t>
      </w:r>
    </w:p>
    <w:p w14:paraId="5585FA3B" w14:textId="77777777" w:rsidR="004D6CBE" w:rsidRPr="004D6CBE" w:rsidRDefault="004D6CBE" w:rsidP="004D6CBE">
      <w:pPr>
        <w:pStyle w:val="ListParagraph"/>
        <w:numPr>
          <w:ilvl w:val="0"/>
          <w:numId w:val="31"/>
        </w:numPr>
        <w:tabs>
          <w:tab w:val="left" w:pos="1306"/>
        </w:tabs>
        <w:jc w:val="both"/>
        <w:rPr>
          <w:sz w:val="20"/>
          <w:szCs w:val="20"/>
        </w:rPr>
      </w:pPr>
      <w:r w:rsidRPr="004D6CBE">
        <w:rPr>
          <w:color w:val="000000"/>
          <w:sz w:val="20"/>
          <w:szCs w:val="20"/>
        </w:rPr>
        <w:t>Acompanhar e fiscalizar o cumprimento das obrigações da contratada, através de comissão/servidor especialmente designado;</w:t>
      </w:r>
    </w:p>
    <w:p w14:paraId="0FDD9496" w14:textId="77777777" w:rsidR="004D6CBE" w:rsidRPr="004D6CBE" w:rsidRDefault="004D6CBE" w:rsidP="004D6CBE">
      <w:pPr>
        <w:pStyle w:val="ListParagraph"/>
        <w:numPr>
          <w:ilvl w:val="0"/>
          <w:numId w:val="31"/>
        </w:numPr>
        <w:tabs>
          <w:tab w:val="left" w:pos="1306"/>
        </w:tabs>
        <w:jc w:val="both"/>
        <w:rPr>
          <w:sz w:val="20"/>
          <w:szCs w:val="20"/>
        </w:rPr>
      </w:pPr>
      <w:r w:rsidRPr="004D6CBE">
        <w:rPr>
          <w:color w:val="000000"/>
          <w:sz w:val="20"/>
          <w:szCs w:val="20"/>
        </w:rPr>
        <w:t>Efetuar o pagamento à contratada no valor correspondente ao fornecimento do objeto, no prazo e forma estabelecidos no e</w:t>
      </w:r>
      <w:r w:rsidRPr="004D6CBE">
        <w:rPr>
          <w:sz w:val="20"/>
          <w:szCs w:val="20"/>
        </w:rPr>
        <w:t xml:space="preserve">dital e seus anexos; </w:t>
      </w:r>
    </w:p>
    <w:p w14:paraId="4299E83A" w14:textId="77777777" w:rsidR="004D6CBE" w:rsidRPr="004D6CBE" w:rsidRDefault="004D6CBE" w:rsidP="004D6CBE">
      <w:pPr>
        <w:pStyle w:val="ListParagraph"/>
        <w:numPr>
          <w:ilvl w:val="0"/>
          <w:numId w:val="31"/>
        </w:numPr>
        <w:shd w:val="clear" w:color="auto" w:fill="FFFFFF"/>
        <w:tabs>
          <w:tab w:val="left" w:pos="1306"/>
        </w:tabs>
        <w:jc w:val="both"/>
        <w:rPr>
          <w:sz w:val="20"/>
          <w:szCs w:val="20"/>
        </w:rPr>
      </w:pPr>
      <w:r w:rsidRPr="004D6CBE">
        <w:rPr>
          <w:color w:val="000000"/>
          <w:sz w:val="20"/>
          <w:szCs w:val="20"/>
        </w:rPr>
        <w:t xml:space="preserve">A administração não responderá por quais quer compromissos assumidos peça contratada com terceiros, ainda que vinculados à execução do presente termo de contrato, bem como </w:t>
      </w:r>
      <w:proofErr w:type="gramStart"/>
      <w:r w:rsidRPr="004D6CBE">
        <w:rPr>
          <w:color w:val="000000"/>
          <w:sz w:val="20"/>
          <w:szCs w:val="20"/>
        </w:rPr>
        <w:t>por  qualquer</w:t>
      </w:r>
      <w:proofErr w:type="gramEnd"/>
      <w:r w:rsidRPr="004D6CBE">
        <w:rPr>
          <w:color w:val="000000"/>
          <w:sz w:val="20"/>
          <w:szCs w:val="20"/>
        </w:rPr>
        <w:t xml:space="preserve"> dano causado a terceiros em decorrência de ato da contratada, de seus empregados, prepostos ou subordinados.</w:t>
      </w:r>
    </w:p>
    <w:p w14:paraId="256ED994" w14:textId="77777777" w:rsidR="004D6CBE" w:rsidRPr="004D6CBE" w:rsidRDefault="004D6CBE" w:rsidP="004D6CBE">
      <w:pPr>
        <w:pStyle w:val="PargrafodaLista"/>
        <w:ind w:left="2520" w:hanging="393"/>
        <w:rPr>
          <w:rFonts w:ascii="Arial" w:hAnsi="Arial" w:cs="Arial"/>
          <w:b/>
          <w:bCs/>
          <w:color w:val="FF0000"/>
          <w:sz w:val="20"/>
          <w:szCs w:val="20"/>
          <w:highlight w:val="yellow"/>
        </w:rPr>
      </w:pPr>
    </w:p>
    <w:p w14:paraId="289DDACF" w14:textId="77777777" w:rsidR="004D6CBE" w:rsidRPr="004D6CBE" w:rsidRDefault="004D6CBE" w:rsidP="004D6CBE">
      <w:pPr>
        <w:pStyle w:val="PargrafodaLista"/>
        <w:numPr>
          <w:ilvl w:val="2"/>
          <w:numId w:val="26"/>
        </w:numPr>
        <w:shd w:val="clear" w:color="auto" w:fill="FFFFFF"/>
        <w:suppressAutoHyphens/>
        <w:spacing w:line="276" w:lineRule="auto"/>
        <w:ind w:left="397" w:hanging="340"/>
        <w:jc w:val="both"/>
        <w:rPr>
          <w:rFonts w:ascii="Arial" w:hAnsi="Arial" w:cs="Arial"/>
          <w:sz w:val="20"/>
          <w:szCs w:val="20"/>
        </w:rPr>
      </w:pPr>
      <w:r w:rsidRPr="004D6CBE">
        <w:rPr>
          <w:rFonts w:ascii="Arial" w:hAnsi="Arial" w:cs="Arial"/>
          <w:b/>
          <w:sz w:val="20"/>
          <w:szCs w:val="20"/>
        </w:rPr>
        <w:t xml:space="preserve">Obrigações de contratado: </w:t>
      </w:r>
    </w:p>
    <w:p w14:paraId="4ADFFB15" w14:textId="77777777" w:rsidR="004D6CBE" w:rsidRPr="004D6CBE" w:rsidRDefault="004D6CBE" w:rsidP="004D6CBE">
      <w:pPr>
        <w:pStyle w:val="PargrafodaLista"/>
        <w:shd w:val="clear" w:color="auto" w:fill="FFFFFF"/>
        <w:spacing w:line="276" w:lineRule="auto"/>
        <w:ind w:left="2217"/>
        <w:jc w:val="both"/>
        <w:rPr>
          <w:rFonts w:ascii="Arial" w:hAnsi="Arial" w:cs="Arial"/>
          <w:b/>
          <w:sz w:val="20"/>
          <w:szCs w:val="20"/>
          <w:highlight w:val="yellow"/>
        </w:rPr>
      </w:pPr>
    </w:p>
    <w:p w14:paraId="0DB04433" w14:textId="77777777" w:rsidR="004D6CBE" w:rsidRPr="004D6CBE" w:rsidRDefault="004D6CBE" w:rsidP="004D6CBE">
      <w:pPr>
        <w:pStyle w:val="PargrafodaLista"/>
        <w:shd w:val="clear" w:color="auto" w:fill="FFFFFF"/>
        <w:suppressAutoHyphens/>
        <w:spacing w:line="276" w:lineRule="auto"/>
        <w:ind w:left="0"/>
        <w:jc w:val="both"/>
        <w:rPr>
          <w:rFonts w:ascii="Arial" w:hAnsi="Arial" w:cs="Arial"/>
          <w:sz w:val="20"/>
          <w:szCs w:val="20"/>
        </w:rPr>
      </w:pPr>
      <w:r w:rsidRPr="004D6CBE">
        <w:rPr>
          <w:rFonts w:ascii="Arial" w:hAnsi="Arial" w:cs="Arial"/>
          <w:color w:val="000000"/>
          <w:sz w:val="20"/>
          <w:szCs w:val="20"/>
        </w:rPr>
        <w:t>Será adotado as obrigações do contratante que estão na minuta de contrato, incluindo as descrias abaixo:</w:t>
      </w:r>
    </w:p>
    <w:p w14:paraId="3E351DC3" w14:textId="77777777" w:rsidR="004D6CBE" w:rsidRPr="004D6CBE" w:rsidRDefault="004D6CBE" w:rsidP="004D6CBE">
      <w:pPr>
        <w:pStyle w:val="ListParagraph"/>
        <w:numPr>
          <w:ilvl w:val="0"/>
          <w:numId w:val="32"/>
        </w:numPr>
        <w:shd w:val="clear" w:color="auto" w:fill="FFFFFF"/>
        <w:tabs>
          <w:tab w:val="left" w:pos="285"/>
        </w:tabs>
        <w:jc w:val="both"/>
        <w:rPr>
          <w:sz w:val="20"/>
          <w:szCs w:val="20"/>
        </w:rPr>
      </w:pPr>
      <w:r w:rsidRPr="004D6CBE">
        <w:rPr>
          <w:color w:val="000000"/>
          <w:sz w:val="20"/>
          <w:szCs w:val="20"/>
        </w:rPr>
        <w:t>A empresa vencedora do certame obriga-se a fornecer os objetos a que se refere o Termo de Referência de acordo estritamente com as especificações descritas, sendo de sua inteira responsabilidade a substituição do mesmo quando constatado no seu recebimento não estar em conformidade com as referidas especificações.</w:t>
      </w:r>
    </w:p>
    <w:p w14:paraId="16C39563" w14:textId="77777777" w:rsidR="004D6CBE" w:rsidRPr="004D6CBE" w:rsidRDefault="004D6CBE" w:rsidP="004D6CBE">
      <w:pPr>
        <w:numPr>
          <w:ilvl w:val="0"/>
          <w:numId w:val="32"/>
        </w:numPr>
        <w:shd w:val="clear" w:color="auto" w:fill="FFFFFF"/>
        <w:tabs>
          <w:tab w:val="left" w:pos="285"/>
        </w:tabs>
        <w:suppressAutoHyphens/>
        <w:spacing w:line="276" w:lineRule="auto"/>
        <w:jc w:val="both"/>
        <w:rPr>
          <w:rFonts w:ascii="Arial" w:hAnsi="Arial" w:cs="Arial"/>
          <w:sz w:val="20"/>
          <w:szCs w:val="20"/>
        </w:rPr>
      </w:pPr>
      <w:r w:rsidRPr="004D6CBE">
        <w:rPr>
          <w:rFonts w:ascii="Arial" w:eastAsia="Arial" w:hAnsi="Arial" w:cs="Arial"/>
          <w:color w:val="000000"/>
          <w:sz w:val="20"/>
          <w:szCs w:val="20"/>
        </w:rPr>
        <w:t>Custos relativos a deslocamento, transporte de equipamentos (necessários à descarga, instalação e remoção pós corridas), hospedagem, pagamento de terceiros, serão por conta da Contratada, não cabendo nenhum ônus à Contratante;</w:t>
      </w:r>
    </w:p>
    <w:p w14:paraId="6846BEBE" w14:textId="77777777" w:rsidR="004D6CBE" w:rsidRPr="004D6CBE" w:rsidRDefault="004D6CBE" w:rsidP="004D6CBE">
      <w:pPr>
        <w:pStyle w:val="PargrafodaLista"/>
        <w:shd w:val="clear" w:color="auto" w:fill="FFFFFF"/>
        <w:suppressAutoHyphens/>
        <w:spacing w:line="276" w:lineRule="auto"/>
        <w:ind w:left="0"/>
        <w:jc w:val="both"/>
        <w:rPr>
          <w:rFonts w:ascii="Arial" w:hAnsi="Arial" w:cs="Arial"/>
          <w:color w:val="000000"/>
          <w:sz w:val="20"/>
          <w:szCs w:val="20"/>
          <w:highlight w:val="yellow"/>
        </w:rPr>
      </w:pPr>
    </w:p>
    <w:p w14:paraId="7D107FAC"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uppressAutoHyphens/>
        <w:contextualSpacing/>
        <w:jc w:val="both"/>
        <w:rPr>
          <w:rFonts w:ascii="Arial" w:hAnsi="Arial" w:cs="Arial"/>
          <w:sz w:val="20"/>
          <w:szCs w:val="20"/>
        </w:rPr>
      </w:pPr>
      <w:r w:rsidRPr="004D6CBE">
        <w:rPr>
          <w:rFonts w:ascii="Arial" w:eastAsia="Arial" w:hAnsi="Arial" w:cs="Arial"/>
          <w:b/>
          <w:bCs/>
          <w:color w:val="00000A"/>
          <w:kern w:val="2"/>
          <w:sz w:val="20"/>
          <w:szCs w:val="20"/>
        </w:rPr>
        <w:t>Sistema de Gerenciador de Competições</w:t>
      </w:r>
    </w:p>
    <w:p w14:paraId="7CFEE4F6" w14:textId="77777777" w:rsidR="004D6CBE" w:rsidRPr="004D6CBE" w:rsidRDefault="004D6CBE" w:rsidP="004D6CBE">
      <w:pPr>
        <w:pBdr>
          <w:top w:val="none" w:sz="0" w:space="0" w:color="000000"/>
          <w:left w:val="none" w:sz="0" w:space="0" w:color="000000"/>
          <w:bottom w:val="none" w:sz="0" w:space="0" w:color="000000"/>
          <w:right w:val="none" w:sz="0" w:space="0" w:color="000000"/>
        </w:pBdr>
        <w:shd w:val="clear" w:color="auto" w:fill="FFFFFF"/>
        <w:suppressAutoHyphens/>
        <w:spacing w:line="276" w:lineRule="auto"/>
        <w:contextualSpacing/>
        <w:jc w:val="both"/>
        <w:rPr>
          <w:rFonts w:ascii="Arial" w:eastAsia="Arial" w:hAnsi="Arial" w:cs="Arial"/>
          <w:b/>
          <w:bCs/>
          <w:color w:val="000000"/>
          <w:spacing w:val="5"/>
          <w:kern w:val="2"/>
          <w:sz w:val="20"/>
          <w:szCs w:val="20"/>
          <w:highlight w:val="yellow"/>
        </w:rPr>
      </w:pPr>
    </w:p>
    <w:p w14:paraId="59A2BEC1" w14:textId="77777777" w:rsidR="004D6CBE" w:rsidRPr="004D6CBE" w:rsidRDefault="004D6CBE" w:rsidP="0071231F">
      <w:pPr>
        <w:pStyle w:val="PargrafodaLista"/>
        <w:numPr>
          <w:ilvl w:val="2"/>
          <w:numId w:val="26"/>
        </w:numPr>
        <w:shd w:val="clear" w:color="auto" w:fill="FFFFFF"/>
        <w:suppressAutoHyphens/>
        <w:spacing w:line="276" w:lineRule="auto"/>
        <w:ind w:left="284" w:firstLine="0"/>
        <w:jc w:val="both"/>
        <w:rPr>
          <w:rFonts w:ascii="Arial" w:hAnsi="Arial" w:cs="Arial"/>
          <w:sz w:val="20"/>
          <w:szCs w:val="20"/>
        </w:rPr>
      </w:pPr>
      <w:r w:rsidRPr="004D6CBE">
        <w:rPr>
          <w:rFonts w:ascii="Arial" w:hAnsi="Arial" w:cs="Arial"/>
          <w:b/>
          <w:sz w:val="20"/>
          <w:szCs w:val="20"/>
        </w:rPr>
        <w:t>Obrigações do contratante:</w:t>
      </w:r>
      <w:r w:rsidRPr="004D6CBE">
        <w:rPr>
          <w:rFonts w:ascii="Arial" w:hAnsi="Arial" w:cs="Arial"/>
          <w:b/>
          <w:sz w:val="20"/>
          <w:szCs w:val="20"/>
          <w:highlight w:val="yellow"/>
        </w:rPr>
        <w:t xml:space="preserve"> </w:t>
      </w:r>
    </w:p>
    <w:p w14:paraId="537CE906" w14:textId="77777777" w:rsidR="004D6CBE" w:rsidRPr="004D6CBE" w:rsidRDefault="004D6CBE" w:rsidP="004D6CBE">
      <w:pPr>
        <w:pStyle w:val="PargrafodaLista"/>
        <w:shd w:val="clear" w:color="auto" w:fill="FFFFFF"/>
        <w:spacing w:line="276" w:lineRule="auto"/>
        <w:ind w:left="2273"/>
        <w:jc w:val="both"/>
        <w:rPr>
          <w:rFonts w:ascii="Arial" w:hAnsi="Arial" w:cs="Arial"/>
          <w:b/>
          <w:sz w:val="20"/>
          <w:szCs w:val="20"/>
          <w:highlight w:val="yellow"/>
        </w:rPr>
      </w:pPr>
    </w:p>
    <w:p w14:paraId="7A046F21" w14:textId="77777777" w:rsidR="004D6CBE" w:rsidRPr="004D6CBE" w:rsidRDefault="004D6CBE" w:rsidP="004D6CBE">
      <w:pPr>
        <w:pStyle w:val="PargrafodaLista"/>
        <w:shd w:val="clear" w:color="auto" w:fill="FFFFFF"/>
        <w:suppressAutoHyphens/>
        <w:spacing w:line="276" w:lineRule="auto"/>
        <w:ind w:left="0"/>
        <w:jc w:val="both"/>
        <w:rPr>
          <w:rFonts w:ascii="Arial" w:hAnsi="Arial" w:cs="Arial"/>
          <w:sz w:val="20"/>
          <w:szCs w:val="20"/>
        </w:rPr>
      </w:pPr>
      <w:r w:rsidRPr="004D6CBE">
        <w:rPr>
          <w:rFonts w:ascii="Arial" w:hAnsi="Arial" w:cs="Arial"/>
          <w:color w:val="000000"/>
          <w:sz w:val="20"/>
          <w:szCs w:val="20"/>
        </w:rPr>
        <w:t>Será adotado as obrigações do contratante que estão na minuta de contrato, incluindo as descrias abaixo:</w:t>
      </w:r>
    </w:p>
    <w:p w14:paraId="17285108" w14:textId="77777777" w:rsidR="004D6CBE" w:rsidRPr="004D6CBE" w:rsidRDefault="004D6CBE" w:rsidP="004D6CBE">
      <w:pPr>
        <w:pStyle w:val="PargrafodaLista"/>
        <w:numPr>
          <w:ilvl w:val="0"/>
          <w:numId w:val="30"/>
        </w:numPr>
        <w:shd w:val="clear" w:color="auto" w:fill="FFFFFF"/>
        <w:suppressAutoHyphens/>
        <w:spacing w:line="276" w:lineRule="auto"/>
        <w:jc w:val="both"/>
        <w:rPr>
          <w:rFonts w:ascii="Arial" w:hAnsi="Arial" w:cs="Arial"/>
          <w:sz w:val="20"/>
          <w:szCs w:val="20"/>
        </w:rPr>
      </w:pPr>
      <w:r w:rsidRPr="004D6CBE">
        <w:rPr>
          <w:rFonts w:ascii="Arial" w:hAnsi="Arial" w:cs="Arial"/>
          <w:color w:val="000000"/>
          <w:sz w:val="20"/>
          <w:szCs w:val="20"/>
        </w:rPr>
        <w:t>O acesso ao sistema bem como o cadastro de usuários poderá ser feito a qualquer momento pela Contratante.</w:t>
      </w:r>
    </w:p>
    <w:p w14:paraId="00B9661E" w14:textId="77777777" w:rsidR="004D6CBE" w:rsidRPr="004D6CBE" w:rsidRDefault="004D6CBE" w:rsidP="004D6CBE">
      <w:pPr>
        <w:pStyle w:val="PargrafodaLista"/>
        <w:numPr>
          <w:ilvl w:val="0"/>
          <w:numId w:val="30"/>
        </w:numPr>
        <w:shd w:val="clear" w:color="auto" w:fill="FFFFFF"/>
        <w:suppressAutoHyphens/>
        <w:spacing w:line="276" w:lineRule="auto"/>
        <w:jc w:val="both"/>
        <w:rPr>
          <w:rFonts w:ascii="Arial" w:hAnsi="Arial" w:cs="Arial"/>
          <w:sz w:val="20"/>
          <w:szCs w:val="20"/>
        </w:rPr>
      </w:pPr>
      <w:r w:rsidRPr="004D6CBE">
        <w:rPr>
          <w:rFonts w:ascii="Arial" w:hAnsi="Arial" w:cs="Arial"/>
          <w:color w:val="000000"/>
          <w:sz w:val="20"/>
          <w:szCs w:val="20"/>
        </w:rPr>
        <w:t>O sistema poderá ser acessado de qualquer computador ou dispositivo que tenha acesso à internet.</w:t>
      </w:r>
    </w:p>
    <w:p w14:paraId="638F47F1" w14:textId="77777777" w:rsidR="004D6CBE" w:rsidRPr="004D6CBE" w:rsidRDefault="004D6CBE" w:rsidP="004D6CBE">
      <w:pPr>
        <w:pStyle w:val="PargrafodaLista"/>
        <w:numPr>
          <w:ilvl w:val="0"/>
          <w:numId w:val="30"/>
        </w:numPr>
        <w:shd w:val="clear" w:color="auto" w:fill="FFFFFF"/>
        <w:suppressAutoHyphens/>
        <w:spacing w:line="276" w:lineRule="auto"/>
        <w:jc w:val="both"/>
        <w:rPr>
          <w:rFonts w:ascii="Arial" w:hAnsi="Arial" w:cs="Arial"/>
          <w:sz w:val="20"/>
          <w:szCs w:val="20"/>
        </w:rPr>
      </w:pPr>
      <w:r w:rsidRPr="004D6CBE">
        <w:rPr>
          <w:rFonts w:ascii="Arial" w:hAnsi="Arial" w:cs="Arial"/>
          <w:color w:val="000000"/>
          <w:sz w:val="20"/>
          <w:szCs w:val="20"/>
        </w:rPr>
        <w:t>O sistema será atualizado para correções ou melhorias sem custos a contratante.</w:t>
      </w:r>
    </w:p>
    <w:p w14:paraId="0AC7C77D" w14:textId="77777777" w:rsidR="004D6CBE" w:rsidRPr="004D6CBE" w:rsidRDefault="004D6CBE" w:rsidP="004D6CBE">
      <w:pPr>
        <w:pStyle w:val="PargrafodaLista"/>
        <w:numPr>
          <w:ilvl w:val="0"/>
          <w:numId w:val="30"/>
        </w:numPr>
        <w:shd w:val="clear" w:color="auto" w:fill="FFFFFF"/>
        <w:suppressAutoHyphens/>
        <w:spacing w:line="276" w:lineRule="auto"/>
        <w:jc w:val="both"/>
        <w:rPr>
          <w:rFonts w:ascii="Arial" w:hAnsi="Arial" w:cs="Arial"/>
          <w:sz w:val="20"/>
          <w:szCs w:val="20"/>
        </w:rPr>
      </w:pPr>
      <w:r w:rsidRPr="004D6CBE">
        <w:rPr>
          <w:rFonts w:ascii="Arial" w:hAnsi="Arial" w:cs="Arial"/>
          <w:color w:val="000000"/>
          <w:sz w:val="20"/>
          <w:szCs w:val="20"/>
        </w:rPr>
        <w:t>O Contratante poderá sugerir melhorias ou implementações.</w:t>
      </w:r>
    </w:p>
    <w:p w14:paraId="2D3CCAAC" w14:textId="77777777" w:rsidR="004D6CBE" w:rsidRPr="004D6CBE" w:rsidRDefault="004D6CBE" w:rsidP="004D6CBE">
      <w:pPr>
        <w:pStyle w:val="PargrafodaLista"/>
        <w:ind w:left="2520" w:hanging="393"/>
        <w:rPr>
          <w:rFonts w:ascii="Arial" w:hAnsi="Arial" w:cs="Arial"/>
          <w:b/>
          <w:bCs/>
          <w:color w:val="FF0000"/>
          <w:sz w:val="20"/>
          <w:szCs w:val="20"/>
          <w:highlight w:val="yellow"/>
        </w:rPr>
      </w:pPr>
    </w:p>
    <w:p w14:paraId="1037EE2C" w14:textId="77777777" w:rsidR="004D6CBE" w:rsidRPr="004D6CBE" w:rsidRDefault="004D6CBE" w:rsidP="004D6CBE">
      <w:pPr>
        <w:pStyle w:val="PargrafodaLista"/>
        <w:numPr>
          <w:ilvl w:val="2"/>
          <w:numId w:val="26"/>
        </w:numPr>
        <w:shd w:val="clear" w:color="auto" w:fill="FFFFFF"/>
        <w:suppressAutoHyphens/>
        <w:spacing w:line="276" w:lineRule="auto"/>
        <w:ind w:left="397" w:hanging="340"/>
        <w:jc w:val="both"/>
        <w:rPr>
          <w:rFonts w:ascii="Arial" w:hAnsi="Arial" w:cs="Arial"/>
          <w:sz w:val="20"/>
          <w:szCs w:val="20"/>
        </w:rPr>
      </w:pPr>
      <w:r w:rsidRPr="004D6CBE">
        <w:rPr>
          <w:rFonts w:ascii="Arial" w:hAnsi="Arial" w:cs="Arial"/>
          <w:b/>
          <w:sz w:val="20"/>
          <w:szCs w:val="20"/>
        </w:rPr>
        <w:t xml:space="preserve">Obrigações de contratado: </w:t>
      </w:r>
    </w:p>
    <w:p w14:paraId="4CB8BE9D" w14:textId="77777777" w:rsidR="004D6CBE" w:rsidRPr="004D6CBE" w:rsidRDefault="004D6CBE" w:rsidP="004D6CBE">
      <w:pPr>
        <w:pStyle w:val="PargrafodaLista"/>
        <w:shd w:val="clear" w:color="auto" w:fill="FFFFFF"/>
        <w:spacing w:line="276" w:lineRule="auto"/>
        <w:ind w:left="2217"/>
        <w:jc w:val="both"/>
        <w:rPr>
          <w:rFonts w:ascii="Arial" w:hAnsi="Arial" w:cs="Arial"/>
          <w:b/>
          <w:sz w:val="20"/>
          <w:szCs w:val="20"/>
        </w:rPr>
      </w:pPr>
    </w:p>
    <w:p w14:paraId="66756274" w14:textId="77777777" w:rsidR="004D6CBE" w:rsidRPr="004D6CBE" w:rsidRDefault="004D6CBE" w:rsidP="004D6CBE">
      <w:pPr>
        <w:pStyle w:val="PargrafodaLista"/>
        <w:shd w:val="clear" w:color="auto" w:fill="FFFFFF"/>
        <w:suppressAutoHyphens/>
        <w:spacing w:line="276" w:lineRule="auto"/>
        <w:ind w:left="0"/>
        <w:jc w:val="both"/>
        <w:rPr>
          <w:rFonts w:ascii="Arial" w:hAnsi="Arial" w:cs="Arial"/>
          <w:sz w:val="20"/>
          <w:szCs w:val="20"/>
        </w:rPr>
      </w:pPr>
      <w:r w:rsidRPr="004D6CBE">
        <w:rPr>
          <w:rFonts w:ascii="Arial" w:hAnsi="Arial" w:cs="Arial"/>
          <w:color w:val="000000"/>
          <w:sz w:val="20"/>
          <w:szCs w:val="20"/>
        </w:rPr>
        <w:t>Será adotado as obrigações do contratante que estão na minuta de contrato, incluindo as descrias abaixo:</w:t>
      </w:r>
    </w:p>
    <w:p w14:paraId="404ED8AD" w14:textId="77777777" w:rsidR="004D6CBE" w:rsidRPr="004D6CBE" w:rsidRDefault="004D6CBE" w:rsidP="004D6CBE">
      <w:pPr>
        <w:pStyle w:val="PargrafodaLista"/>
        <w:numPr>
          <w:ilvl w:val="0"/>
          <w:numId w:val="29"/>
        </w:numPr>
        <w:shd w:val="clear" w:color="auto" w:fill="FFFFFF"/>
        <w:suppressAutoHyphens/>
        <w:spacing w:line="276" w:lineRule="auto"/>
        <w:jc w:val="both"/>
        <w:rPr>
          <w:rFonts w:ascii="Arial" w:hAnsi="Arial" w:cs="Arial"/>
          <w:sz w:val="20"/>
          <w:szCs w:val="20"/>
        </w:rPr>
      </w:pPr>
      <w:r w:rsidRPr="004D6CBE">
        <w:rPr>
          <w:rFonts w:ascii="Arial" w:hAnsi="Arial" w:cs="Arial"/>
          <w:color w:val="000000"/>
          <w:sz w:val="20"/>
          <w:szCs w:val="20"/>
        </w:rPr>
        <w:t>Suporte técnico gratuito quando o mesmo referir à utilização do sistema ou para atualização do mesmo.</w:t>
      </w:r>
    </w:p>
    <w:p w14:paraId="2BDB4B34" w14:textId="77777777" w:rsidR="004D6CBE" w:rsidRPr="004D6CBE" w:rsidRDefault="004D6CBE" w:rsidP="004D6CBE">
      <w:pPr>
        <w:pStyle w:val="PargrafodaLista"/>
        <w:numPr>
          <w:ilvl w:val="0"/>
          <w:numId w:val="29"/>
        </w:numPr>
        <w:shd w:val="clear" w:color="auto" w:fill="FFFFFF"/>
        <w:suppressAutoHyphens/>
        <w:spacing w:line="276" w:lineRule="auto"/>
        <w:jc w:val="both"/>
        <w:rPr>
          <w:rFonts w:ascii="Arial" w:hAnsi="Arial" w:cs="Arial"/>
          <w:sz w:val="20"/>
          <w:szCs w:val="20"/>
        </w:rPr>
      </w:pPr>
      <w:r w:rsidRPr="004D6CBE">
        <w:rPr>
          <w:rFonts w:ascii="Arial" w:hAnsi="Arial" w:cs="Arial"/>
          <w:color w:val="000000"/>
          <w:sz w:val="20"/>
          <w:szCs w:val="20"/>
        </w:rPr>
        <w:t xml:space="preserve">Em hipótese nenhuma será fornecido o banco de dados do sistema por ser </w:t>
      </w:r>
      <w:proofErr w:type="spellStart"/>
      <w:r w:rsidRPr="004D6CBE">
        <w:rPr>
          <w:rFonts w:ascii="Arial" w:hAnsi="Arial" w:cs="Arial"/>
          <w:color w:val="000000"/>
          <w:sz w:val="20"/>
          <w:szCs w:val="20"/>
        </w:rPr>
        <w:t>este</w:t>
      </w:r>
      <w:proofErr w:type="spellEnd"/>
      <w:r w:rsidRPr="004D6CBE">
        <w:rPr>
          <w:rFonts w:ascii="Arial" w:hAnsi="Arial" w:cs="Arial"/>
          <w:color w:val="000000"/>
          <w:sz w:val="20"/>
          <w:szCs w:val="20"/>
        </w:rPr>
        <w:t xml:space="preserve"> a estrutura de propriedade intelectual do contratado e fazer parte do sistema.</w:t>
      </w:r>
    </w:p>
    <w:p w14:paraId="16E0C204" w14:textId="77777777" w:rsidR="004D6CBE" w:rsidRPr="004D6CBE" w:rsidRDefault="004D6CBE" w:rsidP="004D6CBE">
      <w:pPr>
        <w:pStyle w:val="PargrafodaLista"/>
        <w:shd w:val="clear" w:color="auto" w:fill="FFFFFF"/>
        <w:suppressAutoHyphens/>
        <w:spacing w:line="276" w:lineRule="auto"/>
        <w:ind w:left="0"/>
        <w:jc w:val="both"/>
        <w:rPr>
          <w:rFonts w:ascii="Arial" w:hAnsi="Arial" w:cs="Arial"/>
          <w:sz w:val="20"/>
          <w:szCs w:val="20"/>
          <w:highlight w:val="yellow"/>
        </w:rPr>
      </w:pPr>
    </w:p>
    <w:p w14:paraId="477FC8CD" w14:textId="77777777" w:rsidR="004D6CBE" w:rsidRPr="004D6CBE" w:rsidRDefault="004D6CBE" w:rsidP="0071231F">
      <w:pPr>
        <w:numPr>
          <w:ilvl w:val="0"/>
          <w:numId w:val="26"/>
        </w:numPr>
        <w:shd w:val="clear" w:color="auto" w:fill="FFFFFF"/>
        <w:tabs>
          <w:tab w:val="left" w:pos="567"/>
        </w:tabs>
        <w:suppressAutoHyphens/>
        <w:spacing w:line="276" w:lineRule="auto"/>
        <w:ind w:left="340" w:hanging="340"/>
        <w:jc w:val="both"/>
        <w:rPr>
          <w:rFonts w:ascii="Arial" w:hAnsi="Arial" w:cs="Arial"/>
          <w:sz w:val="20"/>
          <w:szCs w:val="20"/>
        </w:rPr>
      </w:pPr>
      <w:r w:rsidRPr="004D6CBE">
        <w:rPr>
          <w:rFonts w:ascii="Arial" w:eastAsia="Times New Roman" w:hAnsi="Arial" w:cs="Arial"/>
          <w:b/>
          <w:sz w:val="20"/>
          <w:szCs w:val="20"/>
        </w:rPr>
        <w:t xml:space="preserve"> </w:t>
      </w:r>
      <w:r w:rsidRPr="004D6CBE">
        <w:rPr>
          <w:rFonts w:ascii="Arial" w:hAnsi="Arial" w:cs="Arial"/>
          <w:b/>
          <w:sz w:val="20"/>
          <w:szCs w:val="20"/>
        </w:rPr>
        <w:tab/>
      </w:r>
      <w:r w:rsidRPr="004D6CBE">
        <w:rPr>
          <w:rFonts w:ascii="Arial" w:hAnsi="Arial" w:cs="Arial"/>
          <w:b/>
          <w:sz w:val="20"/>
          <w:szCs w:val="20"/>
          <w:u w:val="single"/>
        </w:rPr>
        <w:t>ESTIMATIVA DE QUANTIDADES E ESTIMATIVA DE PREÇOS</w:t>
      </w:r>
    </w:p>
    <w:p w14:paraId="0C4746E7" w14:textId="77777777" w:rsidR="004D6CBE" w:rsidRPr="004D6CBE" w:rsidRDefault="004D6CBE" w:rsidP="004D6CBE">
      <w:pPr>
        <w:shd w:val="clear" w:color="auto" w:fill="FFFFFF"/>
        <w:spacing w:after="15" w:line="276" w:lineRule="auto"/>
        <w:jc w:val="both"/>
        <w:rPr>
          <w:rFonts w:ascii="Arial" w:hAnsi="Arial" w:cs="Arial"/>
          <w:sz w:val="20"/>
          <w:szCs w:val="20"/>
          <w:highlight w:val="yellow"/>
        </w:rPr>
      </w:pPr>
    </w:p>
    <w:p w14:paraId="2577CB02" w14:textId="77777777" w:rsidR="004D6CBE" w:rsidRPr="004D6CBE" w:rsidRDefault="004D6CBE" w:rsidP="004D6CBE">
      <w:pPr>
        <w:shd w:val="clear" w:color="auto" w:fill="FFFFFF"/>
        <w:spacing w:after="300" w:line="276" w:lineRule="auto"/>
        <w:jc w:val="both"/>
        <w:rPr>
          <w:rFonts w:ascii="Arial" w:hAnsi="Arial" w:cs="Arial"/>
          <w:sz w:val="20"/>
          <w:szCs w:val="20"/>
        </w:rPr>
      </w:pPr>
      <w:r w:rsidRPr="004D6CBE">
        <w:rPr>
          <w:rFonts w:ascii="Arial" w:hAnsi="Arial" w:cs="Arial"/>
          <w:sz w:val="20"/>
          <w:szCs w:val="20"/>
        </w:rPr>
        <w:t>A licitação pretende contratar serviço de Contratação de empresa para prestar os serviços de cronometragem eletrônica para eventos de corridas de rua, com o fornecimento de colocação de linha de cronometragem, locação de relógio pórtico, kit com numeral de peito e todos os materiais necessários, com a retirada após término do evento.</w:t>
      </w:r>
    </w:p>
    <w:p w14:paraId="7FB3E350" w14:textId="77777777" w:rsidR="004D6CBE" w:rsidRPr="004D6CBE" w:rsidRDefault="004D6CBE" w:rsidP="004D6CBE">
      <w:pPr>
        <w:shd w:val="clear" w:color="auto" w:fill="FFFFFF"/>
        <w:spacing w:after="300" w:line="276" w:lineRule="auto"/>
        <w:jc w:val="both"/>
        <w:rPr>
          <w:rFonts w:ascii="Arial" w:hAnsi="Arial" w:cs="Arial"/>
          <w:sz w:val="20"/>
          <w:szCs w:val="20"/>
        </w:rPr>
      </w:pPr>
      <w:r w:rsidRPr="004D6CBE">
        <w:rPr>
          <w:rFonts w:ascii="Arial" w:hAnsi="Arial" w:cs="Arial"/>
          <w:sz w:val="20"/>
          <w:szCs w:val="20"/>
        </w:rPr>
        <w:t>A licitação pretende contratar serviço de Locação de Sistema de Competição Online (software) para gestão esportiva para controlar de forma automatizada as competições com inscrições online de equipes e atletas das modalidades individuais e coletivas nos seguintes moldes:</w:t>
      </w:r>
    </w:p>
    <w:p w14:paraId="1A7E7001" w14:textId="6E7078EF" w:rsidR="004D6CBE" w:rsidRPr="0071231F" w:rsidRDefault="004D6CBE" w:rsidP="0071231F">
      <w:pPr>
        <w:jc w:val="both"/>
        <w:rPr>
          <w:rFonts w:ascii="Arial" w:hAnsi="Arial" w:cs="Arial"/>
          <w:sz w:val="20"/>
          <w:szCs w:val="20"/>
        </w:rPr>
      </w:pPr>
      <w:r w:rsidRPr="004D6CBE">
        <w:rPr>
          <w:rFonts w:ascii="Arial" w:hAnsi="Arial" w:cs="Arial"/>
          <w:b/>
          <w:bCs/>
          <w:sz w:val="20"/>
          <w:szCs w:val="20"/>
        </w:rPr>
        <w:t>Sistema de Gerenciador de Competições</w:t>
      </w:r>
    </w:p>
    <w:tbl>
      <w:tblPr>
        <w:tblW w:w="5000" w:type="pct"/>
        <w:tblCellMar>
          <w:top w:w="55" w:type="dxa"/>
          <w:left w:w="55" w:type="dxa"/>
          <w:bottom w:w="55" w:type="dxa"/>
          <w:right w:w="55" w:type="dxa"/>
        </w:tblCellMar>
        <w:tblLook w:val="0000" w:firstRow="0" w:lastRow="0" w:firstColumn="0" w:lastColumn="0" w:noHBand="0" w:noVBand="0"/>
      </w:tblPr>
      <w:tblGrid>
        <w:gridCol w:w="796"/>
        <w:gridCol w:w="797"/>
        <w:gridCol w:w="764"/>
        <w:gridCol w:w="867"/>
        <w:gridCol w:w="6516"/>
      </w:tblGrid>
      <w:tr w:rsidR="004D6CBE" w:rsidRPr="0071231F" w14:paraId="0EB2DEE3" w14:textId="77777777" w:rsidTr="0071231F">
        <w:tc>
          <w:tcPr>
            <w:tcW w:w="409" w:type="pct"/>
            <w:tcBorders>
              <w:top w:val="single" w:sz="2" w:space="0" w:color="000000"/>
              <w:left w:val="single" w:sz="2" w:space="0" w:color="000000"/>
              <w:bottom w:val="single" w:sz="2" w:space="0" w:color="000000"/>
            </w:tcBorders>
            <w:shd w:val="clear" w:color="auto" w:fill="B4C7DC"/>
          </w:tcPr>
          <w:p w14:paraId="7F9B9958" w14:textId="77777777" w:rsidR="004D6CBE" w:rsidRPr="0071231F" w:rsidRDefault="004D6CBE" w:rsidP="004D6CBE">
            <w:pPr>
              <w:pStyle w:val="TableParagraph"/>
              <w:spacing w:line="227" w:lineRule="exact"/>
              <w:jc w:val="center"/>
              <w:rPr>
                <w:rFonts w:ascii="Arial" w:hAnsi="Arial" w:cs="Arial"/>
                <w:sz w:val="16"/>
                <w:szCs w:val="16"/>
              </w:rPr>
            </w:pPr>
            <w:r w:rsidRPr="0071231F">
              <w:rPr>
                <w:rFonts w:ascii="Arial" w:hAnsi="Arial" w:cs="Arial"/>
                <w:b/>
                <w:bCs/>
                <w:sz w:val="16"/>
                <w:szCs w:val="16"/>
              </w:rPr>
              <w:t>LOTE</w:t>
            </w:r>
          </w:p>
        </w:tc>
        <w:tc>
          <w:tcPr>
            <w:tcW w:w="409" w:type="pct"/>
            <w:tcBorders>
              <w:top w:val="single" w:sz="2" w:space="0" w:color="000000"/>
              <w:left w:val="single" w:sz="2" w:space="0" w:color="000000"/>
              <w:bottom w:val="single" w:sz="2" w:space="0" w:color="000000"/>
            </w:tcBorders>
            <w:shd w:val="clear" w:color="auto" w:fill="B4C7DC"/>
          </w:tcPr>
          <w:p w14:paraId="0F56D403" w14:textId="77777777" w:rsidR="004D6CBE" w:rsidRPr="0071231F" w:rsidRDefault="004D6CBE" w:rsidP="004D6CBE">
            <w:pPr>
              <w:pStyle w:val="TableParagraph"/>
              <w:spacing w:line="227" w:lineRule="exact"/>
              <w:jc w:val="center"/>
              <w:rPr>
                <w:rFonts w:ascii="Arial" w:hAnsi="Arial" w:cs="Arial"/>
                <w:sz w:val="16"/>
                <w:szCs w:val="16"/>
              </w:rPr>
            </w:pPr>
            <w:r w:rsidRPr="0071231F">
              <w:rPr>
                <w:rFonts w:ascii="Arial" w:eastAsia="Times New Roman" w:hAnsi="Arial" w:cs="Arial"/>
                <w:b/>
                <w:bCs/>
                <w:color w:val="000000"/>
                <w:sz w:val="16"/>
                <w:szCs w:val="16"/>
              </w:rPr>
              <w:t xml:space="preserve"> </w:t>
            </w:r>
            <w:r w:rsidRPr="0071231F">
              <w:rPr>
                <w:rFonts w:ascii="Arial" w:hAnsi="Arial" w:cs="Arial"/>
                <w:b/>
                <w:bCs/>
                <w:color w:val="000000"/>
                <w:sz w:val="16"/>
                <w:szCs w:val="16"/>
              </w:rPr>
              <w:t>ITEM</w:t>
            </w:r>
          </w:p>
        </w:tc>
        <w:tc>
          <w:tcPr>
            <w:tcW w:w="392" w:type="pct"/>
            <w:tcBorders>
              <w:top w:val="single" w:sz="2" w:space="0" w:color="000000"/>
              <w:left w:val="single" w:sz="2" w:space="0" w:color="000000"/>
              <w:bottom w:val="single" w:sz="2" w:space="0" w:color="000000"/>
            </w:tcBorders>
            <w:shd w:val="clear" w:color="auto" w:fill="B4C7DC"/>
          </w:tcPr>
          <w:p w14:paraId="11102121" w14:textId="77777777" w:rsidR="004D6CBE" w:rsidRPr="0071231F" w:rsidRDefault="004D6CBE" w:rsidP="004D6CBE">
            <w:pPr>
              <w:pStyle w:val="TableParagraph"/>
              <w:spacing w:line="227" w:lineRule="exact"/>
              <w:jc w:val="center"/>
              <w:rPr>
                <w:rFonts w:ascii="Arial" w:hAnsi="Arial" w:cs="Arial"/>
                <w:sz w:val="16"/>
                <w:szCs w:val="16"/>
              </w:rPr>
            </w:pPr>
            <w:r w:rsidRPr="0071231F">
              <w:rPr>
                <w:rFonts w:ascii="Arial" w:hAnsi="Arial" w:cs="Arial"/>
                <w:b/>
                <w:color w:val="000000"/>
                <w:sz w:val="16"/>
                <w:szCs w:val="16"/>
              </w:rPr>
              <w:t>QTD.</w:t>
            </w:r>
          </w:p>
        </w:tc>
        <w:tc>
          <w:tcPr>
            <w:tcW w:w="445" w:type="pct"/>
            <w:tcBorders>
              <w:top w:val="single" w:sz="2" w:space="0" w:color="000000"/>
              <w:left w:val="single" w:sz="2" w:space="0" w:color="000000"/>
              <w:bottom w:val="single" w:sz="2" w:space="0" w:color="000000"/>
            </w:tcBorders>
            <w:shd w:val="clear" w:color="auto" w:fill="B4C7DC"/>
          </w:tcPr>
          <w:p w14:paraId="32D39EA5" w14:textId="77777777" w:rsidR="004D6CBE" w:rsidRPr="0071231F" w:rsidRDefault="004D6CBE" w:rsidP="004D6CBE">
            <w:pPr>
              <w:pStyle w:val="TableParagraph"/>
              <w:spacing w:line="227" w:lineRule="exact"/>
              <w:ind w:left="112"/>
              <w:jc w:val="center"/>
              <w:rPr>
                <w:rFonts w:ascii="Arial" w:hAnsi="Arial" w:cs="Arial"/>
                <w:sz w:val="16"/>
                <w:szCs w:val="16"/>
              </w:rPr>
            </w:pPr>
            <w:r w:rsidRPr="0071231F">
              <w:rPr>
                <w:rFonts w:ascii="Arial" w:hAnsi="Arial" w:cs="Arial"/>
                <w:b/>
                <w:color w:val="000000"/>
                <w:sz w:val="16"/>
                <w:szCs w:val="16"/>
              </w:rPr>
              <w:t>MED.</w:t>
            </w:r>
          </w:p>
        </w:tc>
        <w:tc>
          <w:tcPr>
            <w:tcW w:w="3345" w:type="pct"/>
            <w:tcBorders>
              <w:top w:val="single" w:sz="2" w:space="0" w:color="000000"/>
              <w:left w:val="single" w:sz="2" w:space="0" w:color="000000"/>
              <w:bottom w:val="single" w:sz="2" w:space="0" w:color="000000"/>
              <w:right w:val="single" w:sz="2" w:space="0" w:color="000000"/>
            </w:tcBorders>
            <w:shd w:val="clear" w:color="auto" w:fill="B4C7DC"/>
          </w:tcPr>
          <w:p w14:paraId="7B79E77F" w14:textId="77777777" w:rsidR="004D6CBE" w:rsidRPr="0071231F" w:rsidRDefault="004D6CBE" w:rsidP="004D6CBE">
            <w:pPr>
              <w:pStyle w:val="TableParagraph"/>
              <w:spacing w:line="227" w:lineRule="exact"/>
              <w:ind w:left="112"/>
              <w:jc w:val="center"/>
              <w:rPr>
                <w:rFonts w:ascii="Arial" w:hAnsi="Arial" w:cs="Arial"/>
                <w:sz w:val="16"/>
                <w:szCs w:val="16"/>
              </w:rPr>
            </w:pPr>
            <w:r w:rsidRPr="0071231F">
              <w:rPr>
                <w:rFonts w:ascii="Arial" w:hAnsi="Arial" w:cs="Arial"/>
                <w:b/>
                <w:color w:val="000000"/>
                <w:sz w:val="16"/>
                <w:szCs w:val="16"/>
              </w:rPr>
              <w:t>SERVIÇO</w:t>
            </w:r>
          </w:p>
        </w:tc>
      </w:tr>
      <w:tr w:rsidR="004D6CBE" w:rsidRPr="0071231F" w14:paraId="59E9C395" w14:textId="77777777" w:rsidTr="0071231F">
        <w:trPr>
          <w:trHeight w:val="513"/>
        </w:trPr>
        <w:tc>
          <w:tcPr>
            <w:tcW w:w="409" w:type="pct"/>
            <w:vMerge w:val="restart"/>
            <w:tcBorders>
              <w:left w:val="single" w:sz="2" w:space="0" w:color="000000"/>
              <w:bottom w:val="single" w:sz="2" w:space="0" w:color="000000"/>
            </w:tcBorders>
            <w:shd w:val="clear" w:color="auto" w:fill="auto"/>
          </w:tcPr>
          <w:p w14:paraId="7F1D65BB" w14:textId="77777777" w:rsidR="004D6CBE" w:rsidRPr="0071231F" w:rsidRDefault="004D6CBE" w:rsidP="004D6CBE">
            <w:pPr>
              <w:pStyle w:val="Contedodatabela"/>
              <w:jc w:val="center"/>
              <w:rPr>
                <w:rFonts w:ascii="Arial" w:hAnsi="Arial" w:cs="Arial"/>
                <w:sz w:val="16"/>
                <w:szCs w:val="16"/>
              </w:rPr>
            </w:pPr>
          </w:p>
          <w:p w14:paraId="25D4AAC6" w14:textId="77777777" w:rsidR="004D6CBE" w:rsidRPr="0071231F" w:rsidRDefault="004D6CBE" w:rsidP="004D6CBE">
            <w:pPr>
              <w:pStyle w:val="Contedodatabela"/>
              <w:jc w:val="center"/>
              <w:rPr>
                <w:rFonts w:ascii="Arial" w:hAnsi="Arial" w:cs="Arial"/>
                <w:sz w:val="16"/>
                <w:szCs w:val="16"/>
              </w:rPr>
            </w:pPr>
            <w:r w:rsidRPr="0071231F">
              <w:rPr>
                <w:rFonts w:ascii="Arial" w:hAnsi="Arial" w:cs="Arial"/>
                <w:sz w:val="16"/>
                <w:szCs w:val="16"/>
              </w:rPr>
              <w:t>1</w:t>
            </w:r>
          </w:p>
        </w:tc>
        <w:tc>
          <w:tcPr>
            <w:tcW w:w="409" w:type="pct"/>
            <w:tcBorders>
              <w:left w:val="single" w:sz="2" w:space="0" w:color="000000"/>
              <w:bottom w:val="single" w:sz="2" w:space="0" w:color="000000"/>
            </w:tcBorders>
            <w:shd w:val="clear" w:color="auto" w:fill="auto"/>
          </w:tcPr>
          <w:p w14:paraId="6AA840DF" w14:textId="77777777" w:rsidR="004D6CBE" w:rsidRPr="0071231F" w:rsidRDefault="004D6CBE" w:rsidP="004D6CBE">
            <w:pPr>
              <w:pStyle w:val="Contedodatabela"/>
              <w:jc w:val="center"/>
              <w:rPr>
                <w:rFonts w:ascii="Arial" w:hAnsi="Arial" w:cs="Arial"/>
                <w:sz w:val="16"/>
                <w:szCs w:val="16"/>
              </w:rPr>
            </w:pPr>
            <w:r w:rsidRPr="0071231F">
              <w:rPr>
                <w:rFonts w:ascii="Arial" w:hAnsi="Arial" w:cs="Arial"/>
                <w:sz w:val="16"/>
                <w:szCs w:val="16"/>
              </w:rPr>
              <w:t>1</w:t>
            </w:r>
          </w:p>
        </w:tc>
        <w:tc>
          <w:tcPr>
            <w:tcW w:w="392" w:type="pct"/>
            <w:tcBorders>
              <w:left w:val="single" w:sz="2" w:space="0" w:color="000000"/>
              <w:bottom w:val="single" w:sz="2" w:space="0" w:color="000000"/>
            </w:tcBorders>
            <w:shd w:val="clear" w:color="auto" w:fill="auto"/>
          </w:tcPr>
          <w:p w14:paraId="53CDAE23" w14:textId="77777777" w:rsidR="004D6CBE" w:rsidRPr="0071231F" w:rsidRDefault="004D6CBE" w:rsidP="004D6CBE">
            <w:pPr>
              <w:pStyle w:val="Contedodatabela"/>
              <w:jc w:val="center"/>
              <w:rPr>
                <w:rFonts w:ascii="Arial" w:hAnsi="Arial" w:cs="Arial"/>
                <w:sz w:val="16"/>
                <w:szCs w:val="16"/>
              </w:rPr>
            </w:pPr>
            <w:r w:rsidRPr="0071231F">
              <w:rPr>
                <w:rFonts w:ascii="Arial" w:hAnsi="Arial" w:cs="Arial"/>
                <w:sz w:val="16"/>
                <w:szCs w:val="16"/>
              </w:rPr>
              <w:t>1</w:t>
            </w:r>
          </w:p>
        </w:tc>
        <w:tc>
          <w:tcPr>
            <w:tcW w:w="445" w:type="pct"/>
            <w:tcBorders>
              <w:left w:val="single" w:sz="2" w:space="0" w:color="000000"/>
              <w:bottom w:val="single" w:sz="2" w:space="0" w:color="000000"/>
            </w:tcBorders>
            <w:shd w:val="clear" w:color="auto" w:fill="auto"/>
          </w:tcPr>
          <w:p w14:paraId="149E499D" w14:textId="77777777" w:rsidR="004D6CBE" w:rsidRPr="0071231F" w:rsidRDefault="004D6CBE" w:rsidP="004D6CBE">
            <w:pPr>
              <w:pStyle w:val="Contedodatabela"/>
              <w:jc w:val="center"/>
              <w:rPr>
                <w:rFonts w:ascii="Arial" w:hAnsi="Arial" w:cs="Arial"/>
                <w:sz w:val="16"/>
                <w:szCs w:val="16"/>
              </w:rPr>
            </w:pPr>
            <w:r w:rsidRPr="0071231F">
              <w:rPr>
                <w:rFonts w:ascii="Arial" w:hAnsi="Arial" w:cs="Arial"/>
                <w:sz w:val="16"/>
                <w:szCs w:val="16"/>
              </w:rPr>
              <w:t>Serviço</w:t>
            </w:r>
          </w:p>
        </w:tc>
        <w:tc>
          <w:tcPr>
            <w:tcW w:w="3345" w:type="pct"/>
            <w:tcBorders>
              <w:left w:val="single" w:sz="2" w:space="0" w:color="000000"/>
              <w:bottom w:val="single" w:sz="2" w:space="0" w:color="000000"/>
              <w:right w:val="single" w:sz="2" w:space="0" w:color="000000"/>
            </w:tcBorders>
            <w:shd w:val="clear" w:color="auto" w:fill="auto"/>
          </w:tcPr>
          <w:p w14:paraId="177AB7CC" w14:textId="77777777" w:rsidR="004D6CBE" w:rsidRPr="0071231F" w:rsidRDefault="004D6CBE" w:rsidP="004D6CBE">
            <w:pPr>
              <w:jc w:val="both"/>
              <w:rPr>
                <w:rFonts w:ascii="Arial" w:hAnsi="Arial" w:cs="Arial"/>
                <w:sz w:val="16"/>
                <w:szCs w:val="16"/>
              </w:rPr>
            </w:pPr>
            <w:r w:rsidRPr="0071231F">
              <w:rPr>
                <w:rFonts w:ascii="Arial" w:hAnsi="Arial" w:cs="Arial"/>
                <w:sz w:val="16"/>
                <w:szCs w:val="16"/>
              </w:rPr>
              <w:t>IMPLANTAÇÃO E TREINAMENTO.</w:t>
            </w:r>
          </w:p>
        </w:tc>
      </w:tr>
      <w:tr w:rsidR="004D6CBE" w:rsidRPr="0071231F" w14:paraId="34990D47" w14:textId="77777777" w:rsidTr="0071231F">
        <w:trPr>
          <w:trHeight w:val="808"/>
        </w:trPr>
        <w:tc>
          <w:tcPr>
            <w:tcW w:w="409" w:type="pct"/>
            <w:vMerge/>
            <w:tcBorders>
              <w:left w:val="single" w:sz="2" w:space="0" w:color="000000"/>
              <w:bottom w:val="single" w:sz="2" w:space="0" w:color="000000"/>
            </w:tcBorders>
            <w:shd w:val="clear" w:color="auto" w:fill="auto"/>
          </w:tcPr>
          <w:p w14:paraId="780106FD" w14:textId="77777777" w:rsidR="004D6CBE" w:rsidRPr="0071231F" w:rsidRDefault="004D6CBE" w:rsidP="004D6CBE">
            <w:pPr>
              <w:pStyle w:val="Contedodatabela"/>
              <w:jc w:val="center"/>
              <w:rPr>
                <w:rFonts w:ascii="Arial" w:hAnsi="Arial" w:cs="Arial"/>
                <w:sz w:val="16"/>
                <w:szCs w:val="16"/>
              </w:rPr>
            </w:pPr>
          </w:p>
        </w:tc>
        <w:tc>
          <w:tcPr>
            <w:tcW w:w="409" w:type="pct"/>
            <w:tcBorders>
              <w:left w:val="single" w:sz="2" w:space="0" w:color="000000"/>
              <w:bottom w:val="single" w:sz="2" w:space="0" w:color="000000"/>
            </w:tcBorders>
            <w:shd w:val="clear" w:color="auto" w:fill="auto"/>
          </w:tcPr>
          <w:p w14:paraId="5A760C46" w14:textId="77777777" w:rsidR="004D6CBE" w:rsidRPr="0071231F" w:rsidRDefault="004D6CBE" w:rsidP="004D6CBE">
            <w:pPr>
              <w:pStyle w:val="Contedodatabela"/>
              <w:jc w:val="center"/>
              <w:rPr>
                <w:rFonts w:ascii="Arial" w:hAnsi="Arial" w:cs="Arial"/>
                <w:sz w:val="16"/>
                <w:szCs w:val="16"/>
              </w:rPr>
            </w:pPr>
            <w:r w:rsidRPr="0071231F">
              <w:rPr>
                <w:rFonts w:ascii="Arial" w:hAnsi="Arial" w:cs="Arial"/>
                <w:sz w:val="16"/>
                <w:szCs w:val="16"/>
              </w:rPr>
              <w:t>2</w:t>
            </w:r>
          </w:p>
        </w:tc>
        <w:tc>
          <w:tcPr>
            <w:tcW w:w="392" w:type="pct"/>
            <w:tcBorders>
              <w:left w:val="single" w:sz="2" w:space="0" w:color="000000"/>
              <w:bottom w:val="single" w:sz="2" w:space="0" w:color="000000"/>
            </w:tcBorders>
            <w:shd w:val="clear" w:color="auto" w:fill="auto"/>
          </w:tcPr>
          <w:p w14:paraId="7DC1B6B6" w14:textId="77777777" w:rsidR="004D6CBE" w:rsidRPr="0071231F" w:rsidRDefault="004D6CBE" w:rsidP="004D6CBE">
            <w:pPr>
              <w:pStyle w:val="Contedodatabela"/>
              <w:jc w:val="center"/>
              <w:rPr>
                <w:rFonts w:ascii="Arial" w:hAnsi="Arial" w:cs="Arial"/>
                <w:sz w:val="16"/>
                <w:szCs w:val="16"/>
              </w:rPr>
            </w:pPr>
            <w:r w:rsidRPr="0071231F">
              <w:rPr>
                <w:rFonts w:ascii="Arial" w:hAnsi="Arial" w:cs="Arial"/>
                <w:sz w:val="16"/>
                <w:szCs w:val="16"/>
              </w:rPr>
              <w:t>12</w:t>
            </w:r>
          </w:p>
        </w:tc>
        <w:tc>
          <w:tcPr>
            <w:tcW w:w="445" w:type="pct"/>
            <w:tcBorders>
              <w:left w:val="single" w:sz="2" w:space="0" w:color="000000"/>
              <w:bottom w:val="single" w:sz="2" w:space="0" w:color="000000"/>
            </w:tcBorders>
            <w:shd w:val="clear" w:color="auto" w:fill="auto"/>
          </w:tcPr>
          <w:p w14:paraId="0B8B69CB" w14:textId="77777777" w:rsidR="004D6CBE" w:rsidRPr="0071231F" w:rsidRDefault="004D6CBE" w:rsidP="004D6CBE">
            <w:pPr>
              <w:pStyle w:val="Contedodatabela"/>
              <w:jc w:val="center"/>
              <w:rPr>
                <w:rFonts w:ascii="Arial" w:hAnsi="Arial" w:cs="Arial"/>
                <w:sz w:val="16"/>
                <w:szCs w:val="16"/>
              </w:rPr>
            </w:pPr>
            <w:r w:rsidRPr="0071231F">
              <w:rPr>
                <w:rFonts w:ascii="Arial" w:hAnsi="Arial" w:cs="Arial"/>
                <w:sz w:val="16"/>
                <w:szCs w:val="16"/>
              </w:rPr>
              <w:t>Meses</w:t>
            </w:r>
          </w:p>
        </w:tc>
        <w:tc>
          <w:tcPr>
            <w:tcW w:w="3345" w:type="pct"/>
            <w:tcBorders>
              <w:left w:val="single" w:sz="2" w:space="0" w:color="000000"/>
              <w:bottom w:val="single" w:sz="2" w:space="0" w:color="000000"/>
              <w:right w:val="single" w:sz="2" w:space="0" w:color="000000"/>
            </w:tcBorders>
            <w:shd w:val="clear" w:color="auto" w:fill="auto"/>
          </w:tcPr>
          <w:p w14:paraId="7E664604" w14:textId="77777777" w:rsidR="004D6CBE" w:rsidRPr="0071231F" w:rsidRDefault="004D6CBE" w:rsidP="004D6CBE">
            <w:pPr>
              <w:jc w:val="both"/>
              <w:rPr>
                <w:rFonts w:ascii="Arial" w:hAnsi="Arial" w:cs="Arial"/>
                <w:sz w:val="16"/>
                <w:szCs w:val="16"/>
              </w:rPr>
            </w:pPr>
            <w:bookmarkStart w:id="77" w:name="__DdeLink__4988_769027469"/>
            <w:bookmarkStart w:id="78" w:name="__DdeLink__8611_3644921973"/>
            <w:bookmarkStart w:id="79" w:name="__DdeLink__10212_2785150524"/>
            <w:bookmarkStart w:id="80" w:name="__DdeLink__2118_636815841"/>
            <w:bookmarkStart w:id="81" w:name="__DdeLink__2383_89938590"/>
            <w:r w:rsidRPr="0071231F">
              <w:rPr>
                <w:rFonts w:ascii="Arial" w:hAnsi="Arial" w:cs="Arial"/>
                <w:color w:val="000000"/>
                <w:sz w:val="16"/>
                <w:szCs w:val="16"/>
              </w:rPr>
              <w:t>S</w:t>
            </w:r>
            <w:bookmarkEnd w:id="80"/>
            <w:bookmarkEnd w:id="81"/>
            <w:r w:rsidRPr="0071231F">
              <w:rPr>
                <w:rFonts w:ascii="Arial" w:hAnsi="Arial" w:cs="Arial"/>
                <w:color w:val="000000"/>
                <w:sz w:val="16"/>
                <w:szCs w:val="16"/>
              </w:rPr>
              <w:t>ISTEMA DE GERENCIADOR DE COMPETIÇÕES ESPORTIVAS DO MUNICÍPIO PELO PERÍODO DE 12 MESES, COM O OBJETIVO DE AUTOMATIZAR E MODERNIZAR CADA ETAPA DESDE O CADASTRO DOS ATLETAS ATÉ O GERENCIAMENTO DE TABELAS, BOLSA ATLETA, DIVULGAÇÃO DE NOTICIAS, DISPONIBILIZAÇÃO DE SISTEMA WEB E APLICATIVO MÓBILE E DENTRE OUTRAS FUNCIONALIDADES. COM SUPORTE TÉCNICO GRATUITO. FUNCIONALIDADE E ESPECIFICAÇÕES DO SISTEMA CONFORME DESCRITO NO TERMO DE REFERÊNCIA.</w:t>
            </w:r>
            <w:bookmarkEnd w:id="77"/>
            <w:bookmarkEnd w:id="78"/>
            <w:bookmarkEnd w:id="79"/>
          </w:p>
        </w:tc>
      </w:tr>
    </w:tbl>
    <w:p w14:paraId="6E9F2027" w14:textId="77777777" w:rsidR="004D6CBE" w:rsidRPr="004D6CBE" w:rsidRDefault="004D6CBE" w:rsidP="004D6CBE">
      <w:pPr>
        <w:ind w:left="720"/>
        <w:jc w:val="both"/>
        <w:rPr>
          <w:rFonts w:ascii="Arial" w:hAnsi="Arial" w:cs="Arial"/>
          <w:color w:val="FF0000"/>
          <w:sz w:val="20"/>
          <w:szCs w:val="20"/>
        </w:rPr>
      </w:pPr>
    </w:p>
    <w:p w14:paraId="6E85F504" w14:textId="07B2B904" w:rsidR="004D6CBE" w:rsidRPr="0071231F" w:rsidRDefault="004D6CBE" w:rsidP="0071231F">
      <w:pPr>
        <w:jc w:val="both"/>
        <w:rPr>
          <w:rFonts w:ascii="Arial" w:hAnsi="Arial" w:cs="Arial"/>
          <w:sz w:val="20"/>
          <w:szCs w:val="20"/>
        </w:rPr>
      </w:pPr>
      <w:r w:rsidRPr="004D6CBE">
        <w:rPr>
          <w:rFonts w:ascii="Arial" w:hAnsi="Arial" w:cs="Arial"/>
          <w:color w:val="000000"/>
          <w:sz w:val="20"/>
          <w:szCs w:val="20"/>
        </w:rPr>
        <w:t>TABELA DE PREÇOS</w:t>
      </w:r>
    </w:p>
    <w:tbl>
      <w:tblPr>
        <w:tblW w:w="5000" w:type="pct"/>
        <w:tblCellMar>
          <w:top w:w="55" w:type="dxa"/>
          <w:left w:w="55" w:type="dxa"/>
          <w:bottom w:w="55" w:type="dxa"/>
          <w:right w:w="55" w:type="dxa"/>
        </w:tblCellMar>
        <w:tblLook w:val="0000" w:firstRow="0" w:lastRow="0" w:firstColumn="0" w:lastColumn="0" w:noHBand="0" w:noVBand="0"/>
      </w:tblPr>
      <w:tblGrid>
        <w:gridCol w:w="4825"/>
        <w:gridCol w:w="4915"/>
      </w:tblGrid>
      <w:tr w:rsidR="004D6CBE" w:rsidRPr="0071231F" w14:paraId="25C47933" w14:textId="77777777" w:rsidTr="0071231F">
        <w:tc>
          <w:tcPr>
            <w:tcW w:w="2477" w:type="pct"/>
            <w:tcBorders>
              <w:top w:val="single" w:sz="2" w:space="0" w:color="000000"/>
              <w:left w:val="single" w:sz="2" w:space="0" w:color="000000"/>
              <w:bottom w:val="single" w:sz="2" w:space="0" w:color="000000"/>
            </w:tcBorders>
            <w:shd w:val="clear" w:color="auto" w:fill="B4C7DC"/>
          </w:tcPr>
          <w:p w14:paraId="24159FAD" w14:textId="77777777" w:rsidR="004D6CBE" w:rsidRPr="0071231F" w:rsidRDefault="004D6CBE" w:rsidP="004D6CBE">
            <w:pPr>
              <w:pStyle w:val="TableParagraph"/>
              <w:spacing w:line="227" w:lineRule="exact"/>
              <w:ind w:left="112"/>
              <w:jc w:val="center"/>
              <w:rPr>
                <w:rFonts w:ascii="Arial" w:hAnsi="Arial" w:cs="Arial"/>
                <w:sz w:val="16"/>
                <w:szCs w:val="16"/>
              </w:rPr>
            </w:pPr>
            <w:r w:rsidRPr="0071231F">
              <w:rPr>
                <w:rFonts w:ascii="Arial" w:hAnsi="Arial" w:cs="Arial"/>
                <w:b/>
                <w:color w:val="000000"/>
                <w:sz w:val="16"/>
                <w:szCs w:val="16"/>
              </w:rPr>
              <w:t>SERVIÇO</w:t>
            </w:r>
          </w:p>
        </w:tc>
        <w:tc>
          <w:tcPr>
            <w:tcW w:w="2523" w:type="pct"/>
            <w:tcBorders>
              <w:top w:val="single" w:sz="2" w:space="0" w:color="000000"/>
              <w:left w:val="single" w:sz="2" w:space="0" w:color="000000"/>
              <w:bottom w:val="single" w:sz="2" w:space="0" w:color="000000"/>
              <w:right w:val="single" w:sz="2" w:space="0" w:color="000000"/>
            </w:tcBorders>
            <w:shd w:val="clear" w:color="auto" w:fill="B4C7DC"/>
          </w:tcPr>
          <w:p w14:paraId="6C9B8830" w14:textId="77777777" w:rsidR="004D6CBE" w:rsidRPr="0071231F" w:rsidRDefault="004D6CBE" w:rsidP="004D6CBE">
            <w:pPr>
              <w:pStyle w:val="TableParagraph"/>
              <w:spacing w:line="227" w:lineRule="exact"/>
              <w:ind w:left="112"/>
              <w:jc w:val="center"/>
              <w:rPr>
                <w:rFonts w:ascii="Arial" w:hAnsi="Arial" w:cs="Arial"/>
                <w:sz w:val="16"/>
                <w:szCs w:val="16"/>
              </w:rPr>
            </w:pPr>
            <w:r w:rsidRPr="0071231F">
              <w:rPr>
                <w:rFonts w:ascii="Arial" w:hAnsi="Arial" w:cs="Arial"/>
                <w:b/>
                <w:bCs/>
                <w:sz w:val="16"/>
                <w:szCs w:val="16"/>
              </w:rPr>
              <w:t>MEDIA SIMPLES</w:t>
            </w:r>
          </w:p>
        </w:tc>
      </w:tr>
      <w:tr w:rsidR="004D6CBE" w:rsidRPr="0071231F" w14:paraId="45B187F0" w14:textId="77777777" w:rsidTr="0071231F">
        <w:tc>
          <w:tcPr>
            <w:tcW w:w="2477" w:type="pct"/>
            <w:tcBorders>
              <w:left w:val="single" w:sz="2" w:space="0" w:color="000000"/>
              <w:bottom w:val="single" w:sz="2" w:space="0" w:color="000000"/>
            </w:tcBorders>
            <w:shd w:val="clear" w:color="auto" w:fill="auto"/>
          </w:tcPr>
          <w:p w14:paraId="7D6A5265" w14:textId="77777777" w:rsidR="004D6CBE" w:rsidRPr="0071231F" w:rsidRDefault="004D6CBE" w:rsidP="004D6CBE">
            <w:pPr>
              <w:jc w:val="both"/>
              <w:rPr>
                <w:rFonts w:ascii="Arial" w:hAnsi="Arial" w:cs="Arial"/>
                <w:sz w:val="16"/>
                <w:szCs w:val="16"/>
              </w:rPr>
            </w:pPr>
            <w:r w:rsidRPr="0071231F">
              <w:rPr>
                <w:rFonts w:ascii="Arial" w:hAnsi="Arial" w:cs="Arial"/>
                <w:sz w:val="16"/>
                <w:szCs w:val="16"/>
              </w:rPr>
              <w:t>IMPLANTAÇÃO E TREINAMENTO.</w:t>
            </w:r>
          </w:p>
        </w:tc>
        <w:tc>
          <w:tcPr>
            <w:tcW w:w="2523" w:type="pct"/>
            <w:tcBorders>
              <w:left w:val="single" w:sz="2" w:space="0" w:color="000000"/>
              <w:bottom w:val="single" w:sz="2" w:space="0" w:color="000000"/>
              <w:right w:val="single" w:sz="2" w:space="0" w:color="000000"/>
            </w:tcBorders>
            <w:shd w:val="clear" w:color="auto" w:fill="auto"/>
          </w:tcPr>
          <w:p w14:paraId="72E7E7B9" w14:textId="77777777" w:rsidR="004D6CBE" w:rsidRPr="0071231F" w:rsidRDefault="004D6CBE" w:rsidP="004D6CBE">
            <w:pPr>
              <w:pStyle w:val="Contedodatabela"/>
              <w:jc w:val="center"/>
              <w:rPr>
                <w:rFonts w:ascii="Arial" w:hAnsi="Arial" w:cs="Arial"/>
                <w:sz w:val="16"/>
                <w:szCs w:val="16"/>
              </w:rPr>
            </w:pPr>
            <w:r w:rsidRPr="0071231F">
              <w:rPr>
                <w:rFonts w:ascii="Arial" w:hAnsi="Arial" w:cs="Arial"/>
                <w:sz w:val="16"/>
                <w:szCs w:val="16"/>
              </w:rPr>
              <w:t>R$ 16.933,33</w:t>
            </w:r>
          </w:p>
        </w:tc>
      </w:tr>
      <w:tr w:rsidR="004D6CBE" w:rsidRPr="0071231F" w14:paraId="72A1D67D" w14:textId="77777777" w:rsidTr="0071231F">
        <w:tc>
          <w:tcPr>
            <w:tcW w:w="2477" w:type="pct"/>
            <w:tcBorders>
              <w:left w:val="single" w:sz="2" w:space="0" w:color="000000"/>
              <w:bottom w:val="single" w:sz="2" w:space="0" w:color="000000"/>
            </w:tcBorders>
            <w:shd w:val="clear" w:color="auto" w:fill="auto"/>
          </w:tcPr>
          <w:p w14:paraId="46B8D309" w14:textId="77777777" w:rsidR="004D6CBE" w:rsidRPr="0071231F" w:rsidRDefault="004D6CBE" w:rsidP="004D6CBE">
            <w:pPr>
              <w:jc w:val="both"/>
              <w:rPr>
                <w:rFonts w:ascii="Arial" w:hAnsi="Arial" w:cs="Arial"/>
                <w:sz w:val="16"/>
                <w:szCs w:val="16"/>
              </w:rPr>
            </w:pPr>
            <w:bookmarkStart w:id="82" w:name="__DdeLink__2118_6368158411"/>
            <w:bookmarkStart w:id="83" w:name="__DdeLink__2383_899385901"/>
            <w:bookmarkStart w:id="84" w:name="__DdeLink__4988_7690274691"/>
            <w:bookmarkStart w:id="85" w:name="__DdeLink__8611_36449219731"/>
            <w:bookmarkStart w:id="86" w:name="__DdeLink__10212_27851505241"/>
            <w:r w:rsidRPr="0071231F">
              <w:rPr>
                <w:rFonts w:ascii="Arial" w:hAnsi="Arial" w:cs="Arial"/>
                <w:color w:val="000000"/>
                <w:sz w:val="16"/>
                <w:szCs w:val="16"/>
              </w:rPr>
              <w:t>S</w:t>
            </w:r>
            <w:bookmarkEnd w:id="82"/>
            <w:bookmarkEnd w:id="83"/>
            <w:r w:rsidRPr="0071231F">
              <w:rPr>
                <w:rFonts w:ascii="Arial" w:hAnsi="Arial" w:cs="Arial"/>
                <w:color w:val="000000"/>
                <w:sz w:val="16"/>
                <w:szCs w:val="16"/>
              </w:rPr>
              <w:t>ISTEMA DE GERENCIADOR DE COMPETIÇÕES ESPORTIVAS DO MUNICÍPIO PELO PERÍODO DE 12 MESES, COM O OBJETIVO DE AUTOMATIZAR E MODERNIZAR CADA ETAPA DESDE O CADASTRO DOS ATLETAS ATÉ O GERENCIAMENTO DE TABELAS, BOLSA ATLETA, DIVULGAÇÃO DE NOTICIAS, DISPONIBILIZAÇÃO DE SISTEMA WEB E APLICATIVO MÓBILE E DENTRE OUTRAS FUNCIONALIDADES. COM SUPORTE TÉCNICO GRATUITO. FUNCIONALIDADE E ESPECIFICAÇÕES DO SISTEMA CONFORME DESCRITO NO TERMO DE REFERÊNCIA.</w:t>
            </w:r>
            <w:bookmarkEnd w:id="84"/>
            <w:bookmarkEnd w:id="85"/>
            <w:bookmarkEnd w:id="86"/>
          </w:p>
        </w:tc>
        <w:tc>
          <w:tcPr>
            <w:tcW w:w="2523" w:type="pct"/>
            <w:tcBorders>
              <w:left w:val="single" w:sz="2" w:space="0" w:color="000000"/>
              <w:bottom w:val="single" w:sz="2" w:space="0" w:color="000000"/>
              <w:right w:val="single" w:sz="2" w:space="0" w:color="000000"/>
            </w:tcBorders>
            <w:shd w:val="clear" w:color="auto" w:fill="auto"/>
          </w:tcPr>
          <w:p w14:paraId="3B84D9BC" w14:textId="77777777" w:rsidR="004D6CBE" w:rsidRPr="0071231F" w:rsidRDefault="004D6CBE" w:rsidP="004D6CBE">
            <w:pPr>
              <w:pStyle w:val="Contedodatabela"/>
              <w:jc w:val="center"/>
              <w:rPr>
                <w:rFonts w:ascii="Arial" w:hAnsi="Arial" w:cs="Arial"/>
                <w:sz w:val="16"/>
                <w:szCs w:val="16"/>
              </w:rPr>
            </w:pPr>
            <w:r w:rsidRPr="0071231F">
              <w:rPr>
                <w:rFonts w:ascii="Arial" w:hAnsi="Arial" w:cs="Arial"/>
                <w:color w:val="000000"/>
                <w:sz w:val="16"/>
                <w:szCs w:val="16"/>
              </w:rPr>
              <w:t>R</w:t>
            </w:r>
            <w:proofErr w:type="gramStart"/>
            <w:r w:rsidRPr="0071231F">
              <w:rPr>
                <w:rFonts w:ascii="Arial" w:hAnsi="Arial" w:cs="Arial"/>
                <w:color w:val="000000"/>
                <w:sz w:val="16"/>
                <w:szCs w:val="16"/>
              </w:rPr>
              <w:t>$  1.970</w:t>
            </w:r>
            <w:proofErr w:type="gramEnd"/>
            <w:r w:rsidRPr="0071231F">
              <w:rPr>
                <w:rFonts w:ascii="Arial" w:hAnsi="Arial" w:cs="Arial"/>
                <w:color w:val="000000"/>
                <w:sz w:val="16"/>
                <w:szCs w:val="16"/>
              </w:rPr>
              <w:t>,00</w:t>
            </w:r>
          </w:p>
        </w:tc>
      </w:tr>
    </w:tbl>
    <w:p w14:paraId="45AE6768" w14:textId="77777777" w:rsidR="004D6CBE" w:rsidRPr="004D6CBE" w:rsidRDefault="004D6CBE" w:rsidP="004D6CBE">
      <w:pPr>
        <w:ind w:left="1440"/>
        <w:jc w:val="both"/>
        <w:rPr>
          <w:rFonts w:ascii="Arial" w:hAnsi="Arial" w:cs="Arial"/>
          <w:sz w:val="20"/>
          <w:szCs w:val="20"/>
        </w:rPr>
      </w:pPr>
    </w:p>
    <w:p w14:paraId="4EC1CD22" w14:textId="77777777" w:rsidR="004D6CBE" w:rsidRPr="004D6CBE" w:rsidRDefault="004D6CBE" w:rsidP="004D6CBE">
      <w:pPr>
        <w:shd w:val="clear" w:color="auto" w:fill="FFFFFF"/>
        <w:suppressAutoHyphens/>
        <w:spacing w:line="276" w:lineRule="auto"/>
        <w:jc w:val="both"/>
        <w:rPr>
          <w:rFonts w:ascii="Arial" w:hAnsi="Arial" w:cs="Arial"/>
          <w:sz w:val="20"/>
          <w:szCs w:val="20"/>
        </w:rPr>
      </w:pPr>
      <w:r w:rsidRPr="004D6CBE">
        <w:rPr>
          <w:rFonts w:ascii="Arial" w:hAnsi="Arial" w:cs="Arial"/>
          <w:b/>
          <w:bCs/>
          <w:color w:val="000000"/>
          <w:sz w:val="20"/>
          <w:szCs w:val="20"/>
        </w:rPr>
        <w:t>Serviço de Cronometragem de Corridas de Rua</w:t>
      </w:r>
    </w:p>
    <w:p w14:paraId="7BE76EB5" w14:textId="77777777" w:rsidR="004D6CBE" w:rsidRPr="004D6CBE" w:rsidRDefault="004D6CBE" w:rsidP="004D6CBE">
      <w:pPr>
        <w:pStyle w:val="PargrafodaLista"/>
        <w:ind w:left="2520" w:hanging="1811"/>
        <w:rPr>
          <w:rFonts w:ascii="Arial" w:hAnsi="Arial" w:cs="Arial"/>
          <w:b/>
          <w:bCs/>
          <w:color w:val="000000"/>
          <w:spacing w:val="5"/>
          <w:sz w:val="20"/>
          <w:szCs w:val="20"/>
        </w:rPr>
      </w:pPr>
    </w:p>
    <w:p w14:paraId="26275449" w14:textId="01A7A404" w:rsidR="004D6CBE" w:rsidRPr="0071231F" w:rsidRDefault="004D6CBE" w:rsidP="0071231F">
      <w:pPr>
        <w:jc w:val="both"/>
        <w:rPr>
          <w:rFonts w:ascii="Arial" w:hAnsi="Arial" w:cs="Arial"/>
          <w:sz w:val="20"/>
          <w:szCs w:val="20"/>
        </w:rPr>
      </w:pPr>
      <w:r w:rsidRPr="004D6CBE">
        <w:rPr>
          <w:rFonts w:ascii="Arial" w:hAnsi="Arial" w:cs="Arial"/>
          <w:color w:val="000000"/>
          <w:sz w:val="20"/>
          <w:szCs w:val="20"/>
        </w:rPr>
        <w:t>TABELA DE QUANTIDADES</w:t>
      </w:r>
    </w:p>
    <w:tbl>
      <w:tblPr>
        <w:tblW w:w="5000" w:type="pct"/>
        <w:tblCellMar>
          <w:top w:w="55" w:type="dxa"/>
          <w:left w:w="55" w:type="dxa"/>
          <w:bottom w:w="55" w:type="dxa"/>
          <w:right w:w="55" w:type="dxa"/>
        </w:tblCellMar>
        <w:tblLook w:val="0000" w:firstRow="0" w:lastRow="0" w:firstColumn="0" w:lastColumn="0" w:noHBand="0" w:noVBand="0"/>
      </w:tblPr>
      <w:tblGrid>
        <w:gridCol w:w="879"/>
        <w:gridCol w:w="822"/>
        <w:gridCol w:w="777"/>
        <w:gridCol w:w="1081"/>
        <w:gridCol w:w="6181"/>
      </w:tblGrid>
      <w:tr w:rsidR="004D6CBE" w:rsidRPr="0071231F" w14:paraId="0C98B9CE" w14:textId="77777777" w:rsidTr="0071231F">
        <w:tc>
          <w:tcPr>
            <w:tcW w:w="451" w:type="pct"/>
            <w:tcBorders>
              <w:top w:val="single" w:sz="2" w:space="0" w:color="000000"/>
              <w:left w:val="single" w:sz="2" w:space="0" w:color="000000"/>
              <w:bottom w:val="single" w:sz="2" w:space="0" w:color="000000"/>
            </w:tcBorders>
            <w:shd w:val="clear" w:color="auto" w:fill="B4C7DC"/>
          </w:tcPr>
          <w:p w14:paraId="4DD93508" w14:textId="77777777" w:rsidR="004D6CBE" w:rsidRPr="0071231F" w:rsidRDefault="004D6CBE" w:rsidP="004D6CBE">
            <w:pPr>
              <w:pStyle w:val="TableParagraph"/>
              <w:spacing w:line="227" w:lineRule="exact"/>
              <w:jc w:val="center"/>
              <w:rPr>
                <w:rFonts w:ascii="Arial" w:hAnsi="Arial" w:cs="Arial"/>
                <w:sz w:val="16"/>
                <w:szCs w:val="16"/>
              </w:rPr>
            </w:pPr>
            <w:r w:rsidRPr="0071231F">
              <w:rPr>
                <w:rFonts w:ascii="Arial" w:hAnsi="Arial" w:cs="Arial"/>
                <w:b/>
                <w:bCs/>
                <w:sz w:val="16"/>
                <w:szCs w:val="16"/>
              </w:rPr>
              <w:t>LOTE</w:t>
            </w:r>
          </w:p>
        </w:tc>
        <w:tc>
          <w:tcPr>
            <w:tcW w:w="422" w:type="pct"/>
            <w:tcBorders>
              <w:top w:val="single" w:sz="2" w:space="0" w:color="000000"/>
              <w:left w:val="single" w:sz="2" w:space="0" w:color="000000"/>
              <w:bottom w:val="single" w:sz="2" w:space="0" w:color="000000"/>
            </w:tcBorders>
            <w:shd w:val="clear" w:color="auto" w:fill="B4C7DC"/>
          </w:tcPr>
          <w:p w14:paraId="20D45CCF" w14:textId="77777777" w:rsidR="004D6CBE" w:rsidRPr="0071231F" w:rsidRDefault="004D6CBE" w:rsidP="004D6CBE">
            <w:pPr>
              <w:pStyle w:val="TableParagraph"/>
              <w:spacing w:line="227" w:lineRule="exact"/>
              <w:jc w:val="center"/>
              <w:rPr>
                <w:rFonts w:ascii="Arial" w:hAnsi="Arial" w:cs="Arial"/>
                <w:sz w:val="16"/>
                <w:szCs w:val="16"/>
              </w:rPr>
            </w:pPr>
            <w:r w:rsidRPr="0071231F">
              <w:rPr>
                <w:rFonts w:ascii="Arial" w:eastAsia="Times New Roman" w:hAnsi="Arial" w:cs="Arial"/>
                <w:b/>
                <w:bCs/>
                <w:color w:val="000000"/>
                <w:sz w:val="16"/>
                <w:szCs w:val="16"/>
              </w:rPr>
              <w:t xml:space="preserve"> </w:t>
            </w:r>
            <w:r w:rsidRPr="0071231F">
              <w:rPr>
                <w:rFonts w:ascii="Arial" w:hAnsi="Arial" w:cs="Arial"/>
                <w:b/>
                <w:bCs/>
                <w:color w:val="000000"/>
                <w:sz w:val="16"/>
                <w:szCs w:val="16"/>
              </w:rPr>
              <w:t>ITEM</w:t>
            </w:r>
          </w:p>
        </w:tc>
        <w:tc>
          <w:tcPr>
            <w:tcW w:w="399" w:type="pct"/>
            <w:tcBorders>
              <w:top w:val="single" w:sz="2" w:space="0" w:color="000000"/>
              <w:left w:val="single" w:sz="2" w:space="0" w:color="000000"/>
              <w:bottom w:val="single" w:sz="2" w:space="0" w:color="000000"/>
            </w:tcBorders>
            <w:shd w:val="clear" w:color="auto" w:fill="B4C7DC"/>
          </w:tcPr>
          <w:p w14:paraId="0DF93011" w14:textId="77777777" w:rsidR="004D6CBE" w:rsidRPr="0071231F" w:rsidRDefault="004D6CBE" w:rsidP="004D6CBE">
            <w:pPr>
              <w:pStyle w:val="TableParagraph"/>
              <w:spacing w:line="227" w:lineRule="exact"/>
              <w:jc w:val="center"/>
              <w:rPr>
                <w:rFonts w:ascii="Arial" w:hAnsi="Arial" w:cs="Arial"/>
                <w:sz w:val="16"/>
                <w:szCs w:val="16"/>
              </w:rPr>
            </w:pPr>
            <w:r w:rsidRPr="0071231F">
              <w:rPr>
                <w:rFonts w:ascii="Arial" w:hAnsi="Arial" w:cs="Arial"/>
                <w:b/>
                <w:color w:val="000000"/>
                <w:sz w:val="16"/>
                <w:szCs w:val="16"/>
              </w:rPr>
              <w:t>QTD.</w:t>
            </w:r>
          </w:p>
        </w:tc>
        <w:tc>
          <w:tcPr>
            <w:tcW w:w="555" w:type="pct"/>
            <w:tcBorders>
              <w:top w:val="single" w:sz="2" w:space="0" w:color="000000"/>
              <w:left w:val="single" w:sz="2" w:space="0" w:color="000000"/>
              <w:bottom w:val="single" w:sz="2" w:space="0" w:color="000000"/>
            </w:tcBorders>
            <w:shd w:val="clear" w:color="auto" w:fill="B4C7DC"/>
          </w:tcPr>
          <w:p w14:paraId="2BB5BEDD" w14:textId="77777777" w:rsidR="004D6CBE" w:rsidRPr="0071231F" w:rsidRDefault="004D6CBE" w:rsidP="004D6CBE">
            <w:pPr>
              <w:pStyle w:val="TableParagraph"/>
              <w:spacing w:line="227" w:lineRule="exact"/>
              <w:ind w:left="112"/>
              <w:jc w:val="center"/>
              <w:rPr>
                <w:rFonts w:ascii="Arial" w:hAnsi="Arial" w:cs="Arial"/>
                <w:sz w:val="16"/>
                <w:szCs w:val="16"/>
              </w:rPr>
            </w:pPr>
            <w:r w:rsidRPr="0071231F">
              <w:rPr>
                <w:rFonts w:ascii="Arial" w:hAnsi="Arial" w:cs="Arial"/>
                <w:b/>
                <w:color w:val="000000"/>
                <w:sz w:val="16"/>
                <w:szCs w:val="16"/>
              </w:rPr>
              <w:t>MED.</w:t>
            </w:r>
          </w:p>
        </w:tc>
        <w:tc>
          <w:tcPr>
            <w:tcW w:w="3173" w:type="pct"/>
            <w:tcBorders>
              <w:top w:val="single" w:sz="2" w:space="0" w:color="000000"/>
              <w:left w:val="single" w:sz="2" w:space="0" w:color="000000"/>
              <w:bottom w:val="single" w:sz="2" w:space="0" w:color="000000"/>
              <w:right w:val="single" w:sz="2" w:space="0" w:color="000000"/>
            </w:tcBorders>
            <w:shd w:val="clear" w:color="auto" w:fill="B4C7DC"/>
          </w:tcPr>
          <w:p w14:paraId="7667F115" w14:textId="77777777" w:rsidR="004D6CBE" w:rsidRPr="0071231F" w:rsidRDefault="004D6CBE" w:rsidP="004D6CBE">
            <w:pPr>
              <w:pStyle w:val="TableParagraph"/>
              <w:spacing w:line="227" w:lineRule="exact"/>
              <w:ind w:left="112"/>
              <w:jc w:val="center"/>
              <w:rPr>
                <w:rFonts w:ascii="Arial" w:hAnsi="Arial" w:cs="Arial"/>
                <w:sz w:val="16"/>
                <w:szCs w:val="16"/>
              </w:rPr>
            </w:pPr>
            <w:r w:rsidRPr="0071231F">
              <w:rPr>
                <w:rFonts w:ascii="Arial" w:hAnsi="Arial" w:cs="Arial"/>
                <w:b/>
                <w:color w:val="000000"/>
                <w:sz w:val="16"/>
                <w:szCs w:val="16"/>
              </w:rPr>
              <w:t>SERVIÇO</w:t>
            </w:r>
          </w:p>
        </w:tc>
      </w:tr>
      <w:tr w:rsidR="004D6CBE" w:rsidRPr="0071231F" w14:paraId="533C5D7C" w14:textId="77777777" w:rsidTr="0071231F">
        <w:trPr>
          <w:trHeight w:val="808"/>
        </w:trPr>
        <w:tc>
          <w:tcPr>
            <w:tcW w:w="451" w:type="pct"/>
            <w:vMerge w:val="restart"/>
            <w:tcBorders>
              <w:left w:val="single" w:sz="2" w:space="0" w:color="000000"/>
              <w:bottom w:val="single" w:sz="2" w:space="0" w:color="000000"/>
            </w:tcBorders>
            <w:shd w:val="clear" w:color="auto" w:fill="auto"/>
          </w:tcPr>
          <w:p w14:paraId="5A1CBB06" w14:textId="77777777" w:rsidR="004D6CBE" w:rsidRPr="0071231F" w:rsidRDefault="004D6CBE" w:rsidP="004D6CBE">
            <w:pPr>
              <w:pStyle w:val="Contedodatabela"/>
              <w:jc w:val="both"/>
              <w:rPr>
                <w:rFonts w:ascii="Arial" w:hAnsi="Arial" w:cs="Arial"/>
                <w:sz w:val="16"/>
                <w:szCs w:val="16"/>
              </w:rPr>
            </w:pPr>
            <w:r w:rsidRPr="0071231F">
              <w:rPr>
                <w:rFonts w:ascii="Arial" w:hAnsi="Arial" w:cs="Arial"/>
                <w:sz w:val="16"/>
                <w:szCs w:val="16"/>
              </w:rPr>
              <w:t>1</w:t>
            </w:r>
          </w:p>
        </w:tc>
        <w:tc>
          <w:tcPr>
            <w:tcW w:w="422" w:type="pct"/>
            <w:tcBorders>
              <w:left w:val="single" w:sz="2" w:space="0" w:color="000000"/>
              <w:bottom w:val="single" w:sz="2" w:space="0" w:color="000000"/>
            </w:tcBorders>
            <w:shd w:val="clear" w:color="auto" w:fill="auto"/>
          </w:tcPr>
          <w:p w14:paraId="1B3FAEF2" w14:textId="77777777" w:rsidR="004D6CBE" w:rsidRPr="0071231F" w:rsidRDefault="004D6CBE" w:rsidP="004D6CBE">
            <w:pPr>
              <w:pStyle w:val="Contedodatabela"/>
              <w:jc w:val="center"/>
              <w:rPr>
                <w:rFonts w:ascii="Arial" w:hAnsi="Arial" w:cs="Arial"/>
                <w:sz w:val="16"/>
                <w:szCs w:val="16"/>
              </w:rPr>
            </w:pPr>
            <w:r w:rsidRPr="0071231F">
              <w:rPr>
                <w:rFonts w:ascii="Arial" w:hAnsi="Arial" w:cs="Arial"/>
                <w:sz w:val="16"/>
                <w:szCs w:val="16"/>
              </w:rPr>
              <w:t>1</w:t>
            </w:r>
          </w:p>
        </w:tc>
        <w:tc>
          <w:tcPr>
            <w:tcW w:w="399" w:type="pct"/>
            <w:tcBorders>
              <w:left w:val="single" w:sz="2" w:space="0" w:color="000000"/>
              <w:bottom w:val="single" w:sz="2" w:space="0" w:color="000000"/>
            </w:tcBorders>
            <w:shd w:val="clear" w:color="auto" w:fill="auto"/>
          </w:tcPr>
          <w:p w14:paraId="7527449D" w14:textId="77777777" w:rsidR="004D6CBE" w:rsidRPr="0071231F" w:rsidRDefault="004D6CBE" w:rsidP="004D6CBE">
            <w:pPr>
              <w:pStyle w:val="Contedodatabela"/>
              <w:jc w:val="center"/>
              <w:rPr>
                <w:rFonts w:ascii="Arial" w:hAnsi="Arial" w:cs="Arial"/>
                <w:sz w:val="16"/>
                <w:szCs w:val="16"/>
              </w:rPr>
            </w:pPr>
            <w:r w:rsidRPr="0071231F">
              <w:rPr>
                <w:rFonts w:ascii="Arial" w:hAnsi="Arial" w:cs="Arial"/>
                <w:sz w:val="16"/>
                <w:szCs w:val="16"/>
              </w:rPr>
              <w:t>2</w:t>
            </w:r>
          </w:p>
        </w:tc>
        <w:tc>
          <w:tcPr>
            <w:tcW w:w="555" w:type="pct"/>
            <w:tcBorders>
              <w:left w:val="single" w:sz="2" w:space="0" w:color="000000"/>
              <w:bottom w:val="single" w:sz="2" w:space="0" w:color="000000"/>
            </w:tcBorders>
            <w:shd w:val="clear" w:color="auto" w:fill="auto"/>
          </w:tcPr>
          <w:p w14:paraId="7E803EE8" w14:textId="77777777" w:rsidR="004D6CBE" w:rsidRPr="0071231F" w:rsidRDefault="004D6CBE" w:rsidP="004D6CBE">
            <w:pPr>
              <w:pStyle w:val="Contedodatabela"/>
              <w:jc w:val="both"/>
              <w:rPr>
                <w:rFonts w:ascii="Arial" w:hAnsi="Arial" w:cs="Arial"/>
                <w:sz w:val="16"/>
                <w:szCs w:val="16"/>
              </w:rPr>
            </w:pPr>
            <w:r w:rsidRPr="0071231F">
              <w:rPr>
                <w:rFonts w:ascii="Arial" w:hAnsi="Arial" w:cs="Arial"/>
                <w:sz w:val="16"/>
                <w:szCs w:val="16"/>
              </w:rPr>
              <w:t>Serviço</w:t>
            </w:r>
          </w:p>
        </w:tc>
        <w:tc>
          <w:tcPr>
            <w:tcW w:w="3173" w:type="pct"/>
            <w:tcBorders>
              <w:left w:val="single" w:sz="2" w:space="0" w:color="000000"/>
              <w:bottom w:val="single" w:sz="2" w:space="0" w:color="000000"/>
              <w:right w:val="single" w:sz="2" w:space="0" w:color="000000"/>
            </w:tcBorders>
            <w:shd w:val="clear" w:color="auto" w:fill="auto"/>
          </w:tcPr>
          <w:p w14:paraId="18FA3E7F" w14:textId="77777777" w:rsidR="004D6CBE" w:rsidRPr="0071231F" w:rsidRDefault="004D6CBE" w:rsidP="004D6CBE">
            <w:pPr>
              <w:pStyle w:val="Contedodatabela"/>
              <w:widowControl w:val="0"/>
              <w:ind w:left="43"/>
              <w:jc w:val="both"/>
              <w:rPr>
                <w:rFonts w:ascii="Arial" w:hAnsi="Arial" w:cs="Arial"/>
                <w:sz w:val="16"/>
                <w:szCs w:val="16"/>
              </w:rPr>
            </w:pPr>
            <w:r w:rsidRPr="0071231F">
              <w:rPr>
                <w:rFonts w:ascii="Arial" w:eastAsia="Arial" w:hAnsi="Arial" w:cs="Arial"/>
                <w:color w:val="000000"/>
                <w:sz w:val="16"/>
                <w:szCs w:val="16"/>
              </w:rPr>
              <w:t>SERVIÇO DE CRONOMETRAGEM ELETRÔNICA DE 12 HORAS, CONTENDO PARA CADA EVENTO: CRONOMETRAGEM DE LARGADA E CHEGADA NO MESMO PONTO DE NO MÍNIMO 4 M DE LARGURA, ATÉ 2 CONTROLES DE PERCURSO COM 4 M, LOCAÇÃO DE 1 RELÓGIO DE PÓRTICO, FORNECIMENTO DE NO MÍNIMO 500 E MÁXIMO 1000 CHIP DESCARTÁVEL PARA NÚMERO DE PEITO, COM ESPUMA ESPAÇADORA, DE NO MÍNIMO 500 E MÁXIMO 1000 NÚMEROS DE PEITO EM PAPEL SINTÉTICO DE ALTA DENSIDADE E IMPRESSÃO DIGITAL, DE NO MÍNIMO 500 E MÁXIMO 1000 JOGOS DE ALFINETES EMBALADOS EM SACO FECHO ZIP, ALÉM DE MONTAGEM DE TODOS OS KITS EM ENVELOPE, E LACRADOS COM ETIQUETA NOMINAL DO ATLETA. TODAS AS DESPESAS DE TRANSPORTE, HOSPEDAGEM E ALIMENTAÇÃO DA EQUIPE DEVEM ESTAR INCLUSAS. (RETIRADA APÓS TERMINO DO EVENTO)</w:t>
            </w:r>
          </w:p>
        </w:tc>
      </w:tr>
      <w:tr w:rsidR="004D6CBE" w:rsidRPr="0071231F" w14:paraId="4EBD3A09" w14:textId="77777777" w:rsidTr="0071231F">
        <w:trPr>
          <w:trHeight w:val="808"/>
        </w:trPr>
        <w:tc>
          <w:tcPr>
            <w:tcW w:w="451" w:type="pct"/>
            <w:vMerge/>
            <w:tcBorders>
              <w:left w:val="single" w:sz="2" w:space="0" w:color="000000"/>
              <w:bottom w:val="single" w:sz="2" w:space="0" w:color="000000"/>
            </w:tcBorders>
            <w:shd w:val="clear" w:color="auto" w:fill="auto"/>
          </w:tcPr>
          <w:p w14:paraId="4DDB4599" w14:textId="77777777" w:rsidR="004D6CBE" w:rsidRPr="0071231F" w:rsidRDefault="004D6CBE" w:rsidP="004D6CBE">
            <w:pPr>
              <w:snapToGrid w:val="0"/>
              <w:rPr>
                <w:rFonts w:ascii="Arial" w:hAnsi="Arial" w:cs="Arial"/>
                <w:sz w:val="16"/>
                <w:szCs w:val="16"/>
              </w:rPr>
            </w:pPr>
          </w:p>
        </w:tc>
        <w:tc>
          <w:tcPr>
            <w:tcW w:w="422" w:type="pct"/>
            <w:tcBorders>
              <w:left w:val="single" w:sz="2" w:space="0" w:color="000000"/>
              <w:bottom w:val="single" w:sz="2" w:space="0" w:color="000000"/>
            </w:tcBorders>
            <w:shd w:val="clear" w:color="auto" w:fill="auto"/>
          </w:tcPr>
          <w:p w14:paraId="7009D978" w14:textId="77777777" w:rsidR="004D6CBE" w:rsidRPr="0071231F" w:rsidRDefault="004D6CBE" w:rsidP="004D6CBE">
            <w:pPr>
              <w:pStyle w:val="Contedodatabela"/>
              <w:jc w:val="center"/>
              <w:rPr>
                <w:rFonts w:ascii="Arial" w:hAnsi="Arial" w:cs="Arial"/>
                <w:sz w:val="16"/>
                <w:szCs w:val="16"/>
              </w:rPr>
            </w:pPr>
            <w:r w:rsidRPr="0071231F">
              <w:rPr>
                <w:rFonts w:ascii="Arial" w:hAnsi="Arial" w:cs="Arial"/>
                <w:sz w:val="16"/>
                <w:szCs w:val="16"/>
              </w:rPr>
              <w:t>2</w:t>
            </w:r>
          </w:p>
        </w:tc>
        <w:tc>
          <w:tcPr>
            <w:tcW w:w="399" w:type="pct"/>
            <w:tcBorders>
              <w:left w:val="single" w:sz="2" w:space="0" w:color="000000"/>
              <w:bottom w:val="single" w:sz="2" w:space="0" w:color="000000"/>
            </w:tcBorders>
            <w:shd w:val="clear" w:color="auto" w:fill="auto"/>
          </w:tcPr>
          <w:p w14:paraId="44E8B718" w14:textId="77777777" w:rsidR="004D6CBE" w:rsidRPr="0071231F" w:rsidRDefault="004D6CBE" w:rsidP="004D6CBE">
            <w:pPr>
              <w:pStyle w:val="Contedodatabela"/>
              <w:jc w:val="center"/>
              <w:rPr>
                <w:rFonts w:ascii="Arial" w:hAnsi="Arial" w:cs="Arial"/>
                <w:sz w:val="16"/>
                <w:szCs w:val="16"/>
              </w:rPr>
            </w:pPr>
            <w:r w:rsidRPr="0071231F">
              <w:rPr>
                <w:rFonts w:ascii="Arial" w:hAnsi="Arial" w:cs="Arial"/>
                <w:sz w:val="16"/>
                <w:szCs w:val="16"/>
              </w:rPr>
              <w:t>6</w:t>
            </w:r>
          </w:p>
        </w:tc>
        <w:tc>
          <w:tcPr>
            <w:tcW w:w="555" w:type="pct"/>
            <w:tcBorders>
              <w:left w:val="single" w:sz="2" w:space="0" w:color="000000"/>
              <w:bottom w:val="single" w:sz="2" w:space="0" w:color="000000"/>
            </w:tcBorders>
            <w:shd w:val="clear" w:color="auto" w:fill="auto"/>
          </w:tcPr>
          <w:p w14:paraId="2EC50024" w14:textId="77777777" w:rsidR="004D6CBE" w:rsidRPr="0071231F" w:rsidRDefault="004D6CBE" w:rsidP="004D6CBE">
            <w:pPr>
              <w:pStyle w:val="Contedodatabela"/>
              <w:jc w:val="both"/>
              <w:rPr>
                <w:rFonts w:ascii="Arial" w:hAnsi="Arial" w:cs="Arial"/>
                <w:sz w:val="16"/>
                <w:szCs w:val="16"/>
              </w:rPr>
            </w:pPr>
            <w:r w:rsidRPr="0071231F">
              <w:rPr>
                <w:rFonts w:ascii="Arial" w:hAnsi="Arial" w:cs="Arial"/>
                <w:sz w:val="16"/>
                <w:szCs w:val="16"/>
              </w:rPr>
              <w:t>Serviço</w:t>
            </w:r>
          </w:p>
        </w:tc>
        <w:tc>
          <w:tcPr>
            <w:tcW w:w="3173" w:type="pct"/>
            <w:tcBorders>
              <w:left w:val="single" w:sz="2" w:space="0" w:color="000000"/>
              <w:bottom w:val="single" w:sz="2" w:space="0" w:color="000000"/>
              <w:right w:val="single" w:sz="2" w:space="0" w:color="000000"/>
            </w:tcBorders>
            <w:shd w:val="clear" w:color="auto" w:fill="auto"/>
          </w:tcPr>
          <w:p w14:paraId="56A3388C" w14:textId="77777777" w:rsidR="004D6CBE" w:rsidRPr="0071231F" w:rsidRDefault="004D6CBE" w:rsidP="004D6CBE">
            <w:pPr>
              <w:pStyle w:val="Contedodatabela"/>
              <w:widowControl w:val="0"/>
              <w:ind w:left="43"/>
              <w:jc w:val="both"/>
              <w:rPr>
                <w:rFonts w:ascii="Arial" w:hAnsi="Arial" w:cs="Arial"/>
                <w:sz w:val="16"/>
                <w:szCs w:val="16"/>
              </w:rPr>
            </w:pPr>
            <w:r w:rsidRPr="0071231F">
              <w:rPr>
                <w:rFonts w:ascii="Arial" w:eastAsia="Arial" w:hAnsi="Arial" w:cs="Arial"/>
                <w:color w:val="000000"/>
                <w:sz w:val="16"/>
                <w:szCs w:val="16"/>
              </w:rPr>
              <w:t>SERVIÇO DE CRONOMETRAGEM ELETRÔNICA DE 4 KM A 48 KM, CONTENDO PARA CADA EVENTO: CRONOMETRAGEM DE LARGADA E CHEGADA NO MESMO PONTO DE NO MÍNIMO 4 M DE LARGURA, ATÉ 2 CONTROLES DE PERCURSO COM 4 M, LOCAÇÃO DE 1 RELÓGIO DE PÓRTICO, FORNECIMENTO DE NO MÍNIMO 500 E MÁXIMO 1000 CHIP DESCARTÁVEL PARA NÚMERO DE PEITO, COM ESPUMA ESPAÇADORA, DE NO MÍNIMO 500 E MÁXIMO 1000 NÚMEROS DE PEITO EM PAPEL SINTÉTICO DE ALTA DENSIDADE E IMPRESSÃO DIGITAL, DE NO MÍNIMO 500 E MÁXIMO 1000 JOGOS DE ALFINETES EMBALADOS EM SACO FECHO ZIP, ALÉM DE MONTAGEM DE TODOS OS KITS EM ENVELOPE, E LACRADOS COM ETIQUETA NOMINAL DO ATLETA. TODAS AS DESPESAS DE TRANSPORTE, HOSPEDAGEM E ALIMENTAÇÃO DA EQUIPE DEVEM ESTAR INCLUSAS. (RETIRADA APÓS TERMINO DO EVENTO)</w:t>
            </w:r>
          </w:p>
        </w:tc>
      </w:tr>
    </w:tbl>
    <w:p w14:paraId="4C6849AE" w14:textId="77777777" w:rsidR="004D6CBE" w:rsidRPr="004D6CBE" w:rsidRDefault="004D6CBE" w:rsidP="004D6CBE">
      <w:pPr>
        <w:ind w:left="720"/>
        <w:jc w:val="both"/>
        <w:rPr>
          <w:rFonts w:ascii="Arial" w:hAnsi="Arial" w:cs="Arial"/>
          <w:color w:val="FF0000"/>
          <w:sz w:val="20"/>
          <w:szCs w:val="20"/>
        </w:rPr>
      </w:pPr>
    </w:p>
    <w:p w14:paraId="3163B731" w14:textId="6BDC68A6" w:rsidR="004D6CBE" w:rsidRPr="0071231F" w:rsidRDefault="004D6CBE" w:rsidP="0071231F">
      <w:pPr>
        <w:jc w:val="both"/>
        <w:rPr>
          <w:rFonts w:ascii="Arial" w:hAnsi="Arial" w:cs="Arial"/>
          <w:sz w:val="20"/>
          <w:szCs w:val="20"/>
        </w:rPr>
      </w:pPr>
      <w:r w:rsidRPr="004D6CBE">
        <w:rPr>
          <w:rFonts w:ascii="Arial" w:hAnsi="Arial" w:cs="Arial"/>
          <w:color w:val="000000"/>
          <w:sz w:val="20"/>
          <w:szCs w:val="20"/>
        </w:rPr>
        <w:t>TABELA DE PREÇOS</w:t>
      </w:r>
    </w:p>
    <w:tbl>
      <w:tblPr>
        <w:tblW w:w="5000" w:type="pct"/>
        <w:tblCellMar>
          <w:top w:w="55" w:type="dxa"/>
          <w:left w:w="55" w:type="dxa"/>
          <w:bottom w:w="55" w:type="dxa"/>
          <w:right w:w="55" w:type="dxa"/>
        </w:tblCellMar>
        <w:tblLook w:val="0000" w:firstRow="0" w:lastRow="0" w:firstColumn="0" w:lastColumn="0" w:noHBand="0" w:noVBand="0"/>
      </w:tblPr>
      <w:tblGrid>
        <w:gridCol w:w="4825"/>
        <w:gridCol w:w="4915"/>
      </w:tblGrid>
      <w:tr w:rsidR="004D6CBE" w:rsidRPr="0071231F" w14:paraId="020A7139" w14:textId="77777777" w:rsidTr="0071231F">
        <w:tc>
          <w:tcPr>
            <w:tcW w:w="2477" w:type="pct"/>
            <w:tcBorders>
              <w:top w:val="single" w:sz="2" w:space="0" w:color="000000"/>
              <w:left w:val="single" w:sz="2" w:space="0" w:color="000000"/>
              <w:bottom w:val="single" w:sz="2" w:space="0" w:color="000000"/>
            </w:tcBorders>
            <w:shd w:val="clear" w:color="auto" w:fill="B4C7DC"/>
          </w:tcPr>
          <w:p w14:paraId="59779184" w14:textId="77777777" w:rsidR="004D6CBE" w:rsidRPr="0071231F" w:rsidRDefault="004D6CBE" w:rsidP="004D6CBE">
            <w:pPr>
              <w:pStyle w:val="TableParagraph"/>
              <w:spacing w:line="227" w:lineRule="exact"/>
              <w:ind w:left="112"/>
              <w:jc w:val="center"/>
              <w:rPr>
                <w:rFonts w:ascii="Arial" w:hAnsi="Arial" w:cs="Arial"/>
                <w:sz w:val="16"/>
                <w:szCs w:val="16"/>
              </w:rPr>
            </w:pPr>
            <w:r w:rsidRPr="0071231F">
              <w:rPr>
                <w:rFonts w:ascii="Arial" w:hAnsi="Arial" w:cs="Arial"/>
                <w:b/>
                <w:color w:val="000000"/>
                <w:sz w:val="16"/>
                <w:szCs w:val="16"/>
              </w:rPr>
              <w:t>ESERVIÇO</w:t>
            </w:r>
          </w:p>
        </w:tc>
        <w:tc>
          <w:tcPr>
            <w:tcW w:w="2523" w:type="pct"/>
            <w:tcBorders>
              <w:top w:val="single" w:sz="2" w:space="0" w:color="000000"/>
              <w:left w:val="single" w:sz="2" w:space="0" w:color="000000"/>
              <w:bottom w:val="single" w:sz="2" w:space="0" w:color="000000"/>
              <w:right w:val="single" w:sz="2" w:space="0" w:color="000000"/>
            </w:tcBorders>
            <w:shd w:val="clear" w:color="auto" w:fill="B4C7DC"/>
          </w:tcPr>
          <w:p w14:paraId="5B165011" w14:textId="77777777" w:rsidR="004D6CBE" w:rsidRPr="0071231F" w:rsidRDefault="004D6CBE" w:rsidP="004D6CBE">
            <w:pPr>
              <w:pStyle w:val="TableParagraph"/>
              <w:spacing w:line="227" w:lineRule="exact"/>
              <w:ind w:left="112"/>
              <w:jc w:val="center"/>
              <w:rPr>
                <w:rFonts w:ascii="Arial" w:hAnsi="Arial" w:cs="Arial"/>
                <w:sz w:val="16"/>
                <w:szCs w:val="16"/>
              </w:rPr>
            </w:pPr>
            <w:r w:rsidRPr="0071231F">
              <w:rPr>
                <w:rFonts w:ascii="Arial" w:hAnsi="Arial" w:cs="Arial"/>
                <w:b/>
                <w:bCs/>
                <w:sz w:val="16"/>
                <w:szCs w:val="16"/>
              </w:rPr>
              <w:t>MEDIA SIMPLES</w:t>
            </w:r>
          </w:p>
        </w:tc>
      </w:tr>
      <w:tr w:rsidR="004D6CBE" w:rsidRPr="0071231F" w14:paraId="2ECCB3B5" w14:textId="77777777" w:rsidTr="0071231F">
        <w:tc>
          <w:tcPr>
            <w:tcW w:w="2477" w:type="pct"/>
            <w:tcBorders>
              <w:left w:val="single" w:sz="2" w:space="0" w:color="000000"/>
              <w:bottom w:val="single" w:sz="2" w:space="0" w:color="000000"/>
            </w:tcBorders>
            <w:shd w:val="clear" w:color="auto" w:fill="auto"/>
          </w:tcPr>
          <w:p w14:paraId="65A65166" w14:textId="77777777" w:rsidR="004D6CBE" w:rsidRPr="0071231F" w:rsidRDefault="004D6CBE" w:rsidP="004D6CBE">
            <w:pPr>
              <w:pStyle w:val="Contedodatabela"/>
              <w:widowControl w:val="0"/>
              <w:ind w:left="43"/>
              <w:jc w:val="both"/>
              <w:rPr>
                <w:rFonts w:ascii="Arial" w:hAnsi="Arial" w:cs="Arial"/>
                <w:sz w:val="16"/>
                <w:szCs w:val="16"/>
              </w:rPr>
            </w:pPr>
            <w:r w:rsidRPr="0071231F">
              <w:rPr>
                <w:rFonts w:ascii="Arial" w:eastAsia="Arial" w:hAnsi="Arial" w:cs="Arial"/>
                <w:color w:val="000000"/>
                <w:sz w:val="16"/>
                <w:szCs w:val="16"/>
              </w:rPr>
              <w:t>SERVIÇO DE CRONOMETRAGEM ELETRÔNICA DE 12 HORAS, CONTENDO PARA CADA EVENTO: CRONOMETRAGEM DE LARGADA E CHEGADA NO MESMO PONTO DE NO MÍNIMO 4 M DE LARGURA, ATÉ 2 CONTROLES DE PERCURSO COM 4 M, LOCAÇÃO DE 1 RELÓGIO DE PÓRTICO, FORNECIMENTO DE NO MÍNIMO 500 E MÁXIMO 1000 CHIP DESCARTÁVEL PARA NÚMERO DE PEITO, COM ESPUMA ESPAÇADORA, DE NO MÍNIMO 500 E MÁXIMO 1000 NÚMEROS DE PEITO EM PAPEL SINTÉTICO DE ALTA DENSIDADE E IMPRESSÃO DIGITAL, DE NO MÍNIMO 500 E MÁXIMO 1000 JOGOS DE ALFINETES EMBALADOS EM SACO FECHO ZIP, ALÉM DE MONTAGEM DE TODOS OS KITS EM ENVELOPE, E LACRADOS COM ETIQUETA NOMINAL DO ATLETA. TODAS AS DESPESAS DE TRANSPORTE, HOSPEDAGEM E ALIMENTAÇÃO DA EQUIPE DEVEM ESTAR INCLUSAS. (RETIRADA APÓS TERMINO DO EVENTO)</w:t>
            </w:r>
          </w:p>
        </w:tc>
        <w:tc>
          <w:tcPr>
            <w:tcW w:w="2523" w:type="pct"/>
            <w:tcBorders>
              <w:left w:val="single" w:sz="2" w:space="0" w:color="000000"/>
              <w:bottom w:val="single" w:sz="2" w:space="0" w:color="000000"/>
              <w:right w:val="single" w:sz="2" w:space="0" w:color="000000"/>
            </w:tcBorders>
            <w:shd w:val="clear" w:color="auto" w:fill="auto"/>
          </w:tcPr>
          <w:p w14:paraId="388DB104" w14:textId="77777777" w:rsidR="004D6CBE" w:rsidRPr="0071231F" w:rsidRDefault="004D6CBE" w:rsidP="004D6CBE">
            <w:pPr>
              <w:widowControl w:val="0"/>
              <w:spacing w:line="228" w:lineRule="auto"/>
              <w:jc w:val="center"/>
              <w:rPr>
                <w:rFonts w:ascii="Arial" w:hAnsi="Arial" w:cs="Arial"/>
                <w:sz w:val="16"/>
                <w:szCs w:val="16"/>
              </w:rPr>
            </w:pPr>
            <w:r w:rsidRPr="0071231F">
              <w:rPr>
                <w:rFonts w:ascii="Arial" w:hAnsi="Arial" w:cs="Arial"/>
                <w:sz w:val="16"/>
                <w:szCs w:val="16"/>
              </w:rPr>
              <w:t>R$ 14.320,00</w:t>
            </w:r>
          </w:p>
        </w:tc>
      </w:tr>
      <w:tr w:rsidR="004D6CBE" w:rsidRPr="0071231F" w14:paraId="0E23F314" w14:textId="77777777" w:rsidTr="0071231F">
        <w:tc>
          <w:tcPr>
            <w:tcW w:w="2477" w:type="pct"/>
            <w:tcBorders>
              <w:left w:val="single" w:sz="2" w:space="0" w:color="000000"/>
              <w:bottom w:val="single" w:sz="2" w:space="0" w:color="000000"/>
            </w:tcBorders>
            <w:shd w:val="clear" w:color="auto" w:fill="auto"/>
          </w:tcPr>
          <w:p w14:paraId="7E16E4A4" w14:textId="77777777" w:rsidR="004D6CBE" w:rsidRPr="0071231F" w:rsidRDefault="004D6CBE" w:rsidP="004D6CBE">
            <w:pPr>
              <w:pStyle w:val="Contedodatabela"/>
              <w:widowControl w:val="0"/>
              <w:ind w:left="43"/>
              <w:jc w:val="both"/>
              <w:rPr>
                <w:rFonts w:ascii="Arial" w:hAnsi="Arial" w:cs="Arial"/>
                <w:sz w:val="16"/>
                <w:szCs w:val="16"/>
              </w:rPr>
            </w:pPr>
            <w:r w:rsidRPr="0071231F">
              <w:rPr>
                <w:rFonts w:ascii="Arial" w:eastAsia="Arial" w:hAnsi="Arial" w:cs="Arial"/>
                <w:color w:val="000000"/>
                <w:sz w:val="16"/>
                <w:szCs w:val="16"/>
              </w:rPr>
              <w:t>SERVIÇO DE CRONOMETRAGEM ELETRÔNICA DE 4 KM A 48 KM, CONTENDO PARA CADA EVENTO: CRONOMETRAGEM DE LARGADA E CHEGADA NO MESMO PONTO DE NO MÍNIMO 4 M DE LARGURA, ATÉ 2 CONTROLES DE PERCURSO COM 4 M, LOCAÇÃO DE 1 RELÓGIO DE PÓRTICO, FORNECIMENTO DE NO MÍNIMO 500 E MÁXIMO 1000 CHIP DESCARTÁVEL PARA NÚMERO DE PEITO, COM ESPUMA ESPAÇADORA, DE NO MÍNIMO 500 E MÁXIMO 1000 NÚMEROS DE PEITO EM PAPEL SINTÉTICO DE ALTA DENSIDADE E IMPRESSÃO DIGITAL, DE NO MÍNIMO 500 E MÁXIMO 1000 JOGOS DE ALFINETES EMBALADOS EM SACO FECHO ZIP, ALÉM DE MONTAGEM DE TODOS OS KITS EM ENVELOPE, E LACRADOS COM ETIQUETA NOMINAL DO ATLETA. TODAS AS DESPESAS DE TRANSPORTE, HOSPEDAGEM E ALIMENTAÇÃO DA EQUIPE DEVEM ESTAR INCLUSAS. (RETIRADA APÓS TERMINO DO EVENTO)</w:t>
            </w:r>
          </w:p>
        </w:tc>
        <w:tc>
          <w:tcPr>
            <w:tcW w:w="2523" w:type="pct"/>
            <w:tcBorders>
              <w:left w:val="single" w:sz="2" w:space="0" w:color="000000"/>
              <w:bottom w:val="single" w:sz="2" w:space="0" w:color="000000"/>
              <w:right w:val="single" w:sz="2" w:space="0" w:color="000000"/>
            </w:tcBorders>
            <w:shd w:val="clear" w:color="auto" w:fill="auto"/>
          </w:tcPr>
          <w:p w14:paraId="4F4E6921" w14:textId="77777777" w:rsidR="004D6CBE" w:rsidRPr="0071231F" w:rsidRDefault="004D6CBE" w:rsidP="004D6CBE">
            <w:pPr>
              <w:widowControl w:val="0"/>
              <w:spacing w:line="228" w:lineRule="auto"/>
              <w:jc w:val="center"/>
              <w:rPr>
                <w:rFonts w:ascii="Arial" w:hAnsi="Arial" w:cs="Arial"/>
                <w:sz w:val="16"/>
                <w:szCs w:val="16"/>
              </w:rPr>
            </w:pPr>
            <w:r w:rsidRPr="0071231F">
              <w:rPr>
                <w:rFonts w:ascii="Arial" w:hAnsi="Arial" w:cs="Arial"/>
                <w:sz w:val="16"/>
                <w:szCs w:val="16"/>
              </w:rPr>
              <w:t>R$ 11.121,29</w:t>
            </w:r>
          </w:p>
        </w:tc>
      </w:tr>
    </w:tbl>
    <w:p w14:paraId="143102D0" w14:textId="77777777" w:rsidR="004D6CBE" w:rsidRPr="004D6CBE" w:rsidRDefault="004D6CBE" w:rsidP="004D6CBE">
      <w:pPr>
        <w:ind w:left="1440"/>
        <w:jc w:val="both"/>
        <w:rPr>
          <w:rFonts w:ascii="Arial" w:hAnsi="Arial" w:cs="Arial"/>
          <w:color w:val="FF0000"/>
          <w:sz w:val="20"/>
          <w:szCs w:val="20"/>
          <w:highlight w:val="yellow"/>
        </w:rPr>
      </w:pPr>
    </w:p>
    <w:p w14:paraId="3745900C" w14:textId="77777777" w:rsidR="004D6CBE" w:rsidRPr="004D6CBE" w:rsidRDefault="004D6CBE" w:rsidP="004D6CBE">
      <w:pPr>
        <w:numPr>
          <w:ilvl w:val="1"/>
          <w:numId w:val="26"/>
        </w:numPr>
        <w:shd w:val="clear" w:color="auto" w:fill="FFFFFF"/>
        <w:suppressAutoHyphens/>
        <w:spacing w:line="360" w:lineRule="auto"/>
        <w:ind w:left="340" w:hanging="340"/>
        <w:jc w:val="both"/>
        <w:rPr>
          <w:rFonts w:ascii="Arial" w:hAnsi="Arial" w:cs="Arial"/>
          <w:sz w:val="20"/>
          <w:szCs w:val="20"/>
        </w:rPr>
      </w:pPr>
      <w:r w:rsidRPr="004D6CBE">
        <w:rPr>
          <w:rFonts w:ascii="Arial" w:hAnsi="Arial" w:cs="Arial"/>
          <w:sz w:val="20"/>
          <w:szCs w:val="20"/>
        </w:rPr>
        <w:t>As quantidades acima forma estabelecidas</w:t>
      </w:r>
    </w:p>
    <w:p w14:paraId="02B3F5D4" w14:textId="77777777" w:rsidR="004D6CBE" w:rsidRPr="004D6CBE" w:rsidRDefault="004D6CBE" w:rsidP="004D6CBE">
      <w:pPr>
        <w:numPr>
          <w:ilvl w:val="1"/>
          <w:numId w:val="27"/>
        </w:numPr>
        <w:shd w:val="clear" w:color="auto" w:fill="FFFFFF"/>
        <w:suppressAutoHyphens/>
        <w:spacing w:line="360" w:lineRule="auto"/>
        <w:ind w:left="0" w:firstLine="0"/>
        <w:jc w:val="both"/>
        <w:rPr>
          <w:rFonts w:ascii="Arial" w:hAnsi="Arial" w:cs="Arial"/>
          <w:sz w:val="20"/>
          <w:szCs w:val="20"/>
        </w:rPr>
      </w:pPr>
      <w:proofErr w:type="gramStart"/>
      <w:r w:rsidRPr="004D6CBE">
        <w:rPr>
          <w:rFonts w:ascii="Arial" w:hAnsi="Arial" w:cs="Arial"/>
          <w:sz w:val="20"/>
          <w:szCs w:val="20"/>
        </w:rPr>
        <w:t xml:space="preserve">(  </w:t>
      </w:r>
      <w:proofErr w:type="gramEnd"/>
      <w:r w:rsidRPr="004D6CBE">
        <w:rPr>
          <w:rFonts w:ascii="Arial" w:hAnsi="Arial" w:cs="Arial"/>
          <w:sz w:val="20"/>
          <w:szCs w:val="20"/>
        </w:rPr>
        <w:t xml:space="preserve"> ) com base nos quantitativos executados pelo Município na contratação anterior, considerado o mesmo período de tempo</w:t>
      </w:r>
    </w:p>
    <w:p w14:paraId="4CEA74D8" w14:textId="77777777" w:rsidR="004D6CBE" w:rsidRPr="004D6CBE" w:rsidRDefault="004D6CBE" w:rsidP="004D6CBE">
      <w:pPr>
        <w:numPr>
          <w:ilvl w:val="1"/>
          <w:numId w:val="27"/>
        </w:numPr>
        <w:shd w:val="clear" w:color="auto" w:fill="FFFFFF"/>
        <w:suppressAutoHyphens/>
        <w:spacing w:line="360" w:lineRule="auto"/>
        <w:ind w:left="340" w:hanging="340"/>
        <w:jc w:val="both"/>
        <w:rPr>
          <w:rFonts w:ascii="Arial" w:hAnsi="Arial" w:cs="Arial"/>
          <w:sz w:val="20"/>
          <w:szCs w:val="20"/>
        </w:rPr>
      </w:pPr>
      <w:proofErr w:type="gramStart"/>
      <w:r w:rsidRPr="004D6CBE">
        <w:rPr>
          <w:rFonts w:ascii="Arial" w:hAnsi="Arial" w:cs="Arial"/>
          <w:sz w:val="20"/>
          <w:szCs w:val="20"/>
        </w:rPr>
        <w:t>( X</w:t>
      </w:r>
      <w:proofErr w:type="gramEnd"/>
      <w:r w:rsidRPr="004D6CBE">
        <w:rPr>
          <w:rFonts w:ascii="Arial" w:hAnsi="Arial" w:cs="Arial"/>
          <w:sz w:val="20"/>
          <w:szCs w:val="20"/>
        </w:rPr>
        <w:t xml:space="preserve"> ) com base nos levantamentos realizados pela equipe de planejamento da contratação. </w:t>
      </w:r>
    </w:p>
    <w:p w14:paraId="59917077" w14:textId="77777777" w:rsidR="004D6CBE" w:rsidRPr="004D6CBE" w:rsidRDefault="004D6CBE" w:rsidP="004D6CBE">
      <w:pPr>
        <w:numPr>
          <w:ilvl w:val="1"/>
          <w:numId w:val="26"/>
        </w:numPr>
        <w:shd w:val="clear" w:color="auto" w:fill="FFFFFF"/>
        <w:suppressAutoHyphens/>
        <w:spacing w:after="300" w:line="276" w:lineRule="auto"/>
        <w:ind w:left="0" w:firstLine="0"/>
        <w:jc w:val="both"/>
        <w:rPr>
          <w:rFonts w:ascii="Arial" w:hAnsi="Arial" w:cs="Arial"/>
          <w:sz w:val="20"/>
          <w:szCs w:val="20"/>
        </w:rPr>
      </w:pPr>
      <w:r w:rsidRPr="004D6CBE">
        <w:rPr>
          <w:rFonts w:ascii="Arial" w:hAnsi="Arial" w:cs="Arial"/>
          <w:sz w:val="20"/>
          <w:szCs w:val="20"/>
        </w:rPr>
        <w:t xml:space="preserve">Em atendimento ao disposto nos </w:t>
      </w:r>
      <w:proofErr w:type="spellStart"/>
      <w:r w:rsidRPr="004D6CBE">
        <w:rPr>
          <w:rFonts w:ascii="Arial" w:hAnsi="Arial" w:cs="Arial"/>
          <w:sz w:val="20"/>
          <w:szCs w:val="20"/>
        </w:rPr>
        <w:t>arts</w:t>
      </w:r>
      <w:proofErr w:type="spellEnd"/>
      <w:r w:rsidRPr="004D6CBE">
        <w:rPr>
          <w:rFonts w:ascii="Arial" w:hAnsi="Arial" w:cs="Arial"/>
          <w:sz w:val="20"/>
          <w:szCs w:val="20"/>
        </w:rPr>
        <w:t xml:space="preserve">. 79 e ss. do Decreto Municipal n.º 77/2023, que trata do orçamento estimativo, para o objeto pretendido foram realizadas as seguintes pesquisas de preço: </w:t>
      </w:r>
    </w:p>
    <w:p w14:paraId="3B946896" w14:textId="77777777" w:rsidR="004D6CBE" w:rsidRPr="004D6CBE" w:rsidRDefault="004D6CBE" w:rsidP="004D6CBE">
      <w:pPr>
        <w:shd w:val="clear" w:color="auto" w:fill="FFFFFF"/>
        <w:suppressAutoHyphens/>
        <w:spacing w:line="276" w:lineRule="auto"/>
        <w:jc w:val="both"/>
        <w:rPr>
          <w:rFonts w:ascii="Arial" w:hAnsi="Arial" w:cs="Arial"/>
          <w:sz w:val="20"/>
          <w:szCs w:val="20"/>
        </w:rPr>
      </w:pPr>
      <w:r w:rsidRPr="004D6CBE">
        <w:rPr>
          <w:rFonts w:ascii="Arial" w:hAnsi="Arial" w:cs="Arial"/>
          <w:b/>
          <w:bCs/>
          <w:color w:val="000000"/>
          <w:sz w:val="20"/>
          <w:szCs w:val="20"/>
        </w:rPr>
        <w:t>Serviço de Cronometragem de Corridas de Rua</w:t>
      </w:r>
    </w:p>
    <w:p w14:paraId="477D16C9" w14:textId="77777777" w:rsidR="004D6CBE" w:rsidRPr="004D6CBE" w:rsidRDefault="004D6CBE" w:rsidP="004D6CBE">
      <w:pPr>
        <w:ind w:left="2160"/>
        <w:jc w:val="both"/>
        <w:rPr>
          <w:rFonts w:ascii="Arial" w:hAnsi="Arial" w:cs="Arial"/>
          <w:b/>
          <w:bCs/>
          <w:sz w:val="20"/>
          <w:szCs w:val="20"/>
          <w:highlight w:val="yellow"/>
        </w:rPr>
      </w:pPr>
    </w:p>
    <w:p w14:paraId="24E0041F" w14:textId="77777777" w:rsidR="004D6CBE" w:rsidRPr="004D6CBE" w:rsidRDefault="004D6CBE" w:rsidP="0071231F">
      <w:pPr>
        <w:numPr>
          <w:ilvl w:val="2"/>
          <w:numId w:val="26"/>
        </w:numPr>
        <w:shd w:val="clear" w:color="auto" w:fill="FFFFFF"/>
        <w:suppressAutoHyphens/>
        <w:spacing w:line="360" w:lineRule="auto"/>
        <w:ind w:left="284" w:firstLine="0"/>
        <w:jc w:val="both"/>
        <w:rPr>
          <w:rFonts w:ascii="Arial" w:hAnsi="Arial" w:cs="Arial"/>
          <w:sz w:val="20"/>
          <w:szCs w:val="20"/>
        </w:rPr>
      </w:pPr>
      <w:r w:rsidRPr="004D6CBE">
        <w:rPr>
          <w:rFonts w:ascii="Arial" w:hAnsi="Arial" w:cs="Arial"/>
          <w:sz w:val="20"/>
          <w:szCs w:val="20"/>
        </w:rPr>
        <w:t>MUNICÍPIO DE MARECHAL CÂNDIDO RONDON/PR – DISPENSA DE LICITAÇÃO Nº 05/2023</w:t>
      </w:r>
    </w:p>
    <w:p w14:paraId="410AF0B4" w14:textId="77777777" w:rsidR="004D6CBE" w:rsidRPr="004D6CBE" w:rsidRDefault="004D6CBE" w:rsidP="0071231F">
      <w:pPr>
        <w:numPr>
          <w:ilvl w:val="2"/>
          <w:numId w:val="26"/>
        </w:numPr>
        <w:shd w:val="clear" w:color="auto" w:fill="FFFFFF"/>
        <w:suppressAutoHyphens/>
        <w:spacing w:line="360" w:lineRule="auto"/>
        <w:ind w:left="284" w:firstLine="0"/>
        <w:jc w:val="both"/>
        <w:rPr>
          <w:rFonts w:ascii="Arial" w:hAnsi="Arial" w:cs="Arial"/>
          <w:sz w:val="20"/>
          <w:szCs w:val="20"/>
        </w:rPr>
      </w:pPr>
      <w:r w:rsidRPr="004D6CBE">
        <w:rPr>
          <w:rFonts w:ascii="Arial" w:hAnsi="Arial" w:cs="Arial"/>
          <w:sz w:val="20"/>
          <w:szCs w:val="20"/>
        </w:rPr>
        <w:t>MUNICÍPIO DE BARRA DO JACARÉ/PR – DISPENSA DE LICITAÇÃO Nº 33/2022</w:t>
      </w:r>
    </w:p>
    <w:p w14:paraId="5BC10241" w14:textId="77777777" w:rsidR="004D6CBE" w:rsidRPr="004D6CBE" w:rsidRDefault="004D6CBE" w:rsidP="0071231F">
      <w:pPr>
        <w:numPr>
          <w:ilvl w:val="2"/>
          <w:numId w:val="26"/>
        </w:numPr>
        <w:shd w:val="clear" w:color="auto" w:fill="FFFFFF"/>
        <w:suppressAutoHyphens/>
        <w:spacing w:line="360" w:lineRule="auto"/>
        <w:ind w:left="284" w:firstLine="0"/>
        <w:jc w:val="both"/>
        <w:rPr>
          <w:rFonts w:ascii="Arial" w:hAnsi="Arial" w:cs="Arial"/>
          <w:sz w:val="20"/>
          <w:szCs w:val="20"/>
        </w:rPr>
      </w:pPr>
      <w:r w:rsidRPr="004D6CBE">
        <w:rPr>
          <w:rFonts w:ascii="Arial" w:hAnsi="Arial" w:cs="Arial"/>
          <w:sz w:val="20"/>
          <w:szCs w:val="20"/>
        </w:rPr>
        <w:t>MUNICÍPIO DE LUNARDELLI/PR – DISPENSA DE LICITAÇÃO Nº 21/2023 – CNPJ 72.818.198/0001-26</w:t>
      </w:r>
    </w:p>
    <w:p w14:paraId="168061CA" w14:textId="77777777" w:rsidR="004D6CBE" w:rsidRPr="004D6CBE" w:rsidRDefault="004D6CBE" w:rsidP="0071231F">
      <w:pPr>
        <w:numPr>
          <w:ilvl w:val="2"/>
          <w:numId w:val="26"/>
        </w:numPr>
        <w:shd w:val="clear" w:color="auto" w:fill="FFFFFF"/>
        <w:suppressAutoHyphens/>
        <w:spacing w:line="360" w:lineRule="auto"/>
        <w:ind w:left="284" w:firstLine="0"/>
        <w:jc w:val="both"/>
        <w:rPr>
          <w:rFonts w:ascii="Arial" w:hAnsi="Arial" w:cs="Arial"/>
          <w:sz w:val="20"/>
          <w:szCs w:val="20"/>
        </w:rPr>
      </w:pPr>
      <w:r w:rsidRPr="004D6CBE">
        <w:rPr>
          <w:rStyle w:val="Hyperlink"/>
          <w:rFonts w:ascii="Arial" w:hAnsi="Arial" w:cs="Arial"/>
          <w:color w:val="000000"/>
          <w:sz w:val="20"/>
          <w:szCs w:val="20"/>
        </w:rPr>
        <w:t>MUNICÍPIO DE CIANORTE – PREGÃO ELETRÔNICO Nº 56/2022</w:t>
      </w:r>
    </w:p>
    <w:p w14:paraId="5634449E" w14:textId="77777777" w:rsidR="004D6CBE" w:rsidRPr="004D6CBE" w:rsidRDefault="004D6CBE" w:rsidP="0071231F">
      <w:pPr>
        <w:numPr>
          <w:ilvl w:val="2"/>
          <w:numId w:val="26"/>
        </w:numPr>
        <w:shd w:val="clear" w:color="auto" w:fill="FFFFFF"/>
        <w:suppressAutoHyphens/>
        <w:spacing w:line="360" w:lineRule="auto"/>
        <w:ind w:left="284" w:firstLine="0"/>
        <w:rPr>
          <w:rFonts w:ascii="Arial" w:hAnsi="Arial" w:cs="Arial"/>
          <w:sz w:val="20"/>
          <w:szCs w:val="20"/>
        </w:rPr>
      </w:pPr>
      <w:r w:rsidRPr="004D6CBE">
        <w:rPr>
          <w:rFonts w:ascii="Arial" w:hAnsi="Arial" w:cs="Arial"/>
          <w:sz w:val="20"/>
          <w:szCs w:val="20"/>
        </w:rPr>
        <w:t>RDG EVENTOS – CNPJ 47.725.172/0001-96</w:t>
      </w:r>
    </w:p>
    <w:p w14:paraId="2E39511E" w14:textId="77777777" w:rsidR="004D6CBE" w:rsidRPr="004D6CBE" w:rsidRDefault="004D6CBE" w:rsidP="0071231F">
      <w:pPr>
        <w:numPr>
          <w:ilvl w:val="2"/>
          <w:numId w:val="26"/>
        </w:numPr>
        <w:shd w:val="clear" w:color="auto" w:fill="FFFFFF"/>
        <w:suppressAutoHyphens/>
        <w:spacing w:line="360" w:lineRule="auto"/>
        <w:ind w:left="284" w:firstLine="0"/>
        <w:rPr>
          <w:rFonts w:ascii="Arial" w:hAnsi="Arial" w:cs="Arial"/>
          <w:sz w:val="20"/>
          <w:szCs w:val="20"/>
        </w:rPr>
      </w:pPr>
      <w:r w:rsidRPr="004D6CBE">
        <w:rPr>
          <w:rFonts w:ascii="Arial" w:hAnsi="Arial" w:cs="Arial"/>
          <w:sz w:val="20"/>
          <w:szCs w:val="20"/>
        </w:rPr>
        <w:t>SS EVENTOS – SHEILA SANTOS 02316073930 – CNPJ 41.562.832/0001-89</w:t>
      </w:r>
    </w:p>
    <w:p w14:paraId="67E9BF11" w14:textId="77777777" w:rsidR="004D6CBE" w:rsidRPr="004D6CBE" w:rsidRDefault="004D6CBE" w:rsidP="0071231F">
      <w:pPr>
        <w:numPr>
          <w:ilvl w:val="2"/>
          <w:numId w:val="26"/>
        </w:numPr>
        <w:shd w:val="clear" w:color="auto" w:fill="FFFFFF"/>
        <w:suppressAutoHyphens/>
        <w:spacing w:line="360" w:lineRule="auto"/>
        <w:ind w:left="426" w:firstLine="0"/>
        <w:rPr>
          <w:rFonts w:ascii="Arial" w:hAnsi="Arial" w:cs="Arial"/>
          <w:sz w:val="20"/>
          <w:szCs w:val="20"/>
        </w:rPr>
      </w:pPr>
      <w:r w:rsidRPr="004D6CBE">
        <w:rPr>
          <w:rFonts w:ascii="Arial" w:hAnsi="Arial" w:cs="Arial"/>
          <w:sz w:val="20"/>
          <w:szCs w:val="20"/>
        </w:rPr>
        <w:t>SM EVENTOS SANDRA MILBRANDT DOS SANTOS – CNPJ 29.882.983/0001-19</w:t>
      </w:r>
    </w:p>
    <w:p w14:paraId="0D53E0D8" w14:textId="77777777" w:rsidR="004D6CBE" w:rsidRPr="004D6CBE" w:rsidRDefault="004D6CBE" w:rsidP="0071231F">
      <w:pPr>
        <w:numPr>
          <w:ilvl w:val="2"/>
          <w:numId w:val="26"/>
        </w:numPr>
        <w:shd w:val="clear" w:color="auto" w:fill="FFFFFF"/>
        <w:suppressAutoHyphens/>
        <w:spacing w:line="360" w:lineRule="auto"/>
        <w:ind w:left="426" w:firstLine="0"/>
        <w:rPr>
          <w:rFonts w:ascii="Arial" w:hAnsi="Arial" w:cs="Arial"/>
          <w:sz w:val="20"/>
          <w:szCs w:val="20"/>
        </w:rPr>
      </w:pPr>
      <w:r w:rsidRPr="004D6CBE">
        <w:rPr>
          <w:rFonts w:ascii="Arial" w:hAnsi="Arial" w:cs="Arial"/>
          <w:sz w:val="20"/>
          <w:szCs w:val="20"/>
        </w:rPr>
        <w:t>CHIP SUL CRONOMETRAGEM – CNPJ 29.261.292/0001-06</w:t>
      </w:r>
    </w:p>
    <w:p w14:paraId="65E586FF" w14:textId="77777777" w:rsidR="004D6CBE" w:rsidRPr="004D6CBE" w:rsidRDefault="004D6CBE" w:rsidP="0071231F">
      <w:pPr>
        <w:numPr>
          <w:ilvl w:val="2"/>
          <w:numId w:val="26"/>
        </w:numPr>
        <w:shd w:val="clear" w:color="auto" w:fill="FFFFFF"/>
        <w:suppressAutoHyphens/>
        <w:spacing w:line="360" w:lineRule="auto"/>
        <w:ind w:left="284" w:firstLine="0"/>
        <w:jc w:val="both"/>
        <w:rPr>
          <w:rFonts w:ascii="Arial" w:hAnsi="Arial" w:cs="Arial"/>
          <w:sz w:val="20"/>
          <w:szCs w:val="20"/>
        </w:rPr>
      </w:pPr>
      <w:r w:rsidRPr="004D6CBE">
        <w:rPr>
          <w:rFonts w:ascii="Arial" w:hAnsi="Arial" w:cs="Arial"/>
          <w:sz w:val="20"/>
          <w:szCs w:val="20"/>
        </w:rPr>
        <w:t>MUNICÍPIO DE CIANORTE/PR – PREGÃO Nº 56/2022</w:t>
      </w:r>
    </w:p>
    <w:p w14:paraId="3178DE3F" w14:textId="77777777" w:rsidR="004D6CBE" w:rsidRPr="004D6CBE" w:rsidRDefault="004D6CBE" w:rsidP="004D6CBE">
      <w:pPr>
        <w:shd w:val="clear" w:color="auto" w:fill="FFFFFF"/>
        <w:spacing w:line="360" w:lineRule="auto"/>
        <w:ind w:left="2160"/>
        <w:jc w:val="both"/>
        <w:rPr>
          <w:rFonts w:ascii="Arial" w:hAnsi="Arial" w:cs="Arial"/>
          <w:sz w:val="20"/>
          <w:szCs w:val="20"/>
        </w:rPr>
      </w:pPr>
    </w:p>
    <w:p w14:paraId="04F2E929" w14:textId="77777777" w:rsidR="004D6CBE" w:rsidRPr="004D6CBE" w:rsidRDefault="004D6CBE" w:rsidP="004D6CBE">
      <w:pPr>
        <w:shd w:val="clear" w:color="auto" w:fill="FFFFFF"/>
        <w:spacing w:line="276" w:lineRule="auto"/>
        <w:jc w:val="both"/>
        <w:rPr>
          <w:rFonts w:ascii="Arial" w:hAnsi="Arial" w:cs="Arial"/>
          <w:sz w:val="20"/>
          <w:szCs w:val="20"/>
        </w:rPr>
      </w:pPr>
      <w:r w:rsidRPr="004D6CBE">
        <w:rPr>
          <w:rFonts w:ascii="Arial" w:hAnsi="Arial" w:cs="Arial"/>
          <w:b/>
          <w:bCs/>
          <w:sz w:val="20"/>
          <w:szCs w:val="20"/>
        </w:rPr>
        <w:t>Sistema de Gerenciador de Competições</w:t>
      </w:r>
    </w:p>
    <w:p w14:paraId="75E78E4D" w14:textId="77777777" w:rsidR="004D6CBE" w:rsidRPr="004D6CBE" w:rsidRDefault="004D6CBE" w:rsidP="004D6CBE">
      <w:pPr>
        <w:shd w:val="clear" w:color="auto" w:fill="FFFFFF"/>
        <w:spacing w:line="276" w:lineRule="auto"/>
        <w:jc w:val="both"/>
        <w:rPr>
          <w:rFonts w:ascii="Arial" w:hAnsi="Arial" w:cs="Arial"/>
          <w:b/>
          <w:bCs/>
          <w:sz w:val="20"/>
          <w:szCs w:val="20"/>
          <w:highlight w:val="yellow"/>
        </w:rPr>
      </w:pPr>
    </w:p>
    <w:p w14:paraId="4F4B19F5" w14:textId="77777777" w:rsidR="004D6CBE" w:rsidRPr="004D6CBE" w:rsidRDefault="004D6CBE" w:rsidP="0071231F">
      <w:pPr>
        <w:numPr>
          <w:ilvl w:val="2"/>
          <w:numId w:val="26"/>
        </w:numPr>
        <w:shd w:val="clear" w:color="auto" w:fill="FFFFFF"/>
        <w:suppressAutoHyphens/>
        <w:spacing w:line="360" w:lineRule="auto"/>
        <w:ind w:left="426" w:firstLine="0"/>
        <w:jc w:val="both"/>
        <w:rPr>
          <w:rFonts w:ascii="Arial" w:hAnsi="Arial" w:cs="Arial"/>
          <w:sz w:val="20"/>
          <w:szCs w:val="20"/>
        </w:rPr>
      </w:pPr>
      <w:r w:rsidRPr="004D6CBE">
        <w:rPr>
          <w:rFonts w:ascii="Arial" w:hAnsi="Arial" w:cs="Arial"/>
          <w:color w:val="000000"/>
          <w:sz w:val="20"/>
          <w:szCs w:val="20"/>
        </w:rPr>
        <w:t>OBJETIVA INFORMÁTICA – SISTEMAS COMERCIAIS –</w:t>
      </w:r>
      <w:r w:rsidRPr="004D6CBE">
        <w:rPr>
          <w:rFonts w:ascii="Arial" w:hAnsi="Arial" w:cs="Arial"/>
          <w:sz w:val="20"/>
          <w:szCs w:val="20"/>
        </w:rPr>
        <w:t xml:space="preserve"> CNPJ 02.476.734/0001-77</w:t>
      </w:r>
    </w:p>
    <w:p w14:paraId="0F2F9AC2" w14:textId="77777777" w:rsidR="004D6CBE" w:rsidRPr="004D6CBE" w:rsidRDefault="004D6CBE" w:rsidP="0071231F">
      <w:pPr>
        <w:numPr>
          <w:ilvl w:val="2"/>
          <w:numId w:val="26"/>
        </w:numPr>
        <w:shd w:val="clear" w:color="auto" w:fill="FFFFFF"/>
        <w:suppressAutoHyphens/>
        <w:spacing w:line="360" w:lineRule="auto"/>
        <w:ind w:left="426" w:firstLine="0"/>
        <w:jc w:val="both"/>
        <w:rPr>
          <w:rFonts w:ascii="Arial" w:hAnsi="Arial" w:cs="Arial"/>
          <w:sz w:val="20"/>
          <w:szCs w:val="20"/>
        </w:rPr>
      </w:pPr>
      <w:r w:rsidRPr="004D6CBE">
        <w:rPr>
          <w:rFonts w:ascii="Arial" w:hAnsi="Arial" w:cs="Arial"/>
          <w:sz w:val="20"/>
          <w:szCs w:val="20"/>
        </w:rPr>
        <w:t>PLACAR SOFT LTDA – CNPJ 48.018.735/0001-79</w:t>
      </w:r>
    </w:p>
    <w:p w14:paraId="3050B448" w14:textId="77777777" w:rsidR="004D6CBE" w:rsidRPr="004D6CBE" w:rsidRDefault="004D6CBE" w:rsidP="0071231F">
      <w:pPr>
        <w:numPr>
          <w:ilvl w:val="2"/>
          <w:numId w:val="26"/>
        </w:numPr>
        <w:shd w:val="clear" w:color="auto" w:fill="FFFFFF"/>
        <w:suppressAutoHyphens/>
        <w:spacing w:line="360" w:lineRule="auto"/>
        <w:ind w:left="426" w:firstLine="0"/>
        <w:jc w:val="both"/>
        <w:rPr>
          <w:rFonts w:ascii="Arial" w:hAnsi="Arial" w:cs="Arial"/>
          <w:sz w:val="20"/>
          <w:szCs w:val="20"/>
        </w:rPr>
      </w:pPr>
      <w:r w:rsidRPr="004D6CBE">
        <w:rPr>
          <w:rFonts w:ascii="Arial" w:hAnsi="Arial" w:cs="Arial"/>
          <w:color w:val="000000"/>
          <w:sz w:val="20"/>
          <w:szCs w:val="20"/>
        </w:rPr>
        <w:t>B. H. CREMONINI BAENA INFORMÁTICA – ME – CNPJ 17.711.155/0001-39</w:t>
      </w:r>
    </w:p>
    <w:p w14:paraId="232103A7" w14:textId="77777777" w:rsidR="004D6CBE" w:rsidRPr="004D6CBE" w:rsidRDefault="004D6CBE" w:rsidP="0071231F">
      <w:pPr>
        <w:numPr>
          <w:ilvl w:val="2"/>
          <w:numId w:val="26"/>
        </w:numPr>
        <w:shd w:val="clear" w:color="auto" w:fill="FFFFFF"/>
        <w:suppressAutoHyphens/>
        <w:spacing w:line="360" w:lineRule="auto"/>
        <w:ind w:left="426" w:firstLine="0"/>
        <w:jc w:val="both"/>
        <w:rPr>
          <w:rFonts w:ascii="Arial" w:hAnsi="Arial" w:cs="Arial"/>
          <w:sz w:val="20"/>
          <w:szCs w:val="20"/>
        </w:rPr>
      </w:pPr>
      <w:r w:rsidRPr="004D6CBE">
        <w:rPr>
          <w:rFonts w:ascii="Arial" w:hAnsi="Arial" w:cs="Arial"/>
          <w:color w:val="000000"/>
          <w:sz w:val="20"/>
          <w:szCs w:val="20"/>
        </w:rPr>
        <w:t>LUCEDATA INFORMÁTICA LTDA – CNPJ 59.910.190/0001-27</w:t>
      </w:r>
    </w:p>
    <w:p w14:paraId="4495DACF" w14:textId="77777777" w:rsidR="004D6CBE" w:rsidRPr="004D6CBE" w:rsidRDefault="004D6CBE" w:rsidP="0071231F">
      <w:pPr>
        <w:numPr>
          <w:ilvl w:val="2"/>
          <w:numId w:val="26"/>
        </w:numPr>
        <w:shd w:val="clear" w:color="auto" w:fill="FFFFFF"/>
        <w:suppressAutoHyphens/>
        <w:spacing w:line="360" w:lineRule="auto"/>
        <w:ind w:left="426" w:firstLine="0"/>
        <w:jc w:val="both"/>
        <w:rPr>
          <w:rFonts w:ascii="Arial" w:hAnsi="Arial" w:cs="Arial"/>
          <w:sz w:val="20"/>
          <w:szCs w:val="20"/>
        </w:rPr>
      </w:pPr>
      <w:r w:rsidRPr="004D6CBE">
        <w:rPr>
          <w:rFonts w:ascii="Arial" w:hAnsi="Arial" w:cs="Arial"/>
          <w:color w:val="000000"/>
          <w:sz w:val="20"/>
          <w:szCs w:val="20"/>
        </w:rPr>
        <w:t>INGÁ DIGITAL LTDA – CNPJ 14.376.039/0001-12</w:t>
      </w:r>
    </w:p>
    <w:p w14:paraId="43F8196E" w14:textId="77777777" w:rsidR="004D6CBE" w:rsidRPr="004D6CBE" w:rsidRDefault="004D6CBE" w:rsidP="0071231F">
      <w:pPr>
        <w:numPr>
          <w:ilvl w:val="2"/>
          <w:numId w:val="26"/>
        </w:numPr>
        <w:shd w:val="clear" w:color="auto" w:fill="FFFFFF"/>
        <w:suppressAutoHyphens/>
        <w:spacing w:line="360" w:lineRule="auto"/>
        <w:ind w:left="426" w:firstLine="0"/>
        <w:jc w:val="both"/>
        <w:rPr>
          <w:rFonts w:ascii="Arial" w:hAnsi="Arial" w:cs="Arial"/>
          <w:sz w:val="20"/>
          <w:szCs w:val="20"/>
        </w:rPr>
      </w:pPr>
      <w:r w:rsidRPr="004D6CBE">
        <w:rPr>
          <w:rFonts w:ascii="Arial" w:hAnsi="Arial" w:cs="Arial"/>
          <w:color w:val="000000"/>
          <w:sz w:val="20"/>
          <w:szCs w:val="20"/>
        </w:rPr>
        <w:t>MUNICÍPIO DE REGISTRO/SP – DISPENSA LICITAÇÃO Nº 148/2023</w:t>
      </w:r>
    </w:p>
    <w:p w14:paraId="1FF46FD3" w14:textId="77777777" w:rsidR="004D6CBE" w:rsidRPr="004D6CBE" w:rsidRDefault="004D6CBE" w:rsidP="0071231F">
      <w:pPr>
        <w:numPr>
          <w:ilvl w:val="2"/>
          <w:numId w:val="26"/>
        </w:numPr>
        <w:shd w:val="clear" w:color="auto" w:fill="FFFFFF"/>
        <w:suppressAutoHyphens/>
        <w:spacing w:line="360" w:lineRule="auto"/>
        <w:ind w:left="426" w:firstLine="0"/>
        <w:jc w:val="both"/>
        <w:rPr>
          <w:rFonts w:ascii="Arial" w:hAnsi="Arial" w:cs="Arial"/>
          <w:sz w:val="20"/>
          <w:szCs w:val="20"/>
        </w:rPr>
      </w:pPr>
      <w:r w:rsidRPr="004D6CBE">
        <w:rPr>
          <w:rFonts w:ascii="Arial" w:hAnsi="Arial" w:cs="Arial"/>
          <w:color w:val="000000"/>
          <w:sz w:val="20"/>
          <w:szCs w:val="20"/>
        </w:rPr>
        <w:t>MUNICÍPIO DE PALOTINA/PR – DISPENSA DE LICITAÇÃO Nº 29/2023</w:t>
      </w:r>
    </w:p>
    <w:p w14:paraId="7F72A37A" w14:textId="77777777" w:rsidR="004D6CBE" w:rsidRPr="004D6CBE" w:rsidRDefault="004D6CBE" w:rsidP="004D6CBE">
      <w:pPr>
        <w:ind w:left="1440"/>
        <w:jc w:val="both"/>
        <w:rPr>
          <w:rFonts w:ascii="Arial" w:hAnsi="Arial" w:cs="Arial"/>
          <w:sz w:val="20"/>
          <w:szCs w:val="20"/>
          <w:highlight w:val="yellow"/>
        </w:rPr>
      </w:pPr>
    </w:p>
    <w:p w14:paraId="6BF67781" w14:textId="77777777" w:rsidR="004D6CBE" w:rsidRPr="004D6CBE" w:rsidRDefault="004D6CBE" w:rsidP="004D6CBE">
      <w:pPr>
        <w:numPr>
          <w:ilvl w:val="1"/>
          <w:numId w:val="26"/>
        </w:numPr>
        <w:shd w:val="clear" w:color="auto" w:fill="FFFFFF"/>
        <w:suppressAutoHyphens/>
        <w:spacing w:line="276" w:lineRule="auto"/>
        <w:ind w:left="340" w:hanging="340"/>
        <w:jc w:val="both"/>
        <w:rPr>
          <w:rFonts w:ascii="Arial" w:hAnsi="Arial" w:cs="Arial"/>
          <w:sz w:val="20"/>
          <w:szCs w:val="20"/>
        </w:rPr>
      </w:pPr>
      <w:r w:rsidRPr="004D6CBE">
        <w:rPr>
          <w:rFonts w:ascii="Arial" w:hAnsi="Arial" w:cs="Arial"/>
          <w:sz w:val="20"/>
          <w:szCs w:val="20"/>
        </w:rPr>
        <w:t>REFERENCIAL DE PREÇO</w:t>
      </w:r>
    </w:p>
    <w:p w14:paraId="69537730" w14:textId="77777777" w:rsidR="004D6CBE" w:rsidRPr="004D6CBE" w:rsidRDefault="004D6CBE" w:rsidP="004D6CBE">
      <w:pPr>
        <w:shd w:val="clear" w:color="auto" w:fill="FFFFFF"/>
        <w:spacing w:line="276" w:lineRule="auto"/>
        <w:ind w:left="1440"/>
        <w:jc w:val="both"/>
        <w:rPr>
          <w:rFonts w:ascii="Arial" w:hAnsi="Arial" w:cs="Arial"/>
          <w:sz w:val="20"/>
          <w:szCs w:val="20"/>
        </w:rPr>
      </w:pPr>
    </w:p>
    <w:p w14:paraId="421058DC" w14:textId="77777777" w:rsidR="004D6CBE" w:rsidRPr="004D6CBE" w:rsidRDefault="004D6CBE" w:rsidP="0071231F">
      <w:pPr>
        <w:shd w:val="clear" w:color="auto" w:fill="FFFFFF"/>
        <w:tabs>
          <w:tab w:val="left" w:pos="567"/>
        </w:tabs>
        <w:spacing w:line="276" w:lineRule="auto"/>
        <w:jc w:val="both"/>
        <w:rPr>
          <w:rFonts w:ascii="Arial" w:hAnsi="Arial" w:cs="Arial"/>
          <w:sz w:val="20"/>
          <w:szCs w:val="20"/>
        </w:rPr>
      </w:pPr>
      <w:r w:rsidRPr="004D6CBE">
        <w:rPr>
          <w:rFonts w:ascii="Arial" w:hAnsi="Arial" w:cs="Arial"/>
          <w:color w:val="000000"/>
          <w:sz w:val="20"/>
          <w:szCs w:val="20"/>
        </w:rPr>
        <w:tab/>
        <w:t>O preço final para as contratações foi obtido da seguinte forma: através da média simples apresentado pelas empresas citadas acima, conforme planilha de orçamentos disponível para download no portal do cidadão através do link https://marechalcandidorondon.atende.net/autoatendimento/servicos/consulta-de-licitacoes.</w:t>
      </w:r>
    </w:p>
    <w:p w14:paraId="082DC365" w14:textId="77777777" w:rsidR="004D6CBE" w:rsidRPr="004D6CBE" w:rsidRDefault="004D6CBE" w:rsidP="004D6CBE">
      <w:pPr>
        <w:ind w:left="2160"/>
        <w:jc w:val="both"/>
        <w:rPr>
          <w:rFonts w:ascii="Arial" w:hAnsi="Arial" w:cs="Arial"/>
          <w:sz w:val="20"/>
          <w:szCs w:val="20"/>
        </w:rPr>
      </w:pPr>
    </w:p>
    <w:p w14:paraId="5EADBA81" w14:textId="77777777" w:rsidR="004D6CBE" w:rsidRPr="004D6CBE" w:rsidRDefault="004D6CBE" w:rsidP="004D6CBE">
      <w:pPr>
        <w:numPr>
          <w:ilvl w:val="0"/>
          <w:numId w:val="26"/>
        </w:numPr>
        <w:shd w:val="clear" w:color="auto" w:fill="FFFFFF"/>
        <w:tabs>
          <w:tab w:val="left" w:pos="450"/>
        </w:tabs>
        <w:suppressAutoHyphens/>
        <w:spacing w:line="276" w:lineRule="auto"/>
        <w:ind w:left="0" w:firstLine="0"/>
        <w:jc w:val="both"/>
        <w:rPr>
          <w:rFonts w:ascii="Arial" w:hAnsi="Arial" w:cs="Arial"/>
          <w:sz w:val="20"/>
          <w:szCs w:val="20"/>
        </w:rPr>
      </w:pPr>
      <w:r w:rsidRPr="004D6CBE">
        <w:rPr>
          <w:rFonts w:ascii="Arial" w:hAnsi="Arial" w:cs="Arial"/>
          <w:b/>
          <w:sz w:val="20"/>
          <w:szCs w:val="20"/>
          <w:u w:val="single"/>
        </w:rPr>
        <w:t>DECLARAÇÃO DE VIABILIDADE OU NÃO DA CONTRATAÇÃO</w:t>
      </w:r>
    </w:p>
    <w:p w14:paraId="49D8C546" w14:textId="77777777" w:rsidR="004D6CBE" w:rsidRPr="004D6CBE" w:rsidRDefault="004D6CBE" w:rsidP="004D6CBE">
      <w:pPr>
        <w:ind w:left="720"/>
        <w:jc w:val="both"/>
        <w:rPr>
          <w:rFonts w:ascii="Arial" w:hAnsi="Arial" w:cs="Arial"/>
          <w:sz w:val="20"/>
          <w:szCs w:val="20"/>
        </w:rPr>
      </w:pPr>
    </w:p>
    <w:p w14:paraId="1C14E32D" w14:textId="77777777" w:rsidR="004D6CBE" w:rsidRPr="004D6CBE" w:rsidRDefault="004D6CBE" w:rsidP="0071231F">
      <w:pPr>
        <w:shd w:val="clear" w:color="auto" w:fill="FFFFFF"/>
        <w:tabs>
          <w:tab w:val="left" w:pos="567"/>
        </w:tabs>
        <w:spacing w:line="276" w:lineRule="auto"/>
        <w:jc w:val="both"/>
        <w:rPr>
          <w:rFonts w:ascii="Arial" w:hAnsi="Arial" w:cs="Arial"/>
          <w:sz w:val="20"/>
          <w:szCs w:val="20"/>
        </w:rPr>
      </w:pPr>
      <w:r w:rsidRPr="004D6CBE">
        <w:rPr>
          <w:rFonts w:ascii="Arial" w:hAnsi="Arial" w:cs="Arial"/>
          <w:sz w:val="20"/>
          <w:szCs w:val="20"/>
        </w:rPr>
        <w:lastRenderedPageBreak/>
        <w:tab/>
        <w:t xml:space="preserve">A contratação terá por finalidade a prestação de serviço continuado sem regime de dedicação exclusiva de mão de obra. </w:t>
      </w:r>
    </w:p>
    <w:p w14:paraId="685BF988" w14:textId="77777777" w:rsidR="004D6CBE" w:rsidRPr="004D6CBE" w:rsidRDefault="004D6CBE" w:rsidP="0071231F">
      <w:pPr>
        <w:shd w:val="clear" w:color="auto" w:fill="FFFFFF"/>
        <w:tabs>
          <w:tab w:val="left" w:pos="567"/>
        </w:tabs>
        <w:spacing w:line="276" w:lineRule="auto"/>
        <w:jc w:val="both"/>
        <w:rPr>
          <w:rFonts w:ascii="Arial" w:hAnsi="Arial" w:cs="Arial"/>
          <w:sz w:val="20"/>
          <w:szCs w:val="20"/>
        </w:rPr>
      </w:pPr>
    </w:p>
    <w:p w14:paraId="2B80BB7C" w14:textId="77777777" w:rsidR="004D6CBE" w:rsidRPr="004D6CBE" w:rsidRDefault="004D6CBE" w:rsidP="0071231F">
      <w:pPr>
        <w:shd w:val="clear" w:color="auto" w:fill="FFFFFF"/>
        <w:tabs>
          <w:tab w:val="left" w:pos="567"/>
        </w:tabs>
        <w:spacing w:line="276" w:lineRule="auto"/>
        <w:jc w:val="both"/>
        <w:rPr>
          <w:rFonts w:ascii="Arial" w:hAnsi="Arial" w:cs="Arial"/>
          <w:sz w:val="20"/>
          <w:szCs w:val="20"/>
        </w:rPr>
      </w:pPr>
      <w:r w:rsidRPr="004D6CBE">
        <w:rPr>
          <w:rFonts w:ascii="Arial" w:hAnsi="Arial" w:cs="Arial"/>
          <w:sz w:val="20"/>
          <w:szCs w:val="20"/>
        </w:rPr>
        <w:tab/>
        <w:t xml:space="preserve">Os objetos serem contratados serão mediante </w:t>
      </w:r>
      <w:r w:rsidRPr="004D6CBE">
        <w:rPr>
          <w:rFonts w:ascii="Arial" w:hAnsi="Arial" w:cs="Arial"/>
          <w:b/>
          <w:bCs/>
          <w:sz w:val="20"/>
          <w:szCs w:val="20"/>
        </w:rPr>
        <w:t>PREGÃO ELETRÔNICO</w:t>
      </w:r>
      <w:r w:rsidRPr="004D6CBE">
        <w:rPr>
          <w:rFonts w:ascii="Arial" w:hAnsi="Arial" w:cs="Arial"/>
          <w:sz w:val="20"/>
          <w:szCs w:val="20"/>
        </w:rPr>
        <w:t>, conforme art. 6º, XLI e 29º da Lei 14.133/2021, sendo classificado como natureza COMUM, tendo em vista que os padrões de desempenho e qualidade podem ser objetivamente definidos pelo edital mediante especificações usuais do mercado.</w:t>
      </w:r>
    </w:p>
    <w:p w14:paraId="04A55F2A" w14:textId="77777777" w:rsidR="004D6CBE" w:rsidRPr="004D6CBE" w:rsidRDefault="004D6CBE" w:rsidP="0071231F">
      <w:pPr>
        <w:shd w:val="clear" w:color="auto" w:fill="FFFFFF"/>
        <w:tabs>
          <w:tab w:val="left" w:pos="567"/>
        </w:tabs>
        <w:spacing w:line="276" w:lineRule="auto"/>
        <w:jc w:val="both"/>
        <w:rPr>
          <w:rFonts w:ascii="Arial" w:hAnsi="Arial" w:cs="Arial"/>
          <w:sz w:val="20"/>
          <w:szCs w:val="20"/>
        </w:rPr>
      </w:pPr>
    </w:p>
    <w:p w14:paraId="57407CF0" w14:textId="77777777" w:rsidR="004D6CBE" w:rsidRPr="004D6CBE" w:rsidRDefault="004D6CBE" w:rsidP="0071231F">
      <w:pPr>
        <w:shd w:val="clear" w:color="auto" w:fill="FFFFFF"/>
        <w:tabs>
          <w:tab w:val="left" w:pos="567"/>
        </w:tabs>
        <w:spacing w:line="276" w:lineRule="auto"/>
        <w:jc w:val="both"/>
        <w:rPr>
          <w:rFonts w:ascii="Arial" w:hAnsi="Arial" w:cs="Arial"/>
          <w:sz w:val="20"/>
          <w:szCs w:val="20"/>
        </w:rPr>
      </w:pPr>
      <w:r w:rsidRPr="004D6CBE">
        <w:rPr>
          <w:rFonts w:ascii="Arial" w:hAnsi="Arial" w:cs="Arial"/>
          <w:sz w:val="20"/>
          <w:szCs w:val="20"/>
        </w:rPr>
        <w:tab/>
        <w:t>O critério de julgamento a ser adotado será de MENOR PREÇO POR LOTE para Contratação de Sistema de Gerenciador de Competições.</w:t>
      </w:r>
    </w:p>
    <w:p w14:paraId="6005E33E" w14:textId="77777777" w:rsidR="004D6CBE" w:rsidRPr="004D6CBE" w:rsidRDefault="004D6CBE" w:rsidP="0071231F">
      <w:pPr>
        <w:shd w:val="clear" w:color="auto" w:fill="FFFFFF"/>
        <w:tabs>
          <w:tab w:val="left" w:pos="567"/>
        </w:tabs>
        <w:spacing w:line="276" w:lineRule="auto"/>
        <w:jc w:val="both"/>
        <w:rPr>
          <w:rFonts w:ascii="Arial" w:hAnsi="Arial" w:cs="Arial"/>
          <w:sz w:val="20"/>
          <w:szCs w:val="20"/>
        </w:rPr>
      </w:pPr>
    </w:p>
    <w:p w14:paraId="5CEBBC7B" w14:textId="77777777" w:rsidR="004D6CBE" w:rsidRPr="004D6CBE" w:rsidRDefault="004D6CBE" w:rsidP="0071231F">
      <w:pPr>
        <w:shd w:val="clear" w:color="auto" w:fill="FFFFFF"/>
        <w:tabs>
          <w:tab w:val="left" w:pos="567"/>
        </w:tabs>
        <w:spacing w:line="276" w:lineRule="auto"/>
        <w:jc w:val="both"/>
        <w:rPr>
          <w:rFonts w:ascii="Arial" w:hAnsi="Arial" w:cs="Arial"/>
          <w:sz w:val="20"/>
          <w:szCs w:val="20"/>
        </w:rPr>
      </w:pPr>
      <w:r w:rsidRPr="004D6CBE">
        <w:rPr>
          <w:rFonts w:ascii="Arial" w:hAnsi="Arial" w:cs="Arial"/>
          <w:sz w:val="20"/>
          <w:szCs w:val="20"/>
        </w:rPr>
        <w:tab/>
        <w:t>O critério de julgamento a ser adotado será de MENOR PREÇO POR LOTE para a Contratação Serviços de Cronometragem de Corridas de Rua, pelo sistema REGISTRO DE PREÇO.</w:t>
      </w:r>
    </w:p>
    <w:p w14:paraId="5AAA974B" w14:textId="77777777" w:rsidR="004D6CBE" w:rsidRPr="004D6CBE" w:rsidRDefault="004D6CBE" w:rsidP="0071231F">
      <w:pPr>
        <w:shd w:val="clear" w:color="auto" w:fill="FFFFFF"/>
        <w:tabs>
          <w:tab w:val="left" w:pos="567"/>
        </w:tabs>
        <w:spacing w:line="276" w:lineRule="auto"/>
        <w:jc w:val="both"/>
        <w:rPr>
          <w:rFonts w:ascii="Arial" w:hAnsi="Arial" w:cs="Arial"/>
          <w:sz w:val="20"/>
          <w:szCs w:val="20"/>
        </w:rPr>
      </w:pPr>
    </w:p>
    <w:p w14:paraId="5D7B0591" w14:textId="77777777" w:rsidR="004D6CBE" w:rsidRPr="004D6CBE" w:rsidRDefault="004D6CBE" w:rsidP="0071231F">
      <w:pPr>
        <w:shd w:val="clear" w:color="auto" w:fill="FFFFFF"/>
        <w:tabs>
          <w:tab w:val="left" w:pos="567"/>
        </w:tabs>
        <w:spacing w:line="276" w:lineRule="auto"/>
        <w:jc w:val="both"/>
        <w:rPr>
          <w:rFonts w:ascii="Arial" w:hAnsi="Arial" w:cs="Arial"/>
          <w:sz w:val="20"/>
          <w:szCs w:val="20"/>
        </w:rPr>
      </w:pPr>
      <w:r w:rsidRPr="004D6CBE">
        <w:rPr>
          <w:rFonts w:ascii="Arial" w:hAnsi="Arial" w:cs="Arial"/>
          <w:sz w:val="20"/>
          <w:szCs w:val="20"/>
        </w:rPr>
        <w:tab/>
        <w:t xml:space="preserve">Assim, após o estudo preliminar, verificamos que os objetos: </w:t>
      </w:r>
      <w:r w:rsidRPr="004D6CBE">
        <w:rPr>
          <w:rFonts w:ascii="Arial" w:hAnsi="Arial" w:cs="Arial"/>
          <w:color w:val="000000"/>
          <w:sz w:val="20"/>
          <w:szCs w:val="20"/>
        </w:rPr>
        <w:t>Serviço de Cronometragem de Corridas de Rua e Sistema de Gerenciador de Competições</w:t>
      </w:r>
      <w:r w:rsidRPr="004D6CBE">
        <w:rPr>
          <w:rFonts w:ascii="Arial" w:hAnsi="Arial" w:cs="Arial"/>
          <w:sz w:val="20"/>
          <w:szCs w:val="20"/>
        </w:rPr>
        <w:t xml:space="preserve"> é de fundamental importância par</w:t>
      </w:r>
      <w:r w:rsidRPr="004D6CBE">
        <w:rPr>
          <w:rFonts w:ascii="Arial" w:hAnsi="Arial" w:cs="Arial"/>
          <w:color w:val="000000"/>
          <w:sz w:val="20"/>
          <w:szCs w:val="20"/>
        </w:rPr>
        <w:t>a a garantia do desempenho das atividades regulares das Secretaria Municipal de Esporte e Lazer, tendo em vista que garantirá o exercício das atividades inerentes ao órgão Municipal,</w:t>
      </w:r>
      <w:r w:rsidRPr="004D6CBE">
        <w:rPr>
          <w:rFonts w:ascii="Arial" w:hAnsi="Arial" w:cs="Arial"/>
          <w:sz w:val="20"/>
          <w:szCs w:val="20"/>
        </w:rPr>
        <w:t xml:space="preserve"> motivo pelo qual a equipe de estudo preliminar </w:t>
      </w:r>
      <w:r w:rsidRPr="004D6CBE">
        <w:rPr>
          <w:rFonts w:ascii="Arial" w:hAnsi="Arial" w:cs="Arial"/>
          <w:b/>
          <w:bCs/>
          <w:sz w:val="20"/>
          <w:szCs w:val="20"/>
          <w:u w:val="single"/>
        </w:rPr>
        <w:t>DECLARA A VIABILIDADE DA CONTRATAÇÃO</w:t>
      </w:r>
      <w:r w:rsidRPr="004D6CBE">
        <w:rPr>
          <w:rFonts w:ascii="Arial" w:hAnsi="Arial" w:cs="Arial"/>
          <w:sz w:val="20"/>
          <w:szCs w:val="20"/>
        </w:rPr>
        <w:t xml:space="preserve">. </w:t>
      </w:r>
    </w:p>
    <w:p w14:paraId="5391660A" w14:textId="77777777" w:rsidR="004D6CBE" w:rsidRPr="004D6CBE" w:rsidRDefault="004D6CBE" w:rsidP="0071231F">
      <w:pPr>
        <w:shd w:val="clear" w:color="auto" w:fill="FFFFFF"/>
        <w:tabs>
          <w:tab w:val="left" w:pos="567"/>
        </w:tabs>
        <w:spacing w:line="276" w:lineRule="auto"/>
        <w:ind w:left="1440"/>
        <w:jc w:val="both"/>
        <w:rPr>
          <w:rFonts w:ascii="Arial" w:hAnsi="Arial" w:cs="Arial"/>
          <w:sz w:val="20"/>
          <w:szCs w:val="20"/>
        </w:rPr>
      </w:pPr>
    </w:p>
    <w:p w14:paraId="0C0469B9" w14:textId="77777777" w:rsidR="004D6CBE" w:rsidRPr="004D6CBE" w:rsidRDefault="004D6CBE" w:rsidP="0071231F">
      <w:pPr>
        <w:shd w:val="clear" w:color="auto" w:fill="FFFFFF"/>
        <w:tabs>
          <w:tab w:val="left" w:pos="567"/>
        </w:tabs>
        <w:spacing w:line="276" w:lineRule="auto"/>
        <w:jc w:val="both"/>
        <w:rPr>
          <w:rFonts w:ascii="Arial" w:hAnsi="Arial" w:cs="Arial"/>
          <w:sz w:val="20"/>
          <w:szCs w:val="20"/>
        </w:rPr>
      </w:pPr>
      <w:r w:rsidRPr="004D6CBE">
        <w:rPr>
          <w:rFonts w:ascii="Arial" w:hAnsi="Arial" w:cs="Arial"/>
          <w:bCs/>
          <w:sz w:val="20"/>
          <w:szCs w:val="20"/>
        </w:rPr>
        <w:tab/>
        <w:t xml:space="preserve">Por fim, considerando as informações levantadas, a equipe de planeamento entende que o ETP deve ser </w:t>
      </w:r>
      <w:r w:rsidRPr="004D6CBE">
        <w:rPr>
          <w:rFonts w:ascii="Arial" w:hAnsi="Arial" w:cs="Arial"/>
          <w:b/>
          <w:bCs/>
          <w:sz w:val="20"/>
          <w:szCs w:val="20"/>
        </w:rPr>
        <w:t>classificado como NÃO SIGILOSO</w:t>
      </w:r>
      <w:r w:rsidRPr="004D6CBE">
        <w:rPr>
          <w:rFonts w:ascii="Arial" w:hAnsi="Arial" w:cs="Arial"/>
          <w:bCs/>
          <w:sz w:val="20"/>
          <w:szCs w:val="20"/>
        </w:rPr>
        <w:t>, nos termos da Lei 12.527/2011 – Lei de Acesso à Informação – sendo divulgado na sua integralidade</w:t>
      </w:r>
    </w:p>
    <w:p w14:paraId="20589AC0" w14:textId="77777777" w:rsidR="004D6CBE" w:rsidRPr="004D6CBE" w:rsidRDefault="004D6CBE" w:rsidP="004D6CBE">
      <w:pPr>
        <w:jc w:val="both"/>
        <w:rPr>
          <w:rFonts w:ascii="Arial" w:hAnsi="Arial" w:cs="Arial"/>
          <w:color w:val="FF0000"/>
          <w:sz w:val="20"/>
          <w:szCs w:val="20"/>
        </w:rPr>
      </w:pPr>
    </w:p>
    <w:p w14:paraId="0235889A" w14:textId="77777777" w:rsidR="004D6CBE" w:rsidRPr="004D6CBE" w:rsidRDefault="004D6CBE" w:rsidP="004D6CBE">
      <w:pPr>
        <w:jc w:val="right"/>
        <w:rPr>
          <w:rFonts w:ascii="Arial" w:hAnsi="Arial" w:cs="Arial"/>
          <w:sz w:val="20"/>
          <w:szCs w:val="20"/>
        </w:rPr>
      </w:pPr>
      <w:r w:rsidRPr="004D6CBE">
        <w:rPr>
          <w:rFonts w:ascii="Arial" w:hAnsi="Arial" w:cs="Arial"/>
          <w:sz w:val="20"/>
          <w:szCs w:val="20"/>
        </w:rPr>
        <w:t>Marechal Cândido Rondon – PR, em</w:t>
      </w:r>
      <w:r w:rsidRPr="004D6CBE">
        <w:rPr>
          <w:rFonts w:ascii="Arial" w:hAnsi="Arial" w:cs="Arial"/>
          <w:color w:val="000000"/>
          <w:sz w:val="20"/>
          <w:szCs w:val="20"/>
        </w:rPr>
        <w:t xml:space="preserve"> 01 de </w:t>
      </w:r>
      <w:proofErr w:type="gramStart"/>
      <w:r w:rsidRPr="004D6CBE">
        <w:rPr>
          <w:rFonts w:ascii="Arial" w:hAnsi="Arial" w:cs="Arial"/>
          <w:color w:val="000000"/>
          <w:sz w:val="20"/>
          <w:szCs w:val="20"/>
        </w:rPr>
        <w:t>Setembro</w:t>
      </w:r>
      <w:proofErr w:type="gramEnd"/>
      <w:r w:rsidRPr="004D6CBE">
        <w:rPr>
          <w:rFonts w:ascii="Arial" w:hAnsi="Arial" w:cs="Arial"/>
          <w:color w:val="000000"/>
          <w:sz w:val="20"/>
          <w:szCs w:val="20"/>
        </w:rPr>
        <w:t xml:space="preserve"> de 2023.</w:t>
      </w:r>
    </w:p>
    <w:p w14:paraId="5AC62F0C" w14:textId="77777777" w:rsidR="004D6CBE" w:rsidRPr="004D6CBE" w:rsidRDefault="004D6CBE" w:rsidP="004D6CBE">
      <w:pPr>
        <w:jc w:val="both"/>
        <w:rPr>
          <w:rFonts w:ascii="Arial" w:hAnsi="Arial" w:cs="Arial"/>
          <w:color w:val="000000"/>
          <w:sz w:val="20"/>
          <w:szCs w:val="20"/>
        </w:rPr>
      </w:pPr>
    </w:p>
    <w:p w14:paraId="0007B48F" w14:textId="77777777" w:rsidR="004D6CBE" w:rsidRPr="004D6CBE" w:rsidRDefault="004D6CBE" w:rsidP="004D6CBE">
      <w:pPr>
        <w:jc w:val="both"/>
        <w:rPr>
          <w:rFonts w:ascii="Arial" w:hAnsi="Arial" w:cs="Arial"/>
          <w:color w:val="000000"/>
          <w:sz w:val="20"/>
          <w:szCs w:val="20"/>
        </w:rPr>
      </w:pPr>
    </w:p>
    <w:p w14:paraId="7F6D369B" w14:textId="1BD4DEBC" w:rsidR="000A6AD4" w:rsidRPr="004D6CBE" w:rsidRDefault="000A6AD4" w:rsidP="00D127BE">
      <w:pPr>
        <w:rPr>
          <w:rFonts w:ascii="Arial" w:hAnsi="Arial" w:cs="Arial"/>
          <w:sz w:val="20"/>
          <w:szCs w:val="20"/>
        </w:rPr>
      </w:pPr>
    </w:p>
    <w:p w14:paraId="62DBFA41" w14:textId="2C1C6FAC" w:rsidR="000A6AD4" w:rsidRPr="004D6CBE" w:rsidRDefault="000A6AD4" w:rsidP="000A6AD4">
      <w:pPr>
        <w:jc w:val="center"/>
        <w:rPr>
          <w:rFonts w:ascii="Arial" w:hAnsi="Arial" w:cs="Arial"/>
          <w:sz w:val="20"/>
          <w:szCs w:val="20"/>
        </w:rPr>
      </w:pPr>
    </w:p>
    <w:p w14:paraId="59F4EE14" w14:textId="6EC3A1D5" w:rsidR="000A6AD4" w:rsidRDefault="0071231F" w:rsidP="0071231F">
      <w:pPr>
        <w:rPr>
          <w:rFonts w:ascii="Arial" w:hAnsi="Arial" w:cs="Arial"/>
          <w:sz w:val="20"/>
          <w:szCs w:val="20"/>
        </w:rPr>
      </w:pPr>
      <w:r>
        <w:rPr>
          <w:rFonts w:ascii="Arial" w:hAnsi="Arial" w:cs="Arial"/>
          <w:sz w:val="20"/>
          <w:szCs w:val="20"/>
        </w:rPr>
        <w:t xml:space="preserve">_____________________________                                                  </w:t>
      </w:r>
      <w:r w:rsidR="00D127BE">
        <w:rPr>
          <w:rFonts w:ascii="Arial" w:hAnsi="Arial" w:cs="Arial"/>
          <w:sz w:val="20"/>
          <w:szCs w:val="20"/>
        </w:rPr>
        <w:t>____</w:t>
      </w:r>
      <w:r>
        <w:rPr>
          <w:rFonts w:ascii="Arial" w:hAnsi="Arial" w:cs="Arial"/>
          <w:sz w:val="20"/>
          <w:szCs w:val="20"/>
        </w:rPr>
        <w:t>________________________</w:t>
      </w:r>
      <w:r w:rsidR="00D127BE">
        <w:rPr>
          <w:rFonts w:ascii="Arial" w:hAnsi="Arial" w:cs="Arial"/>
          <w:sz w:val="20"/>
          <w:szCs w:val="20"/>
        </w:rPr>
        <w:t>_____</w:t>
      </w:r>
    </w:p>
    <w:p w14:paraId="65E69915" w14:textId="36C03B71" w:rsidR="0071231F" w:rsidRDefault="00D127BE" w:rsidP="0071231F">
      <w:pPr>
        <w:rPr>
          <w:rFonts w:ascii="Arial" w:hAnsi="Arial" w:cs="Arial"/>
          <w:sz w:val="20"/>
          <w:szCs w:val="20"/>
        </w:rPr>
      </w:pPr>
      <w:r>
        <w:rPr>
          <w:rFonts w:ascii="Arial" w:hAnsi="Arial" w:cs="Arial"/>
          <w:sz w:val="20"/>
          <w:szCs w:val="20"/>
        </w:rPr>
        <w:t xml:space="preserve">      </w:t>
      </w:r>
      <w:r w:rsidR="0071231F">
        <w:rPr>
          <w:rFonts w:ascii="Arial" w:hAnsi="Arial" w:cs="Arial"/>
          <w:sz w:val="20"/>
          <w:szCs w:val="20"/>
        </w:rPr>
        <w:t xml:space="preserve">Iracema Natalia Limberger                                                                     Diogo Ricardo </w:t>
      </w:r>
      <w:proofErr w:type="spellStart"/>
      <w:r w:rsidR="0071231F">
        <w:rPr>
          <w:rFonts w:ascii="Arial" w:hAnsi="Arial" w:cs="Arial"/>
          <w:sz w:val="20"/>
          <w:szCs w:val="20"/>
        </w:rPr>
        <w:t>Stimer</w:t>
      </w:r>
      <w:proofErr w:type="spellEnd"/>
      <w:r w:rsidR="0071231F">
        <w:rPr>
          <w:rFonts w:ascii="Arial" w:hAnsi="Arial" w:cs="Arial"/>
          <w:sz w:val="20"/>
          <w:szCs w:val="20"/>
        </w:rPr>
        <w:t xml:space="preserve"> Schneider</w:t>
      </w:r>
    </w:p>
    <w:p w14:paraId="5F5D314D" w14:textId="67D5AF79" w:rsidR="0071231F" w:rsidRPr="004D6CBE" w:rsidRDefault="00D127BE" w:rsidP="0071231F">
      <w:pPr>
        <w:rPr>
          <w:rFonts w:ascii="Arial" w:hAnsi="Arial" w:cs="Arial"/>
          <w:sz w:val="20"/>
          <w:szCs w:val="20"/>
        </w:rPr>
      </w:pPr>
      <w:r>
        <w:rPr>
          <w:rFonts w:ascii="Arial" w:hAnsi="Arial" w:cs="Arial"/>
          <w:sz w:val="20"/>
          <w:szCs w:val="20"/>
        </w:rPr>
        <w:t xml:space="preserve">             </w:t>
      </w:r>
      <w:r w:rsidR="0071231F">
        <w:rPr>
          <w:rFonts w:ascii="Arial" w:hAnsi="Arial" w:cs="Arial"/>
          <w:sz w:val="20"/>
          <w:szCs w:val="20"/>
        </w:rPr>
        <w:t>Chefe de Setor</w:t>
      </w:r>
      <w:r>
        <w:rPr>
          <w:rFonts w:ascii="Arial" w:hAnsi="Arial" w:cs="Arial"/>
          <w:sz w:val="20"/>
          <w:szCs w:val="20"/>
        </w:rPr>
        <w:t xml:space="preserve">                                                                         Secretário Municipal de Esporte e Lazer</w:t>
      </w:r>
    </w:p>
    <w:p w14:paraId="5177EBB2" w14:textId="0099E608" w:rsidR="000A6AD4" w:rsidRPr="004D6CBE" w:rsidRDefault="000A6AD4" w:rsidP="000A6AD4">
      <w:pPr>
        <w:jc w:val="center"/>
        <w:rPr>
          <w:rFonts w:ascii="Arial" w:hAnsi="Arial" w:cs="Arial"/>
          <w:sz w:val="20"/>
          <w:szCs w:val="20"/>
        </w:rPr>
      </w:pPr>
    </w:p>
    <w:p w14:paraId="2B1A76A2" w14:textId="3145E165" w:rsidR="000A6AD4" w:rsidRPr="004D6CBE" w:rsidRDefault="000A6AD4" w:rsidP="000A6AD4">
      <w:pPr>
        <w:jc w:val="center"/>
        <w:rPr>
          <w:rFonts w:ascii="Arial" w:hAnsi="Arial" w:cs="Arial"/>
          <w:sz w:val="20"/>
          <w:szCs w:val="20"/>
        </w:rPr>
      </w:pPr>
    </w:p>
    <w:p w14:paraId="60E4BC0A" w14:textId="420EB3BF" w:rsidR="000A6AD4" w:rsidRPr="004D6CBE" w:rsidRDefault="000A6AD4" w:rsidP="000A6AD4">
      <w:pPr>
        <w:jc w:val="center"/>
        <w:rPr>
          <w:rFonts w:ascii="Arial" w:hAnsi="Arial" w:cs="Arial"/>
          <w:sz w:val="20"/>
          <w:szCs w:val="20"/>
        </w:rPr>
      </w:pPr>
    </w:p>
    <w:p w14:paraId="1D9E78A6" w14:textId="6387312C" w:rsidR="000A6AD4" w:rsidRPr="004D6CBE" w:rsidRDefault="000A6AD4" w:rsidP="00D127BE">
      <w:pPr>
        <w:rPr>
          <w:rFonts w:ascii="Arial" w:hAnsi="Arial" w:cs="Arial"/>
          <w:sz w:val="20"/>
          <w:szCs w:val="20"/>
        </w:rPr>
      </w:pPr>
    </w:p>
    <w:p w14:paraId="4E758346" w14:textId="77777777" w:rsidR="00D127BE" w:rsidRPr="004D6CBE" w:rsidRDefault="00D127BE" w:rsidP="00D127BE">
      <w:pPr>
        <w:jc w:val="center"/>
        <w:rPr>
          <w:rFonts w:ascii="Arial" w:hAnsi="Arial" w:cs="Arial"/>
          <w:sz w:val="20"/>
          <w:szCs w:val="20"/>
        </w:rPr>
      </w:pPr>
    </w:p>
    <w:p w14:paraId="0D39E9C7" w14:textId="77777777" w:rsidR="00D127BE" w:rsidRDefault="00D127BE" w:rsidP="00D127BE">
      <w:pPr>
        <w:rPr>
          <w:rFonts w:ascii="Arial" w:hAnsi="Arial" w:cs="Arial"/>
          <w:sz w:val="20"/>
          <w:szCs w:val="20"/>
        </w:rPr>
      </w:pPr>
      <w:r>
        <w:rPr>
          <w:rFonts w:ascii="Arial" w:hAnsi="Arial" w:cs="Arial"/>
          <w:sz w:val="20"/>
          <w:szCs w:val="20"/>
        </w:rPr>
        <w:t>_____________________________                                                  _________________________________</w:t>
      </w:r>
    </w:p>
    <w:p w14:paraId="01CA2680" w14:textId="564D6996" w:rsidR="00D127BE" w:rsidRDefault="00D127BE" w:rsidP="00D127BE">
      <w:pPr>
        <w:rPr>
          <w:rFonts w:ascii="Arial" w:hAnsi="Arial" w:cs="Arial"/>
          <w:sz w:val="20"/>
          <w:szCs w:val="20"/>
        </w:rPr>
      </w:pPr>
      <w:r>
        <w:rPr>
          <w:rFonts w:ascii="Arial" w:hAnsi="Arial" w:cs="Arial"/>
          <w:sz w:val="20"/>
          <w:szCs w:val="20"/>
        </w:rPr>
        <w:t xml:space="preserve">      </w:t>
      </w:r>
      <w:r>
        <w:rPr>
          <w:rFonts w:ascii="Arial" w:hAnsi="Arial" w:cs="Arial"/>
          <w:sz w:val="20"/>
          <w:szCs w:val="20"/>
        </w:rPr>
        <w:t xml:space="preserve">    </w:t>
      </w:r>
      <w:proofErr w:type="spellStart"/>
      <w:r>
        <w:rPr>
          <w:rFonts w:ascii="Arial" w:hAnsi="Arial" w:cs="Arial"/>
          <w:sz w:val="20"/>
          <w:szCs w:val="20"/>
        </w:rPr>
        <w:t>Eloilson</w:t>
      </w:r>
      <w:proofErr w:type="spellEnd"/>
      <w:r>
        <w:rPr>
          <w:rFonts w:ascii="Arial" w:hAnsi="Arial" w:cs="Arial"/>
          <w:sz w:val="20"/>
          <w:szCs w:val="20"/>
        </w:rPr>
        <w:t xml:space="preserve"> dos Santos</w:t>
      </w:r>
      <w:r>
        <w:rPr>
          <w:rFonts w:ascii="Arial" w:hAnsi="Arial" w:cs="Arial"/>
          <w:sz w:val="20"/>
          <w:szCs w:val="20"/>
        </w:rPr>
        <w:t xml:space="preserve">                                                                     </w:t>
      </w:r>
      <w:r>
        <w:rPr>
          <w:rFonts w:ascii="Arial" w:hAnsi="Arial" w:cs="Arial"/>
          <w:sz w:val="20"/>
          <w:szCs w:val="20"/>
        </w:rPr>
        <w:t xml:space="preserve">                  Sérgio Luiz Lange</w:t>
      </w:r>
    </w:p>
    <w:p w14:paraId="4333C09C" w14:textId="26B4CDC0" w:rsidR="00D127BE" w:rsidRPr="004D6CBE" w:rsidRDefault="00D127BE" w:rsidP="00D127BE">
      <w:pPr>
        <w:rPr>
          <w:rFonts w:ascii="Arial" w:hAnsi="Arial" w:cs="Arial"/>
          <w:sz w:val="20"/>
          <w:szCs w:val="20"/>
        </w:rPr>
      </w:pPr>
      <w:r>
        <w:rPr>
          <w:rFonts w:ascii="Arial" w:hAnsi="Arial" w:cs="Arial"/>
          <w:sz w:val="20"/>
          <w:szCs w:val="20"/>
        </w:rPr>
        <w:t xml:space="preserve">     Assessor de Departamento                                                                           Assistente Administrativo</w:t>
      </w:r>
    </w:p>
    <w:p w14:paraId="54766004" w14:textId="5C4E5D08" w:rsidR="000A6AD4" w:rsidRPr="004D6CBE" w:rsidRDefault="000A6AD4" w:rsidP="000A6AD4">
      <w:pPr>
        <w:jc w:val="center"/>
        <w:rPr>
          <w:rFonts w:ascii="Arial" w:hAnsi="Arial" w:cs="Arial"/>
          <w:sz w:val="20"/>
          <w:szCs w:val="20"/>
        </w:rPr>
      </w:pPr>
    </w:p>
    <w:p w14:paraId="4553E51B" w14:textId="3E89178C" w:rsidR="000A6AD4" w:rsidRPr="004D6CBE" w:rsidRDefault="000A6AD4" w:rsidP="000A6AD4">
      <w:pPr>
        <w:jc w:val="center"/>
        <w:rPr>
          <w:rFonts w:ascii="Arial" w:hAnsi="Arial" w:cs="Arial"/>
          <w:sz w:val="20"/>
          <w:szCs w:val="20"/>
        </w:rPr>
      </w:pPr>
    </w:p>
    <w:p w14:paraId="2C592E6D" w14:textId="7456D9E5" w:rsidR="000A6AD4" w:rsidRPr="004D6CBE" w:rsidRDefault="000A6AD4" w:rsidP="000A6AD4">
      <w:pPr>
        <w:jc w:val="center"/>
        <w:rPr>
          <w:rFonts w:ascii="Arial" w:hAnsi="Arial" w:cs="Arial"/>
          <w:sz w:val="20"/>
          <w:szCs w:val="20"/>
        </w:rPr>
      </w:pPr>
    </w:p>
    <w:p w14:paraId="01461658" w14:textId="77777777" w:rsidR="00D127BE" w:rsidRPr="004D6CBE" w:rsidRDefault="00D127BE" w:rsidP="00D127BE">
      <w:pPr>
        <w:rPr>
          <w:rFonts w:ascii="Arial" w:hAnsi="Arial" w:cs="Arial"/>
          <w:sz w:val="20"/>
          <w:szCs w:val="20"/>
        </w:rPr>
      </w:pPr>
    </w:p>
    <w:p w14:paraId="78D3EE67" w14:textId="77777777" w:rsidR="00D127BE" w:rsidRDefault="00D127BE" w:rsidP="00D127BE">
      <w:pPr>
        <w:rPr>
          <w:rFonts w:ascii="Arial" w:hAnsi="Arial" w:cs="Arial"/>
          <w:sz w:val="20"/>
          <w:szCs w:val="20"/>
        </w:rPr>
      </w:pPr>
      <w:r>
        <w:rPr>
          <w:rFonts w:ascii="Arial" w:hAnsi="Arial" w:cs="Arial"/>
          <w:sz w:val="20"/>
          <w:szCs w:val="20"/>
        </w:rPr>
        <w:t>_____________________________                                                  _________________________________</w:t>
      </w:r>
    </w:p>
    <w:p w14:paraId="756DEDB6" w14:textId="030AE101" w:rsidR="00D127BE" w:rsidRDefault="00D127BE" w:rsidP="00D127BE">
      <w:pPr>
        <w:rPr>
          <w:rFonts w:ascii="Arial" w:hAnsi="Arial" w:cs="Arial"/>
          <w:sz w:val="20"/>
          <w:szCs w:val="20"/>
        </w:rPr>
      </w:pPr>
      <w:r>
        <w:rPr>
          <w:rFonts w:ascii="Arial" w:hAnsi="Arial" w:cs="Arial"/>
          <w:sz w:val="20"/>
          <w:szCs w:val="20"/>
        </w:rPr>
        <w:t xml:space="preserve">       Rodrigo Emerson </w:t>
      </w:r>
      <w:proofErr w:type="spellStart"/>
      <w:r>
        <w:rPr>
          <w:rFonts w:ascii="Arial" w:hAnsi="Arial" w:cs="Arial"/>
          <w:sz w:val="20"/>
          <w:szCs w:val="20"/>
        </w:rPr>
        <w:t>Copeti</w:t>
      </w:r>
      <w:proofErr w:type="spellEnd"/>
      <w:r>
        <w:rPr>
          <w:rFonts w:ascii="Arial" w:hAnsi="Arial" w:cs="Arial"/>
          <w:sz w:val="20"/>
          <w:szCs w:val="20"/>
        </w:rPr>
        <w:t xml:space="preserve">                                                                 </w:t>
      </w:r>
      <w:r>
        <w:rPr>
          <w:rFonts w:ascii="Arial" w:hAnsi="Arial" w:cs="Arial"/>
          <w:sz w:val="20"/>
          <w:szCs w:val="20"/>
        </w:rPr>
        <w:t xml:space="preserve">Tania Vanessa </w:t>
      </w:r>
      <w:proofErr w:type="spellStart"/>
      <w:r>
        <w:rPr>
          <w:rFonts w:ascii="Arial" w:hAnsi="Arial" w:cs="Arial"/>
          <w:sz w:val="20"/>
          <w:szCs w:val="20"/>
        </w:rPr>
        <w:t>Hauenstein</w:t>
      </w:r>
      <w:proofErr w:type="spellEnd"/>
      <w:r>
        <w:rPr>
          <w:rFonts w:ascii="Arial" w:hAnsi="Arial" w:cs="Arial"/>
          <w:sz w:val="20"/>
          <w:szCs w:val="20"/>
        </w:rPr>
        <w:t xml:space="preserve"> </w:t>
      </w:r>
      <w:proofErr w:type="spellStart"/>
      <w:r>
        <w:rPr>
          <w:rFonts w:ascii="Arial" w:hAnsi="Arial" w:cs="Arial"/>
          <w:sz w:val="20"/>
          <w:szCs w:val="20"/>
        </w:rPr>
        <w:t>Sbardelott</w:t>
      </w:r>
      <w:proofErr w:type="spellEnd"/>
    </w:p>
    <w:p w14:paraId="15455415" w14:textId="70FFDB14" w:rsidR="00D127BE" w:rsidRPr="004D6CBE" w:rsidRDefault="00D127BE" w:rsidP="00D127BE">
      <w:pPr>
        <w:rPr>
          <w:rFonts w:ascii="Arial" w:hAnsi="Arial" w:cs="Arial"/>
          <w:sz w:val="20"/>
          <w:szCs w:val="20"/>
        </w:rPr>
      </w:pPr>
      <w:r>
        <w:rPr>
          <w:rFonts w:ascii="Arial" w:hAnsi="Arial" w:cs="Arial"/>
          <w:sz w:val="20"/>
          <w:szCs w:val="20"/>
        </w:rPr>
        <w:t xml:space="preserve">       Diretor de Departamento                                                                          Assessor de Departamento</w:t>
      </w:r>
    </w:p>
    <w:p w14:paraId="5E86F78F" w14:textId="7AD4204F" w:rsidR="000A6AD4" w:rsidRPr="004D6CBE" w:rsidRDefault="000A6AD4" w:rsidP="000A6AD4">
      <w:pPr>
        <w:jc w:val="center"/>
        <w:rPr>
          <w:rFonts w:ascii="Arial" w:hAnsi="Arial" w:cs="Arial"/>
          <w:sz w:val="20"/>
          <w:szCs w:val="20"/>
        </w:rPr>
      </w:pPr>
    </w:p>
    <w:p w14:paraId="36E85E1A" w14:textId="0B6ED866" w:rsidR="000A6AD4" w:rsidRPr="004D6CBE" w:rsidRDefault="000A6AD4" w:rsidP="000A6AD4">
      <w:pPr>
        <w:jc w:val="center"/>
        <w:rPr>
          <w:rFonts w:ascii="Arial" w:hAnsi="Arial" w:cs="Arial"/>
          <w:sz w:val="20"/>
          <w:szCs w:val="20"/>
        </w:rPr>
      </w:pPr>
    </w:p>
    <w:p w14:paraId="36708970" w14:textId="16555300" w:rsidR="000A6AD4" w:rsidRPr="004D6CBE" w:rsidRDefault="000A6AD4" w:rsidP="000A6AD4">
      <w:pPr>
        <w:jc w:val="center"/>
        <w:rPr>
          <w:rFonts w:ascii="Arial" w:hAnsi="Arial" w:cs="Arial"/>
          <w:sz w:val="20"/>
          <w:szCs w:val="20"/>
        </w:rPr>
      </w:pPr>
    </w:p>
    <w:p w14:paraId="3115E0E6" w14:textId="77777777" w:rsidR="00D127BE" w:rsidRPr="004D6CBE" w:rsidRDefault="00D127BE" w:rsidP="00D127BE">
      <w:pPr>
        <w:rPr>
          <w:rFonts w:ascii="Arial" w:hAnsi="Arial" w:cs="Arial"/>
          <w:sz w:val="20"/>
          <w:szCs w:val="20"/>
        </w:rPr>
      </w:pPr>
    </w:p>
    <w:p w14:paraId="2F61A734" w14:textId="7B5F5319" w:rsidR="00D127BE" w:rsidRDefault="00D127BE" w:rsidP="00D127BE">
      <w:pPr>
        <w:rPr>
          <w:rFonts w:ascii="Arial" w:hAnsi="Arial" w:cs="Arial"/>
          <w:sz w:val="20"/>
          <w:szCs w:val="20"/>
        </w:rPr>
      </w:pPr>
      <w:r>
        <w:rPr>
          <w:rFonts w:ascii="Arial" w:hAnsi="Arial" w:cs="Arial"/>
          <w:sz w:val="20"/>
          <w:szCs w:val="20"/>
        </w:rPr>
        <w:t xml:space="preserve">_____________________________                                                  </w:t>
      </w:r>
    </w:p>
    <w:p w14:paraId="505852F3" w14:textId="36D097E1" w:rsidR="00D127BE" w:rsidRDefault="00D127BE" w:rsidP="00D127BE">
      <w:pPr>
        <w:rPr>
          <w:rFonts w:ascii="Arial" w:hAnsi="Arial" w:cs="Arial"/>
          <w:sz w:val="20"/>
          <w:szCs w:val="20"/>
        </w:rPr>
      </w:pPr>
      <w:r>
        <w:rPr>
          <w:rFonts w:ascii="Arial" w:hAnsi="Arial" w:cs="Arial"/>
          <w:sz w:val="20"/>
          <w:szCs w:val="20"/>
        </w:rPr>
        <w:t xml:space="preserve">      </w:t>
      </w:r>
      <w:r>
        <w:rPr>
          <w:rFonts w:ascii="Arial" w:hAnsi="Arial" w:cs="Arial"/>
          <w:sz w:val="20"/>
          <w:szCs w:val="20"/>
        </w:rPr>
        <w:t xml:space="preserve">José Carlos dos Santos </w:t>
      </w:r>
      <w:r>
        <w:rPr>
          <w:rFonts w:ascii="Arial" w:hAnsi="Arial" w:cs="Arial"/>
          <w:sz w:val="20"/>
          <w:szCs w:val="20"/>
        </w:rPr>
        <w:t xml:space="preserve">                                                                     </w:t>
      </w:r>
    </w:p>
    <w:p w14:paraId="69C2549E" w14:textId="5885354A" w:rsidR="000A6AD4" w:rsidRPr="004D6CBE" w:rsidRDefault="00D127BE" w:rsidP="00D127BE">
      <w:pPr>
        <w:rPr>
          <w:rFonts w:ascii="Arial" w:hAnsi="Arial" w:cs="Arial"/>
          <w:sz w:val="20"/>
          <w:szCs w:val="20"/>
        </w:rPr>
      </w:pPr>
      <w:r>
        <w:rPr>
          <w:rFonts w:ascii="Arial" w:hAnsi="Arial" w:cs="Arial"/>
          <w:sz w:val="20"/>
          <w:szCs w:val="20"/>
        </w:rPr>
        <w:t xml:space="preserve">             </w:t>
      </w:r>
    </w:p>
    <w:p w14:paraId="3C9E6F20" w14:textId="2519F5D8" w:rsidR="000A6AD4" w:rsidRPr="004D6CBE" w:rsidRDefault="000A6AD4" w:rsidP="00D127BE">
      <w:pPr>
        <w:rPr>
          <w:rFonts w:ascii="Arial" w:hAnsi="Arial" w:cs="Arial"/>
          <w:sz w:val="20"/>
          <w:szCs w:val="20"/>
        </w:rPr>
      </w:pPr>
    </w:p>
    <w:p w14:paraId="57FF483A" w14:textId="42CCF9DC" w:rsidR="000A6AD4" w:rsidRPr="00D127BE" w:rsidRDefault="000A6AD4" w:rsidP="000A6AD4">
      <w:pPr>
        <w:widowControl w:val="0"/>
        <w:tabs>
          <w:tab w:val="left" w:pos="567"/>
        </w:tabs>
        <w:jc w:val="center"/>
        <w:rPr>
          <w:rFonts w:ascii="Arial" w:hAnsi="Arial" w:cs="Arial"/>
          <w:b/>
          <w:sz w:val="20"/>
          <w:szCs w:val="20"/>
        </w:rPr>
      </w:pPr>
      <w:r w:rsidRPr="00D127BE">
        <w:rPr>
          <w:rFonts w:ascii="Arial" w:hAnsi="Arial" w:cs="Arial"/>
          <w:b/>
          <w:sz w:val="20"/>
          <w:szCs w:val="20"/>
        </w:rPr>
        <w:t xml:space="preserve">PREGÃO ELETRÔNICO N.º </w:t>
      </w:r>
      <w:r w:rsidR="00D127BE" w:rsidRPr="00D127BE">
        <w:rPr>
          <w:rFonts w:ascii="Arial" w:hAnsi="Arial" w:cs="Arial"/>
          <w:b/>
          <w:sz w:val="20"/>
          <w:szCs w:val="20"/>
        </w:rPr>
        <w:t>131</w:t>
      </w:r>
      <w:r w:rsidRPr="00D127BE">
        <w:rPr>
          <w:rFonts w:ascii="Arial" w:hAnsi="Arial" w:cs="Arial"/>
          <w:b/>
          <w:sz w:val="20"/>
          <w:szCs w:val="20"/>
        </w:rPr>
        <w:t>/2023</w:t>
      </w:r>
    </w:p>
    <w:p w14:paraId="7782C38A" w14:textId="77777777" w:rsidR="000A6AD4" w:rsidRPr="00D127BE" w:rsidRDefault="000A6AD4" w:rsidP="000A6AD4">
      <w:pPr>
        <w:pStyle w:val="Nivel3"/>
        <w:widowControl w:val="0"/>
        <w:numPr>
          <w:ilvl w:val="0"/>
          <w:numId w:val="0"/>
        </w:numPr>
        <w:tabs>
          <w:tab w:val="left" w:pos="567"/>
          <w:tab w:val="left" w:pos="851"/>
        </w:tabs>
        <w:spacing w:before="0" w:after="0" w:line="240" w:lineRule="auto"/>
        <w:jc w:val="center"/>
        <w:rPr>
          <w:b/>
          <w:color w:val="auto"/>
        </w:rPr>
      </w:pPr>
      <w:r w:rsidRPr="00D127BE">
        <w:rPr>
          <w:b/>
          <w:color w:val="auto"/>
        </w:rPr>
        <w:t>ANEXO II – MINUTA DE TERMO DE CONTRATO</w:t>
      </w:r>
    </w:p>
    <w:p w14:paraId="6E94899A" w14:textId="77777777" w:rsidR="000A6AD4" w:rsidRPr="00D127BE" w:rsidRDefault="000A6AD4" w:rsidP="000A6AD4">
      <w:pPr>
        <w:spacing w:line="276" w:lineRule="auto"/>
        <w:rPr>
          <w:rFonts w:ascii="Arial" w:hAnsi="Arial" w:cs="Arial"/>
          <w:b/>
          <w:sz w:val="20"/>
          <w:szCs w:val="20"/>
        </w:rPr>
      </w:pPr>
    </w:p>
    <w:p w14:paraId="536FDE8B" w14:textId="77777777" w:rsidR="000A6AD4" w:rsidRPr="00D127BE" w:rsidRDefault="000A6AD4" w:rsidP="000A6AD4">
      <w:pPr>
        <w:pStyle w:val="SemEspaamento"/>
        <w:jc w:val="center"/>
        <w:rPr>
          <w:rFonts w:ascii="Arial" w:hAnsi="Arial" w:cs="Arial"/>
          <w:b/>
          <w:sz w:val="20"/>
          <w:szCs w:val="20"/>
        </w:rPr>
      </w:pPr>
      <w:r w:rsidRPr="00D127BE">
        <w:rPr>
          <w:rFonts w:ascii="Arial" w:hAnsi="Arial" w:cs="Arial"/>
          <w:b/>
          <w:sz w:val="20"/>
          <w:szCs w:val="20"/>
        </w:rPr>
        <w:t>TERMO DE CONTRATO ADMINISTRATIVO N.º ___/2023</w:t>
      </w:r>
    </w:p>
    <w:p w14:paraId="05B94F3E" w14:textId="1D6D4BD9" w:rsidR="000A6AD4" w:rsidRPr="00D127BE" w:rsidRDefault="000A6AD4" w:rsidP="000A6AD4">
      <w:pPr>
        <w:pStyle w:val="SemEspaamento"/>
        <w:jc w:val="center"/>
        <w:rPr>
          <w:rFonts w:ascii="Arial" w:hAnsi="Arial" w:cs="Arial"/>
          <w:bCs/>
          <w:sz w:val="20"/>
          <w:szCs w:val="20"/>
        </w:rPr>
      </w:pPr>
      <w:r w:rsidRPr="00D127BE">
        <w:rPr>
          <w:rFonts w:ascii="Arial" w:hAnsi="Arial" w:cs="Arial"/>
          <w:bCs/>
          <w:sz w:val="20"/>
          <w:szCs w:val="20"/>
        </w:rPr>
        <w:t xml:space="preserve">PROCESSO LICITATÓRIO N.º </w:t>
      </w:r>
      <w:r w:rsidR="00D127BE" w:rsidRPr="00D127BE">
        <w:rPr>
          <w:rFonts w:ascii="Arial" w:hAnsi="Arial" w:cs="Arial"/>
          <w:bCs/>
          <w:sz w:val="20"/>
          <w:szCs w:val="20"/>
        </w:rPr>
        <w:t>283</w:t>
      </w:r>
      <w:r w:rsidRPr="00D127BE">
        <w:rPr>
          <w:rFonts w:ascii="Arial" w:hAnsi="Arial" w:cs="Arial"/>
          <w:bCs/>
          <w:sz w:val="20"/>
          <w:szCs w:val="20"/>
        </w:rPr>
        <w:t>/2023</w:t>
      </w:r>
    </w:p>
    <w:p w14:paraId="3121C1B6" w14:textId="18A63682" w:rsidR="000A6AD4" w:rsidRPr="00D127BE" w:rsidRDefault="000A6AD4" w:rsidP="000A6AD4">
      <w:pPr>
        <w:pStyle w:val="SemEspaamento"/>
        <w:jc w:val="center"/>
        <w:rPr>
          <w:rFonts w:ascii="Arial" w:hAnsi="Arial" w:cs="Arial"/>
          <w:b/>
          <w:sz w:val="20"/>
          <w:szCs w:val="20"/>
        </w:rPr>
      </w:pPr>
      <w:r w:rsidRPr="00D127BE">
        <w:rPr>
          <w:rFonts w:ascii="Arial" w:hAnsi="Arial" w:cs="Arial"/>
          <w:b/>
          <w:sz w:val="20"/>
          <w:szCs w:val="20"/>
        </w:rPr>
        <w:t xml:space="preserve">PREGÃO ELETRÔNICO N.º </w:t>
      </w:r>
      <w:r w:rsidR="00D127BE" w:rsidRPr="00D127BE">
        <w:rPr>
          <w:rFonts w:ascii="Arial" w:hAnsi="Arial" w:cs="Arial"/>
          <w:b/>
          <w:sz w:val="20"/>
          <w:szCs w:val="20"/>
        </w:rPr>
        <w:t>131</w:t>
      </w:r>
      <w:r w:rsidRPr="00D127BE">
        <w:rPr>
          <w:rFonts w:ascii="Arial" w:hAnsi="Arial" w:cs="Arial"/>
          <w:b/>
          <w:sz w:val="20"/>
          <w:szCs w:val="20"/>
        </w:rPr>
        <w:t>/2023</w:t>
      </w:r>
    </w:p>
    <w:p w14:paraId="771121D4" w14:textId="77777777" w:rsidR="000A6AD4" w:rsidRPr="004D6CBE" w:rsidRDefault="000A6AD4" w:rsidP="000A6AD4">
      <w:pPr>
        <w:jc w:val="both"/>
        <w:rPr>
          <w:rFonts w:ascii="Arial" w:hAnsi="Arial" w:cs="Arial"/>
          <w:color w:val="000000"/>
          <w:sz w:val="20"/>
          <w:szCs w:val="20"/>
        </w:rPr>
      </w:pPr>
    </w:p>
    <w:p w14:paraId="674BC37D" w14:textId="77777777" w:rsidR="000A6AD4" w:rsidRPr="004D6CBE" w:rsidRDefault="000A6AD4" w:rsidP="000A6AD4">
      <w:pPr>
        <w:jc w:val="both"/>
        <w:rPr>
          <w:rFonts w:ascii="Arial" w:hAnsi="Arial" w:cs="Arial"/>
          <w:sz w:val="20"/>
          <w:szCs w:val="20"/>
        </w:rPr>
      </w:pPr>
      <w:r w:rsidRPr="004D6CBE">
        <w:rPr>
          <w:rFonts w:ascii="Arial" w:hAnsi="Arial" w:cs="Arial"/>
          <w:color w:val="000000"/>
          <w:sz w:val="20"/>
          <w:szCs w:val="20"/>
        </w:rPr>
        <w:t xml:space="preserve">O </w:t>
      </w:r>
      <w:r w:rsidRPr="004D6CBE">
        <w:rPr>
          <w:rFonts w:ascii="Arial" w:hAnsi="Arial" w:cs="Arial"/>
          <w:b/>
          <w:color w:val="000000"/>
          <w:sz w:val="20"/>
          <w:szCs w:val="20"/>
        </w:rPr>
        <w:t>Município de Marechal Cândido Rondon</w:t>
      </w:r>
      <w:r w:rsidRPr="004D6CBE">
        <w:rPr>
          <w:rFonts w:ascii="Arial" w:hAnsi="Arial" w:cs="Arial"/>
          <w:color w:val="000000"/>
          <w:sz w:val="20"/>
          <w:szCs w:val="20"/>
        </w:rPr>
        <w:t xml:space="preserve">, pessoa jurídica de direito público interno, com sede administrativa no Paço Municipal, sito à Rua </w:t>
      </w:r>
      <w:r w:rsidRPr="004D6CBE">
        <w:rPr>
          <w:rFonts w:ascii="Arial" w:hAnsi="Arial" w:cs="Arial"/>
          <w:sz w:val="20"/>
          <w:szCs w:val="20"/>
        </w:rPr>
        <w:t xml:space="preserve">Espírito Santo n.º 777, centro, nesta cidade, inscrito no CNPJ sob o n.º 76.205.814/0001-24, neste ato representado pelo Prefeito, Sr. Marcio Andrei </w:t>
      </w:r>
      <w:proofErr w:type="spellStart"/>
      <w:r w:rsidRPr="004D6CBE">
        <w:rPr>
          <w:rFonts w:ascii="Arial" w:hAnsi="Arial" w:cs="Arial"/>
          <w:sz w:val="20"/>
          <w:szCs w:val="20"/>
        </w:rPr>
        <w:t>Rauber</w:t>
      </w:r>
      <w:proofErr w:type="spellEnd"/>
      <w:r w:rsidRPr="004D6CBE">
        <w:rPr>
          <w:rFonts w:ascii="Arial" w:hAnsi="Arial" w:cs="Arial"/>
          <w:sz w:val="20"/>
          <w:szCs w:val="20"/>
        </w:rPr>
        <w:t xml:space="preserve">, doravante denominado </w:t>
      </w:r>
      <w:r w:rsidRPr="004D6CBE">
        <w:rPr>
          <w:rFonts w:ascii="Arial" w:hAnsi="Arial" w:cs="Arial"/>
          <w:b/>
          <w:sz w:val="20"/>
          <w:szCs w:val="20"/>
        </w:rPr>
        <w:t>CONTRATANTE</w:t>
      </w:r>
      <w:r w:rsidRPr="004D6CBE">
        <w:rPr>
          <w:rFonts w:ascii="Arial" w:hAnsi="Arial" w:cs="Arial"/>
          <w:sz w:val="20"/>
          <w:szCs w:val="20"/>
        </w:rPr>
        <w:t xml:space="preserve">, e a empresa .............................. inscrita no CNPJ sob o nº ............................, com sede na Rua/Av..........................n.º ........., Bairro/Vila/Estrada......., na cidade de............................. doravante designada </w:t>
      </w:r>
      <w:r w:rsidRPr="004D6CBE">
        <w:rPr>
          <w:rFonts w:ascii="Arial" w:hAnsi="Arial" w:cs="Arial"/>
          <w:b/>
          <w:sz w:val="20"/>
          <w:szCs w:val="20"/>
        </w:rPr>
        <w:t>CONTRATADA</w:t>
      </w:r>
      <w:r w:rsidRPr="004D6CBE">
        <w:rPr>
          <w:rFonts w:ascii="Arial" w:hAnsi="Arial" w:cs="Arial"/>
          <w:sz w:val="20"/>
          <w:szCs w:val="20"/>
        </w:rPr>
        <w:t>, neste ato representada pelo(a) Sr.(a) ....................., tendo em vista o que consta no Processo nº .............................. e em observância</w:t>
      </w:r>
      <w:r w:rsidRPr="004D6CBE">
        <w:rPr>
          <w:rFonts w:ascii="Arial" w:hAnsi="Arial" w:cs="Arial"/>
          <w:color w:val="000000"/>
          <w:sz w:val="20"/>
          <w:szCs w:val="20"/>
        </w:rPr>
        <w:t xml:space="preserve"> às disposições da Lei nº 14.133 de 1.º de abril de 2021, do Decreto Municipal n.º 77/2021 e demais legislação aplicável, resolvem celebrar o presente Termo de Contrato, mediante as cláusulas e condições a seguir enunciadas:</w:t>
      </w:r>
    </w:p>
    <w:p w14:paraId="60978DD1" w14:textId="77777777" w:rsidR="000A6AD4" w:rsidRPr="004D6CBE" w:rsidRDefault="000A6AD4" w:rsidP="000A6AD4">
      <w:pPr>
        <w:jc w:val="both"/>
        <w:rPr>
          <w:rFonts w:ascii="Arial" w:hAnsi="Arial" w:cs="Arial"/>
          <w:b/>
          <w:sz w:val="20"/>
          <w:szCs w:val="20"/>
        </w:rPr>
      </w:pPr>
    </w:p>
    <w:p w14:paraId="31286AFC" w14:textId="77777777" w:rsidR="000A6AD4" w:rsidRPr="004D6CBE" w:rsidRDefault="000A6AD4" w:rsidP="000A6AD4">
      <w:pPr>
        <w:pStyle w:val="Nivel01"/>
        <w:numPr>
          <w:ilvl w:val="0"/>
          <w:numId w:val="10"/>
        </w:numPr>
        <w:spacing w:beforeLines="0" w:before="0" w:afterLines="0" w:after="0" w:line="240" w:lineRule="auto"/>
      </w:pPr>
      <w:r w:rsidRPr="004D6CBE">
        <w:t xml:space="preserve">CLÁUSULA PRIMEIRA – OBJETO </w:t>
      </w:r>
    </w:p>
    <w:p w14:paraId="769D1A23" w14:textId="41D4E798" w:rsidR="000A6AD4" w:rsidRPr="004D6CBE" w:rsidRDefault="000A6AD4" w:rsidP="000A6AD4">
      <w:pPr>
        <w:pStyle w:val="Nivel2"/>
        <w:numPr>
          <w:ilvl w:val="1"/>
          <w:numId w:val="10"/>
        </w:numPr>
        <w:tabs>
          <w:tab w:val="left" w:pos="284"/>
          <w:tab w:val="left" w:pos="426"/>
        </w:tabs>
        <w:spacing w:before="0" w:after="0" w:line="240" w:lineRule="auto"/>
        <w:ind w:left="0" w:firstLine="0"/>
      </w:pPr>
      <w:r w:rsidRPr="004D6CBE">
        <w:t xml:space="preserve">O objeto do presente instrumento é a </w:t>
      </w:r>
      <w:r w:rsidR="00C56B9C" w:rsidRPr="00D127BE">
        <w:rPr>
          <w:b/>
          <w:color w:val="auto"/>
        </w:rPr>
        <w:t>contratação de serviço de cronometragem eletrônica para eventos de corrida de rua, com o fornecimento de todo material necessário, para atender a demanda da Secretaria Municipal de Esporte e Lazer</w:t>
      </w:r>
      <w:r w:rsidRPr="004D6CBE">
        <w:rPr>
          <w:color w:val="auto"/>
        </w:rPr>
        <w:t>, nas condições estabelecidas no Termo de Referência.</w:t>
      </w:r>
    </w:p>
    <w:p w14:paraId="0400B3B2" w14:textId="77777777" w:rsidR="000A6AD4" w:rsidRPr="004D6CBE" w:rsidRDefault="000A6AD4" w:rsidP="000A6AD4">
      <w:pPr>
        <w:pStyle w:val="Nivel2"/>
        <w:numPr>
          <w:ilvl w:val="1"/>
          <w:numId w:val="10"/>
        </w:numPr>
        <w:tabs>
          <w:tab w:val="left" w:pos="426"/>
        </w:tabs>
        <w:spacing w:before="0" w:after="0" w:line="240" w:lineRule="auto"/>
        <w:ind w:left="0" w:firstLine="0"/>
      </w:pPr>
      <w:r w:rsidRPr="004D6CBE">
        <w:t>Objeto da contratação:</w:t>
      </w:r>
    </w:p>
    <w:tbl>
      <w:tblPr>
        <w:tblW w:w="4946" w:type="pct"/>
        <w:tblInd w:w="108" w:type="dxa"/>
        <w:tblLook w:val="04A0" w:firstRow="1" w:lastRow="0" w:firstColumn="1" w:lastColumn="0" w:noHBand="0" w:noVBand="1"/>
      </w:tblPr>
      <w:tblGrid>
        <w:gridCol w:w="694"/>
        <w:gridCol w:w="2070"/>
        <w:gridCol w:w="1157"/>
        <w:gridCol w:w="1243"/>
        <w:gridCol w:w="1691"/>
        <w:gridCol w:w="1304"/>
        <w:gridCol w:w="1472"/>
      </w:tblGrid>
      <w:tr w:rsidR="000A6AD4" w:rsidRPr="004D6CBE" w14:paraId="342AA0CB" w14:textId="77777777" w:rsidTr="00B94928">
        <w:tc>
          <w:tcPr>
            <w:tcW w:w="353" w:type="pct"/>
            <w:tcBorders>
              <w:top w:val="single" w:sz="4" w:space="0" w:color="000000"/>
              <w:left w:val="single" w:sz="4" w:space="0" w:color="000000"/>
              <w:bottom w:val="single" w:sz="4" w:space="0" w:color="000000"/>
              <w:right w:val="single" w:sz="4" w:space="0" w:color="000000"/>
            </w:tcBorders>
          </w:tcPr>
          <w:p w14:paraId="29FA5442" w14:textId="77777777" w:rsidR="000A6AD4" w:rsidRPr="004D6CBE" w:rsidRDefault="000A6AD4" w:rsidP="00B94928">
            <w:pPr>
              <w:rPr>
                <w:rFonts w:ascii="Arial" w:hAnsi="Arial" w:cs="Arial"/>
                <w:sz w:val="20"/>
                <w:szCs w:val="20"/>
              </w:rPr>
            </w:pPr>
            <w:r w:rsidRPr="004D6CBE">
              <w:rPr>
                <w:rFonts w:ascii="Arial" w:hAnsi="Arial" w:cs="Arial"/>
                <w:sz w:val="20"/>
                <w:szCs w:val="20"/>
              </w:rPr>
              <w:t>ITEM</w:t>
            </w:r>
          </w:p>
          <w:p w14:paraId="037F4258" w14:textId="77777777" w:rsidR="000A6AD4" w:rsidRPr="004D6CBE" w:rsidRDefault="000A6AD4" w:rsidP="00B94928">
            <w:pPr>
              <w:rPr>
                <w:rFonts w:ascii="Arial" w:hAnsi="Arial" w:cs="Arial"/>
                <w:sz w:val="20"/>
                <w:szCs w:val="20"/>
              </w:rPr>
            </w:pPr>
          </w:p>
        </w:tc>
        <w:tc>
          <w:tcPr>
            <w:tcW w:w="1076" w:type="pct"/>
            <w:tcBorders>
              <w:top w:val="single" w:sz="4" w:space="0" w:color="000000"/>
              <w:left w:val="single" w:sz="4" w:space="0" w:color="000000"/>
              <w:bottom w:val="single" w:sz="4" w:space="0" w:color="000000"/>
              <w:right w:val="single" w:sz="4" w:space="0" w:color="000000"/>
            </w:tcBorders>
            <w:hideMark/>
          </w:tcPr>
          <w:p w14:paraId="4420DFB1" w14:textId="77777777" w:rsidR="000A6AD4" w:rsidRPr="004D6CBE" w:rsidRDefault="000A6AD4" w:rsidP="00B94928">
            <w:pPr>
              <w:rPr>
                <w:rFonts w:ascii="Arial" w:hAnsi="Arial" w:cs="Arial"/>
                <w:sz w:val="20"/>
                <w:szCs w:val="20"/>
              </w:rPr>
            </w:pPr>
            <w:r w:rsidRPr="004D6CBE">
              <w:rPr>
                <w:rFonts w:ascii="Arial" w:hAnsi="Arial" w:cs="Arial"/>
                <w:sz w:val="20"/>
                <w:szCs w:val="20"/>
              </w:rPr>
              <w:t>ESPECIFICAÇÃO</w:t>
            </w:r>
          </w:p>
        </w:tc>
        <w:tc>
          <w:tcPr>
            <w:tcW w:w="602" w:type="pct"/>
            <w:tcBorders>
              <w:top w:val="single" w:sz="4" w:space="0" w:color="000000"/>
              <w:left w:val="single" w:sz="4" w:space="0" w:color="000000"/>
              <w:bottom w:val="single" w:sz="4" w:space="0" w:color="000000"/>
              <w:right w:val="single" w:sz="4" w:space="0" w:color="000000"/>
            </w:tcBorders>
            <w:hideMark/>
          </w:tcPr>
          <w:p w14:paraId="3C326C35" w14:textId="77777777" w:rsidR="000A6AD4" w:rsidRPr="004D6CBE" w:rsidRDefault="000A6AD4" w:rsidP="00B94928">
            <w:pPr>
              <w:rPr>
                <w:rFonts w:ascii="Arial" w:hAnsi="Arial" w:cs="Arial"/>
                <w:sz w:val="20"/>
                <w:szCs w:val="20"/>
              </w:rPr>
            </w:pPr>
            <w:r w:rsidRPr="004D6CBE">
              <w:rPr>
                <w:rFonts w:ascii="Arial" w:hAnsi="Arial" w:cs="Arial"/>
                <w:sz w:val="20"/>
                <w:szCs w:val="20"/>
              </w:rPr>
              <w:t>CATMAT</w:t>
            </w:r>
          </w:p>
        </w:tc>
        <w:tc>
          <w:tcPr>
            <w:tcW w:w="647" w:type="pct"/>
            <w:tcBorders>
              <w:top w:val="single" w:sz="4" w:space="0" w:color="000000"/>
              <w:left w:val="single" w:sz="4" w:space="0" w:color="000000"/>
              <w:bottom w:val="single" w:sz="4" w:space="0" w:color="000000"/>
              <w:right w:val="single" w:sz="4" w:space="0" w:color="000000"/>
            </w:tcBorders>
            <w:hideMark/>
          </w:tcPr>
          <w:p w14:paraId="756DFE19" w14:textId="77777777" w:rsidR="000A6AD4" w:rsidRPr="004D6CBE" w:rsidRDefault="000A6AD4" w:rsidP="00B94928">
            <w:pPr>
              <w:rPr>
                <w:rFonts w:ascii="Arial" w:hAnsi="Arial" w:cs="Arial"/>
                <w:sz w:val="20"/>
                <w:szCs w:val="20"/>
              </w:rPr>
            </w:pPr>
            <w:r w:rsidRPr="004D6CBE">
              <w:rPr>
                <w:rFonts w:ascii="Arial" w:hAnsi="Arial" w:cs="Arial"/>
                <w:sz w:val="20"/>
                <w:szCs w:val="20"/>
              </w:rPr>
              <w:t>UNIDADE DE MEDIDA</w:t>
            </w:r>
          </w:p>
        </w:tc>
        <w:tc>
          <w:tcPr>
            <w:tcW w:w="879" w:type="pct"/>
            <w:tcBorders>
              <w:top w:val="single" w:sz="4" w:space="0" w:color="000000"/>
              <w:left w:val="single" w:sz="4" w:space="0" w:color="000000"/>
              <w:bottom w:val="single" w:sz="4" w:space="0" w:color="000000"/>
              <w:right w:val="single" w:sz="4" w:space="0" w:color="000000"/>
            </w:tcBorders>
            <w:hideMark/>
          </w:tcPr>
          <w:p w14:paraId="17BA04EA" w14:textId="77777777" w:rsidR="000A6AD4" w:rsidRPr="004D6CBE" w:rsidRDefault="000A6AD4" w:rsidP="00B94928">
            <w:pPr>
              <w:rPr>
                <w:rFonts w:ascii="Arial" w:hAnsi="Arial" w:cs="Arial"/>
                <w:sz w:val="20"/>
                <w:szCs w:val="20"/>
              </w:rPr>
            </w:pPr>
            <w:r w:rsidRPr="004D6CBE">
              <w:rPr>
                <w:rFonts w:ascii="Arial" w:hAnsi="Arial" w:cs="Arial"/>
                <w:sz w:val="20"/>
                <w:szCs w:val="20"/>
              </w:rPr>
              <w:t>QUANTIDADE</w:t>
            </w:r>
          </w:p>
        </w:tc>
        <w:tc>
          <w:tcPr>
            <w:tcW w:w="678" w:type="pct"/>
            <w:tcBorders>
              <w:top w:val="single" w:sz="4" w:space="0" w:color="000000"/>
              <w:left w:val="single" w:sz="4" w:space="0" w:color="000000"/>
              <w:bottom w:val="single" w:sz="4" w:space="0" w:color="000000"/>
              <w:right w:val="single" w:sz="4" w:space="0" w:color="000000"/>
            </w:tcBorders>
            <w:hideMark/>
          </w:tcPr>
          <w:p w14:paraId="565B33FD" w14:textId="77777777" w:rsidR="000A6AD4" w:rsidRPr="004D6CBE" w:rsidRDefault="000A6AD4" w:rsidP="00B94928">
            <w:pPr>
              <w:rPr>
                <w:rFonts w:ascii="Arial" w:hAnsi="Arial" w:cs="Arial"/>
                <w:sz w:val="20"/>
                <w:szCs w:val="20"/>
              </w:rPr>
            </w:pPr>
            <w:r w:rsidRPr="004D6CBE">
              <w:rPr>
                <w:rFonts w:ascii="Arial" w:hAnsi="Arial" w:cs="Arial"/>
                <w:sz w:val="20"/>
                <w:szCs w:val="20"/>
              </w:rPr>
              <w:t>VALOR UNITÁRIO</w:t>
            </w:r>
          </w:p>
        </w:tc>
        <w:tc>
          <w:tcPr>
            <w:tcW w:w="766" w:type="pct"/>
            <w:tcBorders>
              <w:top w:val="single" w:sz="4" w:space="0" w:color="000000"/>
              <w:left w:val="single" w:sz="4" w:space="0" w:color="000000"/>
              <w:bottom w:val="single" w:sz="4" w:space="0" w:color="000000"/>
              <w:right w:val="single" w:sz="4" w:space="0" w:color="000000"/>
            </w:tcBorders>
            <w:hideMark/>
          </w:tcPr>
          <w:p w14:paraId="03E6467B" w14:textId="77777777" w:rsidR="000A6AD4" w:rsidRPr="004D6CBE" w:rsidRDefault="000A6AD4" w:rsidP="00B94928">
            <w:pPr>
              <w:rPr>
                <w:rFonts w:ascii="Arial" w:hAnsi="Arial" w:cs="Arial"/>
                <w:sz w:val="20"/>
                <w:szCs w:val="20"/>
              </w:rPr>
            </w:pPr>
            <w:r w:rsidRPr="004D6CBE">
              <w:rPr>
                <w:rFonts w:ascii="Arial" w:hAnsi="Arial" w:cs="Arial"/>
                <w:sz w:val="20"/>
                <w:szCs w:val="20"/>
              </w:rPr>
              <w:t>VALOR TOTAL</w:t>
            </w:r>
          </w:p>
        </w:tc>
      </w:tr>
      <w:tr w:rsidR="000A6AD4" w:rsidRPr="004D6CBE" w14:paraId="5C424D53" w14:textId="77777777" w:rsidTr="00B94928">
        <w:tc>
          <w:tcPr>
            <w:tcW w:w="353" w:type="pct"/>
            <w:tcBorders>
              <w:top w:val="single" w:sz="4" w:space="0" w:color="000000"/>
              <w:left w:val="single" w:sz="4" w:space="0" w:color="000000"/>
              <w:bottom w:val="single" w:sz="4" w:space="0" w:color="000000"/>
              <w:right w:val="single" w:sz="4" w:space="0" w:color="000000"/>
            </w:tcBorders>
            <w:hideMark/>
          </w:tcPr>
          <w:p w14:paraId="626769DB" w14:textId="77777777" w:rsidR="000A6AD4" w:rsidRPr="004D6CBE" w:rsidRDefault="000A6AD4" w:rsidP="00B94928">
            <w:pPr>
              <w:rPr>
                <w:rFonts w:ascii="Arial" w:hAnsi="Arial" w:cs="Arial"/>
                <w:sz w:val="20"/>
                <w:szCs w:val="20"/>
              </w:rPr>
            </w:pPr>
            <w:r w:rsidRPr="004D6CBE">
              <w:rPr>
                <w:rFonts w:ascii="Arial" w:hAnsi="Arial" w:cs="Arial"/>
                <w:sz w:val="20"/>
                <w:szCs w:val="20"/>
              </w:rPr>
              <w:t>1</w:t>
            </w:r>
          </w:p>
        </w:tc>
        <w:tc>
          <w:tcPr>
            <w:tcW w:w="1076" w:type="pct"/>
            <w:tcBorders>
              <w:top w:val="single" w:sz="4" w:space="0" w:color="000000"/>
              <w:left w:val="single" w:sz="4" w:space="0" w:color="000000"/>
              <w:bottom w:val="single" w:sz="4" w:space="0" w:color="000000"/>
              <w:right w:val="single" w:sz="4" w:space="0" w:color="000000"/>
            </w:tcBorders>
          </w:tcPr>
          <w:p w14:paraId="3454D5CB" w14:textId="77777777" w:rsidR="000A6AD4" w:rsidRPr="004D6CBE" w:rsidRDefault="000A6AD4" w:rsidP="00B94928">
            <w:pPr>
              <w:rPr>
                <w:rFonts w:ascii="Arial" w:hAnsi="Arial" w:cs="Arial"/>
                <w:sz w:val="20"/>
                <w:szCs w:val="20"/>
              </w:rPr>
            </w:pPr>
          </w:p>
        </w:tc>
        <w:tc>
          <w:tcPr>
            <w:tcW w:w="602" w:type="pct"/>
            <w:tcBorders>
              <w:top w:val="single" w:sz="4" w:space="0" w:color="000000"/>
              <w:left w:val="single" w:sz="4" w:space="0" w:color="000000"/>
              <w:bottom w:val="single" w:sz="4" w:space="0" w:color="000000"/>
              <w:right w:val="single" w:sz="4" w:space="0" w:color="000000"/>
            </w:tcBorders>
          </w:tcPr>
          <w:p w14:paraId="359AA16B" w14:textId="77777777" w:rsidR="000A6AD4" w:rsidRPr="004D6CBE" w:rsidRDefault="000A6AD4" w:rsidP="00B94928">
            <w:pPr>
              <w:rPr>
                <w:rFonts w:ascii="Arial" w:hAnsi="Arial" w:cs="Arial"/>
                <w:sz w:val="20"/>
                <w:szCs w:val="20"/>
              </w:rPr>
            </w:pPr>
          </w:p>
        </w:tc>
        <w:tc>
          <w:tcPr>
            <w:tcW w:w="647" w:type="pct"/>
            <w:tcBorders>
              <w:top w:val="single" w:sz="4" w:space="0" w:color="000000"/>
              <w:left w:val="single" w:sz="4" w:space="0" w:color="000000"/>
              <w:bottom w:val="single" w:sz="4" w:space="0" w:color="000000"/>
              <w:right w:val="single" w:sz="4" w:space="0" w:color="000000"/>
            </w:tcBorders>
          </w:tcPr>
          <w:p w14:paraId="082F4317" w14:textId="77777777" w:rsidR="000A6AD4" w:rsidRPr="004D6CBE" w:rsidRDefault="000A6AD4" w:rsidP="00B94928">
            <w:pPr>
              <w:rPr>
                <w:rFonts w:ascii="Arial" w:hAnsi="Arial" w:cs="Arial"/>
                <w:sz w:val="20"/>
                <w:szCs w:val="20"/>
              </w:rPr>
            </w:pPr>
          </w:p>
        </w:tc>
        <w:tc>
          <w:tcPr>
            <w:tcW w:w="879" w:type="pct"/>
            <w:tcBorders>
              <w:top w:val="single" w:sz="4" w:space="0" w:color="000000"/>
              <w:left w:val="single" w:sz="4" w:space="0" w:color="000000"/>
              <w:bottom w:val="single" w:sz="4" w:space="0" w:color="000000"/>
              <w:right w:val="single" w:sz="4" w:space="0" w:color="000000"/>
            </w:tcBorders>
          </w:tcPr>
          <w:p w14:paraId="182D8C32" w14:textId="77777777" w:rsidR="000A6AD4" w:rsidRPr="004D6CBE" w:rsidRDefault="000A6AD4" w:rsidP="00B94928">
            <w:pPr>
              <w:rPr>
                <w:rFonts w:ascii="Arial" w:hAnsi="Arial" w:cs="Arial"/>
                <w:sz w:val="20"/>
                <w:szCs w:val="20"/>
              </w:rPr>
            </w:pPr>
          </w:p>
        </w:tc>
        <w:tc>
          <w:tcPr>
            <w:tcW w:w="678" w:type="pct"/>
            <w:tcBorders>
              <w:top w:val="single" w:sz="4" w:space="0" w:color="000000"/>
              <w:left w:val="single" w:sz="4" w:space="0" w:color="000000"/>
              <w:bottom w:val="single" w:sz="4" w:space="0" w:color="000000"/>
              <w:right w:val="single" w:sz="4" w:space="0" w:color="000000"/>
            </w:tcBorders>
          </w:tcPr>
          <w:p w14:paraId="26680E8A" w14:textId="77777777" w:rsidR="000A6AD4" w:rsidRPr="004D6CBE" w:rsidRDefault="000A6AD4" w:rsidP="00B94928">
            <w:pPr>
              <w:rPr>
                <w:rFonts w:ascii="Arial" w:hAnsi="Arial" w:cs="Arial"/>
                <w:sz w:val="20"/>
                <w:szCs w:val="20"/>
              </w:rPr>
            </w:pPr>
          </w:p>
        </w:tc>
        <w:tc>
          <w:tcPr>
            <w:tcW w:w="766" w:type="pct"/>
            <w:tcBorders>
              <w:top w:val="single" w:sz="4" w:space="0" w:color="000000"/>
              <w:left w:val="single" w:sz="4" w:space="0" w:color="000000"/>
              <w:bottom w:val="single" w:sz="4" w:space="0" w:color="000000"/>
              <w:right w:val="single" w:sz="4" w:space="0" w:color="000000"/>
            </w:tcBorders>
          </w:tcPr>
          <w:p w14:paraId="01029CB4" w14:textId="77777777" w:rsidR="000A6AD4" w:rsidRPr="004D6CBE" w:rsidRDefault="000A6AD4" w:rsidP="00B94928">
            <w:pPr>
              <w:rPr>
                <w:rFonts w:ascii="Arial" w:hAnsi="Arial" w:cs="Arial"/>
                <w:sz w:val="20"/>
                <w:szCs w:val="20"/>
              </w:rPr>
            </w:pPr>
          </w:p>
        </w:tc>
      </w:tr>
    </w:tbl>
    <w:p w14:paraId="769D623C" w14:textId="77777777" w:rsidR="000A6AD4" w:rsidRPr="004D6CBE" w:rsidRDefault="000A6AD4" w:rsidP="000A6AD4">
      <w:pPr>
        <w:spacing w:line="276" w:lineRule="auto"/>
        <w:jc w:val="both"/>
        <w:rPr>
          <w:rFonts w:ascii="Arial" w:hAnsi="Arial" w:cs="Arial"/>
          <w:b/>
          <w:sz w:val="20"/>
          <w:szCs w:val="20"/>
        </w:rPr>
      </w:pPr>
    </w:p>
    <w:p w14:paraId="0ECE917C" w14:textId="77777777" w:rsidR="000A6AD4" w:rsidRPr="004D6CBE" w:rsidRDefault="000A6AD4" w:rsidP="000A6AD4">
      <w:pPr>
        <w:pStyle w:val="Nivel2"/>
        <w:numPr>
          <w:ilvl w:val="1"/>
          <w:numId w:val="10"/>
        </w:numPr>
        <w:tabs>
          <w:tab w:val="left" w:pos="426"/>
        </w:tabs>
        <w:spacing w:before="0" w:after="0" w:line="240" w:lineRule="auto"/>
        <w:ind w:left="0" w:firstLine="0"/>
      </w:pPr>
      <w:r w:rsidRPr="004D6CBE">
        <w:t>Vinculam esta contratação, independentemente de transcrição:</w:t>
      </w:r>
    </w:p>
    <w:p w14:paraId="25AFF4ED" w14:textId="77777777" w:rsidR="000A6AD4" w:rsidRPr="004D6CBE" w:rsidRDefault="000A6AD4" w:rsidP="000A6AD4">
      <w:pPr>
        <w:pStyle w:val="Nivel3"/>
        <w:numPr>
          <w:ilvl w:val="2"/>
          <w:numId w:val="10"/>
        </w:numPr>
        <w:tabs>
          <w:tab w:val="left" w:pos="284"/>
          <w:tab w:val="left" w:pos="426"/>
          <w:tab w:val="left" w:pos="567"/>
        </w:tabs>
        <w:spacing w:before="0" w:after="0" w:line="240" w:lineRule="auto"/>
        <w:ind w:left="0" w:firstLine="0"/>
      </w:pPr>
      <w:r w:rsidRPr="004D6CBE">
        <w:t>O Termo de Referência;</w:t>
      </w:r>
    </w:p>
    <w:p w14:paraId="6A53E862" w14:textId="77777777" w:rsidR="000A6AD4" w:rsidRPr="004D6CBE" w:rsidRDefault="000A6AD4" w:rsidP="000A6AD4">
      <w:pPr>
        <w:pStyle w:val="Nivel3"/>
        <w:numPr>
          <w:ilvl w:val="2"/>
          <w:numId w:val="10"/>
        </w:numPr>
        <w:tabs>
          <w:tab w:val="left" w:pos="284"/>
          <w:tab w:val="left" w:pos="426"/>
          <w:tab w:val="left" w:pos="567"/>
        </w:tabs>
        <w:spacing w:before="0" w:after="0" w:line="240" w:lineRule="auto"/>
        <w:ind w:left="0" w:firstLine="0"/>
      </w:pPr>
      <w:r w:rsidRPr="004D6CBE">
        <w:t>O Edital da Licitação;</w:t>
      </w:r>
    </w:p>
    <w:p w14:paraId="3006F1F6" w14:textId="77777777" w:rsidR="000A6AD4" w:rsidRPr="004D6CBE" w:rsidRDefault="000A6AD4" w:rsidP="000A6AD4">
      <w:pPr>
        <w:pStyle w:val="Nivel3"/>
        <w:numPr>
          <w:ilvl w:val="2"/>
          <w:numId w:val="10"/>
        </w:numPr>
        <w:tabs>
          <w:tab w:val="left" w:pos="284"/>
          <w:tab w:val="left" w:pos="426"/>
          <w:tab w:val="left" w:pos="567"/>
        </w:tabs>
        <w:spacing w:before="0" w:after="0" w:line="240" w:lineRule="auto"/>
        <w:ind w:left="0" w:firstLine="0"/>
      </w:pPr>
      <w:r w:rsidRPr="004D6CBE">
        <w:t>A Proposta do contratado;</w:t>
      </w:r>
    </w:p>
    <w:p w14:paraId="157D3599" w14:textId="77777777" w:rsidR="000A6AD4" w:rsidRPr="004D6CBE" w:rsidRDefault="000A6AD4" w:rsidP="000A6AD4">
      <w:pPr>
        <w:pStyle w:val="Nivel3"/>
        <w:numPr>
          <w:ilvl w:val="2"/>
          <w:numId w:val="10"/>
        </w:numPr>
        <w:tabs>
          <w:tab w:val="left" w:pos="284"/>
          <w:tab w:val="left" w:pos="426"/>
          <w:tab w:val="left" w:pos="567"/>
        </w:tabs>
        <w:spacing w:before="0" w:after="0" w:line="240" w:lineRule="auto"/>
        <w:ind w:left="0" w:firstLine="0"/>
      </w:pPr>
      <w:r w:rsidRPr="004D6CBE">
        <w:t>Eventuais anexos dos documentos supracitados.</w:t>
      </w:r>
    </w:p>
    <w:p w14:paraId="7F7DF024" w14:textId="77777777" w:rsidR="000A6AD4" w:rsidRPr="004D6CBE" w:rsidRDefault="000A6AD4" w:rsidP="000A6AD4">
      <w:pPr>
        <w:jc w:val="both"/>
        <w:rPr>
          <w:rFonts w:ascii="Arial" w:hAnsi="Arial" w:cs="Arial"/>
          <w:b/>
          <w:sz w:val="20"/>
          <w:szCs w:val="20"/>
        </w:rPr>
      </w:pPr>
    </w:p>
    <w:p w14:paraId="1D7292CF" w14:textId="77777777" w:rsidR="000A6AD4" w:rsidRPr="004D6CBE" w:rsidRDefault="000A6AD4" w:rsidP="000A6AD4">
      <w:pPr>
        <w:pStyle w:val="Nivel01"/>
        <w:numPr>
          <w:ilvl w:val="0"/>
          <w:numId w:val="10"/>
        </w:numPr>
        <w:spacing w:beforeLines="0" w:before="0" w:afterLines="0" w:after="0" w:line="240" w:lineRule="auto"/>
      </w:pPr>
      <w:r w:rsidRPr="004D6CBE">
        <w:t>CLÁUSULA SEGUNDA – VIGÊNCIA E PRORROGAÇÃO</w:t>
      </w:r>
    </w:p>
    <w:p w14:paraId="4F76E13F" w14:textId="77777777" w:rsidR="000A6AD4" w:rsidRPr="00D127BE" w:rsidRDefault="000A6AD4" w:rsidP="000A6AD4">
      <w:pPr>
        <w:pStyle w:val="Nvel2-Red"/>
        <w:numPr>
          <w:ilvl w:val="1"/>
          <w:numId w:val="10"/>
        </w:numPr>
        <w:tabs>
          <w:tab w:val="left" w:pos="426"/>
        </w:tabs>
        <w:spacing w:before="0" w:after="0" w:line="240" w:lineRule="auto"/>
        <w:ind w:left="0" w:firstLine="0"/>
        <w:rPr>
          <w:i w:val="0"/>
          <w:color w:val="auto"/>
        </w:rPr>
      </w:pPr>
      <w:r w:rsidRPr="00D127BE">
        <w:rPr>
          <w:i w:val="0"/>
          <w:color w:val="auto"/>
        </w:rPr>
        <w:t xml:space="preserve">O prazo de vigência da contratação é de .............................. contados do(a) ............................., na forma do </w:t>
      </w:r>
      <w:hyperlink r:id="rId53" w:anchor="art105" w:history="1">
        <w:r w:rsidRPr="00D127BE">
          <w:rPr>
            <w:rStyle w:val="Hyperlink"/>
            <w:i w:val="0"/>
            <w:color w:val="auto"/>
          </w:rPr>
          <w:t>artigo 105 da Lei n° 14.133, de 2021</w:t>
        </w:r>
      </w:hyperlink>
      <w:r w:rsidRPr="00D127BE">
        <w:rPr>
          <w:i w:val="0"/>
          <w:color w:val="auto"/>
        </w:rPr>
        <w:t>.</w:t>
      </w:r>
    </w:p>
    <w:p w14:paraId="1EAC03C2" w14:textId="77777777" w:rsidR="000A6AD4" w:rsidRPr="00D127BE" w:rsidRDefault="000A6AD4" w:rsidP="000A6AD4">
      <w:pPr>
        <w:pStyle w:val="Nvel3-R"/>
        <w:numPr>
          <w:ilvl w:val="2"/>
          <w:numId w:val="10"/>
        </w:numPr>
        <w:tabs>
          <w:tab w:val="left" w:pos="426"/>
        </w:tabs>
        <w:spacing w:before="0" w:after="0" w:line="240" w:lineRule="auto"/>
        <w:ind w:left="0" w:firstLine="0"/>
        <w:rPr>
          <w:i w:val="0"/>
          <w:color w:val="auto"/>
        </w:rPr>
      </w:pPr>
      <w:r w:rsidRPr="00D127BE">
        <w:rPr>
          <w:i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4818E319" w14:textId="77777777" w:rsidR="000A6AD4" w:rsidRPr="004D6CBE" w:rsidRDefault="000A6AD4" w:rsidP="000A6AD4">
      <w:pPr>
        <w:pStyle w:val="Nvel2-Red"/>
        <w:numPr>
          <w:ilvl w:val="1"/>
          <w:numId w:val="10"/>
        </w:numPr>
        <w:tabs>
          <w:tab w:val="left" w:pos="426"/>
        </w:tabs>
        <w:spacing w:before="0" w:after="0" w:line="240" w:lineRule="auto"/>
        <w:ind w:left="0" w:firstLine="0"/>
        <w:rPr>
          <w:i w:val="0"/>
          <w:color w:val="auto"/>
        </w:rPr>
      </w:pPr>
      <w:r w:rsidRPr="004D6CBE">
        <w:rPr>
          <w:i w:val="0"/>
          <w:color w:val="auto"/>
        </w:rPr>
        <w:t>O contratado não tem direito subjetivo à prorrogação contratual.</w:t>
      </w:r>
    </w:p>
    <w:p w14:paraId="7DCD03B4" w14:textId="77777777" w:rsidR="000A6AD4" w:rsidRPr="004D6CBE" w:rsidRDefault="000A6AD4" w:rsidP="000A6AD4">
      <w:pPr>
        <w:pStyle w:val="Nvel2-Red"/>
        <w:numPr>
          <w:ilvl w:val="1"/>
          <w:numId w:val="10"/>
        </w:numPr>
        <w:tabs>
          <w:tab w:val="left" w:pos="426"/>
        </w:tabs>
        <w:spacing w:before="0" w:after="0" w:line="240" w:lineRule="auto"/>
        <w:ind w:left="0" w:firstLine="0"/>
        <w:rPr>
          <w:i w:val="0"/>
          <w:color w:val="auto"/>
        </w:rPr>
      </w:pPr>
      <w:r w:rsidRPr="004D6CBE">
        <w:rPr>
          <w:i w:val="0"/>
          <w:color w:val="auto"/>
        </w:rPr>
        <w:t>A prorrogação de contrato deverá ser promovida mediante celebração de termo aditivo.</w:t>
      </w:r>
    </w:p>
    <w:p w14:paraId="3D14177D" w14:textId="77777777" w:rsidR="000A6AD4" w:rsidRPr="004D6CBE" w:rsidRDefault="000A6AD4" w:rsidP="000A6AD4">
      <w:pPr>
        <w:pStyle w:val="Nvel2-Red"/>
        <w:numPr>
          <w:ilvl w:val="1"/>
          <w:numId w:val="10"/>
        </w:numPr>
        <w:tabs>
          <w:tab w:val="left" w:pos="426"/>
        </w:tabs>
        <w:spacing w:before="0" w:after="0" w:line="240" w:lineRule="auto"/>
        <w:ind w:left="0" w:firstLine="0"/>
        <w:rPr>
          <w:i w:val="0"/>
          <w:color w:val="auto"/>
        </w:rPr>
      </w:pPr>
      <w:r w:rsidRPr="004D6CBE">
        <w:rPr>
          <w:i w:val="0"/>
          <w:color w:val="auto"/>
        </w:rPr>
        <w:t>O contrato não poderá ser prorrogado quando o contratado tiver sido penalizado nas sanções de declaração de inidoneidade ou impedimento de licitar e contratar com poder público, observadas as abrangências de aplicação.</w:t>
      </w:r>
    </w:p>
    <w:p w14:paraId="46D5DD11" w14:textId="77777777" w:rsidR="000A6AD4" w:rsidRPr="004D6CBE" w:rsidRDefault="000A6AD4" w:rsidP="000A6AD4">
      <w:pPr>
        <w:pStyle w:val="Nvel2-Red"/>
        <w:numPr>
          <w:ilvl w:val="0"/>
          <w:numId w:val="0"/>
        </w:numPr>
        <w:tabs>
          <w:tab w:val="left" w:pos="426"/>
        </w:tabs>
        <w:spacing w:before="0" w:after="0" w:line="240" w:lineRule="auto"/>
        <w:rPr>
          <w:i w:val="0"/>
          <w:color w:val="auto"/>
        </w:rPr>
      </w:pPr>
    </w:p>
    <w:p w14:paraId="158EBA08" w14:textId="77777777" w:rsidR="000A6AD4" w:rsidRPr="004D6CBE" w:rsidRDefault="000A6AD4" w:rsidP="000A6AD4">
      <w:pPr>
        <w:pStyle w:val="Nivel01"/>
        <w:numPr>
          <w:ilvl w:val="0"/>
          <w:numId w:val="10"/>
        </w:numPr>
        <w:spacing w:beforeLines="0" w:before="0" w:afterLines="0" w:after="0" w:line="240" w:lineRule="auto"/>
      </w:pPr>
      <w:r w:rsidRPr="004D6CBE">
        <w:t xml:space="preserve">CLÁUSULA TERCEIRA – MODELOS DE EXECUÇÃO E GESTÃO CONTRATUAIS </w:t>
      </w:r>
    </w:p>
    <w:p w14:paraId="1F838B1E" w14:textId="77777777" w:rsidR="000A6AD4" w:rsidRPr="004D6CBE" w:rsidRDefault="000A6AD4" w:rsidP="000A6AD4">
      <w:pPr>
        <w:pStyle w:val="Nivel2"/>
        <w:numPr>
          <w:ilvl w:val="1"/>
          <w:numId w:val="10"/>
        </w:numPr>
        <w:spacing w:before="0" w:after="0" w:line="240" w:lineRule="auto"/>
        <w:ind w:left="0" w:firstLine="0"/>
      </w:pPr>
      <w:r w:rsidRPr="004D6CBE">
        <w:t>O regime de execução contratual, os modelos de gestão e de execução, assim como os prazos e condições de conclusão, entrega, observação e recebimento do objeto constam no Termo de Referência, anexo a este Contrato.</w:t>
      </w:r>
    </w:p>
    <w:p w14:paraId="147CB8F2" w14:textId="77777777" w:rsidR="000A6AD4" w:rsidRPr="004D6CBE" w:rsidRDefault="000A6AD4" w:rsidP="000A6AD4">
      <w:pPr>
        <w:pStyle w:val="Nivel2"/>
        <w:numPr>
          <w:ilvl w:val="0"/>
          <w:numId w:val="0"/>
        </w:numPr>
        <w:spacing w:before="0" w:after="0" w:line="240" w:lineRule="auto"/>
      </w:pPr>
    </w:p>
    <w:p w14:paraId="0FCFD47D" w14:textId="77777777" w:rsidR="000A6AD4" w:rsidRPr="004D6CBE" w:rsidRDefault="000A6AD4" w:rsidP="000A6AD4">
      <w:pPr>
        <w:pStyle w:val="Nivel01"/>
        <w:numPr>
          <w:ilvl w:val="0"/>
          <w:numId w:val="10"/>
        </w:numPr>
        <w:spacing w:beforeLines="0" w:before="0" w:afterLines="0" w:after="0" w:line="240" w:lineRule="auto"/>
      </w:pPr>
      <w:r w:rsidRPr="004D6CBE">
        <w:t>CLÁUSULA QUARTA – SUBCONTRATAÇÃO</w:t>
      </w:r>
    </w:p>
    <w:p w14:paraId="266B56F5" w14:textId="0CF8E38F" w:rsidR="000A6AD4" w:rsidRPr="00D127BE" w:rsidRDefault="002342DB" w:rsidP="002E714B">
      <w:pPr>
        <w:pStyle w:val="Nvel2-Red"/>
        <w:numPr>
          <w:ilvl w:val="1"/>
          <w:numId w:val="10"/>
        </w:numPr>
        <w:tabs>
          <w:tab w:val="left" w:pos="426"/>
        </w:tabs>
        <w:spacing w:before="0" w:after="0" w:line="240" w:lineRule="auto"/>
        <w:ind w:left="0" w:firstLine="0"/>
        <w:rPr>
          <w:i w:val="0"/>
          <w:color w:val="auto"/>
        </w:rPr>
      </w:pPr>
      <w:r w:rsidRPr="00D127BE">
        <w:rPr>
          <w:i w:val="0"/>
          <w:color w:val="auto"/>
        </w:rPr>
        <w:t>Não s</w:t>
      </w:r>
      <w:r w:rsidR="000A6AD4" w:rsidRPr="00D127BE">
        <w:rPr>
          <w:i w:val="0"/>
          <w:color w:val="auto"/>
        </w:rPr>
        <w:t>erá admitida a subcontratação do objeto contratual</w:t>
      </w:r>
      <w:r w:rsidRPr="00D127BE">
        <w:rPr>
          <w:i w:val="0"/>
          <w:color w:val="auto"/>
        </w:rPr>
        <w:t>.</w:t>
      </w:r>
    </w:p>
    <w:p w14:paraId="433EA65D" w14:textId="77777777" w:rsidR="002342DB" w:rsidRPr="004D6CBE" w:rsidRDefault="002342DB" w:rsidP="002342DB">
      <w:pPr>
        <w:pStyle w:val="Nvel2-Red"/>
        <w:numPr>
          <w:ilvl w:val="0"/>
          <w:numId w:val="0"/>
        </w:numPr>
        <w:tabs>
          <w:tab w:val="left" w:pos="426"/>
        </w:tabs>
        <w:spacing w:before="0" w:after="0" w:line="240" w:lineRule="auto"/>
        <w:rPr>
          <w:i w:val="0"/>
          <w:color w:val="auto"/>
        </w:rPr>
      </w:pPr>
    </w:p>
    <w:p w14:paraId="7EF3B656" w14:textId="77777777" w:rsidR="000A6AD4" w:rsidRPr="004D6CBE" w:rsidRDefault="000A6AD4" w:rsidP="000A6AD4">
      <w:pPr>
        <w:pStyle w:val="Nivel01"/>
        <w:numPr>
          <w:ilvl w:val="0"/>
          <w:numId w:val="10"/>
        </w:numPr>
        <w:spacing w:beforeLines="0" w:before="0" w:afterLines="0" w:after="0" w:line="240" w:lineRule="auto"/>
      </w:pPr>
      <w:r w:rsidRPr="004D6CBE">
        <w:lastRenderedPageBreak/>
        <w:t xml:space="preserve">CLÁUSULA QUINTA – PAGAMENTO </w:t>
      </w:r>
    </w:p>
    <w:p w14:paraId="66A7106E" w14:textId="77777777" w:rsidR="000A6AD4" w:rsidRPr="004D6CBE" w:rsidRDefault="000A6AD4" w:rsidP="000A6AD4">
      <w:pPr>
        <w:pStyle w:val="Nvel2-Red"/>
        <w:numPr>
          <w:ilvl w:val="1"/>
          <w:numId w:val="10"/>
        </w:numPr>
        <w:spacing w:before="0" w:after="0" w:line="240" w:lineRule="auto"/>
        <w:ind w:left="0" w:firstLine="0"/>
        <w:rPr>
          <w:i w:val="0"/>
          <w:color w:val="auto"/>
        </w:rPr>
      </w:pPr>
      <w:r w:rsidRPr="004D6CBE">
        <w:rPr>
          <w:b/>
          <w:i w:val="0"/>
          <w:color w:val="auto"/>
          <w:lang w:eastAsia="en-US"/>
        </w:rPr>
        <w:t>PREÇO</w:t>
      </w:r>
    </w:p>
    <w:p w14:paraId="322E2A4C" w14:textId="77777777" w:rsidR="000A6AD4" w:rsidRPr="004D6CBE" w:rsidRDefault="000A6AD4" w:rsidP="000A6AD4">
      <w:pPr>
        <w:pStyle w:val="Nivel3"/>
        <w:numPr>
          <w:ilvl w:val="2"/>
          <w:numId w:val="10"/>
        </w:numPr>
        <w:spacing w:before="0" w:after="0" w:line="240" w:lineRule="auto"/>
        <w:ind w:left="0" w:firstLine="0"/>
      </w:pPr>
      <w:r w:rsidRPr="004D6CBE">
        <w:rPr>
          <w:color w:val="auto"/>
        </w:rPr>
        <w:t>O valor total da contratação</w:t>
      </w:r>
      <w:r w:rsidRPr="004D6CBE">
        <w:t xml:space="preserve"> é </w:t>
      </w:r>
      <w:r w:rsidRPr="00D127BE">
        <w:rPr>
          <w:color w:val="auto"/>
        </w:rPr>
        <w:t>de R$.......... (.....)</w:t>
      </w:r>
    </w:p>
    <w:p w14:paraId="30197363" w14:textId="77777777" w:rsidR="000A6AD4" w:rsidRPr="004D6CBE" w:rsidRDefault="000A6AD4" w:rsidP="000A6AD4">
      <w:pPr>
        <w:pStyle w:val="Nivel3"/>
        <w:numPr>
          <w:ilvl w:val="2"/>
          <w:numId w:val="10"/>
        </w:numPr>
        <w:spacing w:before="0" w:after="0" w:line="240" w:lineRule="auto"/>
        <w:ind w:left="0" w:firstLine="0"/>
      </w:pPr>
      <w:r w:rsidRPr="004D6CBE">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B6C6545" w14:textId="77777777" w:rsidR="000A6AD4" w:rsidRPr="004D6CBE" w:rsidRDefault="000A6AD4" w:rsidP="000A6AD4">
      <w:pPr>
        <w:pStyle w:val="Nivel3"/>
        <w:numPr>
          <w:ilvl w:val="2"/>
          <w:numId w:val="10"/>
        </w:numPr>
        <w:spacing w:before="0" w:after="0" w:line="240" w:lineRule="auto"/>
        <w:ind w:left="0" w:firstLine="0"/>
      </w:pPr>
      <w:r w:rsidRPr="004D6CBE">
        <w:t>O valor acima é meramente estimativo, de forma que os pagamentos devidos ao contratado dependerão dos quantitativos efetivamente fornecidos.</w:t>
      </w:r>
    </w:p>
    <w:p w14:paraId="6875ECC5" w14:textId="77777777" w:rsidR="000A6AD4" w:rsidRPr="004D6CBE" w:rsidRDefault="000A6AD4" w:rsidP="000A6AD4">
      <w:pPr>
        <w:pStyle w:val="Nivel3"/>
        <w:numPr>
          <w:ilvl w:val="0"/>
          <w:numId w:val="0"/>
        </w:numPr>
        <w:spacing w:before="0" w:after="0" w:line="240" w:lineRule="auto"/>
      </w:pPr>
    </w:p>
    <w:p w14:paraId="0F092034" w14:textId="77777777" w:rsidR="000A6AD4" w:rsidRPr="004D6CBE" w:rsidRDefault="000A6AD4" w:rsidP="000A6AD4">
      <w:pPr>
        <w:pStyle w:val="Nivel2"/>
        <w:numPr>
          <w:ilvl w:val="1"/>
          <w:numId w:val="10"/>
        </w:numPr>
        <w:spacing w:before="0" w:after="0" w:line="240" w:lineRule="auto"/>
        <w:ind w:left="426"/>
      </w:pPr>
      <w:r w:rsidRPr="004D6CBE">
        <w:rPr>
          <w:rStyle w:val="Refdecomentrio"/>
          <w:b/>
          <w:sz w:val="20"/>
          <w:szCs w:val="20"/>
        </w:rPr>
        <w:t>FORMA DE PAGAMENTO</w:t>
      </w:r>
      <w:r w:rsidRPr="004D6CBE">
        <w:rPr>
          <w:b/>
        </w:rPr>
        <w:t xml:space="preserve"> </w:t>
      </w:r>
    </w:p>
    <w:p w14:paraId="6C252E2D" w14:textId="77777777" w:rsidR="000A6AD4" w:rsidRPr="004D6CBE" w:rsidRDefault="000A6AD4" w:rsidP="000A6AD4">
      <w:pPr>
        <w:pStyle w:val="Nivel3"/>
        <w:numPr>
          <w:ilvl w:val="2"/>
          <w:numId w:val="10"/>
        </w:numPr>
        <w:spacing w:before="0" w:after="0" w:line="240" w:lineRule="auto"/>
        <w:ind w:left="0" w:firstLine="0"/>
      </w:pPr>
      <w:r w:rsidRPr="004D6CBE">
        <w:t xml:space="preserve">O pagamento será realizado através de ordem bancária, para crédito em banco, agencia e conta corrente indicados pelo contratado. </w:t>
      </w:r>
    </w:p>
    <w:p w14:paraId="69695288" w14:textId="77777777" w:rsidR="000A6AD4" w:rsidRPr="004D6CBE" w:rsidRDefault="000A6AD4" w:rsidP="000A6AD4">
      <w:pPr>
        <w:pStyle w:val="Nivel3"/>
        <w:numPr>
          <w:ilvl w:val="2"/>
          <w:numId w:val="10"/>
        </w:numPr>
        <w:spacing w:before="0" w:after="0" w:line="240" w:lineRule="auto"/>
        <w:ind w:left="0" w:firstLine="0"/>
      </w:pPr>
      <w:r w:rsidRPr="004D6CBE">
        <w:t xml:space="preserve">Será considerada data do pagamento o dia em que constar como emitida a ordem bancária de pagamento. </w:t>
      </w:r>
    </w:p>
    <w:p w14:paraId="089011B0" w14:textId="77777777" w:rsidR="000A6AD4" w:rsidRPr="004D6CBE" w:rsidRDefault="000A6AD4" w:rsidP="000A6AD4">
      <w:pPr>
        <w:pStyle w:val="Nivel3"/>
        <w:numPr>
          <w:ilvl w:val="0"/>
          <w:numId w:val="0"/>
        </w:numPr>
        <w:spacing w:before="0" w:after="0" w:line="240" w:lineRule="auto"/>
      </w:pPr>
    </w:p>
    <w:p w14:paraId="1A033E18" w14:textId="77777777" w:rsidR="000A6AD4" w:rsidRPr="004D6CBE" w:rsidRDefault="000A6AD4" w:rsidP="000A6AD4">
      <w:pPr>
        <w:pStyle w:val="Nivel2"/>
        <w:numPr>
          <w:ilvl w:val="1"/>
          <w:numId w:val="10"/>
        </w:numPr>
        <w:spacing w:before="0" w:after="0" w:line="240" w:lineRule="auto"/>
        <w:ind w:left="0" w:firstLine="0"/>
      </w:pPr>
      <w:r w:rsidRPr="004D6CBE">
        <w:rPr>
          <w:b/>
        </w:rPr>
        <w:t>PRAZO DE PAGAMENTO</w:t>
      </w:r>
    </w:p>
    <w:p w14:paraId="0971D831" w14:textId="77777777" w:rsidR="000A6AD4" w:rsidRPr="004D6CBE" w:rsidRDefault="000A6AD4" w:rsidP="000A6AD4">
      <w:pPr>
        <w:pStyle w:val="Nivel3"/>
        <w:numPr>
          <w:ilvl w:val="2"/>
          <w:numId w:val="10"/>
        </w:numPr>
        <w:spacing w:before="0" w:after="0" w:line="240" w:lineRule="auto"/>
        <w:ind w:left="0" w:firstLine="0"/>
      </w:pPr>
      <w:r w:rsidRPr="004D6CBE">
        <w:t xml:space="preserve">O prazo para pagamento ao contratado e as demais condições a ele referentes encontram-se definidos no Termo de Referência, anexo a este contrato. </w:t>
      </w:r>
    </w:p>
    <w:p w14:paraId="6F7F8F7D" w14:textId="77777777" w:rsidR="000A6AD4" w:rsidRPr="004D6CBE" w:rsidRDefault="000A6AD4" w:rsidP="000A6AD4">
      <w:pPr>
        <w:pStyle w:val="Nivel3"/>
        <w:numPr>
          <w:ilvl w:val="0"/>
          <w:numId w:val="0"/>
        </w:numPr>
        <w:spacing w:before="0" w:after="0" w:line="240" w:lineRule="auto"/>
        <w:ind w:left="709"/>
      </w:pPr>
    </w:p>
    <w:p w14:paraId="0BB09763" w14:textId="77777777" w:rsidR="000A6AD4" w:rsidRPr="004D6CBE" w:rsidRDefault="000A6AD4" w:rsidP="000A6AD4">
      <w:pPr>
        <w:pStyle w:val="Nivel01"/>
        <w:numPr>
          <w:ilvl w:val="0"/>
          <w:numId w:val="10"/>
        </w:numPr>
        <w:spacing w:beforeLines="0" w:before="0" w:afterLines="0" w:after="0" w:line="240" w:lineRule="auto"/>
        <w:rPr>
          <w:color w:val="FFFFFF"/>
        </w:rPr>
      </w:pPr>
      <w:r w:rsidRPr="004D6CBE">
        <w:t xml:space="preserve">CLÁUSULA SÉXTA – EQUILÍBRIO ECONÔMICO E FINANCEIRO </w:t>
      </w:r>
    </w:p>
    <w:p w14:paraId="10AC76E0" w14:textId="77777777" w:rsidR="000A6AD4" w:rsidRPr="004D6CBE" w:rsidRDefault="000A6AD4" w:rsidP="000A6AD4">
      <w:pPr>
        <w:pStyle w:val="Nivel2"/>
        <w:numPr>
          <w:ilvl w:val="1"/>
          <w:numId w:val="10"/>
        </w:numPr>
        <w:tabs>
          <w:tab w:val="left" w:pos="426"/>
        </w:tabs>
        <w:spacing w:before="0" w:after="0" w:line="240" w:lineRule="auto"/>
        <w:ind w:left="0" w:firstLine="0"/>
      </w:pPr>
      <w:r w:rsidRPr="004D6CBE">
        <w:rPr>
          <w:b/>
          <w:bCs/>
        </w:rPr>
        <w:t xml:space="preserve">REVISÃO DOS PREÇOS </w:t>
      </w:r>
    </w:p>
    <w:p w14:paraId="435934E9" w14:textId="77777777" w:rsidR="000A6AD4" w:rsidRPr="004D6CBE" w:rsidRDefault="000A6AD4" w:rsidP="000A6AD4">
      <w:pPr>
        <w:pStyle w:val="Nivel3"/>
        <w:numPr>
          <w:ilvl w:val="2"/>
          <w:numId w:val="10"/>
        </w:numPr>
        <w:spacing w:before="0" w:after="0" w:line="240" w:lineRule="auto"/>
        <w:ind w:left="0" w:firstLine="0"/>
      </w:pPr>
      <w:r w:rsidRPr="004D6CBE">
        <w:t xml:space="preserve">Durante a execução contratual, sobrevindo força maior, caso fortuito ou fato do príncipe ou, ainda, fatos imprevisíveis ou previsíveis de consequências incalculáveis, que inviabilizem a execução do contrato tal como pactuado, será assegurada a REVISÃO DOS PREÇOS, conforme descrito no art. 124, II, “d” da Lei n.º 14.133/2023 c/c art. 317 do Decreto Municipal n.º 77/2023, cabendo à empresa protocolar sua solicitação: </w:t>
      </w:r>
    </w:p>
    <w:p w14:paraId="504F97B3" w14:textId="77777777" w:rsidR="000A6AD4" w:rsidRPr="004D6CBE" w:rsidRDefault="000A6AD4" w:rsidP="000A6AD4">
      <w:pPr>
        <w:pStyle w:val="Nivel4"/>
        <w:numPr>
          <w:ilvl w:val="3"/>
          <w:numId w:val="10"/>
        </w:numPr>
        <w:spacing w:before="0" w:after="0" w:line="240" w:lineRule="auto"/>
        <w:ind w:left="0" w:firstLine="0"/>
      </w:pPr>
      <w:r w:rsidRPr="004D6CBE">
        <w:t>no portal do cidadão, no endereço “</w:t>
      </w:r>
      <w:r w:rsidRPr="004D6CBE">
        <w:rPr>
          <w:rFonts w:eastAsia="Arial"/>
        </w:rPr>
        <w:t xml:space="preserve">https://marechalcandidorondon.atende.net/”, através do menu “Principais Serviços &gt; Emissão de Processo Digital (Protocolo)”. Dúvidas podem ser sanadas através do endereço de e-mail </w:t>
      </w:r>
      <w:hyperlink r:id="rId54" w:history="1">
        <w:r w:rsidRPr="004D6CBE">
          <w:rPr>
            <w:rStyle w:val="Hyperlink"/>
            <w:rFonts w:eastAsia="Arial"/>
          </w:rPr>
          <w:t>ogsrp@mcr.pr.gov.br</w:t>
        </w:r>
      </w:hyperlink>
      <w:r w:rsidRPr="004D6CBE">
        <w:rPr>
          <w:rFonts w:eastAsia="Arial"/>
        </w:rPr>
        <w:t xml:space="preserve">; ou, </w:t>
      </w:r>
    </w:p>
    <w:p w14:paraId="187B8BB1" w14:textId="77777777" w:rsidR="000A6AD4" w:rsidRPr="004D6CBE" w:rsidRDefault="000A6AD4" w:rsidP="000A6AD4">
      <w:pPr>
        <w:pStyle w:val="Nivel4"/>
        <w:numPr>
          <w:ilvl w:val="3"/>
          <w:numId w:val="10"/>
        </w:numPr>
        <w:spacing w:before="0" w:after="0" w:line="240" w:lineRule="auto"/>
        <w:ind w:left="0" w:firstLine="0"/>
      </w:pPr>
      <w:r w:rsidRPr="004D6CBE">
        <w:rPr>
          <w:rFonts w:eastAsia="Arial"/>
        </w:rPr>
        <w:t>diretamente no departamento de Protocolo desta Prefeitura.</w:t>
      </w:r>
    </w:p>
    <w:p w14:paraId="56AABAB9" w14:textId="77777777" w:rsidR="000A6AD4" w:rsidRPr="004D6CBE" w:rsidRDefault="000A6AD4" w:rsidP="000A6AD4">
      <w:pPr>
        <w:pStyle w:val="Nivel3"/>
        <w:numPr>
          <w:ilvl w:val="2"/>
          <w:numId w:val="10"/>
        </w:numPr>
        <w:tabs>
          <w:tab w:val="left" w:pos="567"/>
        </w:tabs>
        <w:spacing w:before="0" w:after="0" w:line="240" w:lineRule="auto"/>
        <w:ind w:left="0" w:firstLine="0"/>
        <w:rPr>
          <w:rFonts w:eastAsia="Arial"/>
        </w:rPr>
      </w:pPr>
      <w:r w:rsidRPr="004D6CBE">
        <w:rPr>
          <w:rFonts w:eastAsia="Arial"/>
        </w:rPr>
        <w:t>O pedido de REVISÃO deverá conter as justificativas e estar acompanhado de documentação idônea a demonstrar a variação dos preços e demonstração dos motivos que embasaram o referido pedido;</w:t>
      </w:r>
    </w:p>
    <w:p w14:paraId="6ECA389A" w14:textId="77777777" w:rsidR="000A6AD4" w:rsidRPr="004D6CBE" w:rsidRDefault="000A6AD4" w:rsidP="000A6AD4">
      <w:pPr>
        <w:pStyle w:val="Nivel3"/>
        <w:numPr>
          <w:ilvl w:val="2"/>
          <w:numId w:val="10"/>
        </w:numPr>
        <w:tabs>
          <w:tab w:val="left" w:pos="567"/>
        </w:tabs>
        <w:spacing w:before="0" w:after="0" w:line="240" w:lineRule="auto"/>
        <w:ind w:left="0" w:firstLine="0"/>
        <w:rPr>
          <w:rFonts w:eastAsia="Arial"/>
        </w:rPr>
      </w:pPr>
      <w:r w:rsidRPr="004D6CBE">
        <w:rPr>
          <w:rFonts w:eastAsia="Arial"/>
        </w:rPr>
        <w:t>Poderão ser apresentados os seguintes documentos para tal comprovação:</w:t>
      </w:r>
    </w:p>
    <w:p w14:paraId="5EEA4D47" w14:textId="77777777" w:rsidR="000A6AD4" w:rsidRPr="004D6CBE" w:rsidRDefault="000A6AD4" w:rsidP="000A6AD4">
      <w:pPr>
        <w:pStyle w:val="Nivel4"/>
        <w:numPr>
          <w:ilvl w:val="3"/>
          <w:numId w:val="10"/>
        </w:numPr>
        <w:tabs>
          <w:tab w:val="left" w:pos="567"/>
        </w:tabs>
        <w:spacing w:before="0" w:after="0" w:line="240" w:lineRule="auto"/>
        <w:ind w:left="0" w:firstLine="0"/>
        <w:rPr>
          <w:rFonts w:eastAsia="Arial"/>
        </w:rPr>
      </w:pPr>
      <w:r w:rsidRPr="004D6CBE">
        <w:rPr>
          <w:rFonts w:eastAsia="Arial"/>
        </w:rPr>
        <w:t>Notas Fiscais próximas à data da apresentação da proposta de preço - para comprovação do custo do produto no momento da formulação da proposta – e Notas Fiscais contemporâneas ao pedido de revisão - para comprovação da variação no custo do produto;</w:t>
      </w:r>
    </w:p>
    <w:p w14:paraId="5DA374D5" w14:textId="77777777" w:rsidR="000A6AD4" w:rsidRPr="004D6CBE" w:rsidRDefault="000A6AD4" w:rsidP="000A6AD4">
      <w:pPr>
        <w:pStyle w:val="Nivel4"/>
        <w:numPr>
          <w:ilvl w:val="3"/>
          <w:numId w:val="10"/>
        </w:numPr>
        <w:spacing w:before="0" w:after="0" w:line="240" w:lineRule="auto"/>
        <w:ind w:left="0" w:firstLine="0"/>
        <w:rPr>
          <w:rFonts w:eastAsia="Arial"/>
        </w:rPr>
      </w:pPr>
      <w:r w:rsidRPr="004D6CBE">
        <w:rPr>
          <w:rFonts w:eastAsia="Arial"/>
        </w:rPr>
        <w:t>Notas Fiscais de venda a outras pessoas jurídicas de direito público ou privado, utilizando-se o mesmo critério citado no item anterior;</w:t>
      </w:r>
    </w:p>
    <w:p w14:paraId="62C5F9A0" w14:textId="77777777" w:rsidR="000A6AD4" w:rsidRPr="004D6CBE" w:rsidRDefault="000A6AD4" w:rsidP="000A6AD4">
      <w:pPr>
        <w:pStyle w:val="Nivel4"/>
        <w:numPr>
          <w:ilvl w:val="3"/>
          <w:numId w:val="10"/>
        </w:numPr>
        <w:spacing w:before="0" w:after="0" w:line="240" w:lineRule="auto"/>
        <w:ind w:left="0" w:firstLine="0"/>
        <w:rPr>
          <w:rFonts w:eastAsia="Arial"/>
        </w:rPr>
      </w:pPr>
      <w:r w:rsidRPr="004D6CBE">
        <w:rPr>
          <w:rFonts w:eastAsia="Arial"/>
        </w:rPr>
        <w:t>Orçamentos do fabricante ou fornecedor do produto, desde que devidamente identificados, constando a logo da empresa, carimbo do CNPJ e assinatura do responsável/representante legal da empresa. Caso se trate de MEI, ME/EPP, o Comprovante de Inscrição e Situação cadastral deverá ser anexado ao orçamento;</w:t>
      </w:r>
    </w:p>
    <w:p w14:paraId="60065EB1" w14:textId="77777777" w:rsidR="000A6AD4" w:rsidRPr="004D6CBE" w:rsidRDefault="000A6AD4" w:rsidP="000A6AD4">
      <w:pPr>
        <w:pStyle w:val="Nivel4"/>
        <w:numPr>
          <w:ilvl w:val="3"/>
          <w:numId w:val="10"/>
        </w:numPr>
        <w:spacing w:before="0" w:after="0" w:line="240" w:lineRule="auto"/>
        <w:ind w:left="0" w:firstLine="0"/>
        <w:rPr>
          <w:rFonts w:eastAsia="Arial"/>
        </w:rPr>
      </w:pPr>
      <w:r w:rsidRPr="004D6CBE">
        <w:rPr>
          <w:rFonts w:eastAsia="Arial"/>
        </w:rPr>
        <w:t>Poderão, ainda, ser apresentadas comprovação de variação de preços com base nos preços praticados por outros órgãos públicos, consultados através de:</w:t>
      </w:r>
    </w:p>
    <w:p w14:paraId="6F6B97E5" w14:textId="77777777" w:rsidR="000A6AD4" w:rsidRPr="004D6CBE" w:rsidRDefault="000A6AD4" w:rsidP="000A6AD4">
      <w:pPr>
        <w:pStyle w:val="Nivel5"/>
        <w:numPr>
          <w:ilvl w:val="4"/>
          <w:numId w:val="10"/>
        </w:numPr>
        <w:tabs>
          <w:tab w:val="left" w:pos="851"/>
        </w:tabs>
        <w:spacing w:before="0" w:after="0" w:line="240" w:lineRule="auto"/>
        <w:ind w:left="0" w:firstLine="0"/>
        <w:rPr>
          <w:rFonts w:eastAsia="Arial"/>
        </w:rPr>
      </w:pPr>
      <w:r w:rsidRPr="004D6CBE">
        <w:rPr>
          <w:rFonts w:eastAsia="Arial"/>
        </w:rPr>
        <w:t xml:space="preserve">Site do Tribunal de Contas do Estado do Paraná, Campo Informações para todos </w:t>
      </w:r>
      <w:hyperlink r:id="rId55" w:history="1">
        <w:r w:rsidRPr="004D6CBE">
          <w:rPr>
            <w:rStyle w:val="Hyperlink"/>
            <w:rFonts w:eastAsia="Arial"/>
          </w:rPr>
          <w:t>http://servicos.tce.pr.gov.br/TCEPR/Tribunal/Relacon/Licitacao</w:t>
        </w:r>
      </w:hyperlink>
      <w:r w:rsidRPr="004D6CBE">
        <w:rPr>
          <w:rFonts w:eastAsia="Arial"/>
        </w:rPr>
        <w:t>;</w:t>
      </w:r>
    </w:p>
    <w:p w14:paraId="0DAF261A" w14:textId="77777777" w:rsidR="000A6AD4" w:rsidRPr="004D6CBE" w:rsidRDefault="000A6AD4" w:rsidP="000A6AD4">
      <w:pPr>
        <w:pStyle w:val="Nivel5"/>
        <w:numPr>
          <w:ilvl w:val="4"/>
          <w:numId w:val="10"/>
        </w:numPr>
        <w:tabs>
          <w:tab w:val="left" w:pos="851"/>
        </w:tabs>
        <w:spacing w:before="0" w:after="0" w:line="240" w:lineRule="auto"/>
        <w:ind w:left="0" w:firstLine="0"/>
        <w:rPr>
          <w:rFonts w:eastAsia="Arial"/>
        </w:rPr>
      </w:pPr>
      <w:r w:rsidRPr="004D6CBE">
        <w:rPr>
          <w:rFonts w:eastAsia="Arial"/>
        </w:rPr>
        <w:t xml:space="preserve">Compras Net, campo Painel de Preços </w:t>
      </w:r>
      <w:hyperlink r:id="rId56" w:history="1">
        <w:r w:rsidRPr="004D6CBE">
          <w:rPr>
            <w:rStyle w:val="Hyperlink"/>
            <w:rFonts w:eastAsia="Arial"/>
          </w:rPr>
          <w:t>https://www.gov.br/compras/pt-br/</w:t>
        </w:r>
      </w:hyperlink>
      <w:r w:rsidRPr="004D6CBE">
        <w:rPr>
          <w:rFonts w:eastAsia="Arial"/>
        </w:rPr>
        <w:t>;</w:t>
      </w:r>
    </w:p>
    <w:p w14:paraId="13557B4E" w14:textId="77777777" w:rsidR="000A6AD4" w:rsidRPr="004D6CBE" w:rsidRDefault="000A6AD4" w:rsidP="000A6AD4">
      <w:pPr>
        <w:pStyle w:val="Nivel5"/>
        <w:numPr>
          <w:ilvl w:val="4"/>
          <w:numId w:val="10"/>
        </w:numPr>
        <w:tabs>
          <w:tab w:val="left" w:pos="851"/>
        </w:tabs>
        <w:spacing w:before="0" w:after="0" w:line="240" w:lineRule="auto"/>
        <w:ind w:left="0" w:firstLine="0"/>
        <w:rPr>
          <w:rFonts w:eastAsia="Arial"/>
        </w:rPr>
      </w:pPr>
      <w:r w:rsidRPr="004D6CBE">
        <w:rPr>
          <w:rFonts w:eastAsia="Arial"/>
        </w:rPr>
        <w:t>Nota Paraná, campo Menor Preço e campo Calcular Preço;</w:t>
      </w:r>
    </w:p>
    <w:p w14:paraId="51681A3B" w14:textId="77777777" w:rsidR="000A6AD4" w:rsidRPr="004D6CBE" w:rsidRDefault="000A6AD4" w:rsidP="000A6AD4">
      <w:pPr>
        <w:pStyle w:val="Nivel5"/>
        <w:numPr>
          <w:ilvl w:val="4"/>
          <w:numId w:val="10"/>
        </w:numPr>
        <w:tabs>
          <w:tab w:val="left" w:pos="851"/>
        </w:tabs>
        <w:spacing w:before="0" w:after="0" w:line="240" w:lineRule="auto"/>
        <w:ind w:left="0" w:firstLine="0"/>
        <w:rPr>
          <w:rFonts w:eastAsia="Arial"/>
        </w:rPr>
      </w:pPr>
      <w:r w:rsidRPr="004D6CBE">
        <w:rPr>
          <w:rFonts w:eastAsia="Arial"/>
        </w:rPr>
        <w:t>PNCP, portal Nacional de Contratações Publicas, https://pncp.gov.br/app/editais?q=&amp;status=recebendo_proposta&amp;pagina=1;</w:t>
      </w:r>
    </w:p>
    <w:p w14:paraId="21C31A6F" w14:textId="77777777" w:rsidR="000A6AD4" w:rsidRPr="004D6CBE" w:rsidRDefault="000A6AD4" w:rsidP="000A6AD4">
      <w:pPr>
        <w:pStyle w:val="Nivel5"/>
        <w:numPr>
          <w:ilvl w:val="4"/>
          <w:numId w:val="10"/>
        </w:numPr>
        <w:tabs>
          <w:tab w:val="left" w:pos="567"/>
          <w:tab w:val="left" w:pos="851"/>
        </w:tabs>
        <w:spacing w:before="0" w:after="0" w:line="240" w:lineRule="auto"/>
        <w:ind w:left="0" w:firstLine="0"/>
        <w:rPr>
          <w:rFonts w:eastAsia="Arial"/>
        </w:rPr>
      </w:pPr>
      <w:r w:rsidRPr="004D6CBE">
        <w:rPr>
          <w:rFonts w:eastAsia="Arial"/>
        </w:rPr>
        <w:t>Consulta de preços, via internet. Nesse caso, deverão ser apresentados, no mínimo, três orçamentos de fontes diversas.</w:t>
      </w:r>
    </w:p>
    <w:p w14:paraId="54D9D55C" w14:textId="77777777" w:rsidR="000A6AD4" w:rsidRPr="004D6CBE" w:rsidRDefault="000A6AD4" w:rsidP="000A6AD4">
      <w:pPr>
        <w:pStyle w:val="Nivel3"/>
        <w:numPr>
          <w:ilvl w:val="2"/>
          <w:numId w:val="10"/>
        </w:numPr>
        <w:tabs>
          <w:tab w:val="left" w:pos="567"/>
        </w:tabs>
        <w:spacing w:before="0" w:after="0" w:line="240" w:lineRule="auto"/>
        <w:ind w:left="0" w:firstLine="0"/>
        <w:rPr>
          <w:rFonts w:eastAsia="Arial"/>
          <w:color w:val="auto"/>
        </w:rPr>
      </w:pPr>
      <w:r w:rsidRPr="004D6CBE">
        <w:rPr>
          <w:rFonts w:eastAsia="Arial"/>
          <w:color w:val="auto"/>
        </w:rPr>
        <w:t>O OGSRP e/ou a Secretaria interessada poderão realizar diligências visando a verificação das variações mencionadas, ainda que o pedido esteja acompanhado da documentação supramencionada.</w:t>
      </w:r>
    </w:p>
    <w:p w14:paraId="43DB1DBD" w14:textId="77777777" w:rsidR="000A6AD4" w:rsidRPr="004D6CBE" w:rsidRDefault="000A6AD4" w:rsidP="000A6AD4">
      <w:pPr>
        <w:pStyle w:val="Nivel3"/>
        <w:numPr>
          <w:ilvl w:val="0"/>
          <w:numId w:val="0"/>
        </w:numPr>
        <w:tabs>
          <w:tab w:val="left" w:pos="567"/>
        </w:tabs>
        <w:spacing w:before="0" w:after="0" w:line="240" w:lineRule="auto"/>
        <w:rPr>
          <w:rFonts w:eastAsia="Arial"/>
          <w:color w:val="auto"/>
        </w:rPr>
      </w:pPr>
    </w:p>
    <w:p w14:paraId="4810A40A" w14:textId="77777777" w:rsidR="000A6AD4" w:rsidRPr="004D6CBE" w:rsidRDefault="000A6AD4" w:rsidP="000A6AD4">
      <w:pPr>
        <w:pStyle w:val="Nivel2"/>
        <w:numPr>
          <w:ilvl w:val="2"/>
          <w:numId w:val="21"/>
        </w:numPr>
        <w:tabs>
          <w:tab w:val="left" w:pos="567"/>
        </w:tabs>
        <w:spacing w:before="0" w:after="0" w:line="240" w:lineRule="auto"/>
        <w:ind w:left="0" w:firstLine="0"/>
        <w:rPr>
          <w:color w:val="auto"/>
        </w:rPr>
      </w:pPr>
      <w:r w:rsidRPr="004D6CBE">
        <w:rPr>
          <w:b/>
          <w:bCs/>
          <w:color w:val="auto"/>
        </w:rPr>
        <w:t xml:space="preserve">DO REAJUSTE </w:t>
      </w:r>
    </w:p>
    <w:p w14:paraId="4171FF4E" w14:textId="77777777" w:rsidR="000A6AD4" w:rsidRPr="00D127BE" w:rsidRDefault="000A6AD4" w:rsidP="000A6AD4">
      <w:pPr>
        <w:pStyle w:val="Nivel2"/>
        <w:numPr>
          <w:ilvl w:val="2"/>
          <w:numId w:val="21"/>
        </w:numPr>
        <w:tabs>
          <w:tab w:val="left" w:pos="567"/>
        </w:tabs>
        <w:spacing w:before="0" w:after="0" w:line="240" w:lineRule="auto"/>
        <w:ind w:left="0" w:firstLine="0"/>
        <w:rPr>
          <w:color w:val="auto"/>
        </w:rPr>
      </w:pPr>
      <w:r w:rsidRPr="00D127BE">
        <w:rPr>
          <w:color w:val="auto"/>
        </w:rPr>
        <w:t>Os preços inicialmente contratados são fixos e irreajustáveis no prazo de um ano.</w:t>
      </w:r>
    </w:p>
    <w:p w14:paraId="4D5C2DD9" w14:textId="77777777" w:rsidR="000A6AD4" w:rsidRPr="004D6CBE" w:rsidRDefault="000A6AD4" w:rsidP="000A6AD4">
      <w:pPr>
        <w:pStyle w:val="Nivel3"/>
        <w:numPr>
          <w:ilvl w:val="2"/>
          <w:numId w:val="10"/>
        </w:numPr>
        <w:spacing w:before="0" w:after="0" w:line="240" w:lineRule="auto"/>
        <w:ind w:left="0" w:firstLine="0"/>
        <w:rPr>
          <w:color w:val="auto"/>
        </w:rPr>
      </w:pPr>
      <w:r w:rsidRPr="004D6CBE">
        <w:rPr>
          <w:color w:val="auto"/>
        </w:rPr>
        <w:lastRenderedPageBreak/>
        <w:t>Após o interregno de um ano, e independentemente de pedido do contratado, os preços iniciais serão reajustados, mediante a aplicação, pelo contratante, do índice INPC</w:t>
      </w:r>
      <w:r w:rsidRPr="004D6CBE">
        <w:rPr>
          <w:iCs/>
          <w:color w:val="auto"/>
        </w:rPr>
        <w:t>,</w:t>
      </w:r>
      <w:r w:rsidRPr="004D6CBE">
        <w:rPr>
          <w:color w:val="auto"/>
        </w:rPr>
        <w:t xml:space="preserve"> exclusivamente para as obrigações iniciadas e concluídas após a ocorrência da anualidade.</w:t>
      </w:r>
    </w:p>
    <w:p w14:paraId="6457C7DB" w14:textId="77777777" w:rsidR="000A6AD4" w:rsidRPr="004D6CBE" w:rsidRDefault="000A6AD4" w:rsidP="000A6AD4">
      <w:pPr>
        <w:pStyle w:val="Nivel3"/>
        <w:numPr>
          <w:ilvl w:val="2"/>
          <w:numId w:val="10"/>
        </w:numPr>
        <w:spacing w:before="0" w:after="0" w:line="240" w:lineRule="auto"/>
        <w:ind w:left="0" w:firstLine="0"/>
        <w:rPr>
          <w:color w:val="auto"/>
        </w:rPr>
      </w:pPr>
      <w:r w:rsidRPr="004D6CBE">
        <w:rPr>
          <w:color w:val="auto"/>
        </w:rPr>
        <w:t>Nos reajustes subsequentes ao primeiro, o interregno mínimo de um ano será contado a partir dos efeitos financeiros do último reajuste.</w:t>
      </w:r>
    </w:p>
    <w:p w14:paraId="169AF73A" w14:textId="77777777" w:rsidR="000A6AD4" w:rsidRPr="004D6CBE" w:rsidRDefault="000A6AD4" w:rsidP="000A6AD4">
      <w:pPr>
        <w:pStyle w:val="Nivel3"/>
        <w:numPr>
          <w:ilvl w:val="2"/>
          <w:numId w:val="10"/>
        </w:numPr>
        <w:spacing w:before="0" w:after="0" w:line="240" w:lineRule="auto"/>
        <w:ind w:left="0" w:firstLine="0"/>
      </w:pPr>
      <w:r w:rsidRPr="004D6CBE">
        <w:rPr>
          <w:color w:val="auto"/>
        </w:rPr>
        <w:t>No caso de atraso ou não divulgação</w:t>
      </w:r>
      <w:r w:rsidRPr="004D6CBE">
        <w:t xml:space="preserve"> do(s) índice (s) de reajustamento, o contratante pagará ao contratado a importância calculada pela última variação conhecida, liquidando a diferença correspondente tão logo seja(m) divulgado(s) o(s) índice(s) definitivo(s). </w:t>
      </w:r>
    </w:p>
    <w:p w14:paraId="520B174E" w14:textId="77777777" w:rsidR="000A6AD4" w:rsidRPr="004D6CBE" w:rsidRDefault="000A6AD4" w:rsidP="000A6AD4">
      <w:pPr>
        <w:pStyle w:val="Nivel3"/>
        <w:numPr>
          <w:ilvl w:val="2"/>
          <w:numId w:val="10"/>
        </w:numPr>
        <w:spacing w:before="0" w:after="0" w:line="240" w:lineRule="auto"/>
        <w:ind w:left="0" w:firstLine="0"/>
      </w:pPr>
      <w:r w:rsidRPr="004D6CBE">
        <w:t>Nas aferições finais, o(s) índice(s) utilizado(s) para reajuste será(</w:t>
      </w:r>
      <w:proofErr w:type="spellStart"/>
      <w:r w:rsidRPr="004D6CBE">
        <w:t>ão</w:t>
      </w:r>
      <w:proofErr w:type="spellEnd"/>
      <w:r w:rsidRPr="004D6CBE">
        <w:t>), obrigatoriamente, o(s) definitivo(s).</w:t>
      </w:r>
    </w:p>
    <w:p w14:paraId="0E89DDC3" w14:textId="77777777" w:rsidR="000A6AD4" w:rsidRPr="004D6CBE" w:rsidRDefault="000A6AD4" w:rsidP="000A6AD4">
      <w:pPr>
        <w:pStyle w:val="Nivel3"/>
        <w:numPr>
          <w:ilvl w:val="2"/>
          <w:numId w:val="10"/>
        </w:numPr>
        <w:spacing w:before="0" w:after="0" w:line="240" w:lineRule="auto"/>
        <w:ind w:left="0" w:firstLine="0"/>
      </w:pPr>
      <w:r w:rsidRPr="004D6CBE">
        <w:t>Caso o(s) índice(s) estabelecido(s) para reajustamento venha(m) a ser extinto(s) ou de qualquer forma não possa(m) mais ser utilizado(s), será(</w:t>
      </w:r>
      <w:proofErr w:type="spellStart"/>
      <w:r w:rsidRPr="004D6CBE">
        <w:t>ão</w:t>
      </w:r>
      <w:proofErr w:type="spellEnd"/>
      <w:r w:rsidRPr="004D6CBE">
        <w:t>) adotado(s), em substituição, o(s) que vier(em) a ser determinado(s) pela legislação então em vigor.</w:t>
      </w:r>
    </w:p>
    <w:p w14:paraId="5A0D2DD2" w14:textId="77777777" w:rsidR="000A6AD4" w:rsidRPr="004D6CBE" w:rsidRDefault="000A6AD4" w:rsidP="000A6AD4">
      <w:pPr>
        <w:pStyle w:val="Nivel3"/>
        <w:numPr>
          <w:ilvl w:val="2"/>
          <w:numId w:val="10"/>
        </w:numPr>
        <w:spacing w:before="0" w:after="0" w:line="240" w:lineRule="auto"/>
        <w:ind w:left="0" w:firstLine="0"/>
      </w:pPr>
      <w:r w:rsidRPr="004D6CBE">
        <w:t xml:space="preserve">Na ausência de previsão legal quanto ao índice substituto, as partes elegerão novo índice oficial, para reajustamento do preço do valor remanescente, por meio de termo aditivo. </w:t>
      </w:r>
    </w:p>
    <w:p w14:paraId="46A3C308" w14:textId="77777777" w:rsidR="000A6AD4" w:rsidRPr="004D6CBE" w:rsidRDefault="000A6AD4" w:rsidP="000A6AD4">
      <w:pPr>
        <w:pStyle w:val="Nivel3"/>
        <w:numPr>
          <w:ilvl w:val="2"/>
          <w:numId w:val="10"/>
        </w:numPr>
        <w:spacing w:before="0" w:after="0" w:line="240" w:lineRule="auto"/>
        <w:ind w:left="0" w:firstLine="0"/>
      </w:pPr>
      <w:r w:rsidRPr="004D6CBE">
        <w:t>O reajuste será realizado por apostilamento.</w:t>
      </w:r>
    </w:p>
    <w:p w14:paraId="137DD969" w14:textId="77777777" w:rsidR="000A6AD4" w:rsidRPr="004D6CBE" w:rsidRDefault="000A6AD4" w:rsidP="000A6AD4">
      <w:pPr>
        <w:pStyle w:val="Nivel3"/>
        <w:numPr>
          <w:ilvl w:val="0"/>
          <w:numId w:val="0"/>
        </w:numPr>
        <w:spacing w:before="0" w:after="0" w:line="240" w:lineRule="auto"/>
      </w:pPr>
    </w:p>
    <w:p w14:paraId="5E0A39E7" w14:textId="77777777" w:rsidR="000A6AD4" w:rsidRPr="004D6CBE" w:rsidRDefault="000A6AD4" w:rsidP="000A6AD4">
      <w:pPr>
        <w:pStyle w:val="Nivel01"/>
        <w:numPr>
          <w:ilvl w:val="0"/>
          <w:numId w:val="10"/>
        </w:numPr>
        <w:spacing w:beforeLines="0" w:before="0" w:afterLines="0" w:after="0" w:line="240" w:lineRule="auto"/>
        <w:rPr>
          <w:color w:val="FFFFFF"/>
        </w:rPr>
      </w:pPr>
      <w:r w:rsidRPr="004D6CBE">
        <w:t xml:space="preserve">CLÁUSULA SÉTIMA - OBRIGAÇÕES DO CONTRATANTE </w:t>
      </w:r>
    </w:p>
    <w:p w14:paraId="495C4BED" w14:textId="77777777" w:rsidR="000A6AD4" w:rsidRPr="004D6CBE" w:rsidRDefault="000A6AD4" w:rsidP="000A6AD4">
      <w:pPr>
        <w:pStyle w:val="Nivel2"/>
        <w:numPr>
          <w:ilvl w:val="1"/>
          <w:numId w:val="10"/>
        </w:numPr>
        <w:tabs>
          <w:tab w:val="left" w:pos="567"/>
        </w:tabs>
        <w:spacing w:before="0" w:after="0" w:line="240" w:lineRule="auto"/>
        <w:ind w:left="0" w:firstLine="0"/>
        <w:rPr>
          <w:b/>
          <w:bCs/>
        </w:rPr>
      </w:pPr>
      <w:r w:rsidRPr="004D6CBE">
        <w:t>São obrigações do Contratante:</w:t>
      </w:r>
    </w:p>
    <w:p w14:paraId="74D9AA59" w14:textId="77777777" w:rsidR="000A6AD4" w:rsidRPr="004D6CBE" w:rsidRDefault="000A6AD4" w:rsidP="000A6AD4">
      <w:pPr>
        <w:pStyle w:val="Nivel3"/>
        <w:numPr>
          <w:ilvl w:val="2"/>
          <w:numId w:val="10"/>
        </w:numPr>
        <w:tabs>
          <w:tab w:val="left" w:pos="567"/>
        </w:tabs>
        <w:spacing w:before="0" w:after="0" w:line="240" w:lineRule="auto"/>
        <w:ind w:left="0" w:firstLine="0"/>
      </w:pPr>
      <w:r w:rsidRPr="004D6CBE">
        <w:t>Exigir o cumprimento de todas as obrigações assumidas pelo Contratado, de acordo com o contrato e seus anexos;</w:t>
      </w:r>
    </w:p>
    <w:p w14:paraId="5D68FDB5" w14:textId="77777777" w:rsidR="000A6AD4" w:rsidRPr="004D6CBE" w:rsidRDefault="000A6AD4" w:rsidP="000A6AD4">
      <w:pPr>
        <w:pStyle w:val="Nivel3"/>
        <w:numPr>
          <w:ilvl w:val="2"/>
          <w:numId w:val="10"/>
        </w:numPr>
        <w:tabs>
          <w:tab w:val="left" w:pos="567"/>
        </w:tabs>
        <w:spacing w:before="0" w:after="0" w:line="240" w:lineRule="auto"/>
        <w:ind w:left="0" w:firstLine="0"/>
      </w:pPr>
      <w:r w:rsidRPr="004D6CBE">
        <w:t>Receber o objeto no prazo e condições estabelecidas no Termo de Referência;</w:t>
      </w:r>
    </w:p>
    <w:p w14:paraId="1FD9FFD1" w14:textId="77777777" w:rsidR="000A6AD4" w:rsidRPr="004D6CBE" w:rsidRDefault="000A6AD4" w:rsidP="000A6AD4">
      <w:pPr>
        <w:pStyle w:val="Nivel3"/>
        <w:numPr>
          <w:ilvl w:val="2"/>
          <w:numId w:val="10"/>
        </w:numPr>
        <w:tabs>
          <w:tab w:val="left" w:pos="567"/>
        </w:tabs>
        <w:spacing w:before="0" w:after="0" w:line="240" w:lineRule="auto"/>
        <w:ind w:left="0" w:firstLine="0"/>
      </w:pPr>
      <w:r w:rsidRPr="004D6CBE">
        <w:t>Notificar o Contratado, por escrito, sobre vícios, defeitos ou incorreções verificadas no objeto fornecido, para que seja por ele substituído, reparado ou corrigido, no total ou em parte, às suas expensas;</w:t>
      </w:r>
    </w:p>
    <w:p w14:paraId="0937C075" w14:textId="77777777" w:rsidR="000A6AD4" w:rsidRPr="004D6CBE" w:rsidRDefault="000A6AD4" w:rsidP="000A6AD4">
      <w:pPr>
        <w:pStyle w:val="Nivel3"/>
        <w:numPr>
          <w:ilvl w:val="2"/>
          <w:numId w:val="10"/>
        </w:numPr>
        <w:tabs>
          <w:tab w:val="left" w:pos="567"/>
        </w:tabs>
        <w:spacing w:before="0" w:after="0" w:line="240" w:lineRule="auto"/>
        <w:ind w:left="0" w:firstLine="0"/>
      </w:pPr>
      <w:r w:rsidRPr="004D6CBE">
        <w:t>Acompanhar e fiscalizar a execução do contrato e o cumprimento das obrigações pelo Contratado;</w:t>
      </w:r>
    </w:p>
    <w:p w14:paraId="3ADEFF94" w14:textId="77777777" w:rsidR="000A6AD4" w:rsidRPr="004D6CBE" w:rsidRDefault="000A6AD4" w:rsidP="000A6AD4">
      <w:pPr>
        <w:pStyle w:val="Nivel3"/>
        <w:numPr>
          <w:ilvl w:val="2"/>
          <w:numId w:val="10"/>
        </w:numPr>
        <w:tabs>
          <w:tab w:val="left" w:pos="567"/>
        </w:tabs>
        <w:spacing w:before="0" w:after="0" w:line="240" w:lineRule="auto"/>
        <w:ind w:left="0" w:firstLine="0"/>
      </w:pPr>
      <w:r w:rsidRPr="004D6CBE">
        <w:t>Efetuar o pagamento ao Contratado do valor correspondente ao fornecimento do objeto, no prazo, forma e condições estabelecidos no presente Contrato e no Termo de Referência.</w:t>
      </w:r>
    </w:p>
    <w:p w14:paraId="17FF97A7" w14:textId="77777777" w:rsidR="000A6AD4" w:rsidRPr="004D6CBE" w:rsidRDefault="000A6AD4" w:rsidP="000A6AD4">
      <w:pPr>
        <w:pStyle w:val="Nivel3"/>
        <w:numPr>
          <w:ilvl w:val="2"/>
          <w:numId w:val="10"/>
        </w:numPr>
        <w:tabs>
          <w:tab w:val="left" w:pos="567"/>
        </w:tabs>
        <w:spacing w:before="0" w:after="0" w:line="240" w:lineRule="auto"/>
        <w:ind w:left="0" w:firstLine="0"/>
      </w:pPr>
      <w:r w:rsidRPr="004D6CBE">
        <w:t xml:space="preserve">Aplicar ao Contratado as sanções previstas na lei e neste Contrato; </w:t>
      </w:r>
    </w:p>
    <w:p w14:paraId="43698EB3" w14:textId="77777777" w:rsidR="000A6AD4" w:rsidRPr="004D6CBE" w:rsidRDefault="000A6AD4" w:rsidP="000A6AD4">
      <w:pPr>
        <w:pStyle w:val="Nivel3"/>
        <w:numPr>
          <w:ilvl w:val="2"/>
          <w:numId w:val="10"/>
        </w:numPr>
        <w:tabs>
          <w:tab w:val="left" w:pos="567"/>
        </w:tabs>
        <w:spacing w:before="0" w:after="0" w:line="240" w:lineRule="auto"/>
        <w:ind w:left="0" w:firstLine="0"/>
      </w:pPr>
      <w:r w:rsidRPr="004D6CBE">
        <w:t xml:space="preserve">Adotar as medidas necessárias em caso de descumprimento de obrigações do contratado, com a notificação da empresa e a instauração de processo administrativo de responsabilização; </w:t>
      </w:r>
    </w:p>
    <w:p w14:paraId="4394493C" w14:textId="77777777" w:rsidR="000A6AD4" w:rsidRPr="004D6CBE" w:rsidRDefault="000A6AD4" w:rsidP="000A6AD4">
      <w:pPr>
        <w:pStyle w:val="Nivel3"/>
        <w:numPr>
          <w:ilvl w:val="2"/>
          <w:numId w:val="10"/>
        </w:numPr>
        <w:tabs>
          <w:tab w:val="left" w:pos="567"/>
        </w:tabs>
        <w:spacing w:before="0" w:after="0" w:line="240" w:lineRule="auto"/>
        <w:ind w:left="0" w:firstLine="0"/>
        <w:rPr>
          <w:color w:val="auto"/>
        </w:rPr>
      </w:pPr>
      <w:r w:rsidRPr="004D6CBE">
        <w:t xml:space="preserve">Explicitamente emitir </w:t>
      </w:r>
      <w:r w:rsidRPr="004D6CBE">
        <w:rPr>
          <w:color w:val="auto"/>
        </w:rPr>
        <w:t>decisão sobre todas as solicitações e reclamações relacionadas à execução do presente Contrato, ressalvados os requerimentos manifestamente impertinentes, meramente protelatórios ou de nenhum interesse para a boa execução do ajuste.</w:t>
      </w:r>
    </w:p>
    <w:p w14:paraId="2ACA6554" w14:textId="77777777" w:rsidR="000A6AD4" w:rsidRPr="004D6CBE" w:rsidRDefault="000A6AD4" w:rsidP="000A6AD4">
      <w:pPr>
        <w:pStyle w:val="Nivel4"/>
        <w:numPr>
          <w:ilvl w:val="3"/>
          <w:numId w:val="10"/>
        </w:numPr>
        <w:spacing w:before="0" w:after="0" w:line="240" w:lineRule="auto"/>
        <w:ind w:left="0" w:firstLine="0"/>
        <w:rPr>
          <w:b/>
          <w:bCs/>
        </w:rPr>
      </w:pPr>
      <w:r w:rsidRPr="004D6CBE">
        <w:t xml:space="preserve"> A Administração terá o prazo de</w:t>
      </w:r>
      <w:r w:rsidRPr="004D6CBE">
        <w:rPr>
          <w:i/>
          <w:iCs/>
        </w:rPr>
        <w:t xml:space="preserve"> </w:t>
      </w:r>
      <w:r w:rsidRPr="004D6CBE">
        <w:rPr>
          <w:iCs/>
        </w:rPr>
        <w:t>01 (um) mês</w:t>
      </w:r>
      <w:r w:rsidRPr="004D6CBE">
        <w:t xml:space="preserve">, a contar da data do protocolo do requerimento para decidir, admitida a prorrogação motivada, por igual período. </w:t>
      </w:r>
    </w:p>
    <w:p w14:paraId="319E1BE3" w14:textId="77777777" w:rsidR="000A6AD4" w:rsidRPr="004D6CBE" w:rsidRDefault="000A6AD4" w:rsidP="000A6AD4">
      <w:pPr>
        <w:pStyle w:val="Nivel3"/>
        <w:numPr>
          <w:ilvl w:val="2"/>
          <w:numId w:val="10"/>
        </w:numPr>
        <w:spacing w:before="0" w:after="0" w:line="240" w:lineRule="auto"/>
        <w:ind w:left="0" w:firstLine="0"/>
        <w:rPr>
          <w:color w:val="auto"/>
        </w:rPr>
      </w:pPr>
      <w:r w:rsidRPr="004D6CBE">
        <w:rPr>
          <w:color w:val="auto"/>
        </w:rPr>
        <w:t xml:space="preserve">Responder eventuais pedidos de reestabelecimento do equilíbrio econômico-financeiro feitos pelo contratado no prazo máximo de </w:t>
      </w:r>
      <w:r w:rsidRPr="004D6CBE">
        <w:rPr>
          <w:iCs/>
          <w:color w:val="auto"/>
        </w:rPr>
        <w:t>01 (um) mês</w:t>
      </w:r>
      <w:r w:rsidRPr="004D6CBE">
        <w:rPr>
          <w:color w:val="auto"/>
        </w:rPr>
        <w:t>.</w:t>
      </w:r>
    </w:p>
    <w:p w14:paraId="19A09B2D" w14:textId="77777777" w:rsidR="000A6AD4" w:rsidRPr="004D6CBE" w:rsidRDefault="000A6AD4" w:rsidP="000A6AD4">
      <w:pPr>
        <w:pStyle w:val="Nivel3"/>
        <w:numPr>
          <w:ilvl w:val="2"/>
          <w:numId w:val="10"/>
        </w:numPr>
        <w:spacing w:before="0" w:after="0" w:line="240" w:lineRule="auto"/>
        <w:ind w:left="0" w:firstLine="0"/>
        <w:rPr>
          <w:color w:val="auto"/>
        </w:rPr>
      </w:pPr>
      <w:r w:rsidRPr="004D6CBE">
        <w:rPr>
          <w:color w:val="auto"/>
        </w:rPr>
        <w:t>Notificar os emitentes das garantias quanto ao início de processo administrativo para apuração de descumprimento de cláusulas contratuais.</w:t>
      </w:r>
    </w:p>
    <w:p w14:paraId="416DBA4E" w14:textId="77777777" w:rsidR="000A6AD4" w:rsidRPr="004D6CBE" w:rsidRDefault="000A6AD4" w:rsidP="000A6AD4">
      <w:pPr>
        <w:pStyle w:val="Nivel2"/>
        <w:numPr>
          <w:ilvl w:val="1"/>
          <w:numId w:val="10"/>
        </w:numPr>
        <w:tabs>
          <w:tab w:val="left" w:pos="426"/>
        </w:tabs>
        <w:spacing w:before="0" w:after="0" w:line="240" w:lineRule="auto"/>
        <w:ind w:left="0" w:firstLine="0"/>
      </w:pPr>
      <w:r w:rsidRPr="004D6CBE">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9911B94" w14:textId="77777777" w:rsidR="000A6AD4" w:rsidRPr="004D6CBE" w:rsidRDefault="000A6AD4" w:rsidP="000A6AD4">
      <w:pPr>
        <w:pStyle w:val="Nivel2"/>
        <w:numPr>
          <w:ilvl w:val="0"/>
          <w:numId w:val="0"/>
        </w:numPr>
        <w:tabs>
          <w:tab w:val="left" w:pos="426"/>
        </w:tabs>
        <w:spacing w:before="0" w:after="0" w:line="240" w:lineRule="auto"/>
      </w:pPr>
    </w:p>
    <w:p w14:paraId="3EDBBD0E" w14:textId="77777777" w:rsidR="000A6AD4" w:rsidRPr="004D6CBE" w:rsidRDefault="000A6AD4" w:rsidP="000A6AD4">
      <w:pPr>
        <w:pStyle w:val="Nivel01"/>
        <w:numPr>
          <w:ilvl w:val="0"/>
          <w:numId w:val="10"/>
        </w:numPr>
        <w:spacing w:beforeLines="0" w:before="0" w:afterLines="0" w:after="0" w:line="240" w:lineRule="auto"/>
        <w:rPr>
          <w:color w:val="FFFFFF"/>
        </w:rPr>
      </w:pPr>
      <w:r w:rsidRPr="004D6CBE">
        <w:t xml:space="preserve">CLÁUSULA OITAVA - OBRIGAÇÕES DO CONTRATADO </w:t>
      </w:r>
    </w:p>
    <w:p w14:paraId="0EF09615" w14:textId="77777777" w:rsidR="000A6AD4" w:rsidRPr="004D6CBE" w:rsidRDefault="000A6AD4" w:rsidP="000A6AD4">
      <w:pPr>
        <w:pStyle w:val="Nivel2"/>
        <w:numPr>
          <w:ilvl w:val="1"/>
          <w:numId w:val="10"/>
        </w:numPr>
        <w:spacing w:before="0" w:after="0" w:line="240" w:lineRule="auto"/>
        <w:ind w:left="0" w:firstLine="0"/>
      </w:pPr>
      <w:r w:rsidRPr="004D6CBE">
        <w:t>O Contratado deve cumprir todas as obrigações constantes deste Contrato e em seus anexos, assumindo como exclusivamente seus os riscos e as despesas decorrentes da boa e perfeita execução do objeto, observando, ainda, as obrigações a seguir dispostas:</w:t>
      </w:r>
    </w:p>
    <w:p w14:paraId="3EBA6EDB" w14:textId="77777777" w:rsidR="000A6AD4" w:rsidRPr="004D6CBE" w:rsidRDefault="000A6AD4" w:rsidP="000A6AD4">
      <w:pPr>
        <w:pStyle w:val="Nivel3"/>
        <w:numPr>
          <w:ilvl w:val="2"/>
          <w:numId w:val="10"/>
        </w:numPr>
        <w:spacing w:before="0" w:after="0" w:line="240" w:lineRule="auto"/>
        <w:ind w:left="0" w:firstLine="0"/>
      </w:pPr>
      <w:r w:rsidRPr="004D6CBE">
        <w:t>Entregar o objeto acompanhado do manual do usuário, com uma versão em português, e da relação da rede de assistência técnica autorizada;</w:t>
      </w:r>
    </w:p>
    <w:p w14:paraId="113BAF7D" w14:textId="77777777" w:rsidR="000A6AD4" w:rsidRPr="004D6CBE" w:rsidRDefault="000A6AD4" w:rsidP="000A6AD4">
      <w:pPr>
        <w:pStyle w:val="Nivel3"/>
        <w:numPr>
          <w:ilvl w:val="2"/>
          <w:numId w:val="10"/>
        </w:numPr>
        <w:spacing w:before="0" w:after="0" w:line="240" w:lineRule="auto"/>
        <w:ind w:left="0" w:firstLine="0"/>
        <w:rPr>
          <w:color w:val="auto"/>
        </w:rPr>
      </w:pPr>
      <w:r w:rsidRPr="004D6CBE">
        <w:t xml:space="preserve">Responsabilizar-se pelos vícios e danos decorrentes do objeto, de acordo com o Código de Defesa do </w:t>
      </w:r>
      <w:r w:rsidRPr="004D6CBE">
        <w:rPr>
          <w:color w:val="auto"/>
        </w:rPr>
        <w:t>Consumidor (</w:t>
      </w:r>
      <w:hyperlink r:id="rId57" w:history="1">
        <w:r w:rsidRPr="004D6CBE">
          <w:rPr>
            <w:rStyle w:val="Hyperlink"/>
            <w:color w:val="auto"/>
          </w:rPr>
          <w:t>Lei nº 8.078, de 1990</w:t>
        </w:r>
      </w:hyperlink>
      <w:r w:rsidRPr="004D6CBE">
        <w:rPr>
          <w:color w:val="auto"/>
        </w:rPr>
        <w:t>);</w:t>
      </w:r>
    </w:p>
    <w:p w14:paraId="39C7FF6A" w14:textId="77777777" w:rsidR="000A6AD4" w:rsidRPr="004D6CBE" w:rsidRDefault="000A6AD4" w:rsidP="000A6AD4">
      <w:pPr>
        <w:pStyle w:val="Nivel3"/>
        <w:numPr>
          <w:ilvl w:val="2"/>
          <w:numId w:val="10"/>
        </w:numPr>
        <w:spacing w:before="0" w:after="0" w:line="240" w:lineRule="auto"/>
        <w:ind w:left="0" w:firstLine="0"/>
      </w:pPr>
      <w:r w:rsidRPr="004D6CBE">
        <w:t>Comunicar ao contratante, no prazo máximo de 24 (vinte e quatro) horas que antecede a data da entrega, os motivos que impossibilitem o cumprimento do prazo previsto, com a devida comprovação;</w:t>
      </w:r>
    </w:p>
    <w:p w14:paraId="489E5767" w14:textId="77777777" w:rsidR="000A6AD4" w:rsidRPr="004D6CBE" w:rsidRDefault="000A6AD4" w:rsidP="000A6AD4">
      <w:pPr>
        <w:pStyle w:val="Nivel3"/>
        <w:numPr>
          <w:ilvl w:val="2"/>
          <w:numId w:val="10"/>
        </w:numPr>
        <w:spacing w:before="0" w:after="0" w:line="240" w:lineRule="auto"/>
        <w:ind w:left="0" w:firstLine="0"/>
      </w:pPr>
      <w:r w:rsidRPr="004D6CBE">
        <w:t xml:space="preserve">Atender às determinações regulares emitidas pelo fiscal ou gestor do contrato ou autoridade superior </w:t>
      </w:r>
      <w:r w:rsidRPr="004D6CBE">
        <w:rPr>
          <w:color w:val="auto"/>
        </w:rPr>
        <w:t>(</w:t>
      </w:r>
      <w:hyperlink r:id="rId58" w:anchor="art137" w:history="1">
        <w:r w:rsidRPr="004D6CBE">
          <w:rPr>
            <w:rStyle w:val="Hyperlink"/>
            <w:color w:val="auto"/>
          </w:rPr>
          <w:t>art. 137, II, da Lei n.º 14.133, de 2021</w:t>
        </w:r>
      </w:hyperlink>
      <w:r w:rsidRPr="004D6CBE">
        <w:t>) e prestar todo esclarecimento ou informação por eles solicitados;</w:t>
      </w:r>
    </w:p>
    <w:p w14:paraId="7D8BF8B5" w14:textId="77777777" w:rsidR="000A6AD4" w:rsidRPr="004D6CBE" w:rsidRDefault="000A6AD4" w:rsidP="000A6AD4">
      <w:pPr>
        <w:pStyle w:val="Nivel3"/>
        <w:numPr>
          <w:ilvl w:val="2"/>
          <w:numId w:val="10"/>
        </w:numPr>
        <w:spacing w:before="0" w:after="0" w:line="240" w:lineRule="auto"/>
        <w:ind w:left="0" w:firstLine="0"/>
      </w:pPr>
      <w:r w:rsidRPr="004D6CBE">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7DD14657" w14:textId="77777777" w:rsidR="000A6AD4" w:rsidRPr="004D6CBE" w:rsidRDefault="000A6AD4" w:rsidP="000A6AD4">
      <w:pPr>
        <w:pStyle w:val="Nivel3"/>
        <w:numPr>
          <w:ilvl w:val="2"/>
          <w:numId w:val="10"/>
        </w:numPr>
        <w:spacing w:before="0" w:after="0" w:line="240" w:lineRule="auto"/>
        <w:ind w:left="0" w:firstLine="0"/>
      </w:pPr>
      <w:r w:rsidRPr="004D6CBE">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0846AEB" w14:textId="77777777" w:rsidR="000A6AD4" w:rsidRPr="004D6CBE" w:rsidRDefault="000A6AD4" w:rsidP="000A6AD4">
      <w:pPr>
        <w:pStyle w:val="Nivel3"/>
        <w:numPr>
          <w:ilvl w:val="2"/>
          <w:numId w:val="10"/>
        </w:numPr>
        <w:spacing w:before="0" w:after="0" w:line="240" w:lineRule="auto"/>
        <w:ind w:left="0" w:firstLine="0"/>
      </w:pPr>
      <w:r w:rsidRPr="004D6CBE">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306A830" w14:textId="77777777" w:rsidR="000A6AD4" w:rsidRPr="004D6CBE" w:rsidRDefault="000A6AD4" w:rsidP="000A6AD4">
      <w:pPr>
        <w:pStyle w:val="Nivel3"/>
        <w:numPr>
          <w:ilvl w:val="2"/>
          <w:numId w:val="10"/>
        </w:numPr>
        <w:spacing w:before="0" w:after="0" w:line="240" w:lineRule="auto"/>
        <w:ind w:left="0" w:firstLine="0"/>
      </w:pPr>
      <w:r w:rsidRPr="004D6CBE">
        <w:t>Responsabilizar-se pelo cumprimento das obrigações previstas em Acordo, Convenção ou Dissidio Coletivo de Trabalho ou equivalentes das categorias abrangidas pelo contrato, e por todas as obrigações trabalhistas, sociais, previdenciárias, tributárias e as demais previstas em legislação específica, cuja inadimplência não transfere a responsabilidade ao contratante e não poderá onerar o objeto do contrato;</w:t>
      </w:r>
    </w:p>
    <w:p w14:paraId="416F2C14" w14:textId="77777777" w:rsidR="000A6AD4" w:rsidRPr="004D6CBE" w:rsidRDefault="000A6AD4" w:rsidP="000A6AD4">
      <w:pPr>
        <w:pStyle w:val="Nivel3"/>
        <w:numPr>
          <w:ilvl w:val="2"/>
          <w:numId w:val="10"/>
        </w:numPr>
        <w:spacing w:before="0" w:after="0" w:line="240" w:lineRule="auto"/>
        <w:ind w:left="0" w:firstLine="0"/>
      </w:pPr>
      <w:r w:rsidRPr="004D6CBE">
        <w:t>Comunicar ao Fiscal do contrato, no prazo de 24 (vinte e quatro) horas, qualquer ocorrência anormal ou acidente que se verifique no local da execução do objeto contratual.</w:t>
      </w:r>
    </w:p>
    <w:p w14:paraId="60FAD1A8" w14:textId="77777777" w:rsidR="000A6AD4" w:rsidRPr="004D6CBE" w:rsidRDefault="000A6AD4" w:rsidP="000A6AD4">
      <w:pPr>
        <w:pStyle w:val="Nivel3"/>
        <w:numPr>
          <w:ilvl w:val="2"/>
          <w:numId w:val="10"/>
        </w:numPr>
        <w:spacing w:before="0" w:after="0" w:line="240" w:lineRule="auto"/>
        <w:ind w:left="0" w:firstLine="0"/>
      </w:pPr>
      <w:r w:rsidRPr="004D6CBE">
        <w:t>Paralisar, por determinação do contratante, qualquer atividade que não esteja sendo executada de acordo com a boa técnica ou que ponha em risco a segurança de pessoas ou bens de terceiros.</w:t>
      </w:r>
    </w:p>
    <w:p w14:paraId="114A046F" w14:textId="77777777" w:rsidR="000A6AD4" w:rsidRPr="004D6CBE" w:rsidRDefault="000A6AD4" w:rsidP="000A6AD4">
      <w:pPr>
        <w:pStyle w:val="Nivel3"/>
        <w:numPr>
          <w:ilvl w:val="2"/>
          <w:numId w:val="10"/>
        </w:numPr>
        <w:spacing w:before="0" w:after="0" w:line="240" w:lineRule="auto"/>
        <w:ind w:left="0" w:firstLine="0"/>
      </w:pPr>
      <w:r w:rsidRPr="004D6CBE">
        <w:t xml:space="preserve">Manter durante toda a vigência do contrato, em compatibilidade com as obrigações assumidas, todas as condições exigidas para habilitação na licitação; </w:t>
      </w:r>
    </w:p>
    <w:p w14:paraId="5F98C71A" w14:textId="77777777" w:rsidR="000A6AD4" w:rsidRPr="004D6CBE" w:rsidRDefault="000A6AD4" w:rsidP="000A6AD4">
      <w:pPr>
        <w:pStyle w:val="Nivel3"/>
        <w:numPr>
          <w:ilvl w:val="2"/>
          <w:numId w:val="10"/>
        </w:numPr>
        <w:spacing w:before="0" w:after="0" w:line="240" w:lineRule="auto"/>
        <w:ind w:left="0" w:firstLine="0"/>
        <w:rPr>
          <w:b/>
          <w:bCs/>
          <w:color w:val="auto"/>
        </w:rPr>
      </w:pPr>
      <w:r w:rsidRPr="004D6CBE">
        <w:t xml:space="preserve">Cumprir, durante todo o período de execução do contrato, a reserva de cargos prevista em lei para pessoa com deficiência, para reabilitado da Previdência Social ou para aprendiz, bem como as reservas de cargos previstas na </w:t>
      </w:r>
      <w:r w:rsidRPr="004D6CBE">
        <w:rPr>
          <w:color w:val="auto"/>
        </w:rPr>
        <w:t>legislação (</w:t>
      </w:r>
      <w:hyperlink r:id="rId59" w:anchor="art116" w:history="1">
        <w:r w:rsidRPr="004D6CBE">
          <w:rPr>
            <w:rStyle w:val="Hyperlink"/>
            <w:color w:val="auto"/>
          </w:rPr>
          <w:t>art. 116, da Lei n.º 14.133, de 2021</w:t>
        </w:r>
      </w:hyperlink>
      <w:r w:rsidRPr="004D6CBE">
        <w:rPr>
          <w:color w:val="auto"/>
        </w:rPr>
        <w:t>);</w:t>
      </w:r>
    </w:p>
    <w:p w14:paraId="031B13CE" w14:textId="77777777" w:rsidR="000A6AD4" w:rsidRPr="004D6CBE" w:rsidRDefault="000A6AD4" w:rsidP="000A6AD4">
      <w:pPr>
        <w:pStyle w:val="Nivel3"/>
        <w:numPr>
          <w:ilvl w:val="2"/>
          <w:numId w:val="10"/>
        </w:numPr>
        <w:spacing w:before="0" w:after="0" w:line="240" w:lineRule="auto"/>
        <w:ind w:left="0" w:firstLine="0"/>
        <w:rPr>
          <w:color w:val="auto"/>
        </w:rPr>
      </w:pPr>
      <w:r w:rsidRPr="004D6CBE">
        <w:t xml:space="preserve">Comprovar a reserva de cargos a que se refere a cláusula acima, no prazo fixado pelo fiscal do contrato, com a indicação dos empregados que preencheram as referidas vagas </w:t>
      </w:r>
      <w:r w:rsidRPr="004D6CBE">
        <w:rPr>
          <w:color w:val="auto"/>
        </w:rPr>
        <w:t>(</w:t>
      </w:r>
      <w:hyperlink r:id="rId60" w:anchor="art116" w:history="1">
        <w:r w:rsidRPr="004D6CBE">
          <w:rPr>
            <w:rStyle w:val="Hyperlink"/>
            <w:color w:val="auto"/>
          </w:rPr>
          <w:t>art. 116, parágrafo único, da Lei n.º 14.133, de 2021</w:t>
        </w:r>
      </w:hyperlink>
      <w:r w:rsidRPr="004D6CBE">
        <w:rPr>
          <w:color w:val="auto"/>
        </w:rPr>
        <w:t>).</w:t>
      </w:r>
    </w:p>
    <w:p w14:paraId="40D373C4" w14:textId="77777777" w:rsidR="000A6AD4" w:rsidRPr="004D6CBE" w:rsidRDefault="000A6AD4" w:rsidP="000A6AD4">
      <w:pPr>
        <w:pStyle w:val="Nivel3"/>
        <w:numPr>
          <w:ilvl w:val="2"/>
          <w:numId w:val="10"/>
        </w:numPr>
        <w:spacing w:before="0" w:after="0" w:line="240" w:lineRule="auto"/>
        <w:ind w:left="0" w:firstLine="0"/>
        <w:rPr>
          <w:color w:val="auto"/>
        </w:rPr>
      </w:pPr>
      <w:r w:rsidRPr="004D6CBE">
        <w:t xml:space="preserve">Guardar sigilo sobre todas as informações obtidas em decorrência do cumprimento do contrato; </w:t>
      </w:r>
    </w:p>
    <w:p w14:paraId="0B0D0D4F" w14:textId="77777777" w:rsidR="000A6AD4" w:rsidRPr="004D6CBE" w:rsidRDefault="000A6AD4" w:rsidP="000A6AD4">
      <w:pPr>
        <w:pStyle w:val="Nivel3"/>
        <w:numPr>
          <w:ilvl w:val="2"/>
          <w:numId w:val="10"/>
        </w:numPr>
        <w:spacing w:before="0" w:after="0" w:line="240" w:lineRule="auto"/>
        <w:ind w:left="0" w:firstLine="0"/>
        <w:rPr>
          <w:color w:val="auto"/>
        </w:rPr>
      </w:pPr>
      <w:r w:rsidRPr="004D6CBE">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w:t>
      </w:r>
      <w:r w:rsidRPr="004D6CBE">
        <w:rPr>
          <w:color w:val="auto"/>
        </w:rPr>
        <w:t xml:space="preserve">no </w:t>
      </w:r>
      <w:hyperlink r:id="rId61" w:anchor="art124" w:history="1">
        <w:r w:rsidRPr="004D6CBE">
          <w:rPr>
            <w:rStyle w:val="Hyperlink"/>
            <w:color w:val="auto"/>
          </w:rPr>
          <w:t>art. 124, II, d, da Lei nº 14.133, de 2021.</w:t>
        </w:r>
      </w:hyperlink>
    </w:p>
    <w:p w14:paraId="0EC457C9" w14:textId="77777777" w:rsidR="000A6AD4" w:rsidRPr="004D6CBE" w:rsidRDefault="000A6AD4" w:rsidP="000A6AD4">
      <w:pPr>
        <w:pStyle w:val="Nivel3"/>
        <w:numPr>
          <w:ilvl w:val="2"/>
          <w:numId w:val="10"/>
        </w:numPr>
        <w:spacing w:before="0" w:after="0" w:line="240" w:lineRule="auto"/>
        <w:ind w:left="0" w:firstLine="0"/>
      </w:pPr>
      <w:r w:rsidRPr="004D6CBE">
        <w:t>Cumprir, além dos postulados legais vigentes de âmbito federal, estadual ou municipal, as normas de segurança do contratante;</w:t>
      </w:r>
    </w:p>
    <w:p w14:paraId="1D686375" w14:textId="77777777" w:rsidR="000A6AD4" w:rsidRPr="004D6CBE" w:rsidRDefault="000A6AD4" w:rsidP="000A6AD4">
      <w:pPr>
        <w:pStyle w:val="Nivel3"/>
        <w:numPr>
          <w:ilvl w:val="2"/>
          <w:numId w:val="10"/>
        </w:numPr>
        <w:spacing w:before="0" w:after="0" w:line="240" w:lineRule="auto"/>
        <w:ind w:left="0" w:firstLine="0"/>
      </w:pPr>
      <w:bookmarkStart w:id="87" w:name="_Ref118293001"/>
      <w:r w:rsidRPr="004D6CBE">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87"/>
    </w:p>
    <w:p w14:paraId="48BC4423" w14:textId="77777777" w:rsidR="000A6AD4" w:rsidRPr="004D6CBE" w:rsidRDefault="000A6AD4" w:rsidP="000A6AD4">
      <w:pPr>
        <w:pStyle w:val="Nivel3"/>
        <w:numPr>
          <w:ilvl w:val="2"/>
          <w:numId w:val="10"/>
        </w:numPr>
        <w:spacing w:before="0" w:after="0" w:line="240" w:lineRule="auto"/>
        <w:ind w:left="0" w:firstLine="0"/>
      </w:pPr>
      <w:r w:rsidRPr="004D6CBE">
        <w:t>Orientar e treinar seus empregados sobre os deveres previstos na Lei nº 13.709, de 14 de agosto de 2018, adotando medidas eficazes para proteção de dados pessoais a que tenha acesso por força da execução deste contrato;</w:t>
      </w:r>
    </w:p>
    <w:p w14:paraId="798EDB3D" w14:textId="77777777" w:rsidR="000A6AD4" w:rsidRPr="004D6CBE" w:rsidRDefault="000A6AD4" w:rsidP="000A6AD4">
      <w:pPr>
        <w:pStyle w:val="Nivel3"/>
        <w:numPr>
          <w:ilvl w:val="2"/>
          <w:numId w:val="10"/>
        </w:numPr>
        <w:spacing w:before="0" w:after="0" w:line="240" w:lineRule="auto"/>
        <w:ind w:left="0" w:firstLine="0"/>
      </w:pPr>
      <w:r w:rsidRPr="004D6CBE">
        <w:t>Conduzir os trabalhos com estrita observância às normas da legislação pertinente, cumprindo as determinações dos Poderes Públicos, mantendo sempre limpo o local d</w:t>
      </w:r>
      <w:r w:rsidRPr="004D6CBE">
        <w:rPr>
          <w:lang w:eastAsia="en-US"/>
        </w:rPr>
        <w:t>e execução do objeto</w:t>
      </w:r>
      <w:r w:rsidRPr="004D6CBE">
        <w:t xml:space="preserve"> e nas melhores condições de segurança, higiene e disciplina.</w:t>
      </w:r>
    </w:p>
    <w:p w14:paraId="787D9BE8" w14:textId="77777777" w:rsidR="000A6AD4" w:rsidRPr="004D6CBE" w:rsidRDefault="000A6AD4" w:rsidP="000A6AD4">
      <w:pPr>
        <w:pStyle w:val="Nivel3"/>
        <w:numPr>
          <w:ilvl w:val="2"/>
          <w:numId w:val="10"/>
        </w:numPr>
        <w:spacing w:before="0" w:after="0" w:line="240" w:lineRule="auto"/>
        <w:ind w:left="0" w:firstLine="0"/>
      </w:pPr>
      <w:r w:rsidRPr="004D6CBE">
        <w:t>Submeter previamente, por escrito, ao contratante, para análise e aprovação, quaisquer mudanças nos métodos executivos que fujam às especificações do memorial descritivo ou instrumento congênere.</w:t>
      </w:r>
    </w:p>
    <w:p w14:paraId="05D31117" w14:textId="77777777" w:rsidR="000A6AD4" w:rsidRPr="004D6CBE" w:rsidRDefault="000A6AD4" w:rsidP="000A6AD4">
      <w:pPr>
        <w:pStyle w:val="Nivel3"/>
        <w:numPr>
          <w:ilvl w:val="2"/>
          <w:numId w:val="10"/>
        </w:numPr>
        <w:spacing w:before="0" w:after="0" w:line="240" w:lineRule="auto"/>
        <w:ind w:left="0" w:firstLine="0"/>
        <w:rPr>
          <w:color w:val="auto"/>
        </w:rPr>
      </w:pPr>
      <w:bookmarkStart w:id="88" w:name="_Ref118293030"/>
      <w:r w:rsidRPr="004D6CBE">
        <w:t xml:space="preserve">Não permitir a utilização de qualquer trabalho do menor de dezesseis anos, exceto na condição de </w:t>
      </w:r>
      <w:r w:rsidRPr="004D6CBE">
        <w:rPr>
          <w:color w:val="auto"/>
        </w:rPr>
        <w:t>aprendiz para os maiores de quatorze anos, nem permitir a utilização do trabalho do menor de dezoito anos em trabalho noturno, perigoso ou insalubre.</w:t>
      </w:r>
      <w:bookmarkEnd w:id="88"/>
    </w:p>
    <w:p w14:paraId="0D4351EF" w14:textId="77777777" w:rsidR="000A6AD4" w:rsidRPr="004D6CBE" w:rsidRDefault="000A6AD4" w:rsidP="000A6AD4">
      <w:pPr>
        <w:pStyle w:val="Nivel3"/>
        <w:numPr>
          <w:ilvl w:val="0"/>
          <w:numId w:val="0"/>
        </w:numPr>
        <w:spacing w:before="0" w:after="0" w:line="240" w:lineRule="auto"/>
        <w:rPr>
          <w:color w:val="auto"/>
        </w:rPr>
      </w:pPr>
    </w:p>
    <w:p w14:paraId="6AAB089A" w14:textId="77777777" w:rsidR="000A6AD4" w:rsidRPr="004D6CBE" w:rsidRDefault="000A6AD4" w:rsidP="000A6AD4">
      <w:pPr>
        <w:pStyle w:val="Nivel01"/>
        <w:numPr>
          <w:ilvl w:val="0"/>
          <w:numId w:val="10"/>
        </w:numPr>
        <w:spacing w:beforeLines="0" w:before="0" w:afterLines="0" w:after="0" w:line="240" w:lineRule="auto"/>
      </w:pPr>
      <w:r w:rsidRPr="004D6CBE">
        <w:t xml:space="preserve">CLÁUSULA DÉCIMA– GARANTIA DE EXECUÇÃO </w:t>
      </w:r>
    </w:p>
    <w:p w14:paraId="3E75E06D" w14:textId="0286BD07" w:rsidR="000A6AD4" w:rsidRPr="00D127BE" w:rsidRDefault="000A6AD4" w:rsidP="000A6AD4">
      <w:pPr>
        <w:pStyle w:val="Nvel2-Red"/>
        <w:numPr>
          <w:ilvl w:val="1"/>
          <w:numId w:val="10"/>
        </w:numPr>
        <w:tabs>
          <w:tab w:val="left" w:pos="426"/>
        </w:tabs>
        <w:spacing w:before="0" w:after="0" w:line="240" w:lineRule="auto"/>
        <w:ind w:left="0" w:firstLine="0"/>
        <w:rPr>
          <w:i w:val="0"/>
          <w:color w:val="auto"/>
        </w:rPr>
      </w:pPr>
      <w:r w:rsidRPr="00D127BE">
        <w:rPr>
          <w:color w:val="auto"/>
        </w:rPr>
        <w:t xml:space="preserve">  </w:t>
      </w:r>
      <w:r w:rsidRPr="00D127BE">
        <w:rPr>
          <w:i w:val="0"/>
          <w:color w:val="auto"/>
        </w:rPr>
        <w:t>Não haverá exigência de garantia contratual da execução</w:t>
      </w:r>
    </w:p>
    <w:p w14:paraId="4B2F7F54" w14:textId="77777777" w:rsidR="000A6AD4" w:rsidRPr="00D127BE" w:rsidRDefault="000A6AD4" w:rsidP="000A6AD4">
      <w:pPr>
        <w:pStyle w:val="Nvel2-Red"/>
        <w:numPr>
          <w:ilvl w:val="1"/>
          <w:numId w:val="10"/>
        </w:numPr>
        <w:tabs>
          <w:tab w:val="left" w:pos="426"/>
        </w:tabs>
        <w:spacing w:before="0" w:after="0" w:line="240" w:lineRule="auto"/>
        <w:ind w:left="0" w:firstLine="0"/>
        <w:rPr>
          <w:i w:val="0"/>
          <w:color w:val="auto"/>
        </w:rPr>
      </w:pPr>
      <w:r w:rsidRPr="00D127BE">
        <w:rPr>
          <w:i w:val="0"/>
          <w:color w:val="auto"/>
        </w:rPr>
        <w:lastRenderedPageBreak/>
        <w:t xml:space="preserve">A garantia de execução é independente de eventual garantia do produto prevista especificamente no Termo de Referência. </w:t>
      </w:r>
    </w:p>
    <w:p w14:paraId="78348929" w14:textId="77777777" w:rsidR="000A6AD4" w:rsidRPr="004D6CBE" w:rsidRDefault="000A6AD4" w:rsidP="000A6AD4">
      <w:pPr>
        <w:pStyle w:val="Nivel3"/>
        <w:numPr>
          <w:ilvl w:val="0"/>
          <w:numId w:val="0"/>
        </w:numPr>
        <w:spacing w:before="0" w:after="0" w:line="240" w:lineRule="auto"/>
        <w:rPr>
          <w:color w:val="FF0000"/>
        </w:rPr>
      </w:pPr>
    </w:p>
    <w:p w14:paraId="127EED52" w14:textId="77777777" w:rsidR="000A6AD4" w:rsidRPr="004D6CBE" w:rsidRDefault="000A6AD4" w:rsidP="000A6AD4">
      <w:pPr>
        <w:pStyle w:val="Nivel01"/>
        <w:numPr>
          <w:ilvl w:val="0"/>
          <w:numId w:val="10"/>
        </w:numPr>
        <w:spacing w:beforeLines="0" w:before="0" w:afterLines="0" w:after="0" w:line="240" w:lineRule="auto"/>
      </w:pPr>
      <w:r w:rsidRPr="004D6CBE">
        <w:t xml:space="preserve">CLÁUSULA DÉCIMA – INFRAÇÕES E SANÇÕES ADMINISTRATIVAS  </w:t>
      </w:r>
    </w:p>
    <w:p w14:paraId="2A632D58" w14:textId="77777777" w:rsidR="000A6AD4" w:rsidRPr="004D6CBE" w:rsidRDefault="000A6AD4" w:rsidP="000A6AD4">
      <w:pPr>
        <w:pStyle w:val="Nivel2"/>
        <w:numPr>
          <w:ilvl w:val="1"/>
          <w:numId w:val="10"/>
        </w:numPr>
        <w:spacing w:before="0" w:after="0" w:line="240" w:lineRule="auto"/>
        <w:ind w:left="0" w:firstLine="0"/>
      </w:pPr>
      <w:r w:rsidRPr="004D6CBE">
        <w:t xml:space="preserve">Comete infração administrativa, nos termos da </w:t>
      </w:r>
      <w:hyperlink r:id="rId62" w:history="1">
        <w:r w:rsidRPr="004D6CBE">
          <w:rPr>
            <w:rStyle w:val="Hyperlink"/>
            <w:color w:val="auto"/>
          </w:rPr>
          <w:t>Lei nº 14.133, de 2021</w:t>
        </w:r>
      </w:hyperlink>
      <w:r w:rsidRPr="004D6CBE">
        <w:rPr>
          <w:color w:val="auto"/>
        </w:rPr>
        <w:t>,</w:t>
      </w:r>
      <w:r w:rsidRPr="004D6CBE">
        <w:t xml:space="preserve"> o contratado que:</w:t>
      </w:r>
    </w:p>
    <w:p w14:paraId="39CF588B" w14:textId="77777777" w:rsidR="000A6AD4" w:rsidRPr="004D6CBE" w:rsidRDefault="000A6AD4" w:rsidP="000A6AD4">
      <w:pPr>
        <w:numPr>
          <w:ilvl w:val="2"/>
          <w:numId w:val="18"/>
        </w:numPr>
        <w:tabs>
          <w:tab w:val="clear" w:pos="0"/>
          <w:tab w:val="left" w:pos="284"/>
          <w:tab w:val="left" w:pos="567"/>
        </w:tabs>
        <w:suppressAutoHyphens/>
        <w:ind w:left="0" w:firstLine="0"/>
        <w:jc w:val="both"/>
        <w:rPr>
          <w:rFonts w:ascii="Arial" w:eastAsia="Arial" w:hAnsi="Arial" w:cs="Arial"/>
          <w:sz w:val="20"/>
          <w:szCs w:val="20"/>
        </w:rPr>
      </w:pPr>
      <w:r w:rsidRPr="004D6CBE">
        <w:rPr>
          <w:rFonts w:ascii="Arial" w:eastAsia="Arial" w:hAnsi="Arial" w:cs="Arial"/>
          <w:sz w:val="20"/>
          <w:szCs w:val="20"/>
        </w:rPr>
        <w:t>der causa à inexecução parcial do contrato;</w:t>
      </w:r>
    </w:p>
    <w:p w14:paraId="6284A296" w14:textId="77777777" w:rsidR="000A6AD4" w:rsidRPr="004D6CBE" w:rsidRDefault="000A6AD4" w:rsidP="000A6AD4">
      <w:pPr>
        <w:numPr>
          <w:ilvl w:val="2"/>
          <w:numId w:val="18"/>
        </w:numPr>
        <w:tabs>
          <w:tab w:val="clear" w:pos="0"/>
          <w:tab w:val="left" w:pos="284"/>
          <w:tab w:val="left" w:pos="567"/>
        </w:tabs>
        <w:suppressAutoHyphens/>
        <w:ind w:left="0" w:firstLine="0"/>
        <w:jc w:val="both"/>
        <w:rPr>
          <w:rFonts w:ascii="Arial" w:eastAsia="Arial" w:hAnsi="Arial" w:cs="Arial"/>
          <w:sz w:val="20"/>
          <w:szCs w:val="20"/>
        </w:rPr>
      </w:pPr>
      <w:r w:rsidRPr="004D6CBE">
        <w:rPr>
          <w:rFonts w:ascii="Arial" w:eastAsia="Arial" w:hAnsi="Arial" w:cs="Arial"/>
          <w:sz w:val="20"/>
          <w:szCs w:val="20"/>
        </w:rPr>
        <w:t>der causa à inexecução parcial do contrato que cause grave dano à Administração ou ao funcionamento dos serviços públicos ou ao interesse coletivo;</w:t>
      </w:r>
    </w:p>
    <w:p w14:paraId="155E4962" w14:textId="77777777" w:rsidR="000A6AD4" w:rsidRPr="004D6CBE" w:rsidRDefault="000A6AD4" w:rsidP="000A6AD4">
      <w:pPr>
        <w:numPr>
          <w:ilvl w:val="2"/>
          <w:numId w:val="18"/>
        </w:numPr>
        <w:tabs>
          <w:tab w:val="clear" w:pos="0"/>
          <w:tab w:val="left" w:pos="284"/>
          <w:tab w:val="left" w:pos="567"/>
        </w:tabs>
        <w:suppressAutoHyphens/>
        <w:ind w:left="0" w:firstLine="0"/>
        <w:jc w:val="both"/>
        <w:rPr>
          <w:rFonts w:ascii="Arial" w:eastAsia="Arial" w:hAnsi="Arial" w:cs="Arial"/>
          <w:sz w:val="20"/>
          <w:szCs w:val="20"/>
        </w:rPr>
      </w:pPr>
      <w:r w:rsidRPr="004D6CBE">
        <w:rPr>
          <w:rFonts w:ascii="Arial" w:eastAsia="Arial" w:hAnsi="Arial" w:cs="Arial"/>
          <w:sz w:val="20"/>
          <w:szCs w:val="20"/>
        </w:rPr>
        <w:t>der causa à inexecução total do contrato;</w:t>
      </w:r>
    </w:p>
    <w:p w14:paraId="5D31F5DD" w14:textId="77777777" w:rsidR="000A6AD4" w:rsidRPr="004D6CBE" w:rsidRDefault="000A6AD4" w:rsidP="000A6AD4">
      <w:pPr>
        <w:numPr>
          <w:ilvl w:val="2"/>
          <w:numId w:val="18"/>
        </w:numPr>
        <w:tabs>
          <w:tab w:val="clear" w:pos="0"/>
          <w:tab w:val="left" w:pos="284"/>
          <w:tab w:val="left" w:pos="567"/>
        </w:tabs>
        <w:suppressAutoHyphens/>
        <w:ind w:left="0" w:firstLine="0"/>
        <w:jc w:val="both"/>
        <w:rPr>
          <w:rFonts w:ascii="Arial" w:eastAsia="Arial" w:hAnsi="Arial" w:cs="Arial"/>
          <w:sz w:val="20"/>
          <w:szCs w:val="20"/>
        </w:rPr>
      </w:pPr>
      <w:r w:rsidRPr="004D6CBE">
        <w:rPr>
          <w:rFonts w:ascii="Arial" w:eastAsia="Arial" w:hAnsi="Arial" w:cs="Arial"/>
          <w:sz w:val="20"/>
          <w:szCs w:val="20"/>
        </w:rPr>
        <w:t>deixar de entregar a documentação exigida para o certame;</w:t>
      </w:r>
    </w:p>
    <w:p w14:paraId="60B20124" w14:textId="77777777" w:rsidR="000A6AD4" w:rsidRPr="004D6CBE" w:rsidRDefault="000A6AD4" w:rsidP="000A6AD4">
      <w:pPr>
        <w:numPr>
          <w:ilvl w:val="2"/>
          <w:numId w:val="18"/>
        </w:numPr>
        <w:tabs>
          <w:tab w:val="clear" w:pos="0"/>
          <w:tab w:val="left" w:pos="284"/>
          <w:tab w:val="left" w:pos="567"/>
        </w:tabs>
        <w:suppressAutoHyphens/>
        <w:ind w:left="0" w:firstLine="0"/>
        <w:jc w:val="both"/>
        <w:rPr>
          <w:rFonts w:ascii="Arial" w:eastAsia="Arial" w:hAnsi="Arial" w:cs="Arial"/>
          <w:sz w:val="20"/>
          <w:szCs w:val="20"/>
        </w:rPr>
      </w:pPr>
      <w:r w:rsidRPr="004D6CBE">
        <w:rPr>
          <w:rFonts w:ascii="Arial" w:eastAsia="Arial" w:hAnsi="Arial" w:cs="Arial"/>
          <w:sz w:val="20"/>
          <w:szCs w:val="20"/>
        </w:rPr>
        <w:t>não manter a proposta, salvo em decorrência de fato superveniente devidamente justificado;</w:t>
      </w:r>
    </w:p>
    <w:p w14:paraId="27E2A476" w14:textId="77777777" w:rsidR="000A6AD4" w:rsidRPr="004D6CBE" w:rsidRDefault="000A6AD4" w:rsidP="000A6AD4">
      <w:pPr>
        <w:numPr>
          <w:ilvl w:val="2"/>
          <w:numId w:val="18"/>
        </w:numPr>
        <w:tabs>
          <w:tab w:val="clear" w:pos="0"/>
          <w:tab w:val="left" w:pos="284"/>
          <w:tab w:val="left" w:pos="567"/>
        </w:tabs>
        <w:suppressAutoHyphens/>
        <w:ind w:left="0" w:firstLine="0"/>
        <w:jc w:val="both"/>
        <w:rPr>
          <w:rFonts w:ascii="Arial" w:eastAsia="Arial" w:hAnsi="Arial" w:cs="Arial"/>
          <w:sz w:val="20"/>
          <w:szCs w:val="20"/>
        </w:rPr>
      </w:pPr>
      <w:r w:rsidRPr="004D6CBE">
        <w:rPr>
          <w:rFonts w:ascii="Arial" w:eastAsia="Arial" w:hAnsi="Arial" w:cs="Arial"/>
          <w:sz w:val="20"/>
          <w:szCs w:val="20"/>
        </w:rPr>
        <w:t>não celebrar o contrato ou não entregar a documentação exigida para a contratação, quando convocado dentro do prazo de validade de sua proposta;</w:t>
      </w:r>
    </w:p>
    <w:p w14:paraId="3CCC094D" w14:textId="77777777" w:rsidR="000A6AD4" w:rsidRPr="004D6CBE" w:rsidRDefault="000A6AD4" w:rsidP="000A6AD4">
      <w:pPr>
        <w:numPr>
          <w:ilvl w:val="2"/>
          <w:numId w:val="18"/>
        </w:numPr>
        <w:tabs>
          <w:tab w:val="clear" w:pos="0"/>
          <w:tab w:val="left" w:pos="284"/>
          <w:tab w:val="left" w:pos="567"/>
        </w:tabs>
        <w:suppressAutoHyphens/>
        <w:ind w:left="0" w:firstLine="0"/>
        <w:jc w:val="both"/>
        <w:rPr>
          <w:rFonts w:ascii="Arial" w:eastAsia="Arial" w:hAnsi="Arial" w:cs="Arial"/>
          <w:sz w:val="20"/>
          <w:szCs w:val="20"/>
        </w:rPr>
      </w:pPr>
      <w:r w:rsidRPr="004D6CBE">
        <w:rPr>
          <w:rFonts w:ascii="Arial" w:eastAsia="Arial" w:hAnsi="Arial" w:cs="Arial"/>
          <w:sz w:val="20"/>
          <w:szCs w:val="20"/>
        </w:rPr>
        <w:t>ensejar o retardamento da execução ou da entrega do objeto da contratação sem motivo justificado;</w:t>
      </w:r>
    </w:p>
    <w:p w14:paraId="7A8D9EEB" w14:textId="77777777" w:rsidR="000A6AD4" w:rsidRPr="004D6CBE" w:rsidRDefault="000A6AD4" w:rsidP="000A6AD4">
      <w:pPr>
        <w:numPr>
          <w:ilvl w:val="2"/>
          <w:numId w:val="18"/>
        </w:numPr>
        <w:tabs>
          <w:tab w:val="clear" w:pos="0"/>
          <w:tab w:val="left" w:pos="284"/>
          <w:tab w:val="left" w:pos="567"/>
        </w:tabs>
        <w:suppressAutoHyphens/>
        <w:ind w:left="0" w:firstLine="0"/>
        <w:jc w:val="both"/>
        <w:rPr>
          <w:rFonts w:ascii="Arial" w:eastAsia="Arial" w:hAnsi="Arial" w:cs="Arial"/>
          <w:sz w:val="20"/>
          <w:szCs w:val="20"/>
        </w:rPr>
      </w:pPr>
      <w:r w:rsidRPr="004D6CBE">
        <w:rPr>
          <w:rFonts w:ascii="Arial" w:eastAsia="Arial" w:hAnsi="Arial" w:cs="Arial"/>
          <w:sz w:val="20"/>
          <w:szCs w:val="20"/>
        </w:rPr>
        <w:t>apresentar declaração ou documentação falsa ou prestar declaração falsa durante a dispensa eletrônica ou execução do contrato;</w:t>
      </w:r>
    </w:p>
    <w:p w14:paraId="2616964F" w14:textId="77777777" w:rsidR="000A6AD4" w:rsidRPr="004D6CBE" w:rsidRDefault="000A6AD4" w:rsidP="000A6AD4">
      <w:pPr>
        <w:numPr>
          <w:ilvl w:val="2"/>
          <w:numId w:val="18"/>
        </w:numPr>
        <w:tabs>
          <w:tab w:val="clear" w:pos="0"/>
          <w:tab w:val="left" w:pos="284"/>
          <w:tab w:val="left" w:pos="567"/>
        </w:tabs>
        <w:suppressAutoHyphens/>
        <w:ind w:left="0" w:firstLine="0"/>
        <w:jc w:val="both"/>
        <w:rPr>
          <w:rFonts w:ascii="Arial" w:eastAsia="Arial" w:hAnsi="Arial" w:cs="Arial"/>
          <w:sz w:val="20"/>
          <w:szCs w:val="20"/>
        </w:rPr>
      </w:pPr>
      <w:r w:rsidRPr="004D6CBE">
        <w:rPr>
          <w:rFonts w:ascii="Arial" w:eastAsia="Arial" w:hAnsi="Arial" w:cs="Arial"/>
          <w:sz w:val="20"/>
          <w:szCs w:val="20"/>
        </w:rPr>
        <w:t>fraudar a contratação ou praticar ato fraudulento na execução do contrato;</w:t>
      </w:r>
    </w:p>
    <w:p w14:paraId="4B910EC5" w14:textId="77777777" w:rsidR="000A6AD4" w:rsidRPr="00D127BE" w:rsidRDefault="000A6AD4" w:rsidP="000A6AD4">
      <w:pPr>
        <w:numPr>
          <w:ilvl w:val="2"/>
          <w:numId w:val="18"/>
        </w:numPr>
        <w:tabs>
          <w:tab w:val="clear" w:pos="0"/>
          <w:tab w:val="left" w:pos="284"/>
          <w:tab w:val="left" w:pos="567"/>
        </w:tabs>
        <w:suppressAutoHyphens/>
        <w:ind w:left="0" w:firstLine="0"/>
        <w:jc w:val="both"/>
        <w:rPr>
          <w:rFonts w:ascii="Arial" w:eastAsia="Arial" w:hAnsi="Arial" w:cs="Arial"/>
          <w:sz w:val="20"/>
          <w:szCs w:val="20"/>
        </w:rPr>
      </w:pPr>
      <w:r w:rsidRPr="004D6CBE">
        <w:rPr>
          <w:rFonts w:ascii="Arial" w:eastAsia="Arial" w:hAnsi="Arial" w:cs="Arial"/>
          <w:sz w:val="20"/>
          <w:szCs w:val="20"/>
        </w:rPr>
        <w:t xml:space="preserve">comportar-se </w:t>
      </w:r>
      <w:r w:rsidRPr="00D127BE">
        <w:rPr>
          <w:rFonts w:ascii="Arial" w:eastAsia="Arial" w:hAnsi="Arial" w:cs="Arial"/>
          <w:sz w:val="20"/>
          <w:szCs w:val="20"/>
        </w:rPr>
        <w:t>de modo inidôneo ou cometer fraude de qualquer natureza;</w:t>
      </w:r>
    </w:p>
    <w:p w14:paraId="16F06CA4" w14:textId="77777777" w:rsidR="000A6AD4" w:rsidRPr="00D127BE" w:rsidRDefault="000A6AD4" w:rsidP="000A6AD4">
      <w:pPr>
        <w:numPr>
          <w:ilvl w:val="2"/>
          <w:numId w:val="18"/>
        </w:numPr>
        <w:tabs>
          <w:tab w:val="clear" w:pos="0"/>
          <w:tab w:val="left" w:pos="284"/>
          <w:tab w:val="left" w:pos="567"/>
        </w:tabs>
        <w:suppressAutoHyphens/>
        <w:ind w:left="0" w:firstLine="0"/>
        <w:jc w:val="both"/>
        <w:rPr>
          <w:rFonts w:ascii="Arial" w:eastAsia="Arial" w:hAnsi="Arial" w:cs="Arial"/>
          <w:sz w:val="20"/>
          <w:szCs w:val="20"/>
        </w:rPr>
      </w:pPr>
      <w:r w:rsidRPr="00D127BE">
        <w:rPr>
          <w:rFonts w:ascii="Arial" w:eastAsia="Arial" w:hAnsi="Arial" w:cs="Arial"/>
          <w:sz w:val="20"/>
          <w:szCs w:val="20"/>
        </w:rPr>
        <w:t>praticar atos ilícitos com vistas a frustrar os objetivos da contratação;</w:t>
      </w:r>
    </w:p>
    <w:p w14:paraId="20849796" w14:textId="77777777" w:rsidR="000A6AD4" w:rsidRPr="00D127BE" w:rsidRDefault="000A6AD4" w:rsidP="000A6AD4">
      <w:pPr>
        <w:numPr>
          <w:ilvl w:val="2"/>
          <w:numId w:val="18"/>
        </w:numPr>
        <w:tabs>
          <w:tab w:val="clear" w:pos="0"/>
          <w:tab w:val="left" w:pos="284"/>
          <w:tab w:val="left" w:pos="567"/>
        </w:tabs>
        <w:suppressAutoHyphens/>
        <w:ind w:left="0" w:firstLine="0"/>
        <w:jc w:val="both"/>
        <w:rPr>
          <w:rFonts w:ascii="Arial" w:eastAsia="Arial" w:hAnsi="Arial" w:cs="Arial"/>
          <w:sz w:val="20"/>
          <w:szCs w:val="20"/>
        </w:rPr>
      </w:pPr>
      <w:r w:rsidRPr="00D127BE">
        <w:rPr>
          <w:rFonts w:ascii="Arial" w:eastAsia="Arial" w:hAnsi="Arial" w:cs="Arial"/>
          <w:sz w:val="20"/>
          <w:szCs w:val="20"/>
        </w:rPr>
        <w:t xml:space="preserve">praticar ato lesivo previsto no </w:t>
      </w:r>
      <w:hyperlink r:id="rId63" w:anchor="art5" w:history="1">
        <w:r w:rsidRPr="00D127BE">
          <w:rPr>
            <w:rStyle w:val="Hyperlink"/>
            <w:rFonts w:ascii="Arial" w:eastAsia="Arial" w:hAnsi="Arial" w:cs="Arial"/>
            <w:color w:val="auto"/>
            <w:sz w:val="20"/>
            <w:szCs w:val="20"/>
          </w:rPr>
          <w:t>art. 5º da Lei nº 12.846, de 1º de agosto de 2013</w:t>
        </w:r>
      </w:hyperlink>
      <w:r w:rsidRPr="00D127BE">
        <w:rPr>
          <w:rFonts w:ascii="Arial" w:eastAsia="Arial" w:hAnsi="Arial" w:cs="Arial"/>
          <w:sz w:val="20"/>
          <w:szCs w:val="20"/>
        </w:rPr>
        <w:t>.</w:t>
      </w:r>
    </w:p>
    <w:p w14:paraId="19B81E53" w14:textId="77777777" w:rsidR="000A6AD4" w:rsidRPr="00D127BE" w:rsidRDefault="000A6AD4" w:rsidP="000A6AD4">
      <w:pPr>
        <w:pStyle w:val="Nivel2"/>
        <w:numPr>
          <w:ilvl w:val="1"/>
          <w:numId w:val="10"/>
        </w:numPr>
        <w:spacing w:before="0" w:after="0" w:line="240" w:lineRule="auto"/>
        <w:ind w:left="0" w:firstLine="0"/>
        <w:rPr>
          <w:color w:val="auto"/>
        </w:rPr>
      </w:pPr>
      <w:r w:rsidRPr="00D127BE">
        <w:rPr>
          <w:color w:val="auto"/>
        </w:rPr>
        <w:t>Serão aplicadas ao contratado que incorrer nas infrações acima descritas as seguintes sanções:</w:t>
      </w:r>
    </w:p>
    <w:p w14:paraId="47701EE8" w14:textId="77777777" w:rsidR="000A6AD4" w:rsidRPr="00D127BE" w:rsidRDefault="000A6AD4" w:rsidP="000A6AD4">
      <w:pPr>
        <w:pStyle w:val="PargrafodaLista"/>
        <w:numPr>
          <w:ilvl w:val="0"/>
          <w:numId w:val="19"/>
        </w:numPr>
        <w:suppressAutoHyphens/>
        <w:ind w:left="142" w:firstLine="0"/>
        <w:jc w:val="both"/>
        <w:rPr>
          <w:rFonts w:ascii="Arial" w:eastAsia="Arial" w:hAnsi="Arial" w:cs="Arial"/>
          <w:sz w:val="20"/>
          <w:szCs w:val="20"/>
        </w:rPr>
      </w:pPr>
      <w:r w:rsidRPr="00D127BE">
        <w:rPr>
          <w:rFonts w:ascii="Arial" w:eastAsia="Arial" w:hAnsi="Arial" w:cs="Arial"/>
          <w:b/>
          <w:bCs/>
          <w:sz w:val="20"/>
          <w:szCs w:val="20"/>
        </w:rPr>
        <w:t>Advertência</w:t>
      </w:r>
      <w:r w:rsidRPr="00D127BE">
        <w:rPr>
          <w:rFonts w:ascii="Arial" w:eastAsia="Arial" w:hAnsi="Arial" w:cs="Arial"/>
          <w:sz w:val="20"/>
          <w:szCs w:val="20"/>
        </w:rPr>
        <w:t>, quando o contratado der causa à inexecução parcial do contrato, sempre que não se justificar a imposição de penalidade mais grave (</w:t>
      </w:r>
      <w:hyperlink r:id="rId64" w:anchor="art156§2" w:history="1">
        <w:r w:rsidRPr="00D127BE">
          <w:rPr>
            <w:rStyle w:val="Hyperlink"/>
            <w:rFonts w:ascii="Arial" w:eastAsia="Arial" w:hAnsi="Arial" w:cs="Arial"/>
            <w:color w:val="auto"/>
            <w:sz w:val="20"/>
            <w:szCs w:val="20"/>
          </w:rPr>
          <w:t xml:space="preserve">art. 156, §2º, da </w:t>
        </w:r>
        <w:bookmarkStart w:id="89" w:name="_Hlk114504069"/>
        <w:r w:rsidRPr="00D127BE">
          <w:rPr>
            <w:rStyle w:val="Hyperlink"/>
            <w:rFonts w:ascii="Arial" w:eastAsia="Arial" w:hAnsi="Arial" w:cs="Arial"/>
            <w:color w:val="auto"/>
            <w:sz w:val="20"/>
            <w:szCs w:val="20"/>
          </w:rPr>
          <w:t>Lei nº 14.133, de 2021</w:t>
        </w:r>
        <w:bookmarkEnd w:id="89"/>
      </w:hyperlink>
      <w:r w:rsidRPr="00D127BE">
        <w:rPr>
          <w:rFonts w:ascii="Arial" w:eastAsia="Arial" w:hAnsi="Arial" w:cs="Arial"/>
          <w:sz w:val="20"/>
          <w:szCs w:val="20"/>
        </w:rPr>
        <w:t>);</w:t>
      </w:r>
    </w:p>
    <w:p w14:paraId="335E926F" w14:textId="77777777" w:rsidR="000A6AD4" w:rsidRPr="00D127BE" w:rsidRDefault="000A6AD4" w:rsidP="000A6AD4">
      <w:pPr>
        <w:pStyle w:val="PargrafodaLista"/>
        <w:numPr>
          <w:ilvl w:val="0"/>
          <w:numId w:val="19"/>
        </w:numPr>
        <w:suppressAutoHyphens/>
        <w:ind w:left="142" w:firstLine="0"/>
        <w:jc w:val="both"/>
        <w:rPr>
          <w:rFonts w:ascii="Arial" w:eastAsia="Arial" w:hAnsi="Arial" w:cs="Arial"/>
          <w:sz w:val="20"/>
          <w:szCs w:val="20"/>
        </w:rPr>
      </w:pPr>
      <w:r w:rsidRPr="00D127BE">
        <w:rPr>
          <w:rFonts w:ascii="Arial" w:eastAsia="Arial" w:hAnsi="Arial" w:cs="Arial"/>
          <w:b/>
          <w:bCs/>
          <w:sz w:val="20"/>
          <w:szCs w:val="20"/>
        </w:rPr>
        <w:t>Impedimento de licitar e contratar</w:t>
      </w:r>
      <w:r w:rsidRPr="00D127BE">
        <w:rPr>
          <w:rFonts w:ascii="Arial" w:eastAsia="Arial" w:hAnsi="Arial" w:cs="Arial"/>
          <w:sz w:val="20"/>
          <w:szCs w:val="20"/>
        </w:rPr>
        <w:t>, quando praticadas as condutas descritas nas alíneas “b”, “c”, “d”, “e”. “f” e “g” do subitem acima deste Contrato, sempre que não se justificar a imposição de penalidade mais grave (</w:t>
      </w:r>
      <w:hyperlink r:id="rId65" w:anchor="art156§4" w:history="1">
        <w:r w:rsidRPr="00D127BE">
          <w:rPr>
            <w:rStyle w:val="Hyperlink"/>
            <w:rFonts w:ascii="Arial" w:eastAsia="Arial" w:hAnsi="Arial" w:cs="Arial"/>
            <w:color w:val="auto"/>
            <w:sz w:val="20"/>
            <w:szCs w:val="20"/>
          </w:rPr>
          <w:t>art. 156, § 4º, da Lei nº 14.133, de 2021</w:t>
        </w:r>
      </w:hyperlink>
      <w:r w:rsidRPr="00D127BE">
        <w:rPr>
          <w:rFonts w:ascii="Arial" w:eastAsia="Arial" w:hAnsi="Arial" w:cs="Arial"/>
          <w:sz w:val="20"/>
          <w:szCs w:val="20"/>
        </w:rPr>
        <w:t>);</w:t>
      </w:r>
    </w:p>
    <w:p w14:paraId="4E24723B" w14:textId="77777777" w:rsidR="000A6AD4" w:rsidRPr="00D127BE" w:rsidRDefault="000A6AD4" w:rsidP="000A6AD4">
      <w:pPr>
        <w:pStyle w:val="PargrafodaLista"/>
        <w:numPr>
          <w:ilvl w:val="0"/>
          <w:numId w:val="19"/>
        </w:numPr>
        <w:suppressAutoHyphens/>
        <w:ind w:left="142" w:firstLine="0"/>
        <w:jc w:val="both"/>
        <w:rPr>
          <w:rFonts w:ascii="Arial" w:eastAsia="Arial" w:hAnsi="Arial" w:cs="Arial"/>
          <w:sz w:val="20"/>
          <w:szCs w:val="20"/>
        </w:rPr>
      </w:pPr>
      <w:r w:rsidRPr="00D127BE">
        <w:rPr>
          <w:rFonts w:ascii="Arial" w:eastAsia="Arial" w:hAnsi="Arial" w:cs="Arial"/>
          <w:b/>
          <w:bCs/>
          <w:sz w:val="20"/>
          <w:szCs w:val="20"/>
        </w:rPr>
        <w:t>Declaração de inidoneidade para licitar e contratar</w:t>
      </w:r>
      <w:r w:rsidRPr="00D127BE">
        <w:rPr>
          <w:rFonts w:ascii="Arial" w:eastAsia="Arial" w:hAnsi="Arial" w:cs="Arial"/>
          <w:sz w:val="20"/>
          <w:szCs w:val="20"/>
        </w:rPr>
        <w:t>, quando praticadas as condutas descritas nas alíneas “h”, “i”, “j”, “k” e “l” do subitem acima deste Contrato, bem como nas condutas descritas nas alíneas “b” até “g” que justifiquem a imposição de penalidade mais grave (</w:t>
      </w:r>
      <w:hyperlink r:id="rId66" w:anchor="art156§5" w:history="1">
        <w:r w:rsidRPr="00D127BE">
          <w:rPr>
            <w:rStyle w:val="Hyperlink"/>
            <w:rFonts w:ascii="Arial" w:eastAsia="Arial" w:hAnsi="Arial" w:cs="Arial"/>
            <w:color w:val="auto"/>
            <w:sz w:val="20"/>
            <w:szCs w:val="20"/>
          </w:rPr>
          <w:t>art. 156, §5º, da Lei nº 14.133, de 2021</w:t>
        </w:r>
      </w:hyperlink>
      <w:r w:rsidRPr="00D127BE">
        <w:rPr>
          <w:rFonts w:ascii="Arial" w:eastAsia="Arial" w:hAnsi="Arial" w:cs="Arial"/>
          <w:sz w:val="20"/>
          <w:szCs w:val="20"/>
        </w:rPr>
        <w:t>).</w:t>
      </w:r>
    </w:p>
    <w:p w14:paraId="673F2D54" w14:textId="77777777" w:rsidR="000A6AD4" w:rsidRPr="004D6CBE" w:rsidRDefault="000A6AD4" w:rsidP="000A6AD4">
      <w:pPr>
        <w:pStyle w:val="PargrafodaLista"/>
        <w:numPr>
          <w:ilvl w:val="0"/>
          <w:numId w:val="19"/>
        </w:numPr>
        <w:suppressAutoHyphens/>
        <w:ind w:left="142" w:firstLine="0"/>
        <w:jc w:val="both"/>
        <w:rPr>
          <w:rFonts w:ascii="Arial" w:eastAsia="Arial" w:hAnsi="Arial" w:cs="Arial"/>
          <w:sz w:val="20"/>
          <w:szCs w:val="20"/>
        </w:rPr>
      </w:pPr>
      <w:r w:rsidRPr="004D6CBE">
        <w:rPr>
          <w:rFonts w:ascii="Arial" w:eastAsia="Arial" w:hAnsi="Arial" w:cs="Arial"/>
          <w:b/>
          <w:bCs/>
          <w:sz w:val="20"/>
          <w:szCs w:val="20"/>
        </w:rPr>
        <w:t>Multa:</w:t>
      </w:r>
    </w:p>
    <w:p w14:paraId="7DBADEEE" w14:textId="77777777" w:rsidR="000A6AD4" w:rsidRPr="004D6CBE" w:rsidRDefault="000A6AD4" w:rsidP="000A6AD4">
      <w:pPr>
        <w:pStyle w:val="PargrafodaLista"/>
        <w:numPr>
          <w:ilvl w:val="1"/>
          <w:numId w:val="19"/>
        </w:numPr>
        <w:tabs>
          <w:tab w:val="left" w:pos="284"/>
        </w:tabs>
        <w:suppressAutoHyphens/>
        <w:ind w:left="0" w:firstLine="0"/>
        <w:jc w:val="both"/>
        <w:rPr>
          <w:rFonts w:ascii="Arial" w:eastAsia="Arial" w:hAnsi="Arial" w:cs="Arial"/>
          <w:sz w:val="20"/>
          <w:szCs w:val="20"/>
        </w:rPr>
      </w:pPr>
      <w:r w:rsidRPr="004D6CBE">
        <w:rPr>
          <w:rFonts w:ascii="Arial" w:eastAsia="Arial" w:hAnsi="Arial" w:cs="Arial"/>
          <w:b/>
          <w:bCs/>
          <w:sz w:val="20"/>
          <w:szCs w:val="20"/>
          <w:u w:val="single"/>
        </w:rPr>
        <w:t>Moratória</w:t>
      </w:r>
      <w:r w:rsidRPr="004D6CBE">
        <w:rPr>
          <w:rFonts w:ascii="Arial" w:eastAsia="Arial" w:hAnsi="Arial" w:cs="Arial"/>
          <w:sz w:val="20"/>
          <w:szCs w:val="20"/>
        </w:rPr>
        <w:t xml:space="preserve"> de 0,1% (um décimo por cento) até 0,2% (dois décimos por cento) por dia, sobre o valor do contrato celebrado com contratação direta, em caso de atraso na execução do objeto, limitada a incidência a 15 (quinze) dias. </w:t>
      </w:r>
    </w:p>
    <w:p w14:paraId="0507547D" w14:textId="77777777" w:rsidR="000A6AD4" w:rsidRPr="004D6CBE" w:rsidRDefault="000A6AD4" w:rsidP="000A6AD4">
      <w:pPr>
        <w:pStyle w:val="PargrafodaLista"/>
        <w:ind w:left="0"/>
        <w:jc w:val="both"/>
        <w:rPr>
          <w:rFonts w:ascii="Arial" w:eastAsia="Arial" w:hAnsi="Arial" w:cs="Arial"/>
          <w:sz w:val="20"/>
          <w:szCs w:val="20"/>
        </w:rPr>
      </w:pPr>
      <w:r w:rsidRPr="004D6CBE">
        <w:rPr>
          <w:rFonts w:ascii="Arial" w:eastAsia="Arial" w:hAnsi="Arial" w:cs="Arial"/>
          <w:sz w:val="20"/>
          <w:szCs w:val="20"/>
        </w:rPr>
        <w:t>a) no cálculo da multa, sendo apurado resultado inferior a 0,5% (meio por cento), o valor será arredondado para 0,5%, conforme art. 156, § 3º, da Lei nº 14.133/2021.</w:t>
      </w:r>
    </w:p>
    <w:p w14:paraId="0540F4FD" w14:textId="77777777" w:rsidR="000A6AD4" w:rsidRPr="004D6CBE" w:rsidRDefault="000A6AD4" w:rsidP="000A6AD4">
      <w:pPr>
        <w:pStyle w:val="PargrafodaLista"/>
        <w:ind w:left="0"/>
        <w:jc w:val="both"/>
        <w:rPr>
          <w:rFonts w:ascii="Arial" w:eastAsia="Arial" w:hAnsi="Arial" w:cs="Arial"/>
          <w:sz w:val="20"/>
          <w:szCs w:val="20"/>
        </w:rPr>
      </w:pPr>
      <w:r w:rsidRPr="004D6CBE">
        <w:rPr>
          <w:rFonts w:ascii="Arial" w:eastAsia="Arial" w:hAnsi="Arial" w:cs="Arial"/>
          <w:sz w:val="20"/>
          <w:szCs w:val="20"/>
        </w:rPr>
        <w:t>b) Após o décimo quinto dia de atraso e a critério da Administração, poderá ocorrer a não-aceitação do objeto, de forma a configurar, nessa hipótese, inexecução total da obrigação assumida, com a conversão da multa em compensatória, podendo haver a extinção unilateral do contrato, sem prejuízo da rescisão unilateral da avença, nos termos do art. 162, Parágrafo Único da Lei 14133/2021.</w:t>
      </w:r>
    </w:p>
    <w:p w14:paraId="28033C84" w14:textId="77777777" w:rsidR="000A6AD4" w:rsidRPr="004D6CBE" w:rsidRDefault="000A6AD4" w:rsidP="000A6AD4">
      <w:pPr>
        <w:pStyle w:val="PargrafodaLista"/>
        <w:numPr>
          <w:ilvl w:val="1"/>
          <w:numId w:val="19"/>
        </w:numPr>
        <w:tabs>
          <w:tab w:val="left" w:pos="284"/>
        </w:tabs>
        <w:suppressAutoHyphens/>
        <w:ind w:left="0" w:firstLine="0"/>
        <w:jc w:val="both"/>
        <w:rPr>
          <w:rFonts w:ascii="Arial" w:eastAsia="Arial" w:hAnsi="Arial" w:cs="Arial"/>
          <w:sz w:val="20"/>
          <w:szCs w:val="20"/>
        </w:rPr>
      </w:pPr>
      <w:r w:rsidRPr="004D6CBE">
        <w:rPr>
          <w:rFonts w:ascii="Arial" w:eastAsia="Arial" w:hAnsi="Arial" w:cs="Arial"/>
          <w:b/>
          <w:bCs/>
          <w:iCs/>
          <w:sz w:val="20"/>
          <w:szCs w:val="20"/>
          <w:u w:val="single"/>
        </w:rPr>
        <w:t>Moratória</w:t>
      </w:r>
      <w:r w:rsidRPr="004D6CBE">
        <w:rPr>
          <w:rFonts w:ascii="Arial" w:eastAsia="Arial" w:hAnsi="Arial" w:cs="Arial"/>
          <w:iCs/>
          <w:sz w:val="20"/>
          <w:szCs w:val="20"/>
        </w:rPr>
        <w:t xml:space="preserve"> de 0,1% (um décimo por cento) até 0,2% (dois décimos por cento) por dia de atraso injustificado sobre o valor total do contrato, até o máximo de 2% (dois por cento), pela inobservância do prazo fixado para apresentação, suplementação ou reposição da garantia.</w:t>
      </w:r>
    </w:p>
    <w:p w14:paraId="1F356D0C" w14:textId="77777777" w:rsidR="000A6AD4" w:rsidRPr="004D6CBE" w:rsidRDefault="000A6AD4" w:rsidP="000A6AD4">
      <w:pPr>
        <w:pStyle w:val="PargrafodaLista"/>
        <w:numPr>
          <w:ilvl w:val="2"/>
          <w:numId w:val="19"/>
        </w:numPr>
        <w:suppressAutoHyphens/>
        <w:ind w:left="142" w:firstLine="0"/>
        <w:jc w:val="both"/>
        <w:rPr>
          <w:rFonts w:ascii="Arial" w:eastAsia="Arial" w:hAnsi="Arial" w:cs="Arial"/>
          <w:sz w:val="20"/>
          <w:szCs w:val="20"/>
        </w:rPr>
      </w:pPr>
      <w:r w:rsidRPr="004D6CBE">
        <w:rPr>
          <w:rFonts w:ascii="Arial" w:eastAsia="Arial" w:hAnsi="Arial" w:cs="Arial"/>
          <w:iCs/>
          <w:sz w:val="20"/>
          <w:szCs w:val="20"/>
        </w:rPr>
        <w:t xml:space="preserve">O atraso superior ao dobro do prazo assinalado para início/execução do serviço autoriza a Administração a promover a extinção do contrato por descumprimento ou cumprimento irregular de suas cláusulas, conforme dispõe o inciso I do art. 137 da Lei n. 14.133, de 2021. </w:t>
      </w:r>
    </w:p>
    <w:p w14:paraId="5FA517B6" w14:textId="77777777" w:rsidR="000A6AD4" w:rsidRPr="004D6CBE" w:rsidRDefault="000A6AD4" w:rsidP="000A6AD4">
      <w:pPr>
        <w:pStyle w:val="PargrafodaLista"/>
        <w:ind w:left="1418"/>
        <w:jc w:val="both"/>
        <w:rPr>
          <w:rFonts w:ascii="Arial" w:eastAsia="Arial" w:hAnsi="Arial" w:cs="Arial"/>
          <w:sz w:val="20"/>
          <w:szCs w:val="20"/>
        </w:rPr>
      </w:pPr>
    </w:p>
    <w:p w14:paraId="5B8B7D5A" w14:textId="77777777" w:rsidR="000A6AD4" w:rsidRPr="004D6CBE" w:rsidRDefault="000A6AD4" w:rsidP="000A6AD4">
      <w:pPr>
        <w:pStyle w:val="PargrafodaLista"/>
        <w:numPr>
          <w:ilvl w:val="1"/>
          <w:numId w:val="19"/>
        </w:numPr>
        <w:tabs>
          <w:tab w:val="left" w:pos="284"/>
        </w:tabs>
        <w:suppressAutoHyphens/>
        <w:ind w:left="0" w:firstLine="0"/>
        <w:jc w:val="both"/>
        <w:rPr>
          <w:rFonts w:ascii="Arial" w:eastAsia="Arial" w:hAnsi="Arial" w:cs="Arial"/>
          <w:sz w:val="20"/>
          <w:szCs w:val="20"/>
        </w:rPr>
      </w:pPr>
      <w:r w:rsidRPr="004D6CBE">
        <w:rPr>
          <w:rFonts w:ascii="Arial" w:eastAsia="Arial" w:hAnsi="Arial" w:cs="Arial"/>
          <w:b/>
          <w:bCs/>
          <w:sz w:val="20"/>
          <w:szCs w:val="20"/>
          <w:u w:val="single"/>
        </w:rPr>
        <w:t>Compensatória</w:t>
      </w:r>
      <w:r w:rsidRPr="004D6CBE">
        <w:rPr>
          <w:rFonts w:ascii="Arial" w:eastAsia="Arial" w:hAnsi="Arial" w:cs="Arial"/>
          <w:sz w:val="20"/>
          <w:szCs w:val="20"/>
        </w:rPr>
        <w:t>, para a inexecução parcial que não se enquadre na alínea “b” do subitem 11.1 acima, cujo valor será de 0,5% (meio por cento) a 5% (cinco por cento) do valor total do contrato.</w:t>
      </w:r>
    </w:p>
    <w:p w14:paraId="1154D68A" w14:textId="77777777" w:rsidR="000A6AD4" w:rsidRPr="004D6CBE" w:rsidRDefault="000A6AD4" w:rsidP="000A6AD4">
      <w:pPr>
        <w:pStyle w:val="PargrafodaLista"/>
        <w:numPr>
          <w:ilvl w:val="1"/>
          <w:numId w:val="19"/>
        </w:numPr>
        <w:tabs>
          <w:tab w:val="left" w:pos="284"/>
        </w:tabs>
        <w:suppressAutoHyphens/>
        <w:ind w:left="0" w:firstLine="0"/>
        <w:jc w:val="both"/>
        <w:rPr>
          <w:rFonts w:ascii="Arial" w:eastAsia="Arial" w:hAnsi="Arial" w:cs="Arial"/>
          <w:sz w:val="20"/>
          <w:szCs w:val="20"/>
        </w:rPr>
      </w:pPr>
      <w:r w:rsidRPr="004D6CBE">
        <w:rPr>
          <w:rFonts w:ascii="Arial" w:eastAsia="Arial" w:hAnsi="Arial" w:cs="Arial"/>
          <w:b/>
          <w:bCs/>
          <w:sz w:val="20"/>
          <w:szCs w:val="20"/>
          <w:u w:val="single"/>
        </w:rPr>
        <w:t>Compensatória</w:t>
      </w:r>
      <w:r w:rsidRPr="004D6CBE">
        <w:rPr>
          <w:rFonts w:ascii="Arial" w:eastAsia="Arial" w:hAnsi="Arial" w:cs="Arial"/>
          <w:sz w:val="20"/>
          <w:szCs w:val="20"/>
        </w:rPr>
        <w:t>, para a infração descrita na alínea “b” do subitem 11.1 acima, a multa será de 5% (cinco por cento) a 30% (trinta por cento) do valor do contrato.</w:t>
      </w:r>
    </w:p>
    <w:p w14:paraId="7EB734BC" w14:textId="77777777" w:rsidR="000A6AD4" w:rsidRPr="004D6CBE" w:rsidRDefault="000A6AD4" w:rsidP="000A6AD4">
      <w:pPr>
        <w:pStyle w:val="PargrafodaLista"/>
        <w:numPr>
          <w:ilvl w:val="1"/>
          <w:numId w:val="19"/>
        </w:numPr>
        <w:tabs>
          <w:tab w:val="left" w:pos="284"/>
          <w:tab w:val="left" w:pos="426"/>
        </w:tabs>
        <w:suppressAutoHyphens/>
        <w:ind w:left="0" w:firstLine="0"/>
        <w:jc w:val="both"/>
        <w:rPr>
          <w:rFonts w:ascii="Arial" w:eastAsia="Arial" w:hAnsi="Arial" w:cs="Arial"/>
          <w:sz w:val="20"/>
          <w:szCs w:val="20"/>
        </w:rPr>
      </w:pPr>
      <w:r w:rsidRPr="004D6CBE">
        <w:rPr>
          <w:rFonts w:ascii="Arial" w:eastAsia="Arial" w:hAnsi="Arial" w:cs="Arial"/>
          <w:b/>
          <w:bCs/>
          <w:sz w:val="20"/>
          <w:szCs w:val="20"/>
          <w:u w:val="single"/>
        </w:rPr>
        <w:t>Compensatória</w:t>
      </w:r>
      <w:r w:rsidRPr="004D6CBE">
        <w:rPr>
          <w:rFonts w:ascii="Arial" w:eastAsia="Arial" w:hAnsi="Arial" w:cs="Arial"/>
          <w:sz w:val="20"/>
          <w:szCs w:val="20"/>
        </w:rPr>
        <w:t>, para a inexecução total do contrato prevista na alínea “c” do subitem 11.1 acima, de 5% (cinco por cento) a 30% (trinta por cento) do valor do Contrato.</w:t>
      </w:r>
    </w:p>
    <w:p w14:paraId="556F10DF" w14:textId="77777777" w:rsidR="000A6AD4" w:rsidRPr="004D6CBE" w:rsidRDefault="000A6AD4" w:rsidP="000A6AD4">
      <w:pPr>
        <w:pStyle w:val="PargrafodaLista"/>
        <w:numPr>
          <w:ilvl w:val="1"/>
          <w:numId w:val="19"/>
        </w:numPr>
        <w:tabs>
          <w:tab w:val="left" w:pos="284"/>
        </w:tabs>
        <w:suppressAutoHyphens/>
        <w:ind w:left="0" w:firstLine="0"/>
        <w:jc w:val="both"/>
        <w:rPr>
          <w:rFonts w:ascii="Arial" w:eastAsia="Arial" w:hAnsi="Arial" w:cs="Arial"/>
          <w:sz w:val="20"/>
          <w:szCs w:val="20"/>
        </w:rPr>
      </w:pPr>
      <w:r w:rsidRPr="004D6CBE">
        <w:rPr>
          <w:rFonts w:ascii="Arial" w:eastAsia="Arial" w:hAnsi="Arial" w:cs="Arial"/>
          <w:b/>
          <w:bCs/>
          <w:sz w:val="20"/>
          <w:szCs w:val="20"/>
          <w:u w:val="single"/>
        </w:rPr>
        <w:t>Compensatória</w:t>
      </w:r>
      <w:r w:rsidRPr="004D6CBE">
        <w:rPr>
          <w:rFonts w:ascii="Arial" w:eastAsia="Arial" w:hAnsi="Arial" w:cs="Arial"/>
          <w:sz w:val="20"/>
          <w:szCs w:val="20"/>
        </w:rPr>
        <w:t>, para as infrações descritas nas alíneas “d”, “e” e “f” do subitem 12.1, de 0,5% (meio por cento) a 8% (oito por cento) do valor do Contrato.</w:t>
      </w:r>
    </w:p>
    <w:p w14:paraId="20E72F87" w14:textId="77777777" w:rsidR="000A6AD4" w:rsidRPr="004D6CBE" w:rsidRDefault="000A6AD4" w:rsidP="000A6AD4">
      <w:pPr>
        <w:pStyle w:val="PargrafodaLista"/>
        <w:numPr>
          <w:ilvl w:val="1"/>
          <w:numId w:val="19"/>
        </w:numPr>
        <w:tabs>
          <w:tab w:val="left" w:pos="284"/>
          <w:tab w:val="left" w:pos="426"/>
        </w:tabs>
        <w:suppressAutoHyphens/>
        <w:ind w:left="0" w:firstLine="0"/>
        <w:jc w:val="both"/>
        <w:rPr>
          <w:rFonts w:ascii="Arial" w:eastAsia="Arial" w:hAnsi="Arial" w:cs="Arial"/>
          <w:sz w:val="20"/>
          <w:szCs w:val="20"/>
        </w:rPr>
      </w:pPr>
      <w:r w:rsidRPr="004D6CBE">
        <w:rPr>
          <w:rFonts w:ascii="Arial" w:eastAsia="Arial" w:hAnsi="Arial" w:cs="Arial"/>
          <w:sz w:val="20"/>
          <w:szCs w:val="20"/>
        </w:rPr>
        <w:t>Para a infração descrita na letra “g” do subitem 11.1, a multa será de 0,5% (meio por cento) a 10% (dez por cento) do valor do Contrato.</w:t>
      </w:r>
    </w:p>
    <w:p w14:paraId="601712D3" w14:textId="77777777" w:rsidR="000A6AD4" w:rsidRPr="004D6CBE" w:rsidRDefault="000A6AD4" w:rsidP="000A6AD4">
      <w:pPr>
        <w:pStyle w:val="PargrafodaLista"/>
        <w:numPr>
          <w:ilvl w:val="1"/>
          <w:numId w:val="19"/>
        </w:numPr>
        <w:tabs>
          <w:tab w:val="left" w:pos="284"/>
          <w:tab w:val="left" w:pos="426"/>
        </w:tabs>
        <w:suppressAutoHyphens/>
        <w:ind w:left="0" w:firstLine="0"/>
        <w:jc w:val="both"/>
        <w:rPr>
          <w:rFonts w:ascii="Arial" w:eastAsia="Arial" w:hAnsi="Arial" w:cs="Arial"/>
          <w:sz w:val="20"/>
          <w:szCs w:val="20"/>
        </w:rPr>
      </w:pPr>
      <w:r w:rsidRPr="004D6CBE">
        <w:rPr>
          <w:rFonts w:ascii="Arial" w:eastAsia="Arial" w:hAnsi="Arial" w:cs="Arial"/>
          <w:b/>
          <w:bCs/>
          <w:sz w:val="20"/>
          <w:szCs w:val="20"/>
          <w:u w:val="single"/>
        </w:rPr>
        <w:lastRenderedPageBreak/>
        <w:t>Compensatória</w:t>
      </w:r>
      <w:r w:rsidRPr="004D6CBE">
        <w:rPr>
          <w:rFonts w:ascii="Arial" w:eastAsia="Arial" w:hAnsi="Arial" w:cs="Arial"/>
          <w:sz w:val="20"/>
          <w:szCs w:val="20"/>
        </w:rPr>
        <w:t>, para as infrações descritas nas alíneas “h”, “i”, “j” e “k” do subitem 11.1, de 5% (cinco por cento) a 30% (trinta por cento) do valor do Contrato.</w:t>
      </w:r>
    </w:p>
    <w:p w14:paraId="703A1F1D" w14:textId="77777777" w:rsidR="000A6AD4" w:rsidRPr="004D6CBE" w:rsidRDefault="000A6AD4" w:rsidP="000A6AD4">
      <w:pPr>
        <w:pStyle w:val="Nivel2"/>
        <w:numPr>
          <w:ilvl w:val="1"/>
          <w:numId w:val="10"/>
        </w:numPr>
        <w:spacing w:before="0" w:after="0" w:line="240" w:lineRule="auto"/>
        <w:ind w:left="0" w:firstLine="0"/>
        <w:rPr>
          <w:color w:val="auto"/>
        </w:rPr>
      </w:pPr>
      <w:r w:rsidRPr="004D6CBE">
        <w:t>A aplicação das sanções previstas neste Contrato não exclui, em hipótese alguma, a obrigação de reparação integral do dano causado ao Contratante (</w:t>
      </w:r>
      <w:hyperlink r:id="rId67" w:anchor="art156§9" w:history="1">
        <w:r w:rsidRPr="004D6CBE">
          <w:rPr>
            <w:rStyle w:val="Hyperlink"/>
            <w:color w:val="auto"/>
          </w:rPr>
          <w:t>art. 156, §9º, da Lei nº 14.133, de 2021</w:t>
        </w:r>
      </w:hyperlink>
      <w:r w:rsidRPr="004D6CBE">
        <w:rPr>
          <w:color w:val="auto"/>
        </w:rPr>
        <w:t>)</w:t>
      </w:r>
    </w:p>
    <w:p w14:paraId="00C87C0C" w14:textId="77777777" w:rsidR="000A6AD4" w:rsidRPr="004D6CBE" w:rsidRDefault="000A6AD4" w:rsidP="000A6AD4">
      <w:pPr>
        <w:pStyle w:val="Nivel2"/>
        <w:numPr>
          <w:ilvl w:val="1"/>
          <w:numId w:val="10"/>
        </w:numPr>
        <w:spacing w:before="0" w:after="0" w:line="240" w:lineRule="auto"/>
        <w:ind w:left="0" w:firstLine="0"/>
      </w:pPr>
      <w:r w:rsidRPr="004D6CBE">
        <w:t>Todas as sanções previstas neste Contrato poderão ser aplicadas cumulativamente com a multa (</w:t>
      </w:r>
      <w:hyperlink r:id="rId68" w:anchor="art156§7" w:history="1">
        <w:r w:rsidRPr="004D6CBE">
          <w:rPr>
            <w:rStyle w:val="Hyperlink"/>
            <w:color w:val="auto"/>
          </w:rPr>
          <w:t>art. 156, §7º, da Lei nº 14.133, de 2021</w:t>
        </w:r>
      </w:hyperlink>
      <w:r w:rsidRPr="004D6CBE">
        <w:t>).</w:t>
      </w:r>
    </w:p>
    <w:p w14:paraId="264B8A0A" w14:textId="77777777" w:rsidR="000A6AD4" w:rsidRPr="004D6CBE" w:rsidRDefault="000A6AD4" w:rsidP="000A6AD4">
      <w:pPr>
        <w:pStyle w:val="Nivel3"/>
        <w:numPr>
          <w:ilvl w:val="2"/>
          <w:numId w:val="10"/>
        </w:numPr>
        <w:spacing w:before="0" w:after="0" w:line="240" w:lineRule="auto"/>
        <w:ind w:left="0" w:firstLine="0"/>
        <w:rPr>
          <w:color w:val="auto"/>
        </w:rPr>
      </w:pPr>
      <w:r w:rsidRPr="004D6CBE">
        <w:t>Antes da aplicação da multa será facultada a defesa do interessado no prazo de 15 (quinze) dias úteis, contado da data de sua intimação (</w:t>
      </w:r>
      <w:hyperlink r:id="rId69" w:anchor="art157" w:history="1">
        <w:r w:rsidRPr="004D6CBE">
          <w:rPr>
            <w:rStyle w:val="Hyperlink"/>
            <w:color w:val="auto"/>
          </w:rPr>
          <w:t>art. 157, da Lei nº 14.133, de 2021</w:t>
        </w:r>
      </w:hyperlink>
      <w:r w:rsidRPr="004D6CBE">
        <w:rPr>
          <w:color w:val="auto"/>
        </w:rPr>
        <w:t>)</w:t>
      </w:r>
    </w:p>
    <w:p w14:paraId="3AFB6585" w14:textId="77777777" w:rsidR="000A6AD4" w:rsidRPr="004D6CBE" w:rsidRDefault="000A6AD4" w:rsidP="000A6AD4">
      <w:pPr>
        <w:pStyle w:val="Nivel3"/>
        <w:numPr>
          <w:ilvl w:val="2"/>
          <w:numId w:val="10"/>
        </w:numPr>
        <w:spacing w:before="0" w:after="0" w:line="240" w:lineRule="auto"/>
        <w:ind w:left="0" w:firstLine="0"/>
        <w:rPr>
          <w:color w:val="auto"/>
        </w:rPr>
      </w:pPr>
      <w:r w:rsidRPr="004D6CBE">
        <w:t xml:space="preserve">Se a multa aplicada e as indenizações cabíveis forem superiores ao valor do pagamento eventualmente devido pelo Contratante ao Contratado, além da perda desse valor, a diferença será descontada da garantia </w:t>
      </w:r>
      <w:r w:rsidRPr="004D6CBE">
        <w:rPr>
          <w:color w:val="auto"/>
        </w:rPr>
        <w:t>prestada ou será cobrada judicialmente (</w:t>
      </w:r>
      <w:hyperlink r:id="rId70" w:anchor="art156§8" w:history="1">
        <w:r w:rsidRPr="004D6CBE">
          <w:rPr>
            <w:rStyle w:val="Hyperlink"/>
            <w:color w:val="auto"/>
          </w:rPr>
          <w:t>art. 156, §8º, da Lei nº 14.133, de 2021</w:t>
        </w:r>
      </w:hyperlink>
      <w:r w:rsidRPr="004D6CBE">
        <w:rPr>
          <w:color w:val="auto"/>
        </w:rPr>
        <w:t>).</w:t>
      </w:r>
    </w:p>
    <w:p w14:paraId="59727406" w14:textId="77777777" w:rsidR="000A6AD4" w:rsidRPr="004D6CBE" w:rsidRDefault="000A6AD4" w:rsidP="000A6AD4">
      <w:pPr>
        <w:pStyle w:val="Nivel3"/>
        <w:numPr>
          <w:ilvl w:val="2"/>
          <w:numId w:val="10"/>
        </w:numPr>
        <w:spacing w:before="0" w:after="0" w:line="240" w:lineRule="auto"/>
        <w:ind w:left="0" w:firstLine="0"/>
        <w:rPr>
          <w:color w:val="auto"/>
        </w:rPr>
      </w:pPr>
      <w:r w:rsidRPr="004D6CBE">
        <w:rPr>
          <w:color w:val="auto"/>
        </w:rPr>
        <w:t>Previamente ao encaminhamento à cobrança judicial, a multa poderá ser recolhida administrativamente no prazo máximo de 30 (trinta) dias, a contar da data do recebimento da comunicação enviada pela autoridade competente.</w:t>
      </w:r>
      <w:bookmarkStart w:id="90" w:name="_Hlk78351618"/>
      <w:bookmarkEnd w:id="90"/>
    </w:p>
    <w:p w14:paraId="16D9DE1A" w14:textId="77777777" w:rsidR="000A6AD4" w:rsidRPr="004D6CBE" w:rsidRDefault="000A6AD4" w:rsidP="000A6AD4">
      <w:pPr>
        <w:pStyle w:val="Nivel2"/>
        <w:numPr>
          <w:ilvl w:val="1"/>
          <w:numId w:val="10"/>
        </w:numPr>
        <w:spacing w:before="0" w:after="0" w:line="240" w:lineRule="auto"/>
        <w:ind w:left="0" w:firstLine="0"/>
      </w:pPr>
      <w:r w:rsidRPr="004D6CBE">
        <w:t xml:space="preserve">A aplicação das sanções realizar-se-á em processo administrativo de responsabilização, que assegure o contraditório e a ampla defesa ao Contratado, observando-se o procedimento previsto no </w:t>
      </w:r>
      <w:r w:rsidRPr="004D6CBE">
        <w:rPr>
          <w:b/>
          <w:bCs/>
        </w:rPr>
        <w:t xml:space="preserve">caput </w:t>
      </w:r>
      <w:r w:rsidRPr="004D6CBE">
        <w:t xml:space="preserve">e parágrafos do </w:t>
      </w:r>
      <w:hyperlink r:id="rId71" w:anchor="art158" w:history="1">
        <w:r w:rsidRPr="004D6CBE">
          <w:rPr>
            <w:rStyle w:val="Hyperlink"/>
            <w:color w:val="auto"/>
          </w:rPr>
          <w:t>art. 158 da Lei nº 14.133, de 2021</w:t>
        </w:r>
      </w:hyperlink>
      <w:r w:rsidRPr="004D6CBE">
        <w:t>, bem como as disposições contidas no Decreto Municipal n.º 77/2023 para as penalidades de impedimento de licitar e contratar e de declaração de inidoneidade para licitar ou contratar.</w:t>
      </w:r>
    </w:p>
    <w:p w14:paraId="3F2A4FB5" w14:textId="77777777" w:rsidR="000A6AD4" w:rsidRPr="004D6CBE" w:rsidRDefault="000A6AD4" w:rsidP="000A6AD4">
      <w:pPr>
        <w:pStyle w:val="Nivel2"/>
        <w:numPr>
          <w:ilvl w:val="1"/>
          <w:numId w:val="10"/>
        </w:numPr>
        <w:spacing w:before="0" w:after="0" w:line="240" w:lineRule="auto"/>
        <w:ind w:left="0" w:firstLine="0"/>
      </w:pPr>
      <w:r w:rsidRPr="004D6CBE">
        <w:t xml:space="preserve">Na aplicação das sanções serão considerados </w:t>
      </w:r>
      <w:r w:rsidRPr="004D6CBE">
        <w:rPr>
          <w:color w:val="auto"/>
        </w:rPr>
        <w:t>(</w:t>
      </w:r>
      <w:hyperlink r:id="rId72" w:anchor="art156§1" w:history="1">
        <w:r w:rsidRPr="004D6CBE">
          <w:rPr>
            <w:rStyle w:val="Hyperlink"/>
            <w:color w:val="auto"/>
          </w:rPr>
          <w:t>art. 156, §1º, da Lei nº 14.133, de 2021</w:t>
        </w:r>
      </w:hyperlink>
      <w:r w:rsidRPr="004D6CBE">
        <w:rPr>
          <w:color w:val="auto"/>
        </w:rPr>
        <w:t>):</w:t>
      </w:r>
    </w:p>
    <w:p w14:paraId="55409870" w14:textId="77777777" w:rsidR="000A6AD4" w:rsidRPr="004D6CBE" w:rsidRDefault="000A6AD4" w:rsidP="000A6AD4">
      <w:pPr>
        <w:numPr>
          <w:ilvl w:val="0"/>
          <w:numId w:val="20"/>
        </w:numPr>
        <w:tabs>
          <w:tab w:val="left" w:pos="284"/>
        </w:tabs>
        <w:suppressAutoHyphens/>
        <w:ind w:left="0" w:firstLine="0"/>
        <w:contextualSpacing/>
        <w:jc w:val="both"/>
        <w:rPr>
          <w:rFonts w:ascii="Arial" w:eastAsia="Arial" w:hAnsi="Arial" w:cs="Arial"/>
          <w:sz w:val="20"/>
          <w:szCs w:val="20"/>
        </w:rPr>
      </w:pPr>
      <w:r w:rsidRPr="004D6CBE">
        <w:rPr>
          <w:rFonts w:ascii="Arial" w:eastAsia="Arial" w:hAnsi="Arial" w:cs="Arial"/>
          <w:sz w:val="20"/>
          <w:szCs w:val="20"/>
        </w:rPr>
        <w:t>a natureza e a gravidade da infração cometida;</w:t>
      </w:r>
    </w:p>
    <w:p w14:paraId="2A24D7AE" w14:textId="77777777" w:rsidR="000A6AD4" w:rsidRPr="004D6CBE" w:rsidRDefault="000A6AD4" w:rsidP="000A6AD4">
      <w:pPr>
        <w:numPr>
          <w:ilvl w:val="0"/>
          <w:numId w:val="20"/>
        </w:numPr>
        <w:tabs>
          <w:tab w:val="left" w:pos="284"/>
        </w:tabs>
        <w:suppressAutoHyphens/>
        <w:ind w:left="0" w:firstLine="0"/>
        <w:contextualSpacing/>
        <w:jc w:val="both"/>
        <w:rPr>
          <w:rFonts w:ascii="Arial" w:eastAsia="Arial" w:hAnsi="Arial" w:cs="Arial"/>
          <w:sz w:val="20"/>
          <w:szCs w:val="20"/>
        </w:rPr>
      </w:pPr>
      <w:r w:rsidRPr="004D6CBE">
        <w:rPr>
          <w:rFonts w:ascii="Arial" w:eastAsia="Arial" w:hAnsi="Arial" w:cs="Arial"/>
          <w:sz w:val="20"/>
          <w:szCs w:val="20"/>
        </w:rPr>
        <w:t>as peculiaridades do caso concreto;</w:t>
      </w:r>
    </w:p>
    <w:p w14:paraId="627303A1" w14:textId="77777777" w:rsidR="000A6AD4" w:rsidRPr="004D6CBE" w:rsidRDefault="000A6AD4" w:rsidP="000A6AD4">
      <w:pPr>
        <w:numPr>
          <w:ilvl w:val="0"/>
          <w:numId w:val="20"/>
        </w:numPr>
        <w:tabs>
          <w:tab w:val="left" w:pos="284"/>
        </w:tabs>
        <w:suppressAutoHyphens/>
        <w:ind w:left="0" w:firstLine="0"/>
        <w:contextualSpacing/>
        <w:jc w:val="both"/>
        <w:rPr>
          <w:rFonts w:ascii="Arial" w:eastAsia="Arial" w:hAnsi="Arial" w:cs="Arial"/>
          <w:sz w:val="20"/>
          <w:szCs w:val="20"/>
        </w:rPr>
      </w:pPr>
      <w:r w:rsidRPr="004D6CBE">
        <w:rPr>
          <w:rFonts w:ascii="Arial" w:eastAsia="Arial" w:hAnsi="Arial" w:cs="Arial"/>
          <w:sz w:val="20"/>
          <w:szCs w:val="20"/>
        </w:rPr>
        <w:t>as circunstâncias agravantes ou atenuantes;</w:t>
      </w:r>
    </w:p>
    <w:p w14:paraId="715F1406" w14:textId="77777777" w:rsidR="000A6AD4" w:rsidRPr="004D6CBE" w:rsidRDefault="000A6AD4" w:rsidP="000A6AD4">
      <w:pPr>
        <w:numPr>
          <w:ilvl w:val="0"/>
          <w:numId w:val="20"/>
        </w:numPr>
        <w:tabs>
          <w:tab w:val="left" w:pos="284"/>
        </w:tabs>
        <w:suppressAutoHyphens/>
        <w:ind w:left="0" w:firstLine="0"/>
        <w:contextualSpacing/>
        <w:jc w:val="both"/>
        <w:rPr>
          <w:rFonts w:ascii="Arial" w:eastAsia="Arial" w:hAnsi="Arial" w:cs="Arial"/>
          <w:sz w:val="20"/>
          <w:szCs w:val="20"/>
        </w:rPr>
      </w:pPr>
      <w:r w:rsidRPr="004D6CBE">
        <w:rPr>
          <w:rFonts w:ascii="Arial" w:eastAsia="Arial" w:hAnsi="Arial" w:cs="Arial"/>
          <w:sz w:val="20"/>
          <w:szCs w:val="20"/>
        </w:rPr>
        <w:t>os danos que dela provierem para o Contratante;</w:t>
      </w:r>
    </w:p>
    <w:p w14:paraId="67901088" w14:textId="77777777" w:rsidR="000A6AD4" w:rsidRPr="004D6CBE" w:rsidRDefault="000A6AD4" w:rsidP="000A6AD4">
      <w:pPr>
        <w:numPr>
          <w:ilvl w:val="0"/>
          <w:numId w:val="20"/>
        </w:numPr>
        <w:tabs>
          <w:tab w:val="left" w:pos="284"/>
        </w:tabs>
        <w:suppressAutoHyphens/>
        <w:ind w:left="0" w:firstLine="0"/>
        <w:contextualSpacing/>
        <w:jc w:val="both"/>
        <w:rPr>
          <w:rFonts w:ascii="Arial" w:eastAsia="Arial" w:hAnsi="Arial" w:cs="Arial"/>
          <w:sz w:val="20"/>
          <w:szCs w:val="20"/>
        </w:rPr>
      </w:pPr>
      <w:r w:rsidRPr="004D6CBE">
        <w:rPr>
          <w:rFonts w:ascii="Arial" w:eastAsia="Arial" w:hAnsi="Arial" w:cs="Arial"/>
          <w:sz w:val="20"/>
          <w:szCs w:val="20"/>
        </w:rPr>
        <w:t>a implantação ou o aperfeiçoamento de programa de integridade, conforme normas e orientações dos órgãos de controle.</w:t>
      </w:r>
    </w:p>
    <w:p w14:paraId="1CD7100B" w14:textId="77777777" w:rsidR="000A6AD4" w:rsidRPr="004D6CBE" w:rsidRDefault="000A6AD4" w:rsidP="000A6AD4">
      <w:pPr>
        <w:pStyle w:val="Nivel2"/>
        <w:numPr>
          <w:ilvl w:val="1"/>
          <w:numId w:val="10"/>
        </w:numPr>
        <w:tabs>
          <w:tab w:val="left" w:pos="284"/>
          <w:tab w:val="left" w:pos="426"/>
        </w:tabs>
        <w:spacing w:before="0" w:after="0" w:line="240" w:lineRule="auto"/>
        <w:ind w:left="0" w:firstLine="0"/>
      </w:pPr>
      <w:r w:rsidRPr="004D6CBE">
        <w:t xml:space="preserve">Os atos previstos como infrações administrativas na </w:t>
      </w:r>
      <w:hyperlink r:id="rId73" w:history="1">
        <w:r w:rsidRPr="004D6CBE">
          <w:rPr>
            <w:rStyle w:val="Hyperlink"/>
            <w:color w:val="auto"/>
          </w:rPr>
          <w:t>Lei nº 14.133, de 2021</w:t>
        </w:r>
      </w:hyperlink>
      <w:r w:rsidRPr="004D6CBE">
        <w:rPr>
          <w:color w:val="auto"/>
        </w:rPr>
        <w:t>, o</w:t>
      </w:r>
      <w:r w:rsidRPr="004D6CBE">
        <w:t xml:space="preserve">u em outras leis de licitações e contratos da Administração Pública que também sejam tipificados como atos lesivos na </w:t>
      </w:r>
      <w:hyperlink r:id="rId74" w:history="1">
        <w:r w:rsidRPr="004D6CBE">
          <w:rPr>
            <w:rStyle w:val="Hyperlink"/>
            <w:color w:val="auto"/>
          </w:rPr>
          <w:t>Lei nº 12.846, de 2013</w:t>
        </w:r>
      </w:hyperlink>
      <w:r w:rsidRPr="004D6CBE">
        <w:t>, serão apurados e julgados conjuntamente, nos mesmos autos, observados o rito procedimental e autoridade competente definidos na referida Lei (</w:t>
      </w:r>
      <w:hyperlink r:id="rId75" w:history="1">
        <w:r w:rsidRPr="004D6CBE">
          <w:rPr>
            <w:rStyle w:val="Hyperlink"/>
            <w:color w:val="auto"/>
          </w:rPr>
          <w:t>art. 159</w:t>
        </w:r>
      </w:hyperlink>
      <w:r w:rsidRPr="004D6CBE">
        <w:t>).</w:t>
      </w:r>
    </w:p>
    <w:p w14:paraId="018F3949" w14:textId="77777777" w:rsidR="000A6AD4" w:rsidRPr="004D6CBE" w:rsidRDefault="000A6AD4" w:rsidP="000A6AD4">
      <w:pPr>
        <w:pStyle w:val="Nivel2"/>
        <w:numPr>
          <w:ilvl w:val="1"/>
          <w:numId w:val="10"/>
        </w:numPr>
        <w:spacing w:before="0" w:after="0" w:line="240" w:lineRule="auto"/>
        <w:ind w:left="0" w:firstLine="0"/>
        <w:rPr>
          <w:i/>
          <w:iCs/>
          <w:color w:val="auto"/>
        </w:rPr>
      </w:pPr>
      <w:r w:rsidRPr="004D6CBE">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w:t>
      </w:r>
      <w:r w:rsidRPr="004D6CBE">
        <w:rPr>
          <w:color w:val="auto"/>
        </w:rPr>
        <w:t>prévia (</w:t>
      </w:r>
      <w:hyperlink r:id="rId76" w:anchor="art160" w:history="1">
        <w:r w:rsidRPr="004D6CBE">
          <w:rPr>
            <w:rStyle w:val="Hyperlink"/>
            <w:color w:val="auto"/>
          </w:rPr>
          <w:t>art. 160, da Lei nº 14.133, de 2021</w:t>
        </w:r>
      </w:hyperlink>
      <w:r w:rsidRPr="004D6CBE">
        <w:rPr>
          <w:color w:val="auto"/>
        </w:rPr>
        <w:t>).</w:t>
      </w:r>
    </w:p>
    <w:p w14:paraId="2F1FA73A" w14:textId="53454578" w:rsidR="00D127BE" w:rsidRPr="00D127BE" w:rsidRDefault="000A6AD4" w:rsidP="00D127BE">
      <w:pPr>
        <w:pStyle w:val="Nivel2"/>
        <w:numPr>
          <w:ilvl w:val="1"/>
          <w:numId w:val="10"/>
        </w:numPr>
        <w:spacing w:before="0" w:after="0" w:line="240" w:lineRule="auto"/>
        <w:ind w:left="0" w:firstLine="0"/>
        <w:rPr>
          <w:i/>
          <w:iCs/>
          <w:color w:val="auto"/>
        </w:rPr>
      </w:pPr>
      <w:r w:rsidRPr="004D6CBE">
        <w:t xml:space="preserve"> O Contratante deverá, no prazo máximo de 15 (quinze) dias úteis, contado da data de aplicação da sanção, informar e manter atualizados os dados relativos às sanções por ela aplicadas, para fins de publicidade no </w:t>
      </w:r>
      <w:r w:rsidR="00D127BE">
        <w:t>c</w:t>
      </w:r>
      <w:r w:rsidRPr="004D6CBE">
        <w:t xml:space="preserve">adastro Nacional de Empresas Inidôneas e Suspensas (CEIS) e no Cadastro Nacional de Empresas Punidas (CNEP), instituídos no âmbito do Poder Executivo Federal </w:t>
      </w:r>
      <w:r w:rsidRPr="004D6CBE">
        <w:rPr>
          <w:color w:val="auto"/>
        </w:rPr>
        <w:t>(</w:t>
      </w:r>
      <w:hyperlink r:id="rId77" w:anchor="art161" w:history="1">
        <w:r w:rsidRPr="004D6CBE">
          <w:rPr>
            <w:rStyle w:val="Hyperlink"/>
            <w:color w:val="auto"/>
          </w:rPr>
          <w:t>Art. 161, da Lei nº 14.133, de 2021</w:t>
        </w:r>
      </w:hyperlink>
      <w:r w:rsidRPr="004D6CBE">
        <w:rPr>
          <w:color w:val="auto"/>
        </w:rPr>
        <w:t xml:space="preserve">), sem </w:t>
      </w:r>
      <w:proofErr w:type="spellStart"/>
      <w:r w:rsidRPr="004D6CBE">
        <w:rPr>
          <w:color w:val="auto"/>
        </w:rPr>
        <w:t>prejuzo</w:t>
      </w:r>
      <w:proofErr w:type="spellEnd"/>
      <w:r w:rsidRPr="004D6CBE">
        <w:rPr>
          <w:color w:val="auto"/>
        </w:rPr>
        <w:t xml:space="preserve"> da alimentação de outros sistemas.</w:t>
      </w:r>
    </w:p>
    <w:p w14:paraId="732AB8CE" w14:textId="77777777" w:rsidR="000A6AD4" w:rsidRPr="004D6CBE" w:rsidRDefault="000A6AD4" w:rsidP="000A6AD4">
      <w:pPr>
        <w:pStyle w:val="Nivel2"/>
        <w:numPr>
          <w:ilvl w:val="1"/>
          <w:numId w:val="10"/>
        </w:numPr>
        <w:spacing w:before="0" w:after="0" w:line="240" w:lineRule="auto"/>
        <w:ind w:left="0" w:firstLine="0"/>
        <w:rPr>
          <w:i/>
          <w:iCs/>
          <w:color w:val="auto"/>
        </w:rPr>
      </w:pPr>
      <w:r w:rsidRPr="004D6CBE">
        <w:t xml:space="preserve">As sanções de impedimento de licitar e contratar e declaração de inidoneidade para licitar ou contratar são passíveis de reabilitação na forma do </w:t>
      </w:r>
      <w:hyperlink r:id="rId78" w:anchor="163" w:history="1">
        <w:r w:rsidRPr="004D6CBE">
          <w:rPr>
            <w:rStyle w:val="Hyperlink"/>
            <w:color w:val="auto"/>
          </w:rPr>
          <w:t>art. 163 da Lei nº 14.133/21</w:t>
        </w:r>
      </w:hyperlink>
      <w:r w:rsidRPr="004D6CBE">
        <w:rPr>
          <w:color w:val="auto"/>
        </w:rPr>
        <w:t>.</w:t>
      </w:r>
    </w:p>
    <w:p w14:paraId="4900B949" w14:textId="77777777" w:rsidR="000A6AD4" w:rsidRPr="004D6CBE" w:rsidRDefault="000A6AD4" w:rsidP="000A6AD4">
      <w:pPr>
        <w:pStyle w:val="Nivel2"/>
        <w:numPr>
          <w:ilvl w:val="1"/>
          <w:numId w:val="10"/>
        </w:numPr>
        <w:spacing w:before="0" w:after="0" w:line="240" w:lineRule="auto"/>
        <w:ind w:left="0" w:firstLine="0"/>
      </w:pPr>
      <w:r w:rsidRPr="004D6CBE">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Município. </w:t>
      </w:r>
    </w:p>
    <w:p w14:paraId="3BD10880" w14:textId="77777777" w:rsidR="000A6AD4" w:rsidRPr="004D6CBE" w:rsidRDefault="000A6AD4" w:rsidP="000A6AD4">
      <w:pPr>
        <w:pStyle w:val="Nivel2"/>
        <w:numPr>
          <w:ilvl w:val="0"/>
          <w:numId w:val="0"/>
        </w:numPr>
        <w:spacing w:before="0" w:after="0" w:line="240" w:lineRule="auto"/>
      </w:pPr>
    </w:p>
    <w:p w14:paraId="5D3FEE51" w14:textId="77777777" w:rsidR="000A6AD4" w:rsidRPr="004D6CBE" w:rsidRDefault="000A6AD4" w:rsidP="000A6AD4">
      <w:pPr>
        <w:pStyle w:val="Nivel01"/>
        <w:numPr>
          <w:ilvl w:val="0"/>
          <w:numId w:val="10"/>
        </w:numPr>
        <w:tabs>
          <w:tab w:val="clear" w:pos="567"/>
          <w:tab w:val="left" w:pos="0"/>
        </w:tabs>
        <w:spacing w:beforeLines="0" w:before="0" w:afterLines="0" w:after="0" w:line="240" w:lineRule="auto"/>
        <w:ind w:left="0" w:firstLine="0"/>
      </w:pPr>
      <w:r w:rsidRPr="004D6CBE">
        <w:t xml:space="preserve">CLÁUSULA DÉCIMA PRIMEIRA– DA EXTINÇÃO CONTRATUAL </w:t>
      </w:r>
    </w:p>
    <w:p w14:paraId="78A66EC4" w14:textId="77777777" w:rsidR="000A6AD4" w:rsidRPr="004D6CBE" w:rsidRDefault="000A6AD4" w:rsidP="000A6AD4">
      <w:pPr>
        <w:pStyle w:val="Nivel2"/>
        <w:numPr>
          <w:ilvl w:val="1"/>
          <w:numId w:val="10"/>
        </w:numPr>
        <w:tabs>
          <w:tab w:val="left" w:pos="0"/>
        </w:tabs>
        <w:spacing w:before="0" w:after="0" w:line="240" w:lineRule="auto"/>
        <w:ind w:left="0" w:firstLine="0"/>
      </w:pPr>
      <w:r w:rsidRPr="004D6CBE">
        <w:t>O contrato será extinto quando vencido o prazo nele estipulado, independentemente de terem sido cumpridas ou não as obrigações de ambas as partes contraentes.</w:t>
      </w:r>
    </w:p>
    <w:p w14:paraId="23F45123" w14:textId="77777777" w:rsidR="000A6AD4" w:rsidRPr="004D6CBE" w:rsidRDefault="000A6AD4" w:rsidP="000A6AD4">
      <w:pPr>
        <w:pStyle w:val="Nivel3"/>
        <w:numPr>
          <w:ilvl w:val="2"/>
          <w:numId w:val="10"/>
        </w:numPr>
        <w:tabs>
          <w:tab w:val="left" w:pos="0"/>
        </w:tabs>
        <w:spacing w:before="0" w:after="0" w:line="240" w:lineRule="auto"/>
        <w:ind w:left="0" w:firstLine="0"/>
      </w:pPr>
      <w:r w:rsidRPr="004D6CBE">
        <w:t>O contrato poderá ser extinto antes do prazo nele fixado, sem ônus para o Contratante, quando este não dispuser de créditos orçamentários para sua continuidade ou quando entender que o contrato não mais lhe oferece vantagem.</w:t>
      </w:r>
    </w:p>
    <w:p w14:paraId="6ED96FF9" w14:textId="77777777" w:rsidR="000A6AD4" w:rsidRPr="004D6CBE" w:rsidRDefault="000A6AD4" w:rsidP="000A6AD4">
      <w:pPr>
        <w:pStyle w:val="Nivel3"/>
        <w:numPr>
          <w:ilvl w:val="2"/>
          <w:numId w:val="10"/>
        </w:numPr>
        <w:tabs>
          <w:tab w:val="left" w:pos="0"/>
        </w:tabs>
        <w:spacing w:before="0" w:after="0" w:line="240" w:lineRule="auto"/>
        <w:ind w:left="0" w:firstLine="0"/>
      </w:pPr>
      <w:r w:rsidRPr="004D6CBE">
        <w:lastRenderedPageBreak/>
        <w:t>A extinção nesta hipótese ocorrerá na próxima data de aniversário do contrato, desde que haja a notificação do contratado pelo contratante nesse sentido com pelo menos 2 (dois) meses de antecedência desse dia.</w:t>
      </w:r>
    </w:p>
    <w:p w14:paraId="26A98F81" w14:textId="77777777" w:rsidR="000A6AD4" w:rsidRPr="004D6CBE" w:rsidRDefault="000A6AD4" w:rsidP="000A6AD4">
      <w:pPr>
        <w:pStyle w:val="Nivel3"/>
        <w:numPr>
          <w:ilvl w:val="2"/>
          <w:numId w:val="10"/>
        </w:numPr>
        <w:tabs>
          <w:tab w:val="left" w:pos="0"/>
        </w:tabs>
        <w:spacing w:before="0" w:after="0" w:line="240" w:lineRule="auto"/>
        <w:ind w:left="0" w:firstLine="0"/>
      </w:pPr>
      <w:r w:rsidRPr="004D6CBE">
        <w:t>Caso a notificação da não-continuidade do contrato de que trata este subitem ocorra com menos de 2 (dois) meses da data de aniversário, a extinção contratual ocorrerá após 2 (dois) meses da data da comunicação.</w:t>
      </w:r>
    </w:p>
    <w:p w14:paraId="51F31F01" w14:textId="77777777" w:rsidR="000A6AD4" w:rsidRPr="004D6CBE" w:rsidRDefault="000A6AD4" w:rsidP="000A6AD4">
      <w:pPr>
        <w:pStyle w:val="Nivel2"/>
        <w:numPr>
          <w:ilvl w:val="1"/>
          <w:numId w:val="10"/>
        </w:numPr>
        <w:tabs>
          <w:tab w:val="left" w:pos="0"/>
        </w:tabs>
        <w:spacing w:before="0" w:after="0" w:line="240" w:lineRule="auto"/>
        <w:ind w:left="0" w:firstLine="0"/>
      </w:pPr>
      <w:r w:rsidRPr="004D6CBE">
        <w:t xml:space="preserve">O contrato poderá ser extinto antes de cumpridas as obrigações nele estipuladas, ou antes do prazo nele fixado, por algum dos motivos previstos no </w:t>
      </w:r>
      <w:hyperlink r:id="rId79" w:anchor="art137" w:history="1">
        <w:r w:rsidRPr="004D6CBE">
          <w:rPr>
            <w:rStyle w:val="Hyperlink"/>
            <w:color w:val="auto"/>
          </w:rPr>
          <w:t>artigo 137 da Lei nº 14.133/21</w:t>
        </w:r>
      </w:hyperlink>
      <w:r w:rsidRPr="004D6CBE">
        <w:rPr>
          <w:color w:val="auto"/>
        </w:rPr>
        <w:t xml:space="preserve">, </w:t>
      </w:r>
      <w:r w:rsidRPr="004D6CBE">
        <w:t>bem como amigavelmente, assegurados o contraditório e a ampla defesa.</w:t>
      </w:r>
    </w:p>
    <w:p w14:paraId="76F94CB7" w14:textId="77777777" w:rsidR="000A6AD4" w:rsidRPr="004D6CBE" w:rsidRDefault="000A6AD4" w:rsidP="000A6AD4">
      <w:pPr>
        <w:pStyle w:val="Nivel3"/>
        <w:numPr>
          <w:ilvl w:val="2"/>
          <w:numId w:val="10"/>
        </w:numPr>
        <w:tabs>
          <w:tab w:val="left" w:pos="0"/>
        </w:tabs>
        <w:spacing w:before="0" w:after="0" w:line="240" w:lineRule="auto"/>
        <w:ind w:left="0" w:firstLine="0"/>
      </w:pPr>
      <w:r w:rsidRPr="004D6CBE">
        <w:t xml:space="preserve">Nesta hipótese, aplicam-se também os </w:t>
      </w:r>
      <w:hyperlink r:id="rId80" w:anchor="art138" w:history="1">
        <w:r w:rsidRPr="004D6CBE">
          <w:rPr>
            <w:rStyle w:val="Hyperlink"/>
            <w:color w:val="auto"/>
          </w:rPr>
          <w:t>artigos 138 e 139 da mesma Lei</w:t>
        </w:r>
      </w:hyperlink>
      <w:r w:rsidRPr="004D6CBE">
        <w:rPr>
          <w:color w:val="auto"/>
        </w:rPr>
        <w:t>.</w:t>
      </w:r>
    </w:p>
    <w:p w14:paraId="55010323" w14:textId="77777777" w:rsidR="000A6AD4" w:rsidRPr="004D6CBE" w:rsidRDefault="000A6AD4" w:rsidP="000A6AD4">
      <w:pPr>
        <w:pStyle w:val="Nivel3"/>
        <w:numPr>
          <w:ilvl w:val="2"/>
          <w:numId w:val="10"/>
        </w:numPr>
        <w:tabs>
          <w:tab w:val="left" w:pos="0"/>
        </w:tabs>
        <w:spacing w:before="0" w:after="0" w:line="240" w:lineRule="auto"/>
        <w:ind w:left="0" w:firstLine="0"/>
      </w:pPr>
      <w:r w:rsidRPr="004D6CBE">
        <w:t>A alteração social ou a modificação da finalidade ou da estrutura da empresa não ensejará a extinção se não restringir sua capacidade de concluir o contrato.</w:t>
      </w:r>
    </w:p>
    <w:p w14:paraId="22E23CE5" w14:textId="77777777" w:rsidR="000A6AD4" w:rsidRPr="004D6CBE" w:rsidRDefault="000A6AD4" w:rsidP="000A6AD4">
      <w:pPr>
        <w:pStyle w:val="Nivel4"/>
        <w:numPr>
          <w:ilvl w:val="3"/>
          <w:numId w:val="10"/>
        </w:numPr>
        <w:tabs>
          <w:tab w:val="left" w:pos="426"/>
          <w:tab w:val="left" w:pos="709"/>
          <w:tab w:val="left" w:pos="851"/>
        </w:tabs>
        <w:spacing w:before="0" w:after="0" w:line="240" w:lineRule="auto"/>
        <w:ind w:left="0" w:firstLine="0"/>
      </w:pPr>
      <w:r w:rsidRPr="004D6CBE">
        <w:rPr>
          <w:color w:val="000000"/>
        </w:rPr>
        <w:t xml:space="preserve">Se a </w:t>
      </w:r>
      <w:r w:rsidRPr="004D6CBE">
        <w:t>operação</w:t>
      </w:r>
      <w:r w:rsidRPr="004D6CBE">
        <w:rPr>
          <w:color w:val="000000"/>
        </w:rPr>
        <w:t xml:space="preserve"> </w:t>
      </w:r>
      <w:r w:rsidRPr="004D6CBE">
        <w:t>implicar mudança da pessoa jurídica contratada, deverá ser formalizado termo aditivo para alteração subjetiva.</w:t>
      </w:r>
    </w:p>
    <w:p w14:paraId="5C46D53D" w14:textId="77777777" w:rsidR="000A6AD4" w:rsidRPr="004D6CBE" w:rsidRDefault="000A6AD4" w:rsidP="000A6AD4">
      <w:pPr>
        <w:pStyle w:val="Nivel2"/>
        <w:numPr>
          <w:ilvl w:val="1"/>
          <w:numId w:val="10"/>
        </w:numPr>
        <w:tabs>
          <w:tab w:val="left" w:pos="567"/>
        </w:tabs>
        <w:spacing w:before="0" w:after="0" w:line="240" w:lineRule="auto"/>
        <w:ind w:left="0" w:firstLine="0"/>
      </w:pPr>
      <w:r w:rsidRPr="004D6CBE">
        <w:t>O termo de extinção, sempre que possível, será precedido:</w:t>
      </w:r>
    </w:p>
    <w:p w14:paraId="246F59E8" w14:textId="77777777" w:rsidR="000A6AD4" w:rsidRPr="004D6CBE" w:rsidRDefault="000A6AD4" w:rsidP="000A6AD4">
      <w:pPr>
        <w:pStyle w:val="Nivel3"/>
        <w:numPr>
          <w:ilvl w:val="2"/>
          <w:numId w:val="10"/>
        </w:numPr>
        <w:spacing w:before="0" w:after="0" w:line="240" w:lineRule="auto"/>
        <w:ind w:left="0" w:firstLine="0"/>
      </w:pPr>
      <w:r w:rsidRPr="004D6CBE">
        <w:t>Balanço dos eventos contratuais já cumpridos ou parcialmente cumpridos;</w:t>
      </w:r>
    </w:p>
    <w:p w14:paraId="5ED8DD77" w14:textId="77777777" w:rsidR="000A6AD4" w:rsidRPr="004D6CBE" w:rsidRDefault="000A6AD4" w:rsidP="000A6AD4">
      <w:pPr>
        <w:pStyle w:val="Nivel3"/>
        <w:numPr>
          <w:ilvl w:val="2"/>
          <w:numId w:val="10"/>
        </w:numPr>
        <w:spacing w:before="0" w:after="0" w:line="240" w:lineRule="auto"/>
        <w:ind w:left="0" w:firstLine="0"/>
      </w:pPr>
      <w:r w:rsidRPr="004D6CBE">
        <w:t>Relação dos pagamentos já efetuados e ainda devidos;</w:t>
      </w:r>
    </w:p>
    <w:p w14:paraId="40B5034F" w14:textId="77777777" w:rsidR="000A6AD4" w:rsidRPr="004D6CBE" w:rsidRDefault="000A6AD4" w:rsidP="000A6AD4">
      <w:pPr>
        <w:pStyle w:val="Nivel3"/>
        <w:numPr>
          <w:ilvl w:val="2"/>
          <w:numId w:val="10"/>
        </w:numPr>
        <w:spacing w:before="0" w:after="0" w:line="240" w:lineRule="auto"/>
        <w:ind w:left="0" w:firstLine="0"/>
      </w:pPr>
      <w:r w:rsidRPr="004D6CBE">
        <w:t>Indenizações e multas.</w:t>
      </w:r>
    </w:p>
    <w:p w14:paraId="7B4CC8CF" w14:textId="77777777" w:rsidR="000A6AD4" w:rsidRPr="004D6CBE" w:rsidRDefault="000A6AD4" w:rsidP="000A6AD4">
      <w:pPr>
        <w:pStyle w:val="Nivel2"/>
        <w:numPr>
          <w:ilvl w:val="1"/>
          <w:numId w:val="10"/>
        </w:numPr>
        <w:spacing w:before="0" w:after="0" w:line="240" w:lineRule="auto"/>
        <w:ind w:left="0" w:firstLine="0"/>
        <w:rPr>
          <w:color w:val="auto"/>
        </w:rPr>
      </w:pPr>
      <w:r w:rsidRPr="004D6CBE">
        <w:t xml:space="preserve">A extinção do contrato não configura óbice para o reconhecimento do desequilíbrio econômico-financeiro, hipótese em que será concedida indenização por meio de termo indenizatório </w:t>
      </w:r>
      <w:r w:rsidRPr="004D6CBE">
        <w:rPr>
          <w:color w:val="auto"/>
        </w:rPr>
        <w:t>(</w:t>
      </w:r>
      <w:hyperlink r:id="rId81" w:anchor="art131" w:history="1">
        <w:r w:rsidRPr="004D6CBE">
          <w:rPr>
            <w:rStyle w:val="Hyperlink"/>
            <w:color w:val="auto"/>
          </w:rPr>
          <w:t xml:space="preserve">art. 131, </w:t>
        </w:r>
        <w:r w:rsidRPr="004D6CBE">
          <w:rPr>
            <w:rStyle w:val="Hyperlink"/>
            <w:i/>
            <w:iCs/>
            <w:color w:val="auto"/>
          </w:rPr>
          <w:t xml:space="preserve">caput, </w:t>
        </w:r>
        <w:r w:rsidRPr="004D6CBE">
          <w:rPr>
            <w:rStyle w:val="Hyperlink"/>
            <w:color w:val="auto"/>
          </w:rPr>
          <w:t>da Lei n.º 14.133, de 2021</w:t>
        </w:r>
      </w:hyperlink>
      <w:r w:rsidRPr="004D6CBE">
        <w:rPr>
          <w:color w:val="auto"/>
        </w:rPr>
        <w:t xml:space="preserve">). </w:t>
      </w:r>
    </w:p>
    <w:p w14:paraId="4BC0A89B" w14:textId="77777777" w:rsidR="000A6AD4" w:rsidRPr="004D6CBE" w:rsidRDefault="000A6AD4" w:rsidP="000A6AD4">
      <w:pPr>
        <w:pStyle w:val="Nivel2"/>
        <w:numPr>
          <w:ilvl w:val="1"/>
          <w:numId w:val="10"/>
        </w:numPr>
        <w:spacing w:before="0" w:after="0" w:line="240" w:lineRule="auto"/>
        <w:ind w:left="0" w:firstLine="0"/>
      </w:pPr>
      <w:r w:rsidRPr="004D6CBE">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9112271" w14:textId="77777777" w:rsidR="000A6AD4" w:rsidRPr="004D6CBE" w:rsidRDefault="000A6AD4" w:rsidP="000A6AD4">
      <w:pPr>
        <w:pStyle w:val="Nivel2"/>
        <w:numPr>
          <w:ilvl w:val="0"/>
          <w:numId w:val="0"/>
        </w:numPr>
        <w:spacing w:before="0" w:after="0" w:line="240" w:lineRule="auto"/>
      </w:pPr>
    </w:p>
    <w:p w14:paraId="6163249D" w14:textId="77777777" w:rsidR="000A6AD4" w:rsidRPr="004D6CBE" w:rsidRDefault="000A6AD4" w:rsidP="000A6AD4">
      <w:pPr>
        <w:pStyle w:val="Nivel01"/>
        <w:numPr>
          <w:ilvl w:val="0"/>
          <w:numId w:val="10"/>
        </w:numPr>
        <w:spacing w:beforeLines="0" w:before="0" w:afterLines="0" w:after="0" w:line="240" w:lineRule="auto"/>
      </w:pPr>
      <w:r w:rsidRPr="004D6CBE">
        <w:t xml:space="preserve">CLÁUSULA DÉCIMA SEGUNDA – DOTAÇÃO ORÇAMENTÁRIA </w:t>
      </w:r>
    </w:p>
    <w:p w14:paraId="33807387" w14:textId="77777777" w:rsidR="000A6AD4" w:rsidRPr="004D6CBE" w:rsidRDefault="000A6AD4" w:rsidP="000A6AD4">
      <w:pPr>
        <w:pStyle w:val="Nivel2"/>
        <w:numPr>
          <w:ilvl w:val="1"/>
          <w:numId w:val="10"/>
        </w:numPr>
        <w:spacing w:before="0" w:after="0" w:line="240" w:lineRule="auto"/>
        <w:ind w:left="0" w:firstLine="0"/>
        <w:rPr>
          <w:color w:val="auto"/>
        </w:rPr>
      </w:pPr>
      <w:r w:rsidRPr="004D6CBE">
        <w:rPr>
          <w:color w:val="auto"/>
        </w:rPr>
        <w:t>As despesas decorrentes da presente contratação correrão à conta de recursos específicos consignados no Orçamento do Município deste exercício, na dotação abaixo discriminada:</w:t>
      </w:r>
    </w:p>
    <w:p w14:paraId="61DCC95F" w14:textId="77777777" w:rsidR="000A6AD4" w:rsidRPr="004D6CBE" w:rsidRDefault="000A6AD4" w:rsidP="000A6AD4">
      <w:pPr>
        <w:pStyle w:val="Nivel3"/>
        <w:numPr>
          <w:ilvl w:val="2"/>
          <w:numId w:val="10"/>
        </w:numPr>
        <w:spacing w:before="0" w:after="0" w:line="240" w:lineRule="auto"/>
        <w:ind w:left="0" w:firstLine="0"/>
        <w:rPr>
          <w:color w:val="auto"/>
        </w:rPr>
      </w:pPr>
      <w:proofErr w:type="spellStart"/>
      <w:r w:rsidRPr="004D6CBE">
        <w:rPr>
          <w:color w:val="auto"/>
        </w:rPr>
        <w:t>Orgão</w:t>
      </w:r>
      <w:proofErr w:type="spellEnd"/>
      <w:r w:rsidRPr="004D6CBE">
        <w:rPr>
          <w:color w:val="auto"/>
        </w:rPr>
        <w:t>:</w:t>
      </w:r>
    </w:p>
    <w:p w14:paraId="6E263EB7" w14:textId="77777777" w:rsidR="000A6AD4" w:rsidRPr="004D6CBE" w:rsidRDefault="000A6AD4" w:rsidP="000A6AD4">
      <w:pPr>
        <w:pStyle w:val="Nivel3"/>
        <w:numPr>
          <w:ilvl w:val="2"/>
          <w:numId w:val="10"/>
        </w:numPr>
        <w:spacing w:before="0" w:after="0" w:line="240" w:lineRule="auto"/>
        <w:ind w:left="0" w:firstLine="0"/>
        <w:rPr>
          <w:color w:val="auto"/>
        </w:rPr>
      </w:pPr>
      <w:r w:rsidRPr="004D6CBE">
        <w:rPr>
          <w:color w:val="auto"/>
        </w:rPr>
        <w:t xml:space="preserve">Unidade: </w:t>
      </w:r>
    </w:p>
    <w:p w14:paraId="4C40E053" w14:textId="77777777" w:rsidR="000A6AD4" w:rsidRPr="004D6CBE" w:rsidRDefault="000A6AD4" w:rsidP="000A6AD4">
      <w:pPr>
        <w:pStyle w:val="Nivel3"/>
        <w:numPr>
          <w:ilvl w:val="2"/>
          <w:numId w:val="10"/>
        </w:numPr>
        <w:spacing w:before="0" w:after="0" w:line="240" w:lineRule="auto"/>
        <w:ind w:left="0" w:firstLine="0"/>
        <w:rPr>
          <w:color w:val="auto"/>
        </w:rPr>
      </w:pPr>
      <w:r w:rsidRPr="004D6CBE">
        <w:rPr>
          <w:color w:val="auto"/>
        </w:rPr>
        <w:t xml:space="preserve">Fonte:  </w:t>
      </w:r>
    </w:p>
    <w:p w14:paraId="6FEAB514" w14:textId="77777777" w:rsidR="000A6AD4" w:rsidRPr="004D6CBE" w:rsidRDefault="000A6AD4" w:rsidP="000A6AD4">
      <w:pPr>
        <w:pStyle w:val="Nivel3"/>
        <w:numPr>
          <w:ilvl w:val="2"/>
          <w:numId w:val="10"/>
        </w:numPr>
        <w:spacing w:before="0" w:after="0" w:line="240" w:lineRule="auto"/>
        <w:ind w:left="0" w:firstLine="0"/>
        <w:rPr>
          <w:color w:val="auto"/>
        </w:rPr>
      </w:pPr>
      <w:r w:rsidRPr="004D6CBE">
        <w:rPr>
          <w:color w:val="auto"/>
        </w:rPr>
        <w:t xml:space="preserve">Ação: </w:t>
      </w:r>
    </w:p>
    <w:p w14:paraId="1A31B3CF" w14:textId="77777777" w:rsidR="000A6AD4" w:rsidRPr="004D6CBE" w:rsidRDefault="000A6AD4" w:rsidP="000A6AD4">
      <w:pPr>
        <w:pStyle w:val="Nivel3"/>
        <w:numPr>
          <w:ilvl w:val="2"/>
          <w:numId w:val="10"/>
        </w:numPr>
        <w:spacing w:before="0" w:after="0" w:line="240" w:lineRule="auto"/>
        <w:ind w:left="0" w:firstLine="0"/>
        <w:rPr>
          <w:color w:val="auto"/>
        </w:rPr>
      </w:pPr>
      <w:r w:rsidRPr="004D6CBE">
        <w:rPr>
          <w:color w:val="auto"/>
        </w:rPr>
        <w:t xml:space="preserve">Elemento de Despesa: </w:t>
      </w:r>
    </w:p>
    <w:p w14:paraId="7FCBC345" w14:textId="77777777" w:rsidR="000A6AD4" w:rsidRPr="004D6CBE" w:rsidRDefault="000A6AD4" w:rsidP="000A6AD4">
      <w:pPr>
        <w:pStyle w:val="Nvel2-Red"/>
        <w:numPr>
          <w:ilvl w:val="1"/>
          <w:numId w:val="10"/>
        </w:numPr>
        <w:spacing w:before="0" w:after="0" w:line="240" w:lineRule="auto"/>
        <w:ind w:left="0" w:firstLine="0"/>
        <w:rPr>
          <w:i w:val="0"/>
          <w:color w:val="auto"/>
        </w:rPr>
      </w:pPr>
      <w:r w:rsidRPr="004D6CBE">
        <w:rPr>
          <w:i w:val="0"/>
          <w:color w:val="auto"/>
        </w:rPr>
        <w:t>A dotação relativa aos exercícios financeiros subsequentes será indicada após aprovação da Lei Orçamentária respectiva e liberação dos créditos correspondentes, mediante apostilamento.</w:t>
      </w:r>
    </w:p>
    <w:p w14:paraId="470F1B50" w14:textId="77777777" w:rsidR="000A6AD4" w:rsidRPr="004D6CBE" w:rsidRDefault="000A6AD4" w:rsidP="000A6AD4">
      <w:pPr>
        <w:pStyle w:val="Nvel2-Red"/>
        <w:numPr>
          <w:ilvl w:val="0"/>
          <w:numId w:val="0"/>
        </w:numPr>
        <w:spacing w:before="0" w:after="0" w:line="240" w:lineRule="auto"/>
        <w:rPr>
          <w:i w:val="0"/>
        </w:rPr>
      </w:pPr>
    </w:p>
    <w:p w14:paraId="29979F9C" w14:textId="77777777" w:rsidR="000A6AD4" w:rsidRPr="004D6CBE" w:rsidRDefault="000A6AD4" w:rsidP="000A6AD4">
      <w:pPr>
        <w:pStyle w:val="Nivel01"/>
        <w:numPr>
          <w:ilvl w:val="0"/>
          <w:numId w:val="10"/>
        </w:numPr>
        <w:spacing w:beforeLines="0" w:before="0" w:afterLines="0" w:after="0" w:line="240" w:lineRule="auto"/>
      </w:pPr>
      <w:r w:rsidRPr="004D6CBE">
        <w:t xml:space="preserve">CLÁUSULA DÉCIMA TERCEIRA – DOS CASOS OMISSOS </w:t>
      </w:r>
    </w:p>
    <w:p w14:paraId="38D2EB74" w14:textId="77777777" w:rsidR="000A6AD4" w:rsidRPr="004D6CBE" w:rsidRDefault="000A6AD4" w:rsidP="000A6AD4">
      <w:pPr>
        <w:pStyle w:val="Nivel2"/>
        <w:numPr>
          <w:ilvl w:val="1"/>
          <w:numId w:val="10"/>
        </w:numPr>
        <w:tabs>
          <w:tab w:val="left" w:pos="567"/>
        </w:tabs>
        <w:spacing w:before="0" w:after="0" w:line="240" w:lineRule="auto"/>
        <w:ind w:left="0" w:firstLine="0"/>
        <w:rPr>
          <w:color w:val="auto"/>
        </w:rPr>
      </w:pPr>
      <w:r w:rsidRPr="004D6CBE">
        <w:t xml:space="preserve">Os casos omissos serão decididos pelo contratante, segundo as disposições contidas </w:t>
      </w:r>
      <w:r w:rsidRPr="004D6CBE">
        <w:rPr>
          <w:color w:val="auto"/>
        </w:rPr>
        <w:t xml:space="preserve">na Lei </w:t>
      </w:r>
      <w:hyperlink r:id="rId82" w:history="1">
        <w:r w:rsidRPr="004D6CBE">
          <w:rPr>
            <w:rStyle w:val="Hyperlink"/>
            <w:color w:val="auto"/>
          </w:rPr>
          <w:t>nº 14.133, de 2021</w:t>
        </w:r>
      </w:hyperlink>
      <w:r w:rsidRPr="004D6CBE">
        <w:t xml:space="preserve">, e demais normas federais aplicáveis e, subsidiariamente, segundo as disposições contidas </w:t>
      </w:r>
      <w:r w:rsidRPr="004D6CBE">
        <w:rPr>
          <w:color w:val="auto"/>
        </w:rPr>
        <w:t xml:space="preserve">na </w:t>
      </w:r>
      <w:hyperlink r:id="rId83" w:history="1">
        <w:r w:rsidRPr="004D6CBE">
          <w:rPr>
            <w:rStyle w:val="Hyperlink"/>
            <w:color w:val="auto"/>
          </w:rPr>
          <w:t>Lei nº 8.078, de 1990 – Código de Defesa do Consumidor</w:t>
        </w:r>
      </w:hyperlink>
      <w:r w:rsidRPr="004D6CBE">
        <w:rPr>
          <w:color w:val="auto"/>
        </w:rPr>
        <w:t xml:space="preserve"> – e normas e princípios gerais dos contratos.</w:t>
      </w:r>
    </w:p>
    <w:p w14:paraId="0E9F9B6F" w14:textId="77777777" w:rsidR="000A6AD4" w:rsidRPr="004D6CBE" w:rsidRDefault="000A6AD4" w:rsidP="000A6AD4">
      <w:pPr>
        <w:pStyle w:val="Nivel2"/>
        <w:numPr>
          <w:ilvl w:val="0"/>
          <w:numId w:val="0"/>
        </w:numPr>
        <w:tabs>
          <w:tab w:val="left" w:pos="567"/>
        </w:tabs>
        <w:spacing w:before="0" w:after="0" w:line="240" w:lineRule="auto"/>
        <w:rPr>
          <w:color w:val="auto"/>
        </w:rPr>
      </w:pPr>
    </w:p>
    <w:p w14:paraId="1C1AA015" w14:textId="77777777" w:rsidR="000A6AD4" w:rsidRPr="004D6CBE" w:rsidRDefault="000A6AD4" w:rsidP="000A6AD4">
      <w:pPr>
        <w:pStyle w:val="Nivel01"/>
        <w:numPr>
          <w:ilvl w:val="0"/>
          <w:numId w:val="10"/>
        </w:numPr>
        <w:spacing w:beforeLines="0" w:before="0" w:afterLines="0" w:after="0" w:line="240" w:lineRule="auto"/>
        <w:rPr>
          <w:color w:val="FFFFFF"/>
        </w:rPr>
      </w:pPr>
      <w:r w:rsidRPr="004D6CBE">
        <w:t>CLÁUSULA DÉCIMA QUARTA – ALTERAÇÕES</w:t>
      </w:r>
    </w:p>
    <w:p w14:paraId="447C064B" w14:textId="77777777" w:rsidR="000A6AD4" w:rsidRPr="004D6CBE" w:rsidRDefault="000A6AD4" w:rsidP="000A6AD4">
      <w:pPr>
        <w:pStyle w:val="Nivel2"/>
        <w:numPr>
          <w:ilvl w:val="1"/>
          <w:numId w:val="10"/>
        </w:numPr>
        <w:spacing w:before="0" w:after="0" w:line="240" w:lineRule="auto"/>
        <w:ind w:left="0" w:firstLine="0"/>
        <w:rPr>
          <w:color w:val="auto"/>
        </w:rPr>
      </w:pPr>
      <w:r w:rsidRPr="004D6CBE">
        <w:t xml:space="preserve">Eventuais alterações contratuais reger-se-ão pela disciplina </w:t>
      </w:r>
      <w:r w:rsidRPr="004D6CBE">
        <w:rPr>
          <w:color w:val="auto"/>
        </w:rPr>
        <w:t xml:space="preserve">dos </w:t>
      </w:r>
      <w:hyperlink r:id="rId84" w:anchor="art124" w:history="1">
        <w:proofErr w:type="spellStart"/>
        <w:r w:rsidRPr="004D6CBE">
          <w:rPr>
            <w:rStyle w:val="Hyperlink"/>
            <w:color w:val="auto"/>
          </w:rPr>
          <w:t>arts</w:t>
        </w:r>
        <w:proofErr w:type="spellEnd"/>
        <w:r w:rsidRPr="004D6CBE">
          <w:rPr>
            <w:rStyle w:val="Hyperlink"/>
            <w:color w:val="auto"/>
          </w:rPr>
          <w:t>. 124 e seguintes da Lei nº 14.133, de 2021</w:t>
        </w:r>
      </w:hyperlink>
      <w:r w:rsidRPr="004D6CBE">
        <w:rPr>
          <w:color w:val="auto"/>
        </w:rPr>
        <w:t>.</w:t>
      </w:r>
    </w:p>
    <w:p w14:paraId="650A3BB8" w14:textId="77777777" w:rsidR="000A6AD4" w:rsidRPr="004D6CBE" w:rsidRDefault="000A6AD4" w:rsidP="000A6AD4">
      <w:pPr>
        <w:pStyle w:val="Nivel2"/>
        <w:numPr>
          <w:ilvl w:val="1"/>
          <w:numId w:val="10"/>
        </w:numPr>
        <w:spacing w:before="0" w:after="0" w:line="240" w:lineRule="auto"/>
        <w:ind w:left="0" w:firstLine="0"/>
      </w:pPr>
      <w:r w:rsidRPr="004D6CBE">
        <w:t>O contratado é obrigado a aceitar, nas mesmas condições contratuais, os acréscimos ou supressões que se fizerem necessários, até o limite de 25% (vinte e cinco por cento) do valor inicial atualizado do contrato.</w:t>
      </w:r>
    </w:p>
    <w:p w14:paraId="54A1DED4" w14:textId="77777777" w:rsidR="000A6AD4" w:rsidRPr="004D6CBE" w:rsidRDefault="000A6AD4" w:rsidP="000A6AD4">
      <w:pPr>
        <w:pStyle w:val="Nivel2"/>
        <w:numPr>
          <w:ilvl w:val="1"/>
          <w:numId w:val="10"/>
        </w:numPr>
        <w:spacing w:before="0" w:after="0" w:line="240" w:lineRule="auto"/>
        <w:ind w:left="0" w:firstLine="0"/>
      </w:pPr>
      <w:r w:rsidRPr="004D6CBE">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0EE54D0" w14:textId="77777777" w:rsidR="000A6AD4" w:rsidRPr="004D6CBE" w:rsidRDefault="000A6AD4" w:rsidP="000A6AD4">
      <w:pPr>
        <w:pStyle w:val="Nivel2"/>
        <w:numPr>
          <w:ilvl w:val="1"/>
          <w:numId w:val="10"/>
        </w:numPr>
        <w:spacing w:before="0" w:after="0" w:line="240" w:lineRule="auto"/>
        <w:ind w:left="0" w:firstLine="0"/>
        <w:rPr>
          <w:color w:val="auto"/>
        </w:rPr>
      </w:pPr>
      <w:r w:rsidRPr="004D6CBE">
        <w:t xml:space="preserve">Registros que não caracterizam alteração do contrato podem ser realizados por simples apostila, dispensada a celebração de termo aditivo, na forma do </w:t>
      </w:r>
      <w:hyperlink r:id="rId85" w:anchor="art136" w:history="1">
        <w:r w:rsidRPr="004D6CBE">
          <w:rPr>
            <w:rStyle w:val="Hyperlink"/>
            <w:color w:val="auto"/>
          </w:rPr>
          <w:t>art. 136 da Lei nº 14.133, de 2021</w:t>
        </w:r>
      </w:hyperlink>
      <w:r w:rsidRPr="004D6CBE">
        <w:rPr>
          <w:color w:val="auto"/>
        </w:rPr>
        <w:t>.</w:t>
      </w:r>
    </w:p>
    <w:p w14:paraId="32389BAF" w14:textId="77777777" w:rsidR="000A6AD4" w:rsidRPr="004D6CBE" w:rsidRDefault="000A6AD4" w:rsidP="000A6AD4">
      <w:pPr>
        <w:pStyle w:val="Nivel2"/>
        <w:numPr>
          <w:ilvl w:val="0"/>
          <w:numId w:val="0"/>
        </w:numPr>
        <w:spacing w:before="0" w:after="0" w:line="240" w:lineRule="auto"/>
        <w:rPr>
          <w:color w:val="auto"/>
        </w:rPr>
      </w:pPr>
    </w:p>
    <w:p w14:paraId="40B96689" w14:textId="77777777" w:rsidR="000A6AD4" w:rsidRPr="004D6CBE" w:rsidRDefault="000A6AD4" w:rsidP="000A6AD4">
      <w:pPr>
        <w:pStyle w:val="Nivel01"/>
        <w:numPr>
          <w:ilvl w:val="0"/>
          <w:numId w:val="10"/>
        </w:numPr>
        <w:spacing w:beforeLines="0" w:before="0" w:afterLines="0" w:after="0" w:line="240" w:lineRule="auto"/>
        <w:rPr>
          <w:color w:val="FFFFFF"/>
        </w:rPr>
      </w:pPr>
      <w:r w:rsidRPr="004D6CBE">
        <w:lastRenderedPageBreak/>
        <w:t>CLÁUSULA DÉCIMA QUINTA – PUBLICAÇÃO</w:t>
      </w:r>
    </w:p>
    <w:p w14:paraId="239F6712" w14:textId="77777777" w:rsidR="000A6AD4" w:rsidRPr="004D6CBE" w:rsidRDefault="000A6AD4" w:rsidP="000A6AD4">
      <w:pPr>
        <w:pStyle w:val="Nivel2"/>
        <w:numPr>
          <w:ilvl w:val="1"/>
          <w:numId w:val="10"/>
        </w:numPr>
        <w:spacing w:before="0" w:after="0" w:line="240" w:lineRule="auto"/>
        <w:ind w:left="0" w:firstLine="0"/>
        <w:rPr>
          <w:color w:val="auto"/>
        </w:rPr>
      </w:pPr>
      <w:r w:rsidRPr="004D6CBE">
        <w:t>Incumbirá ao contratante providenciar a divulgação deste instrumento nos termos e condições previstas na Lei 14133/2021</w:t>
      </w:r>
      <w:r w:rsidRPr="004D6CBE">
        <w:rPr>
          <w:color w:val="auto"/>
        </w:rPr>
        <w:t>.</w:t>
      </w:r>
    </w:p>
    <w:p w14:paraId="3541D416" w14:textId="77777777" w:rsidR="000A6AD4" w:rsidRPr="004D6CBE" w:rsidRDefault="000A6AD4" w:rsidP="000A6AD4">
      <w:pPr>
        <w:pStyle w:val="Nivel2"/>
        <w:numPr>
          <w:ilvl w:val="0"/>
          <w:numId w:val="0"/>
        </w:numPr>
        <w:spacing w:before="0" w:after="0" w:line="240" w:lineRule="auto"/>
        <w:rPr>
          <w:color w:val="auto"/>
        </w:rPr>
      </w:pPr>
    </w:p>
    <w:p w14:paraId="397232D3" w14:textId="77777777" w:rsidR="000A6AD4" w:rsidRPr="004D6CBE" w:rsidRDefault="000A6AD4" w:rsidP="000A6AD4">
      <w:pPr>
        <w:pStyle w:val="Nivel01"/>
        <w:numPr>
          <w:ilvl w:val="0"/>
          <w:numId w:val="10"/>
        </w:numPr>
        <w:spacing w:beforeLines="0" w:before="0" w:afterLines="0" w:after="0" w:line="240" w:lineRule="auto"/>
      </w:pPr>
      <w:r w:rsidRPr="004D6CBE">
        <w:t>CLÁUSULA DÉCIMA SEXTA – FORO (</w:t>
      </w:r>
      <w:hyperlink r:id="rId86" w:anchor="art92§1" w:history="1">
        <w:r w:rsidRPr="004D6CBE">
          <w:rPr>
            <w:rStyle w:val="Hyperlink"/>
            <w:color w:val="auto"/>
          </w:rPr>
          <w:t>art. 92, §1º</w:t>
        </w:r>
      </w:hyperlink>
      <w:r w:rsidRPr="004D6CBE">
        <w:t>)</w:t>
      </w:r>
    </w:p>
    <w:p w14:paraId="6D149287" w14:textId="77777777" w:rsidR="000A6AD4" w:rsidRPr="004D6CBE" w:rsidRDefault="000A6AD4" w:rsidP="000A6AD4">
      <w:pPr>
        <w:pStyle w:val="Nivel2"/>
        <w:numPr>
          <w:ilvl w:val="1"/>
          <w:numId w:val="10"/>
        </w:numPr>
        <w:spacing w:before="0" w:after="0" w:line="240" w:lineRule="auto"/>
        <w:ind w:left="0" w:firstLine="0"/>
        <w:rPr>
          <w:color w:val="auto"/>
        </w:rPr>
      </w:pPr>
      <w:r w:rsidRPr="004D6CBE">
        <w:rPr>
          <w:color w:val="auto"/>
          <w:lang w:eastAsia="en-US"/>
        </w:rPr>
        <w:t xml:space="preserve">Fica eleito o Foro da Comarca de Marechal Cândido Rondon, </w:t>
      </w:r>
      <w:r w:rsidRPr="004D6CBE">
        <w:t>para dirimir os litígios que decorrerem da execução deste Termo de Contrato que não p</w:t>
      </w:r>
      <w:r w:rsidRPr="004D6CBE">
        <w:rPr>
          <w:color w:val="auto"/>
        </w:rPr>
        <w:t xml:space="preserve">uderem ser compostos pela conciliação, conforme </w:t>
      </w:r>
      <w:hyperlink r:id="rId87" w:anchor="art92§1" w:history="1">
        <w:r w:rsidRPr="004D6CBE">
          <w:rPr>
            <w:rStyle w:val="Hyperlink"/>
            <w:color w:val="auto"/>
          </w:rPr>
          <w:t>art. 92, §1º, da Lei nº 14.133/21</w:t>
        </w:r>
      </w:hyperlink>
      <w:r w:rsidRPr="004D6CBE">
        <w:rPr>
          <w:color w:val="auto"/>
        </w:rPr>
        <w:t>.</w:t>
      </w:r>
    </w:p>
    <w:p w14:paraId="494648FE" w14:textId="77777777" w:rsidR="000A6AD4" w:rsidRPr="004D6CBE" w:rsidRDefault="000A6AD4" w:rsidP="000A6AD4">
      <w:pPr>
        <w:pStyle w:val="Nivel2"/>
        <w:numPr>
          <w:ilvl w:val="0"/>
          <w:numId w:val="0"/>
        </w:numPr>
        <w:spacing w:before="0" w:after="0" w:line="240" w:lineRule="auto"/>
        <w:rPr>
          <w:color w:val="auto"/>
        </w:rPr>
      </w:pPr>
    </w:p>
    <w:p w14:paraId="286B0D2B" w14:textId="77777777" w:rsidR="000A6AD4" w:rsidRPr="004D6CBE" w:rsidRDefault="000A6AD4" w:rsidP="000A6AD4">
      <w:pPr>
        <w:pStyle w:val="Nivel2"/>
        <w:numPr>
          <w:ilvl w:val="0"/>
          <w:numId w:val="0"/>
        </w:numPr>
        <w:spacing w:before="0" w:after="0" w:line="240" w:lineRule="auto"/>
        <w:ind w:firstLine="567"/>
        <w:jc w:val="right"/>
        <w:rPr>
          <w:iCs/>
          <w:color w:val="auto"/>
        </w:rPr>
      </w:pPr>
      <w:r w:rsidRPr="004D6CBE">
        <w:rPr>
          <w:iCs/>
          <w:color w:val="auto"/>
        </w:rPr>
        <w:t>Marechal Cândido Rondon, __ de novembro de 2024.</w:t>
      </w:r>
    </w:p>
    <w:p w14:paraId="2DE4FCBE" w14:textId="77777777" w:rsidR="000A6AD4" w:rsidRPr="004D6CBE" w:rsidRDefault="000A6AD4" w:rsidP="000A6AD4">
      <w:pPr>
        <w:pStyle w:val="Nivel2"/>
        <w:numPr>
          <w:ilvl w:val="0"/>
          <w:numId w:val="0"/>
        </w:numPr>
        <w:spacing w:before="0" w:after="0" w:line="240" w:lineRule="auto"/>
        <w:ind w:firstLine="567"/>
        <w:jc w:val="right"/>
        <w:rPr>
          <w:iCs/>
          <w:color w:val="auto"/>
        </w:rPr>
      </w:pPr>
    </w:p>
    <w:p w14:paraId="44C0E1DC" w14:textId="77777777" w:rsidR="000A6AD4" w:rsidRPr="004D6CBE" w:rsidRDefault="000A6AD4" w:rsidP="000A6AD4">
      <w:pPr>
        <w:pStyle w:val="Nivel2"/>
        <w:numPr>
          <w:ilvl w:val="0"/>
          <w:numId w:val="0"/>
        </w:numPr>
        <w:spacing w:before="0" w:after="0" w:line="240" w:lineRule="auto"/>
        <w:ind w:firstLine="567"/>
        <w:jc w:val="right"/>
        <w:rPr>
          <w:iCs/>
          <w:color w:val="auto"/>
        </w:rPr>
      </w:pPr>
    </w:p>
    <w:p w14:paraId="36A590C9" w14:textId="77777777" w:rsidR="000A6AD4" w:rsidRPr="004D6CBE" w:rsidRDefault="000A6AD4" w:rsidP="000A6AD4">
      <w:pPr>
        <w:ind w:firstLine="567"/>
        <w:jc w:val="right"/>
        <w:rPr>
          <w:rFonts w:ascii="Arial" w:hAnsi="Arial" w:cs="Arial"/>
          <w:bCs/>
          <w:sz w:val="20"/>
          <w:szCs w:val="20"/>
        </w:rPr>
      </w:pPr>
      <w:r w:rsidRPr="004D6CBE">
        <w:rPr>
          <w:rFonts w:ascii="Arial" w:hAnsi="Arial" w:cs="Arial"/>
          <w:bCs/>
          <w:sz w:val="20"/>
          <w:szCs w:val="20"/>
        </w:rPr>
        <w:t>_________________________</w:t>
      </w:r>
    </w:p>
    <w:p w14:paraId="08B03D06" w14:textId="77777777" w:rsidR="000A6AD4" w:rsidRPr="004D6CBE" w:rsidRDefault="000A6AD4" w:rsidP="000A6AD4">
      <w:pPr>
        <w:ind w:firstLine="567"/>
        <w:jc w:val="right"/>
        <w:rPr>
          <w:rFonts w:ascii="Arial" w:hAnsi="Arial" w:cs="Arial"/>
          <w:bCs/>
          <w:sz w:val="20"/>
          <w:szCs w:val="20"/>
        </w:rPr>
      </w:pPr>
      <w:r w:rsidRPr="004D6CBE">
        <w:rPr>
          <w:rFonts w:ascii="Arial" w:hAnsi="Arial" w:cs="Arial"/>
          <w:bCs/>
          <w:sz w:val="20"/>
          <w:szCs w:val="20"/>
        </w:rPr>
        <w:t xml:space="preserve">Representante legal do </w:t>
      </w:r>
      <w:r w:rsidRPr="004D6CBE">
        <w:rPr>
          <w:rFonts w:ascii="Arial" w:hAnsi="Arial" w:cs="Arial"/>
          <w:b/>
          <w:sz w:val="20"/>
          <w:szCs w:val="20"/>
        </w:rPr>
        <w:t>CONTRATANTE</w:t>
      </w:r>
    </w:p>
    <w:p w14:paraId="6C21C606" w14:textId="77777777" w:rsidR="000A6AD4" w:rsidRPr="004D6CBE" w:rsidRDefault="000A6AD4" w:rsidP="000A6AD4">
      <w:pPr>
        <w:ind w:firstLine="567"/>
        <w:jc w:val="center"/>
        <w:rPr>
          <w:rFonts w:ascii="Arial" w:hAnsi="Arial" w:cs="Arial"/>
          <w:bCs/>
          <w:sz w:val="20"/>
          <w:szCs w:val="20"/>
        </w:rPr>
      </w:pPr>
    </w:p>
    <w:p w14:paraId="66B6D2E2" w14:textId="77777777" w:rsidR="000A6AD4" w:rsidRPr="004D6CBE" w:rsidRDefault="000A6AD4" w:rsidP="000A6AD4">
      <w:pPr>
        <w:ind w:firstLine="567"/>
        <w:jc w:val="center"/>
        <w:rPr>
          <w:rFonts w:ascii="Arial" w:hAnsi="Arial" w:cs="Arial"/>
          <w:bCs/>
          <w:sz w:val="20"/>
          <w:szCs w:val="20"/>
        </w:rPr>
      </w:pPr>
    </w:p>
    <w:p w14:paraId="0EC507F0" w14:textId="77777777" w:rsidR="000A6AD4" w:rsidRPr="004D6CBE" w:rsidRDefault="000A6AD4" w:rsidP="000A6AD4">
      <w:pPr>
        <w:ind w:firstLine="567"/>
        <w:rPr>
          <w:rFonts w:ascii="Arial" w:hAnsi="Arial" w:cs="Arial"/>
          <w:bCs/>
          <w:sz w:val="20"/>
          <w:szCs w:val="20"/>
        </w:rPr>
      </w:pPr>
    </w:p>
    <w:p w14:paraId="37CE41E1" w14:textId="77777777" w:rsidR="000A6AD4" w:rsidRPr="004D6CBE" w:rsidRDefault="000A6AD4" w:rsidP="000A6AD4">
      <w:pPr>
        <w:rPr>
          <w:rFonts w:ascii="Arial" w:hAnsi="Arial" w:cs="Arial"/>
          <w:sz w:val="20"/>
          <w:szCs w:val="20"/>
        </w:rPr>
      </w:pPr>
      <w:r w:rsidRPr="004D6CBE">
        <w:rPr>
          <w:rFonts w:ascii="Arial" w:hAnsi="Arial" w:cs="Arial"/>
          <w:sz w:val="20"/>
          <w:szCs w:val="20"/>
        </w:rPr>
        <w:t>_________________________</w:t>
      </w:r>
    </w:p>
    <w:p w14:paraId="7EC21759" w14:textId="77777777" w:rsidR="000A6AD4" w:rsidRPr="004D6CBE" w:rsidRDefault="000A6AD4" w:rsidP="000A6AD4">
      <w:pPr>
        <w:rPr>
          <w:rFonts w:ascii="Arial" w:hAnsi="Arial" w:cs="Arial"/>
          <w:sz w:val="20"/>
          <w:szCs w:val="20"/>
        </w:rPr>
      </w:pPr>
      <w:r w:rsidRPr="004D6CBE">
        <w:rPr>
          <w:rFonts w:ascii="Arial" w:hAnsi="Arial" w:cs="Arial"/>
          <w:bCs/>
          <w:sz w:val="20"/>
          <w:szCs w:val="20"/>
        </w:rPr>
        <w:t>Representante</w:t>
      </w:r>
      <w:r w:rsidRPr="004D6CBE">
        <w:rPr>
          <w:rFonts w:ascii="Arial" w:hAnsi="Arial" w:cs="Arial"/>
          <w:sz w:val="20"/>
          <w:szCs w:val="20"/>
        </w:rPr>
        <w:t xml:space="preserve"> legal do </w:t>
      </w:r>
      <w:r w:rsidRPr="004D6CBE">
        <w:rPr>
          <w:rFonts w:ascii="Arial" w:hAnsi="Arial" w:cs="Arial"/>
          <w:b/>
          <w:bCs/>
          <w:sz w:val="20"/>
          <w:szCs w:val="20"/>
        </w:rPr>
        <w:t>CONTRATADO</w:t>
      </w:r>
    </w:p>
    <w:p w14:paraId="77069D87" w14:textId="77777777" w:rsidR="000A6AD4" w:rsidRPr="004D6CBE" w:rsidRDefault="000A6AD4" w:rsidP="000A6AD4">
      <w:pPr>
        <w:ind w:firstLine="567"/>
        <w:jc w:val="center"/>
        <w:rPr>
          <w:rFonts w:ascii="Arial" w:hAnsi="Arial" w:cs="Arial"/>
          <w:sz w:val="20"/>
          <w:szCs w:val="20"/>
        </w:rPr>
      </w:pPr>
    </w:p>
    <w:p w14:paraId="53D628F8" w14:textId="77777777" w:rsidR="000A6AD4" w:rsidRPr="004D6CBE" w:rsidRDefault="000A6AD4" w:rsidP="000A6AD4">
      <w:pPr>
        <w:jc w:val="center"/>
        <w:rPr>
          <w:rFonts w:ascii="Arial" w:hAnsi="Arial" w:cs="Arial"/>
          <w:sz w:val="20"/>
          <w:szCs w:val="20"/>
        </w:rPr>
      </w:pPr>
    </w:p>
    <w:p w14:paraId="59EEA5B5" w14:textId="77777777" w:rsidR="000A6AD4" w:rsidRPr="004D6CBE" w:rsidRDefault="000A6AD4" w:rsidP="000A6AD4">
      <w:pPr>
        <w:jc w:val="center"/>
        <w:rPr>
          <w:rFonts w:ascii="Arial" w:hAnsi="Arial" w:cs="Arial"/>
          <w:sz w:val="20"/>
          <w:szCs w:val="20"/>
        </w:rPr>
      </w:pPr>
      <w:r w:rsidRPr="004D6CBE">
        <w:rPr>
          <w:rFonts w:ascii="Arial" w:hAnsi="Arial" w:cs="Arial"/>
          <w:sz w:val="20"/>
          <w:szCs w:val="20"/>
        </w:rPr>
        <w:t>TESTEMUNHAS:</w:t>
      </w:r>
    </w:p>
    <w:p w14:paraId="3357F502" w14:textId="77777777" w:rsidR="000A6AD4" w:rsidRPr="004D6CBE" w:rsidRDefault="000A6AD4" w:rsidP="000A6AD4">
      <w:pPr>
        <w:jc w:val="center"/>
        <w:rPr>
          <w:rFonts w:ascii="Arial" w:hAnsi="Arial" w:cs="Arial"/>
          <w:sz w:val="20"/>
          <w:szCs w:val="20"/>
        </w:rPr>
      </w:pPr>
    </w:p>
    <w:p w14:paraId="505F28EA" w14:textId="77777777" w:rsidR="000A6AD4" w:rsidRPr="004D6CBE" w:rsidRDefault="000A6AD4" w:rsidP="000A6AD4">
      <w:pPr>
        <w:jc w:val="center"/>
        <w:rPr>
          <w:rFonts w:ascii="Arial" w:hAnsi="Arial" w:cs="Arial"/>
          <w:sz w:val="20"/>
          <w:szCs w:val="20"/>
        </w:rPr>
      </w:pPr>
    </w:p>
    <w:p w14:paraId="6DB17504" w14:textId="521F6A41" w:rsidR="000A6AD4" w:rsidRPr="004D6CBE" w:rsidRDefault="000A6AD4" w:rsidP="000A6AD4">
      <w:pPr>
        <w:jc w:val="center"/>
        <w:rPr>
          <w:rFonts w:ascii="Arial" w:hAnsi="Arial" w:cs="Arial"/>
          <w:sz w:val="20"/>
          <w:szCs w:val="20"/>
        </w:rPr>
      </w:pPr>
      <w:r w:rsidRPr="004D6CBE">
        <w:rPr>
          <w:rFonts w:ascii="Arial" w:hAnsi="Arial" w:cs="Arial"/>
          <w:sz w:val="20"/>
          <w:szCs w:val="20"/>
        </w:rPr>
        <w:t xml:space="preserve">Secretário Municipal de </w:t>
      </w:r>
      <w:r w:rsidR="00F70859" w:rsidRPr="004D6CBE">
        <w:rPr>
          <w:rFonts w:ascii="Arial" w:hAnsi="Arial" w:cs="Arial"/>
          <w:sz w:val="20"/>
          <w:szCs w:val="20"/>
        </w:rPr>
        <w:t>Esporte e Lazer</w:t>
      </w:r>
    </w:p>
    <w:p w14:paraId="4BE31CC1" w14:textId="77777777" w:rsidR="000A6AD4" w:rsidRPr="004D6CBE" w:rsidRDefault="000A6AD4" w:rsidP="000A6AD4">
      <w:pPr>
        <w:jc w:val="center"/>
        <w:rPr>
          <w:rFonts w:ascii="Arial" w:hAnsi="Arial" w:cs="Arial"/>
          <w:sz w:val="20"/>
          <w:szCs w:val="20"/>
        </w:rPr>
      </w:pPr>
    </w:p>
    <w:p w14:paraId="62D2ED28" w14:textId="5ECBE564" w:rsidR="000A6AD4" w:rsidRPr="004D6CBE" w:rsidRDefault="000A6AD4" w:rsidP="000A6AD4">
      <w:pPr>
        <w:jc w:val="center"/>
        <w:rPr>
          <w:rFonts w:ascii="Arial" w:hAnsi="Arial" w:cs="Arial"/>
          <w:sz w:val="20"/>
          <w:szCs w:val="20"/>
        </w:rPr>
      </w:pPr>
      <w:r w:rsidRPr="004D6CBE">
        <w:rPr>
          <w:rFonts w:ascii="Arial" w:hAnsi="Arial" w:cs="Arial"/>
          <w:sz w:val="20"/>
          <w:szCs w:val="20"/>
        </w:rPr>
        <w:t>Fiscal de Contrato - SM</w:t>
      </w:r>
      <w:r w:rsidR="00F70859" w:rsidRPr="004D6CBE">
        <w:rPr>
          <w:rFonts w:ascii="Arial" w:hAnsi="Arial" w:cs="Arial"/>
          <w:sz w:val="20"/>
          <w:szCs w:val="20"/>
        </w:rPr>
        <w:t>EL</w:t>
      </w:r>
    </w:p>
    <w:p w14:paraId="50E0F797" w14:textId="77777777" w:rsidR="000A6AD4" w:rsidRPr="004D6CBE" w:rsidRDefault="000A6AD4" w:rsidP="000A6AD4">
      <w:pPr>
        <w:widowControl w:val="0"/>
        <w:tabs>
          <w:tab w:val="left" w:pos="567"/>
        </w:tabs>
        <w:rPr>
          <w:rFonts w:ascii="Arial" w:hAnsi="Arial" w:cs="Arial"/>
          <w:sz w:val="20"/>
          <w:szCs w:val="20"/>
        </w:rPr>
      </w:pPr>
    </w:p>
    <w:p w14:paraId="61873073" w14:textId="77777777" w:rsidR="000A6AD4" w:rsidRPr="004D6CBE" w:rsidRDefault="000A6AD4" w:rsidP="000A6AD4">
      <w:pPr>
        <w:widowControl w:val="0"/>
        <w:tabs>
          <w:tab w:val="left" w:pos="567"/>
        </w:tabs>
        <w:jc w:val="center"/>
        <w:rPr>
          <w:rFonts w:ascii="Arial" w:hAnsi="Arial" w:cs="Arial"/>
          <w:b/>
          <w:sz w:val="20"/>
          <w:szCs w:val="20"/>
        </w:rPr>
      </w:pPr>
    </w:p>
    <w:p w14:paraId="1A5A8864" w14:textId="77777777" w:rsidR="000A6AD4" w:rsidRPr="004D6CBE" w:rsidRDefault="000A6AD4" w:rsidP="000A6AD4">
      <w:pPr>
        <w:widowControl w:val="0"/>
        <w:tabs>
          <w:tab w:val="left" w:pos="567"/>
        </w:tabs>
        <w:jc w:val="center"/>
        <w:rPr>
          <w:rFonts w:ascii="Arial" w:hAnsi="Arial" w:cs="Arial"/>
          <w:b/>
          <w:sz w:val="20"/>
          <w:szCs w:val="20"/>
        </w:rPr>
      </w:pPr>
    </w:p>
    <w:p w14:paraId="1E2F2B4A" w14:textId="77777777" w:rsidR="000A6AD4" w:rsidRPr="004D6CBE" w:rsidRDefault="000A6AD4" w:rsidP="000A6AD4">
      <w:pPr>
        <w:widowControl w:val="0"/>
        <w:tabs>
          <w:tab w:val="left" w:pos="567"/>
        </w:tabs>
        <w:jc w:val="center"/>
        <w:rPr>
          <w:rFonts w:ascii="Arial" w:hAnsi="Arial" w:cs="Arial"/>
          <w:b/>
          <w:sz w:val="20"/>
          <w:szCs w:val="20"/>
        </w:rPr>
      </w:pPr>
    </w:p>
    <w:p w14:paraId="129C69E3" w14:textId="77777777" w:rsidR="000A6AD4" w:rsidRPr="004D6CBE" w:rsidRDefault="000A6AD4" w:rsidP="000A6AD4">
      <w:pPr>
        <w:widowControl w:val="0"/>
        <w:tabs>
          <w:tab w:val="left" w:pos="567"/>
        </w:tabs>
        <w:jc w:val="center"/>
        <w:rPr>
          <w:rFonts w:ascii="Arial" w:hAnsi="Arial" w:cs="Arial"/>
          <w:b/>
          <w:sz w:val="20"/>
          <w:szCs w:val="20"/>
        </w:rPr>
      </w:pPr>
    </w:p>
    <w:p w14:paraId="1596DF31" w14:textId="77777777" w:rsidR="000A6AD4" w:rsidRPr="004D6CBE" w:rsidRDefault="000A6AD4" w:rsidP="000A6AD4">
      <w:pPr>
        <w:widowControl w:val="0"/>
        <w:tabs>
          <w:tab w:val="left" w:pos="567"/>
        </w:tabs>
        <w:jc w:val="center"/>
        <w:rPr>
          <w:rFonts w:ascii="Arial" w:hAnsi="Arial" w:cs="Arial"/>
          <w:b/>
          <w:sz w:val="20"/>
          <w:szCs w:val="20"/>
        </w:rPr>
      </w:pPr>
    </w:p>
    <w:p w14:paraId="57FD1757" w14:textId="77777777" w:rsidR="000A6AD4" w:rsidRPr="004D6CBE" w:rsidRDefault="000A6AD4" w:rsidP="000A6AD4">
      <w:pPr>
        <w:widowControl w:val="0"/>
        <w:tabs>
          <w:tab w:val="left" w:pos="567"/>
        </w:tabs>
        <w:jc w:val="center"/>
        <w:rPr>
          <w:rFonts w:ascii="Arial" w:hAnsi="Arial" w:cs="Arial"/>
          <w:b/>
          <w:sz w:val="20"/>
          <w:szCs w:val="20"/>
        </w:rPr>
      </w:pPr>
    </w:p>
    <w:p w14:paraId="23755BD2" w14:textId="77777777" w:rsidR="000A6AD4" w:rsidRPr="004D6CBE" w:rsidRDefault="000A6AD4" w:rsidP="000A6AD4">
      <w:pPr>
        <w:widowControl w:val="0"/>
        <w:tabs>
          <w:tab w:val="left" w:pos="567"/>
        </w:tabs>
        <w:jc w:val="center"/>
        <w:rPr>
          <w:rFonts w:ascii="Arial" w:hAnsi="Arial" w:cs="Arial"/>
          <w:b/>
          <w:sz w:val="20"/>
          <w:szCs w:val="20"/>
        </w:rPr>
      </w:pPr>
    </w:p>
    <w:p w14:paraId="68503A63" w14:textId="77777777" w:rsidR="000A6AD4" w:rsidRPr="004D6CBE" w:rsidRDefault="000A6AD4" w:rsidP="000A6AD4">
      <w:pPr>
        <w:widowControl w:val="0"/>
        <w:tabs>
          <w:tab w:val="left" w:pos="567"/>
        </w:tabs>
        <w:jc w:val="center"/>
        <w:rPr>
          <w:rFonts w:ascii="Arial" w:hAnsi="Arial" w:cs="Arial"/>
          <w:b/>
          <w:sz w:val="20"/>
          <w:szCs w:val="20"/>
        </w:rPr>
      </w:pPr>
    </w:p>
    <w:p w14:paraId="68DCE385" w14:textId="77777777" w:rsidR="000A6AD4" w:rsidRPr="004D6CBE" w:rsidRDefault="000A6AD4" w:rsidP="000A6AD4">
      <w:pPr>
        <w:widowControl w:val="0"/>
        <w:tabs>
          <w:tab w:val="left" w:pos="567"/>
        </w:tabs>
        <w:jc w:val="center"/>
        <w:rPr>
          <w:rFonts w:ascii="Arial" w:hAnsi="Arial" w:cs="Arial"/>
          <w:b/>
          <w:sz w:val="20"/>
          <w:szCs w:val="20"/>
        </w:rPr>
      </w:pPr>
    </w:p>
    <w:p w14:paraId="7D11534F" w14:textId="77777777" w:rsidR="000A6AD4" w:rsidRPr="004D6CBE" w:rsidRDefault="000A6AD4" w:rsidP="000A6AD4">
      <w:pPr>
        <w:widowControl w:val="0"/>
        <w:tabs>
          <w:tab w:val="left" w:pos="567"/>
        </w:tabs>
        <w:jc w:val="center"/>
        <w:rPr>
          <w:rFonts w:ascii="Arial" w:hAnsi="Arial" w:cs="Arial"/>
          <w:b/>
          <w:sz w:val="20"/>
          <w:szCs w:val="20"/>
        </w:rPr>
      </w:pPr>
    </w:p>
    <w:p w14:paraId="1CB5F06B" w14:textId="77777777" w:rsidR="000A6AD4" w:rsidRPr="004D6CBE" w:rsidRDefault="000A6AD4" w:rsidP="000A6AD4">
      <w:pPr>
        <w:widowControl w:val="0"/>
        <w:tabs>
          <w:tab w:val="left" w:pos="567"/>
        </w:tabs>
        <w:jc w:val="center"/>
        <w:rPr>
          <w:rFonts w:ascii="Arial" w:hAnsi="Arial" w:cs="Arial"/>
          <w:b/>
          <w:sz w:val="20"/>
          <w:szCs w:val="20"/>
        </w:rPr>
      </w:pPr>
    </w:p>
    <w:p w14:paraId="0AD4EFF2" w14:textId="77777777" w:rsidR="000A6AD4" w:rsidRPr="004D6CBE" w:rsidRDefault="000A6AD4" w:rsidP="000A6AD4">
      <w:pPr>
        <w:widowControl w:val="0"/>
        <w:tabs>
          <w:tab w:val="left" w:pos="567"/>
        </w:tabs>
        <w:jc w:val="center"/>
        <w:rPr>
          <w:rFonts w:ascii="Arial" w:hAnsi="Arial" w:cs="Arial"/>
          <w:b/>
          <w:sz w:val="20"/>
          <w:szCs w:val="20"/>
        </w:rPr>
      </w:pPr>
    </w:p>
    <w:p w14:paraId="2605DDCC" w14:textId="77777777" w:rsidR="000A6AD4" w:rsidRPr="004D6CBE" w:rsidRDefault="000A6AD4" w:rsidP="000A6AD4">
      <w:pPr>
        <w:widowControl w:val="0"/>
        <w:tabs>
          <w:tab w:val="left" w:pos="567"/>
        </w:tabs>
        <w:jc w:val="center"/>
        <w:rPr>
          <w:rFonts w:ascii="Arial" w:hAnsi="Arial" w:cs="Arial"/>
          <w:b/>
          <w:sz w:val="20"/>
          <w:szCs w:val="20"/>
        </w:rPr>
      </w:pPr>
    </w:p>
    <w:p w14:paraId="4A1AAE81" w14:textId="77777777" w:rsidR="000A6AD4" w:rsidRPr="004D6CBE" w:rsidRDefault="000A6AD4" w:rsidP="000A6AD4">
      <w:pPr>
        <w:widowControl w:val="0"/>
        <w:tabs>
          <w:tab w:val="left" w:pos="567"/>
        </w:tabs>
        <w:jc w:val="center"/>
        <w:rPr>
          <w:rFonts w:ascii="Arial" w:hAnsi="Arial" w:cs="Arial"/>
          <w:b/>
          <w:sz w:val="20"/>
          <w:szCs w:val="20"/>
        </w:rPr>
      </w:pPr>
    </w:p>
    <w:p w14:paraId="7CA56B11" w14:textId="77777777" w:rsidR="000A6AD4" w:rsidRPr="004D6CBE" w:rsidRDefault="000A6AD4" w:rsidP="000A6AD4">
      <w:pPr>
        <w:widowControl w:val="0"/>
        <w:tabs>
          <w:tab w:val="left" w:pos="567"/>
        </w:tabs>
        <w:jc w:val="center"/>
        <w:rPr>
          <w:rFonts w:ascii="Arial" w:hAnsi="Arial" w:cs="Arial"/>
          <w:b/>
          <w:sz w:val="20"/>
          <w:szCs w:val="20"/>
        </w:rPr>
      </w:pPr>
    </w:p>
    <w:p w14:paraId="71097411" w14:textId="77777777" w:rsidR="000A6AD4" w:rsidRPr="004D6CBE" w:rsidRDefault="000A6AD4" w:rsidP="000A6AD4">
      <w:pPr>
        <w:widowControl w:val="0"/>
        <w:tabs>
          <w:tab w:val="left" w:pos="567"/>
        </w:tabs>
        <w:jc w:val="center"/>
        <w:rPr>
          <w:rFonts w:ascii="Arial" w:hAnsi="Arial" w:cs="Arial"/>
          <w:b/>
          <w:sz w:val="20"/>
          <w:szCs w:val="20"/>
        </w:rPr>
      </w:pPr>
    </w:p>
    <w:p w14:paraId="12B6AAFD" w14:textId="77777777" w:rsidR="000A6AD4" w:rsidRPr="004D6CBE" w:rsidRDefault="000A6AD4" w:rsidP="000A6AD4">
      <w:pPr>
        <w:widowControl w:val="0"/>
        <w:tabs>
          <w:tab w:val="left" w:pos="567"/>
        </w:tabs>
        <w:jc w:val="center"/>
        <w:rPr>
          <w:rFonts w:ascii="Arial" w:hAnsi="Arial" w:cs="Arial"/>
          <w:b/>
          <w:sz w:val="20"/>
          <w:szCs w:val="20"/>
        </w:rPr>
      </w:pPr>
    </w:p>
    <w:p w14:paraId="04CA544D" w14:textId="77777777" w:rsidR="000A6AD4" w:rsidRPr="004D6CBE" w:rsidRDefault="000A6AD4" w:rsidP="000A6AD4">
      <w:pPr>
        <w:widowControl w:val="0"/>
        <w:tabs>
          <w:tab w:val="left" w:pos="567"/>
        </w:tabs>
        <w:jc w:val="center"/>
        <w:rPr>
          <w:rFonts w:ascii="Arial" w:hAnsi="Arial" w:cs="Arial"/>
          <w:b/>
          <w:sz w:val="20"/>
          <w:szCs w:val="20"/>
        </w:rPr>
      </w:pPr>
    </w:p>
    <w:p w14:paraId="6110BDC6" w14:textId="77777777" w:rsidR="000A6AD4" w:rsidRPr="004D6CBE" w:rsidRDefault="000A6AD4" w:rsidP="000A6AD4">
      <w:pPr>
        <w:widowControl w:val="0"/>
        <w:tabs>
          <w:tab w:val="left" w:pos="567"/>
        </w:tabs>
        <w:jc w:val="center"/>
        <w:rPr>
          <w:rFonts w:ascii="Arial" w:hAnsi="Arial" w:cs="Arial"/>
          <w:b/>
          <w:sz w:val="20"/>
          <w:szCs w:val="20"/>
        </w:rPr>
      </w:pPr>
    </w:p>
    <w:p w14:paraId="5A4D50C9" w14:textId="77777777" w:rsidR="000A6AD4" w:rsidRPr="004D6CBE" w:rsidRDefault="000A6AD4" w:rsidP="000A6AD4">
      <w:pPr>
        <w:widowControl w:val="0"/>
        <w:tabs>
          <w:tab w:val="left" w:pos="567"/>
        </w:tabs>
        <w:jc w:val="center"/>
        <w:rPr>
          <w:rFonts w:ascii="Arial" w:hAnsi="Arial" w:cs="Arial"/>
          <w:b/>
          <w:sz w:val="20"/>
          <w:szCs w:val="20"/>
        </w:rPr>
      </w:pPr>
    </w:p>
    <w:p w14:paraId="63211286" w14:textId="77777777" w:rsidR="000A6AD4" w:rsidRPr="004D6CBE" w:rsidRDefault="000A6AD4" w:rsidP="000A6AD4">
      <w:pPr>
        <w:widowControl w:val="0"/>
        <w:tabs>
          <w:tab w:val="left" w:pos="567"/>
        </w:tabs>
        <w:jc w:val="center"/>
        <w:rPr>
          <w:rFonts w:ascii="Arial" w:hAnsi="Arial" w:cs="Arial"/>
          <w:b/>
          <w:sz w:val="20"/>
          <w:szCs w:val="20"/>
        </w:rPr>
      </w:pPr>
    </w:p>
    <w:p w14:paraId="06D080EA" w14:textId="77777777" w:rsidR="000A6AD4" w:rsidRPr="004D6CBE" w:rsidRDefault="000A6AD4" w:rsidP="000A6AD4">
      <w:pPr>
        <w:widowControl w:val="0"/>
        <w:tabs>
          <w:tab w:val="left" w:pos="567"/>
        </w:tabs>
        <w:jc w:val="center"/>
        <w:rPr>
          <w:rFonts w:ascii="Arial" w:hAnsi="Arial" w:cs="Arial"/>
          <w:b/>
          <w:sz w:val="20"/>
          <w:szCs w:val="20"/>
        </w:rPr>
      </w:pPr>
    </w:p>
    <w:p w14:paraId="07EE4982" w14:textId="77777777" w:rsidR="000A6AD4" w:rsidRPr="004D6CBE" w:rsidRDefault="000A6AD4" w:rsidP="000A6AD4">
      <w:pPr>
        <w:widowControl w:val="0"/>
        <w:tabs>
          <w:tab w:val="left" w:pos="567"/>
        </w:tabs>
        <w:jc w:val="center"/>
        <w:rPr>
          <w:rFonts w:ascii="Arial" w:hAnsi="Arial" w:cs="Arial"/>
          <w:b/>
          <w:color w:val="000000"/>
          <w:sz w:val="20"/>
          <w:szCs w:val="20"/>
        </w:rPr>
      </w:pPr>
    </w:p>
    <w:p w14:paraId="5B86B20D" w14:textId="77777777" w:rsidR="000A6AD4" w:rsidRPr="004D6CBE" w:rsidRDefault="000A6AD4" w:rsidP="000A6AD4">
      <w:pPr>
        <w:widowControl w:val="0"/>
        <w:tabs>
          <w:tab w:val="left" w:pos="567"/>
        </w:tabs>
        <w:jc w:val="center"/>
        <w:rPr>
          <w:rFonts w:ascii="Arial" w:hAnsi="Arial" w:cs="Arial"/>
          <w:b/>
          <w:color w:val="000000"/>
          <w:sz w:val="20"/>
          <w:szCs w:val="20"/>
        </w:rPr>
      </w:pPr>
    </w:p>
    <w:p w14:paraId="596994E8" w14:textId="77777777" w:rsidR="000A6AD4" w:rsidRPr="004D6CBE" w:rsidRDefault="000A6AD4" w:rsidP="000A6AD4">
      <w:pPr>
        <w:widowControl w:val="0"/>
        <w:tabs>
          <w:tab w:val="left" w:pos="567"/>
        </w:tabs>
        <w:jc w:val="center"/>
        <w:rPr>
          <w:rFonts w:ascii="Arial" w:hAnsi="Arial" w:cs="Arial"/>
          <w:b/>
          <w:color w:val="000000"/>
          <w:sz w:val="20"/>
          <w:szCs w:val="20"/>
        </w:rPr>
      </w:pPr>
    </w:p>
    <w:p w14:paraId="42826F9C" w14:textId="77777777" w:rsidR="000A6AD4" w:rsidRPr="004D6CBE" w:rsidRDefault="000A6AD4" w:rsidP="000A6AD4">
      <w:pPr>
        <w:widowControl w:val="0"/>
        <w:tabs>
          <w:tab w:val="left" w:pos="567"/>
        </w:tabs>
        <w:jc w:val="center"/>
        <w:rPr>
          <w:rFonts w:ascii="Arial" w:hAnsi="Arial" w:cs="Arial"/>
          <w:b/>
          <w:color w:val="000000"/>
          <w:sz w:val="20"/>
          <w:szCs w:val="20"/>
        </w:rPr>
      </w:pPr>
    </w:p>
    <w:p w14:paraId="210079A8" w14:textId="77777777" w:rsidR="000A6AD4" w:rsidRPr="004D6CBE" w:rsidRDefault="000A6AD4" w:rsidP="000A6AD4">
      <w:pPr>
        <w:widowControl w:val="0"/>
        <w:tabs>
          <w:tab w:val="left" w:pos="567"/>
        </w:tabs>
        <w:jc w:val="center"/>
        <w:rPr>
          <w:rFonts w:ascii="Arial" w:hAnsi="Arial" w:cs="Arial"/>
          <w:b/>
          <w:color w:val="000000"/>
          <w:sz w:val="20"/>
          <w:szCs w:val="20"/>
        </w:rPr>
      </w:pPr>
    </w:p>
    <w:p w14:paraId="2A47EE89" w14:textId="77777777" w:rsidR="000A6AD4" w:rsidRPr="004D6CBE" w:rsidRDefault="000A6AD4" w:rsidP="000A6AD4">
      <w:pPr>
        <w:widowControl w:val="0"/>
        <w:tabs>
          <w:tab w:val="left" w:pos="567"/>
        </w:tabs>
        <w:jc w:val="center"/>
        <w:rPr>
          <w:rFonts w:ascii="Arial" w:hAnsi="Arial" w:cs="Arial"/>
          <w:b/>
          <w:color w:val="000000"/>
          <w:sz w:val="20"/>
          <w:szCs w:val="20"/>
        </w:rPr>
      </w:pPr>
    </w:p>
    <w:p w14:paraId="2496C2B5" w14:textId="00C003F9" w:rsidR="000A6AD4" w:rsidRPr="00D127BE" w:rsidRDefault="000A6AD4" w:rsidP="000A6AD4">
      <w:pPr>
        <w:widowControl w:val="0"/>
        <w:tabs>
          <w:tab w:val="left" w:pos="567"/>
        </w:tabs>
        <w:jc w:val="center"/>
        <w:rPr>
          <w:rFonts w:ascii="Arial" w:hAnsi="Arial" w:cs="Arial"/>
          <w:b/>
          <w:sz w:val="20"/>
          <w:szCs w:val="20"/>
        </w:rPr>
      </w:pPr>
      <w:r w:rsidRPr="00D127BE">
        <w:rPr>
          <w:rFonts w:ascii="Arial" w:hAnsi="Arial" w:cs="Arial"/>
          <w:b/>
          <w:sz w:val="20"/>
          <w:szCs w:val="20"/>
        </w:rPr>
        <w:lastRenderedPageBreak/>
        <w:t xml:space="preserve">PREGÃO ELETRÔNICO Nº </w:t>
      </w:r>
      <w:r w:rsidR="00D127BE" w:rsidRPr="00D127BE">
        <w:rPr>
          <w:rFonts w:ascii="Arial" w:hAnsi="Arial" w:cs="Arial"/>
          <w:b/>
          <w:sz w:val="20"/>
          <w:szCs w:val="20"/>
        </w:rPr>
        <w:t>13</w:t>
      </w:r>
      <w:r w:rsidR="00D127BE">
        <w:rPr>
          <w:rFonts w:ascii="Arial" w:hAnsi="Arial" w:cs="Arial"/>
          <w:b/>
          <w:sz w:val="20"/>
          <w:szCs w:val="20"/>
        </w:rPr>
        <w:t>1</w:t>
      </w:r>
      <w:r w:rsidRPr="00D127BE">
        <w:rPr>
          <w:rFonts w:ascii="Arial" w:hAnsi="Arial" w:cs="Arial"/>
          <w:b/>
          <w:sz w:val="20"/>
          <w:szCs w:val="20"/>
        </w:rPr>
        <w:t>/2023</w:t>
      </w:r>
    </w:p>
    <w:p w14:paraId="46B8516D" w14:textId="77777777" w:rsidR="000A6AD4" w:rsidRPr="00D127BE" w:rsidRDefault="000A6AD4" w:rsidP="000A6AD4">
      <w:pPr>
        <w:pStyle w:val="Nivel3"/>
        <w:widowControl w:val="0"/>
        <w:numPr>
          <w:ilvl w:val="0"/>
          <w:numId w:val="0"/>
        </w:numPr>
        <w:tabs>
          <w:tab w:val="left" w:pos="426"/>
          <w:tab w:val="left" w:pos="567"/>
          <w:tab w:val="left" w:pos="709"/>
          <w:tab w:val="left" w:pos="851"/>
        </w:tabs>
        <w:spacing w:before="0" w:after="0" w:line="240" w:lineRule="auto"/>
        <w:jc w:val="center"/>
        <w:rPr>
          <w:color w:val="auto"/>
        </w:rPr>
      </w:pPr>
      <w:r w:rsidRPr="00D127BE">
        <w:rPr>
          <w:color w:val="auto"/>
        </w:rPr>
        <w:t>ANEXO III – MINUTA DE ATA DE REGISTRO DE PREÇOS</w:t>
      </w:r>
    </w:p>
    <w:p w14:paraId="28189ADD" w14:textId="77777777" w:rsidR="000A6AD4" w:rsidRPr="00D127BE" w:rsidRDefault="000A6AD4" w:rsidP="000A6AD4">
      <w:pPr>
        <w:widowControl w:val="0"/>
        <w:tabs>
          <w:tab w:val="left" w:pos="567"/>
        </w:tabs>
        <w:jc w:val="center"/>
        <w:rPr>
          <w:rFonts w:ascii="Arial" w:hAnsi="Arial" w:cs="Arial"/>
          <w:b/>
          <w:sz w:val="20"/>
          <w:szCs w:val="20"/>
        </w:rPr>
      </w:pPr>
    </w:p>
    <w:p w14:paraId="52F9E913" w14:textId="77777777" w:rsidR="000A6AD4" w:rsidRPr="00D127BE" w:rsidRDefault="000A6AD4" w:rsidP="000A6AD4">
      <w:pPr>
        <w:widowControl w:val="0"/>
        <w:tabs>
          <w:tab w:val="left" w:pos="426"/>
        </w:tabs>
        <w:autoSpaceDE w:val="0"/>
        <w:autoSpaceDN w:val="0"/>
        <w:adjustRightInd w:val="0"/>
        <w:ind w:right="-30"/>
        <w:jc w:val="center"/>
        <w:rPr>
          <w:rFonts w:ascii="Arial" w:hAnsi="Arial" w:cs="Arial"/>
          <w:b/>
          <w:bCs/>
          <w:sz w:val="20"/>
          <w:szCs w:val="20"/>
        </w:rPr>
      </w:pPr>
      <w:bookmarkStart w:id="91" w:name="_Hlk145980795"/>
      <w:r w:rsidRPr="00D127BE">
        <w:rPr>
          <w:rFonts w:ascii="Arial" w:hAnsi="Arial" w:cs="Arial"/>
          <w:b/>
          <w:bCs/>
          <w:sz w:val="20"/>
          <w:szCs w:val="20"/>
        </w:rPr>
        <w:t>ATA DE REGISTRO DE PREÇOS Nº ___/2023</w:t>
      </w:r>
    </w:p>
    <w:p w14:paraId="586F611B" w14:textId="02CCA77D" w:rsidR="000A6AD4" w:rsidRPr="00D127BE" w:rsidRDefault="000A6AD4" w:rsidP="000A6AD4">
      <w:pPr>
        <w:widowControl w:val="0"/>
        <w:tabs>
          <w:tab w:val="left" w:pos="426"/>
        </w:tabs>
        <w:autoSpaceDE w:val="0"/>
        <w:autoSpaceDN w:val="0"/>
        <w:adjustRightInd w:val="0"/>
        <w:ind w:right="-30"/>
        <w:jc w:val="center"/>
        <w:rPr>
          <w:rFonts w:ascii="Arial" w:hAnsi="Arial" w:cs="Arial"/>
          <w:sz w:val="20"/>
          <w:szCs w:val="20"/>
        </w:rPr>
      </w:pPr>
      <w:r w:rsidRPr="00D127BE">
        <w:rPr>
          <w:rFonts w:ascii="Arial" w:hAnsi="Arial" w:cs="Arial"/>
          <w:sz w:val="20"/>
          <w:szCs w:val="20"/>
        </w:rPr>
        <w:t xml:space="preserve">PREGÃO ELETRÔNICO Nº </w:t>
      </w:r>
      <w:r w:rsidR="00D127BE" w:rsidRPr="00D127BE">
        <w:rPr>
          <w:rFonts w:ascii="Arial" w:hAnsi="Arial" w:cs="Arial"/>
          <w:sz w:val="20"/>
          <w:szCs w:val="20"/>
        </w:rPr>
        <w:t>13</w:t>
      </w:r>
      <w:r w:rsidR="00D127BE">
        <w:rPr>
          <w:rFonts w:ascii="Arial" w:hAnsi="Arial" w:cs="Arial"/>
          <w:sz w:val="20"/>
          <w:szCs w:val="20"/>
        </w:rPr>
        <w:t>1</w:t>
      </w:r>
      <w:r w:rsidRPr="00D127BE">
        <w:rPr>
          <w:rFonts w:ascii="Arial" w:hAnsi="Arial" w:cs="Arial"/>
          <w:sz w:val="20"/>
          <w:szCs w:val="20"/>
        </w:rPr>
        <w:t xml:space="preserve">/2023 </w:t>
      </w:r>
    </w:p>
    <w:p w14:paraId="43ED3588"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bCs/>
          <w:sz w:val="20"/>
          <w:szCs w:val="20"/>
        </w:rPr>
      </w:pPr>
    </w:p>
    <w:p w14:paraId="7E2B6B62" w14:textId="206BDCD8" w:rsidR="000A6AD4" w:rsidRPr="004D6CBE" w:rsidRDefault="000A6AD4" w:rsidP="000A6AD4">
      <w:pPr>
        <w:widowControl w:val="0"/>
        <w:tabs>
          <w:tab w:val="left" w:pos="426"/>
          <w:tab w:val="center" w:pos="4779"/>
          <w:tab w:val="right" w:pos="9198"/>
        </w:tabs>
        <w:autoSpaceDE w:val="0"/>
        <w:autoSpaceDN w:val="0"/>
        <w:adjustRightInd w:val="0"/>
        <w:ind w:right="-28"/>
        <w:jc w:val="both"/>
        <w:rPr>
          <w:rFonts w:ascii="Arial" w:hAnsi="Arial" w:cs="Arial"/>
          <w:sz w:val="20"/>
          <w:szCs w:val="20"/>
        </w:rPr>
      </w:pPr>
      <w:r w:rsidRPr="004D6CBE">
        <w:rPr>
          <w:rFonts w:ascii="Arial" w:hAnsi="Arial" w:cs="Arial"/>
          <w:sz w:val="20"/>
          <w:szCs w:val="20"/>
        </w:rPr>
        <w:t xml:space="preserve">O </w:t>
      </w:r>
      <w:r w:rsidRPr="004D6CBE">
        <w:rPr>
          <w:rFonts w:ascii="Arial" w:hAnsi="Arial" w:cs="Arial"/>
          <w:b/>
          <w:sz w:val="20"/>
          <w:szCs w:val="20"/>
        </w:rPr>
        <w:t>MUNICÍPIO DE MARECHAL CÂNDIDO RONDON</w:t>
      </w:r>
      <w:r w:rsidRPr="004D6CBE">
        <w:rPr>
          <w:rFonts w:ascii="Arial" w:hAnsi="Arial" w:cs="Arial"/>
          <w:sz w:val="20"/>
          <w:szCs w:val="20"/>
        </w:rPr>
        <w:t xml:space="preserve">, Estado do Paraná, com sede na Rua Espírito Santo, nº 777, Centro, na cidade de Marechal Cândido Rondon, Estado do Paraná, inscrito no CNPJ sob o nº 76.205.814/0001-24, neste ato representada pelo Prefeito, Sr. Marcio Andrei </w:t>
      </w:r>
      <w:proofErr w:type="spellStart"/>
      <w:r w:rsidRPr="004D6CBE">
        <w:rPr>
          <w:rFonts w:ascii="Arial" w:hAnsi="Arial" w:cs="Arial"/>
          <w:sz w:val="20"/>
          <w:szCs w:val="20"/>
        </w:rPr>
        <w:t>Rauber</w:t>
      </w:r>
      <w:proofErr w:type="spellEnd"/>
      <w:r w:rsidRPr="004D6CBE">
        <w:rPr>
          <w:rFonts w:ascii="Arial" w:hAnsi="Arial" w:cs="Arial"/>
          <w:sz w:val="20"/>
          <w:szCs w:val="20"/>
        </w:rPr>
        <w:t xml:space="preserve">, considerando o julgamento da licitação na modalidade de pregão, na forma eletrônica, para </w:t>
      </w:r>
      <w:r w:rsidRPr="004D6CBE">
        <w:rPr>
          <w:rFonts w:ascii="Arial" w:hAnsi="Arial" w:cs="Arial"/>
          <w:b/>
          <w:bCs/>
          <w:sz w:val="20"/>
          <w:szCs w:val="20"/>
        </w:rPr>
        <w:t xml:space="preserve">REGISTRO DE PREÇOS nº </w:t>
      </w:r>
      <w:r w:rsidR="00D127BE">
        <w:rPr>
          <w:rFonts w:ascii="Arial" w:hAnsi="Arial" w:cs="Arial"/>
          <w:b/>
          <w:bCs/>
          <w:sz w:val="20"/>
          <w:szCs w:val="20"/>
        </w:rPr>
        <w:t>131</w:t>
      </w:r>
      <w:r w:rsidRPr="004D6CBE">
        <w:rPr>
          <w:rFonts w:ascii="Arial" w:hAnsi="Arial" w:cs="Arial"/>
          <w:b/>
          <w:bCs/>
          <w:sz w:val="20"/>
          <w:szCs w:val="20"/>
        </w:rPr>
        <w:t>/2023</w:t>
      </w:r>
      <w:r w:rsidRPr="004D6CBE">
        <w:rPr>
          <w:rFonts w:ascii="Arial" w:hAnsi="Arial" w:cs="Arial"/>
          <w:sz w:val="20"/>
          <w:szCs w:val="20"/>
        </w:rPr>
        <w:t xml:space="preserve">, </w:t>
      </w:r>
      <w:r w:rsidRPr="004D6CBE">
        <w:rPr>
          <w:rFonts w:ascii="Arial" w:hAnsi="Arial" w:cs="Arial"/>
          <w:b/>
          <w:sz w:val="20"/>
          <w:szCs w:val="20"/>
        </w:rPr>
        <w:t xml:space="preserve">publicada no PNCP em </w:t>
      </w:r>
      <w:r w:rsidR="00D127BE">
        <w:rPr>
          <w:rFonts w:ascii="Arial" w:hAnsi="Arial" w:cs="Arial"/>
          <w:b/>
          <w:sz w:val="20"/>
          <w:szCs w:val="20"/>
        </w:rPr>
        <w:t>XX</w:t>
      </w:r>
      <w:r w:rsidRPr="004D6CBE">
        <w:rPr>
          <w:rFonts w:ascii="Arial" w:hAnsi="Arial" w:cs="Arial"/>
          <w:b/>
          <w:sz w:val="20"/>
          <w:szCs w:val="20"/>
        </w:rPr>
        <w:t>/</w:t>
      </w:r>
      <w:r w:rsidR="00D127BE">
        <w:rPr>
          <w:rFonts w:ascii="Arial" w:hAnsi="Arial" w:cs="Arial"/>
          <w:b/>
          <w:sz w:val="20"/>
          <w:szCs w:val="20"/>
        </w:rPr>
        <w:t>XX</w:t>
      </w:r>
      <w:r w:rsidRPr="004D6CBE">
        <w:rPr>
          <w:rFonts w:ascii="Arial" w:hAnsi="Arial" w:cs="Arial"/>
          <w:b/>
          <w:sz w:val="20"/>
          <w:szCs w:val="20"/>
        </w:rPr>
        <w:t>/202</w:t>
      </w:r>
      <w:r w:rsidR="00D127BE">
        <w:rPr>
          <w:rFonts w:ascii="Arial" w:hAnsi="Arial" w:cs="Arial"/>
          <w:b/>
          <w:sz w:val="20"/>
          <w:szCs w:val="20"/>
        </w:rPr>
        <w:t>4</w:t>
      </w:r>
      <w:r w:rsidRPr="004D6CBE">
        <w:rPr>
          <w:rFonts w:ascii="Arial" w:hAnsi="Arial" w:cs="Arial"/>
          <w:sz w:val="20"/>
          <w:szCs w:val="20"/>
        </w:rPr>
        <w:t xml:space="preserve">, processo licitatório n.º </w:t>
      </w:r>
      <w:r w:rsidR="00D127BE">
        <w:rPr>
          <w:rFonts w:ascii="Arial" w:hAnsi="Arial" w:cs="Arial"/>
          <w:sz w:val="20"/>
          <w:szCs w:val="20"/>
        </w:rPr>
        <w:t>283</w:t>
      </w:r>
      <w:r w:rsidRPr="004D6CBE">
        <w:rPr>
          <w:rFonts w:ascii="Arial" w:hAnsi="Arial" w:cs="Arial"/>
          <w:sz w:val="20"/>
          <w:szCs w:val="20"/>
        </w:rPr>
        <w:t>/2023,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Municipal n.º 77/2023, e em conformidade com as disposições a seguir:</w:t>
      </w:r>
    </w:p>
    <w:p w14:paraId="62C38BA8" w14:textId="77777777" w:rsidR="000A6AD4" w:rsidRPr="004D6CBE" w:rsidRDefault="000A6AD4" w:rsidP="000A6AD4">
      <w:pPr>
        <w:widowControl w:val="0"/>
        <w:tabs>
          <w:tab w:val="left" w:pos="426"/>
          <w:tab w:val="center" w:pos="4779"/>
          <w:tab w:val="right" w:pos="9198"/>
        </w:tabs>
        <w:autoSpaceDE w:val="0"/>
        <w:autoSpaceDN w:val="0"/>
        <w:adjustRightInd w:val="0"/>
        <w:ind w:right="-28"/>
        <w:jc w:val="both"/>
        <w:rPr>
          <w:rFonts w:ascii="Arial" w:hAnsi="Arial" w:cs="Arial"/>
          <w:sz w:val="20"/>
          <w:szCs w:val="20"/>
        </w:rPr>
      </w:pPr>
    </w:p>
    <w:p w14:paraId="02D18C05" w14:textId="77777777" w:rsidR="000A6AD4" w:rsidRPr="004D6CBE" w:rsidRDefault="000A6AD4" w:rsidP="000A6AD4">
      <w:pPr>
        <w:rPr>
          <w:rFonts w:ascii="Arial" w:hAnsi="Arial" w:cs="Arial"/>
          <w:b/>
          <w:bCs/>
          <w:sz w:val="20"/>
          <w:szCs w:val="20"/>
        </w:rPr>
      </w:pPr>
      <w:r w:rsidRPr="004D6CBE">
        <w:rPr>
          <w:rFonts w:ascii="Arial" w:hAnsi="Arial" w:cs="Arial"/>
          <w:b/>
          <w:bCs/>
          <w:sz w:val="20"/>
          <w:szCs w:val="20"/>
        </w:rPr>
        <w:t>1. DO OBJETO</w:t>
      </w:r>
    </w:p>
    <w:p w14:paraId="3BF54314" w14:textId="3A79D6B9" w:rsidR="000A6AD4" w:rsidRPr="004D6CBE" w:rsidRDefault="000A6AD4" w:rsidP="000A6AD4">
      <w:pPr>
        <w:pStyle w:val="Nivel2"/>
        <w:numPr>
          <w:ilvl w:val="1"/>
          <w:numId w:val="17"/>
        </w:numPr>
        <w:tabs>
          <w:tab w:val="left" w:pos="426"/>
        </w:tabs>
        <w:autoSpaceDE w:val="0"/>
        <w:autoSpaceDN w:val="0"/>
        <w:adjustRightInd w:val="0"/>
        <w:spacing w:before="0" w:after="0" w:line="240" w:lineRule="auto"/>
        <w:ind w:left="0" w:firstLine="0"/>
        <w:rPr>
          <w:color w:val="auto"/>
        </w:rPr>
      </w:pPr>
      <w:r w:rsidRPr="004D6CBE">
        <w:rPr>
          <w:color w:val="auto"/>
        </w:rPr>
        <w:t xml:space="preserve">A presente Ata tem por objeto o registro de preços para a eventual </w:t>
      </w:r>
      <w:r w:rsidR="00C402BF" w:rsidRPr="00D127BE">
        <w:rPr>
          <w:b/>
          <w:color w:val="auto"/>
        </w:rPr>
        <w:t>contratação de serviço de cronometragem eletrônica para eventos de corrida de rua, com o fornecimento de todo material necessário, para atender a demanda da Secretaria Municipal de Esporte e Lazer</w:t>
      </w:r>
      <w:r w:rsidRPr="004D6CBE">
        <w:rPr>
          <w:color w:val="auto"/>
        </w:rPr>
        <w:t xml:space="preserve">; especificado no Termo de Referência, anexo </w:t>
      </w:r>
      <w:r w:rsidRPr="004D6CBE">
        <w:rPr>
          <w:iCs/>
          <w:color w:val="auto"/>
        </w:rPr>
        <w:t xml:space="preserve">do edital de Licitação nº </w:t>
      </w:r>
      <w:r w:rsidR="00D127BE">
        <w:rPr>
          <w:iCs/>
          <w:color w:val="auto"/>
        </w:rPr>
        <w:t>131</w:t>
      </w:r>
      <w:r w:rsidRPr="004D6CBE">
        <w:rPr>
          <w:iCs/>
          <w:color w:val="auto"/>
        </w:rPr>
        <w:t>/2023,</w:t>
      </w:r>
      <w:r w:rsidRPr="004D6CBE">
        <w:rPr>
          <w:color w:val="auto"/>
        </w:rPr>
        <w:t xml:space="preserve"> que é parte integrante desta Ata, assim como a(s) proposta(s) cujo(s) preço(s) tenha(m) sido registrado(s), independentemente de transcrição.</w:t>
      </w:r>
    </w:p>
    <w:p w14:paraId="4B1B3700" w14:textId="77777777" w:rsidR="000A6AD4" w:rsidRPr="004D6CBE" w:rsidRDefault="000A6AD4" w:rsidP="000A6AD4">
      <w:pPr>
        <w:pStyle w:val="Nivel2"/>
        <w:numPr>
          <w:ilvl w:val="0"/>
          <w:numId w:val="0"/>
        </w:numPr>
        <w:tabs>
          <w:tab w:val="left" w:pos="426"/>
        </w:tabs>
        <w:spacing w:before="0" w:after="0" w:line="240" w:lineRule="auto"/>
      </w:pPr>
    </w:p>
    <w:p w14:paraId="6E19D895" w14:textId="77777777" w:rsidR="000A6AD4" w:rsidRPr="004D6CBE" w:rsidRDefault="000A6AD4" w:rsidP="000A6AD4">
      <w:pPr>
        <w:rPr>
          <w:rFonts w:ascii="Arial" w:hAnsi="Arial" w:cs="Arial"/>
          <w:b/>
          <w:bCs/>
          <w:sz w:val="20"/>
          <w:szCs w:val="20"/>
        </w:rPr>
      </w:pPr>
      <w:r w:rsidRPr="004D6CBE">
        <w:rPr>
          <w:rFonts w:ascii="Arial" w:hAnsi="Arial" w:cs="Arial"/>
          <w:b/>
          <w:sz w:val="20"/>
          <w:szCs w:val="20"/>
        </w:rPr>
        <w:t>2. DA EMPRESA, DOS PREÇOS, ESPECIFICAÇÕES E QUANTIDADES</w:t>
      </w:r>
    </w:p>
    <w:p w14:paraId="7096C74F" w14:textId="77777777" w:rsidR="000A6AD4" w:rsidRPr="004D6CBE" w:rsidRDefault="000A6AD4" w:rsidP="000A6AD4">
      <w:pPr>
        <w:pStyle w:val="Nivel2"/>
        <w:numPr>
          <w:ilvl w:val="0"/>
          <w:numId w:val="0"/>
        </w:numPr>
        <w:spacing w:before="0" w:after="0" w:line="240" w:lineRule="auto"/>
        <w:rPr>
          <w:b/>
          <w:bCs/>
        </w:rPr>
      </w:pPr>
    </w:p>
    <w:p w14:paraId="63691337" w14:textId="77777777" w:rsidR="000A6AD4" w:rsidRPr="004D6CBE" w:rsidRDefault="000A6AD4" w:rsidP="000A6AD4">
      <w:pPr>
        <w:pStyle w:val="Nivel2"/>
        <w:numPr>
          <w:ilvl w:val="0"/>
          <w:numId w:val="0"/>
        </w:numPr>
        <w:spacing w:before="0" w:after="0" w:line="240" w:lineRule="auto"/>
        <w:rPr>
          <w:b/>
          <w:bCs/>
        </w:rPr>
      </w:pPr>
      <w:r w:rsidRPr="004D6CBE">
        <w:rPr>
          <w:b/>
          <w:bCs/>
        </w:rPr>
        <w:t>EMPRESA DETENTORA DA ATA</w:t>
      </w:r>
    </w:p>
    <w:p w14:paraId="51130603" w14:textId="77777777" w:rsidR="000A6AD4" w:rsidRPr="004D6CBE" w:rsidRDefault="000A6AD4" w:rsidP="000A6AD4">
      <w:pPr>
        <w:rPr>
          <w:rFonts w:ascii="Arial" w:hAnsi="Arial" w:cs="Arial"/>
          <w:b/>
          <w:bCs/>
          <w:sz w:val="20"/>
          <w:szCs w:val="20"/>
        </w:rPr>
      </w:pPr>
      <w:r w:rsidRPr="004D6CBE">
        <w:rPr>
          <w:rFonts w:ascii="Arial" w:eastAsia="Arial" w:hAnsi="Arial" w:cs="Arial"/>
          <w:b/>
          <w:bCs/>
          <w:sz w:val="20"/>
          <w:szCs w:val="20"/>
        </w:rPr>
        <w:t>2.1 XXXXXXXXXXXXXX</w:t>
      </w:r>
      <w:r w:rsidRPr="004D6CBE">
        <w:rPr>
          <w:rFonts w:ascii="Arial" w:eastAsia="Arial" w:hAnsi="Arial" w:cs="Arial"/>
          <w:sz w:val="20"/>
          <w:szCs w:val="20"/>
        </w:rPr>
        <w:t xml:space="preserve">, estabelecida na Rua XXXXXXXX, nº XXX, Município de XXXXXXXXXXXX, Estado do XXXXXXXX, inscrita no CNPJ sob nº XX.XXX.XXX/XXXX-XX, neste ato representada pelo seu representante, Sr. XXXXXXXXXXXXXXXXXX. </w:t>
      </w:r>
    </w:p>
    <w:p w14:paraId="61DA838B" w14:textId="77777777" w:rsidR="000A6AD4" w:rsidRPr="004D6CBE" w:rsidRDefault="000A6AD4" w:rsidP="000A6AD4">
      <w:pPr>
        <w:pStyle w:val="Nivel2"/>
        <w:numPr>
          <w:ilvl w:val="0"/>
          <w:numId w:val="0"/>
        </w:numPr>
        <w:spacing w:before="0" w:after="0" w:line="240" w:lineRule="auto"/>
        <w:rPr>
          <w:b/>
          <w:bCs/>
        </w:rPr>
      </w:pPr>
      <w:r w:rsidRPr="004D6CBE">
        <w:rPr>
          <w:rFonts w:eastAsia="Arial"/>
          <w:b/>
          <w:bCs/>
        </w:rPr>
        <w:t>Preços, especificações e quantidades</w:t>
      </w:r>
    </w:p>
    <w:p w14:paraId="16F55F43" w14:textId="77777777" w:rsidR="000A6AD4" w:rsidRPr="004D6CBE" w:rsidRDefault="000A6AD4" w:rsidP="000A6AD4">
      <w:pPr>
        <w:tabs>
          <w:tab w:val="left" w:pos="426"/>
        </w:tabs>
        <w:autoSpaceDE w:val="0"/>
        <w:autoSpaceDN w:val="0"/>
        <w:adjustRightInd w:val="0"/>
        <w:rPr>
          <w:rFonts w:ascii="Arial" w:hAnsi="Arial" w:cs="Arial"/>
          <w:sz w:val="20"/>
          <w:szCs w:val="20"/>
        </w:rPr>
      </w:pPr>
      <w:r w:rsidRPr="004D6CBE">
        <w:rPr>
          <w:rFonts w:ascii="Arial" w:hAnsi="Arial" w:cs="Arial"/>
          <w:sz w:val="20"/>
          <w:szCs w:val="20"/>
        </w:rPr>
        <w:t xml:space="preserve">2.2. O preço registrado, as especificações do objeto, as quantidades mínimas e máximas de cada item, fornecedor(es) e as demais condições ofertadas na(s) proposta(s) são as que seguem: </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2011"/>
        <w:gridCol w:w="2048"/>
        <w:gridCol w:w="1292"/>
        <w:gridCol w:w="1215"/>
        <w:gridCol w:w="1161"/>
        <w:gridCol w:w="1161"/>
      </w:tblGrid>
      <w:tr w:rsidR="000A6AD4" w:rsidRPr="004D6CBE" w14:paraId="4340858F" w14:textId="77777777" w:rsidTr="00B94928">
        <w:tc>
          <w:tcPr>
            <w:tcW w:w="385" w:type="pct"/>
            <w:shd w:val="clear" w:color="auto" w:fill="auto"/>
          </w:tcPr>
          <w:p w14:paraId="5E54592A" w14:textId="77777777" w:rsidR="000A6AD4" w:rsidRPr="004D6CBE" w:rsidRDefault="000A6AD4" w:rsidP="00B94928">
            <w:pPr>
              <w:pStyle w:val="Nivel2"/>
              <w:numPr>
                <w:ilvl w:val="0"/>
                <w:numId w:val="0"/>
              </w:numPr>
              <w:tabs>
                <w:tab w:val="left" w:pos="426"/>
              </w:tabs>
              <w:autoSpaceDE w:val="0"/>
              <w:autoSpaceDN w:val="0"/>
              <w:adjustRightInd w:val="0"/>
              <w:spacing w:before="0" w:after="0" w:line="240" w:lineRule="auto"/>
              <w:rPr>
                <w:b/>
              </w:rPr>
            </w:pPr>
            <w:r w:rsidRPr="004D6CBE">
              <w:rPr>
                <w:b/>
              </w:rPr>
              <w:t>ITEM</w:t>
            </w:r>
          </w:p>
        </w:tc>
        <w:tc>
          <w:tcPr>
            <w:tcW w:w="1044" w:type="pct"/>
            <w:shd w:val="clear" w:color="auto" w:fill="auto"/>
          </w:tcPr>
          <w:p w14:paraId="64ED9991" w14:textId="77777777" w:rsidR="000A6AD4" w:rsidRPr="004D6CBE" w:rsidRDefault="000A6AD4" w:rsidP="00B94928">
            <w:pPr>
              <w:pStyle w:val="Nivel2"/>
              <w:numPr>
                <w:ilvl w:val="0"/>
                <w:numId w:val="0"/>
              </w:numPr>
              <w:tabs>
                <w:tab w:val="left" w:pos="426"/>
              </w:tabs>
              <w:autoSpaceDE w:val="0"/>
              <w:autoSpaceDN w:val="0"/>
              <w:adjustRightInd w:val="0"/>
              <w:spacing w:before="0" w:after="0" w:line="240" w:lineRule="auto"/>
              <w:rPr>
                <w:b/>
              </w:rPr>
            </w:pPr>
            <w:r w:rsidRPr="004D6CBE">
              <w:rPr>
                <w:b/>
              </w:rPr>
              <w:t>ESPECIFICAÇÃO</w:t>
            </w:r>
          </w:p>
        </w:tc>
        <w:tc>
          <w:tcPr>
            <w:tcW w:w="1063" w:type="pct"/>
            <w:shd w:val="clear" w:color="auto" w:fill="auto"/>
          </w:tcPr>
          <w:p w14:paraId="0A292C71" w14:textId="77777777" w:rsidR="000A6AD4" w:rsidRPr="004D6CBE" w:rsidRDefault="000A6AD4" w:rsidP="00B94928">
            <w:pPr>
              <w:pStyle w:val="Nivel2"/>
              <w:numPr>
                <w:ilvl w:val="0"/>
                <w:numId w:val="0"/>
              </w:numPr>
              <w:tabs>
                <w:tab w:val="left" w:pos="426"/>
              </w:tabs>
              <w:autoSpaceDE w:val="0"/>
              <w:autoSpaceDN w:val="0"/>
              <w:adjustRightInd w:val="0"/>
              <w:spacing w:before="0" w:after="0" w:line="240" w:lineRule="auto"/>
              <w:rPr>
                <w:b/>
              </w:rPr>
            </w:pPr>
            <w:r w:rsidRPr="004D6CBE">
              <w:rPr>
                <w:b/>
              </w:rPr>
              <w:t>MARCA/MODELO</w:t>
            </w:r>
          </w:p>
        </w:tc>
        <w:tc>
          <w:tcPr>
            <w:tcW w:w="671" w:type="pct"/>
            <w:shd w:val="clear" w:color="auto" w:fill="auto"/>
          </w:tcPr>
          <w:p w14:paraId="689A9994" w14:textId="77777777" w:rsidR="000A6AD4" w:rsidRPr="004D6CBE" w:rsidRDefault="000A6AD4" w:rsidP="00B94928">
            <w:pPr>
              <w:pStyle w:val="Nivel2"/>
              <w:numPr>
                <w:ilvl w:val="0"/>
                <w:numId w:val="0"/>
              </w:numPr>
              <w:tabs>
                <w:tab w:val="left" w:pos="426"/>
              </w:tabs>
              <w:autoSpaceDE w:val="0"/>
              <w:autoSpaceDN w:val="0"/>
              <w:adjustRightInd w:val="0"/>
              <w:spacing w:before="0" w:after="0" w:line="240" w:lineRule="auto"/>
              <w:rPr>
                <w:b/>
              </w:rPr>
            </w:pPr>
            <w:r w:rsidRPr="004D6CBE">
              <w:rPr>
                <w:b/>
              </w:rPr>
              <w:t>QUANTID. MÍNIMA</w:t>
            </w:r>
          </w:p>
        </w:tc>
        <w:tc>
          <w:tcPr>
            <w:tcW w:w="631" w:type="pct"/>
            <w:shd w:val="clear" w:color="auto" w:fill="auto"/>
          </w:tcPr>
          <w:p w14:paraId="0E02BB41" w14:textId="77777777" w:rsidR="000A6AD4" w:rsidRPr="004D6CBE" w:rsidRDefault="000A6AD4" w:rsidP="00B94928">
            <w:pPr>
              <w:pStyle w:val="Nivel2"/>
              <w:numPr>
                <w:ilvl w:val="0"/>
                <w:numId w:val="0"/>
              </w:numPr>
              <w:tabs>
                <w:tab w:val="left" w:pos="426"/>
              </w:tabs>
              <w:autoSpaceDE w:val="0"/>
              <w:autoSpaceDN w:val="0"/>
              <w:adjustRightInd w:val="0"/>
              <w:spacing w:before="0" w:after="0" w:line="240" w:lineRule="auto"/>
              <w:rPr>
                <w:b/>
              </w:rPr>
            </w:pPr>
            <w:r w:rsidRPr="004D6CBE">
              <w:rPr>
                <w:b/>
              </w:rPr>
              <w:t>QUANT. MÁXIMA</w:t>
            </w:r>
          </w:p>
        </w:tc>
        <w:tc>
          <w:tcPr>
            <w:tcW w:w="603" w:type="pct"/>
            <w:shd w:val="clear" w:color="auto" w:fill="auto"/>
          </w:tcPr>
          <w:p w14:paraId="19D66317" w14:textId="77777777" w:rsidR="000A6AD4" w:rsidRPr="004D6CBE" w:rsidRDefault="000A6AD4" w:rsidP="00B94928">
            <w:pPr>
              <w:pStyle w:val="Nivel2"/>
              <w:numPr>
                <w:ilvl w:val="0"/>
                <w:numId w:val="0"/>
              </w:numPr>
              <w:tabs>
                <w:tab w:val="left" w:pos="426"/>
              </w:tabs>
              <w:autoSpaceDE w:val="0"/>
              <w:autoSpaceDN w:val="0"/>
              <w:adjustRightInd w:val="0"/>
              <w:spacing w:before="0" w:after="0" w:line="240" w:lineRule="auto"/>
              <w:rPr>
                <w:b/>
              </w:rPr>
            </w:pPr>
            <w:r w:rsidRPr="004D6CBE">
              <w:rPr>
                <w:b/>
              </w:rPr>
              <w:t>VALOR UNIT.</w:t>
            </w:r>
          </w:p>
        </w:tc>
        <w:tc>
          <w:tcPr>
            <w:tcW w:w="603" w:type="pct"/>
            <w:shd w:val="clear" w:color="auto" w:fill="auto"/>
          </w:tcPr>
          <w:p w14:paraId="50A41EDB" w14:textId="77777777" w:rsidR="000A6AD4" w:rsidRPr="004D6CBE" w:rsidRDefault="000A6AD4" w:rsidP="00B94928">
            <w:pPr>
              <w:pStyle w:val="Nivel2"/>
              <w:numPr>
                <w:ilvl w:val="0"/>
                <w:numId w:val="0"/>
              </w:numPr>
              <w:tabs>
                <w:tab w:val="left" w:pos="426"/>
              </w:tabs>
              <w:autoSpaceDE w:val="0"/>
              <w:autoSpaceDN w:val="0"/>
              <w:adjustRightInd w:val="0"/>
              <w:spacing w:before="0" w:after="0" w:line="240" w:lineRule="auto"/>
              <w:rPr>
                <w:b/>
              </w:rPr>
            </w:pPr>
            <w:r w:rsidRPr="004D6CBE">
              <w:rPr>
                <w:b/>
              </w:rPr>
              <w:t>VALOR TOTAL</w:t>
            </w:r>
          </w:p>
        </w:tc>
      </w:tr>
    </w:tbl>
    <w:p w14:paraId="1D509C2A" w14:textId="77777777" w:rsidR="000A6AD4" w:rsidRPr="004D6CBE" w:rsidRDefault="000A6AD4" w:rsidP="000A6AD4">
      <w:pPr>
        <w:pStyle w:val="Nivel2"/>
        <w:numPr>
          <w:ilvl w:val="0"/>
          <w:numId w:val="0"/>
        </w:numPr>
        <w:tabs>
          <w:tab w:val="left" w:pos="426"/>
        </w:tabs>
        <w:autoSpaceDE w:val="0"/>
        <w:autoSpaceDN w:val="0"/>
        <w:adjustRightInd w:val="0"/>
        <w:spacing w:before="0" w:after="0" w:line="240" w:lineRule="auto"/>
        <w:rPr>
          <w:color w:val="auto"/>
          <w:lang w:eastAsia="en-US"/>
        </w:rPr>
      </w:pPr>
      <w:r w:rsidRPr="004D6CBE">
        <w:rPr>
          <w:lang w:eastAsia="en-US"/>
        </w:rPr>
        <w:t xml:space="preserve">2.3. </w:t>
      </w:r>
      <w:r w:rsidRPr="004D6CBE">
        <w:rPr>
          <w:color w:val="auto"/>
          <w:lang w:eastAsia="en-US"/>
        </w:rPr>
        <w:t>A listagem do cadastro de reserva referente ao presente registro de preços consta como anexo a esta Ata.</w:t>
      </w:r>
    </w:p>
    <w:p w14:paraId="3883A93C" w14:textId="77777777" w:rsidR="000A6AD4" w:rsidRPr="004D6CBE" w:rsidRDefault="000A6AD4" w:rsidP="000A6AD4">
      <w:pPr>
        <w:pStyle w:val="Nivel2"/>
        <w:numPr>
          <w:ilvl w:val="0"/>
          <w:numId w:val="0"/>
        </w:numPr>
        <w:tabs>
          <w:tab w:val="left" w:pos="426"/>
        </w:tabs>
        <w:autoSpaceDE w:val="0"/>
        <w:autoSpaceDN w:val="0"/>
        <w:adjustRightInd w:val="0"/>
        <w:spacing w:before="0" w:after="0" w:line="240" w:lineRule="auto"/>
        <w:rPr>
          <w:color w:val="auto"/>
          <w:lang w:eastAsia="en-US"/>
        </w:rPr>
      </w:pPr>
      <w:r w:rsidRPr="004D6CBE">
        <w:rPr>
          <w:color w:val="auto"/>
          <w:lang w:eastAsia="en-US"/>
        </w:rPr>
        <w:t xml:space="preserve">2.4. Será exigida garantia legal dos bens conforme item 2 do Termo de Referência. </w:t>
      </w:r>
    </w:p>
    <w:p w14:paraId="2E00428F" w14:textId="77777777" w:rsidR="000A6AD4" w:rsidRPr="004D6CBE" w:rsidRDefault="000A6AD4" w:rsidP="000A6AD4">
      <w:pPr>
        <w:pStyle w:val="Nivel2"/>
        <w:numPr>
          <w:ilvl w:val="0"/>
          <w:numId w:val="0"/>
        </w:numPr>
        <w:tabs>
          <w:tab w:val="left" w:pos="426"/>
        </w:tabs>
        <w:spacing w:before="0" w:after="0" w:line="240" w:lineRule="auto"/>
        <w:rPr>
          <w:color w:val="auto"/>
          <w:lang w:eastAsia="en-US"/>
        </w:rPr>
      </w:pPr>
    </w:p>
    <w:p w14:paraId="5B0620AB" w14:textId="77777777" w:rsidR="000A6AD4" w:rsidRPr="004D6CBE" w:rsidRDefault="000A6AD4" w:rsidP="000A6AD4">
      <w:pPr>
        <w:rPr>
          <w:rFonts w:ascii="Arial" w:hAnsi="Arial" w:cs="Arial"/>
          <w:b/>
          <w:sz w:val="20"/>
          <w:szCs w:val="20"/>
        </w:rPr>
      </w:pPr>
      <w:r w:rsidRPr="004D6CBE">
        <w:rPr>
          <w:rFonts w:ascii="Arial" w:hAnsi="Arial" w:cs="Arial"/>
          <w:b/>
          <w:sz w:val="20"/>
          <w:szCs w:val="20"/>
        </w:rPr>
        <w:t>3. ÓRGÃO(S) GERENCIADOR E PARTICIPANTE(S)</w:t>
      </w:r>
    </w:p>
    <w:p w14:paraId="15202D38" w14:textId="77777777" w:rsidR="000A6AD4" w:rsidRPr="004D6CBE" w:rsidRDefault="000A6AD4" w:rsidP="000A6AD4">
      <w:pPr>
        <w:rPr>
          <w:rFonts w:ascii="Arial" w:hAnsi="Arial" w:cs="Arial"/>
          <w:sz w:val="20"/>
          <w:szCs w:val="20"/>
        </w:rPr>
      </w:pPr>
      <w:r w:rsidRPr="004D6CBE">
        <w:rPr>
          <w:rFonts w:ascii="Arial" w:hAnsi="Arial" w:cs="Arial"/>
          <w:sz w:val="20"/>
          <w:szCs w:val="20"/>
        </w:rPr>
        <w:t>3.1. O órgão gerenciador será a Secretaria Municipal de Administração</w:t>
      </w:r>
    </w:p>
    <w:p w14:paraId="0E7382CE" w14:textId="6503FC85" w:rsidR="000A6AD4" w:rsidRPr="004D6CBE" w:rsidRDefault="000A6AD4" w:rsidP="000A6AD4">
      <w:pPr>
        <w:pStyle w:val="Nivel2"/>
        <w:numPr>
          <w:ilvl w:val="0"/>
          <w:numId w:val="0"/>
        </w:numPr>
        <w:tabs>
          <w:tab w:val="left" w:pos="426"/>
        </w:tabs>
        <w:spacing w:before="0" w:after="0" w:line="240" w:lineRule="auto"/>
        <w:rPr>
          <w:color w:val="auto"/>
        </w:rPr>
      </w:pPr>
      <w:r w:rsidRPr="004D6CBE">
        <w:rPr>
          <w:color w:val="auto"/>
        </w:rPr>
        <w:t>3.</w:t>
      </w:r>
      <w:r w:rsidRPr="00D127BE">
        <w:rPr>
          <w:color w:val="auto"/>
        </w:rPr>
        <w:t xml:space="preserve">2. Além do gerenciador, é órgão participantes do registro de preços a Secretaria Municipal de </w:t>
      </w:r>
      <w:r w:rsidR="00F70859" w:rsidRPr="00D127BE">
        <w:rPr>
          <w:color w:val="auto"/>
        </w:rPr>
        <w:t>Esporte e Lazer</w:t>
      </w:r>
      <w:r w:rsidRPr="00D127BE">
        <w:rPr>
          <w:color w:val="auto"/>
        </w:rPr>
        <w:t>.</w:t>
      </w:r>
      <w:r w:rsidRPr="00D127BE">
        <w:rPr>
          <w:b/>
          <w:color w:val="auto"/>
        </w:rPr>
        <w:t xml:space="preserve"> </w:t>
      </w:r>
    </w:p>
    <w:p w14:paraId="006DDAED" w14:textId="77777777" w:rsidR="000A6AD4" w:rsidRPr="004D6CBE" w:rsidRDefault="000A6AD4" w:rsidP="000A6AD4">
      <w:pPr>
        <w:rPr>
          <w:rFonts w:ascii="Arial" w:hAnsi="Arial" w:cs="Arial"/>
          <w:b/>
          <w:color w:val="FF0000"/>
          <w:sz w:val="20"/>
          <w:szCs w:val="20"/>
        </w:rPr>
      </w:pPr>
    </w:p>
    <w:p w14:paraId="11747185" w14:textId="77777777" w:rsidR="000A6AD4" w:rsidRPr="004D6CBE" w:rsidRDefault="000A6AD4" w:rsidP="000A6AD4">
      <w:pPr>
        <w:rPr>
          <w:rFonts w:ascii="Arial" w:hAnsi="Arial" w:cs="Arial"/>
          <w:b/>
          <w:i/>
          <w:sz w:val="20"/>
          <w:szCs w:val="20"/>
        </w:rPr>
      </w:pPr>
      <w:r w:rsidRPr="004D6CBE">
        <w:rPr>
          <w:rFonts w:ascii="Arial" w:hAnsi="Arial" w:cs="Arial"/>
          <w:b/>
          <w:sz w:val="20"/>
          <w:szCs w:val="20"/>
        </w:rPr>
        <w:t>4. DA ADESÃO À ATA DE REGISTRO DE PREÇOS</w:t>
      </w:r>
    </w:p>
    <w:p w14:paraId="4901DC34" w14:textId="64FB610B" w:rsidR="000A6AD4" w:rsidRPr="00D127BE" w:rsidRDefault="000A6AD4" w:rsidP="00D127BE">
      <w:pPr>
        <w:rPr>
          <w:rFonts w:ascii="Arial" w:hAnsi="Arial" w:cs="Arial"/>
          <w:color w:val="FF0000"/>
          <w:sz w:val="20"/>
          <w:szCs w:val="20"/>
          <w:lang w:eastAsia="en-US"/>
        </w:rPr>
      </w:pPr>
      <w:r w:rsidRPr="004D6CBE">
        <w:rPr>
          <w:rFonts w:ascii="Arial" w:hAnsi="Arial" w:cs="Arial"/>
          <w:sz w:val="20"/>
          <w:szCs w:val="20"/>
          <w:lang w:eastAsia="en-US"/>
        </w:rPr>
        <w:t>4.1</w:t>
      </w:r>
      <w:r w:rsidRPr="00D127BE">
        <w:rPr>
          <w:rFonts w:ascii="Arial" w:hAnsi="Arial" w:cs="Arial"/>
          <w:sz w:val="20"/>
          <w:szCs w:val="20"/>
          <w:lang w:eastAsia="en-US"/>
        </w:rPr>
        <w:t>. Não será admitida a adesão à ata de registro de preços decorrente desta licitação.</w:t>
      </w:r>
    </w:p>
    <w:p w14:paraId="67699526" w14:textId="77777777" w:rsidR="000A6AD4" w:rsidRPr="00D127BE" w:rsidRDefault="000A6AD4" w:rsidP="000A6AD4">
      <w:pPr>
        <w:pStyle w:val="SubTitNN"/>
        <w:tabs>
          <w:tab w:val="left" w:pos="426"/>
        </w:tabs>
        <w:spacing w:before="0" w:after="0" w:line="240" w:lineRule="auto"/>
      </w:pPr>
      <w:r w:rsidRPr="00D127BE">
        <w:t>Vedação a acréscimo de quantitativos</w:t>
      </w:r>
    </w:p>
    <w:p w14:paraId="588BBFF9" w14:textId="77777777" w:rsidR="000A6AD4" w:rsidRPr="00D127BE" w:rsidRDefault="000A6AD4" w:rsidP="000A6AD4">
      <w:pPr>
        <w:rPr>
          <w:rFonts w:ascii="Arial" w:hAnsi="Arial" w:cs="Arial"/>
          <w:sz w:val="20"/>
          <w:szCs w:val="20"/>
        </w:rPr>
      </w:pPr>
      <w:r w:rsidRPr="00D127BE">
        <w:rPr>
          <w:rFonts w:ascii="Arial" w:hAnsi="Arial" w:cs="Arial"/>
          <w:sz w:val="20"/>
          <w:szCs w:val="20"/>
        </w:rPr>
        <w:t>4.2. É vedado efetuar acréscimos nos quantitativos fixados na ata de registro de preços.</w:t>
      </w:r>
    </w:p>
    <w:p w14:paraId="0450A640" w14:textId="77777777" w:rsidR="000A6AD4" w:rsidRPr="004D6CBE" w:rsidRDefault="000A6AD4" w:rsidP="000A6AD4">
      <w:pPr>
        <w:pStyle w:val="Nivel2"/>
        <w:numPr>
          <w:ilvl w:val="0"/>
          <w:numId w:val="0"/>
        </w:numPr>
        <w:tabs>
          <w:tab w:val="left" w:pos="426"/>
        </w:tabs>
        <w:spacing w:before="0" w:after="0" w:line="240" w:lineRule="auto"/>
        <w:rPr>
          <w:color w:val="auto"/>
        </w:rPr>
      </w:pPr>
    </w:p>
    <w:p w14:paraId="2506A338" w14:textId="77777777" w:rsidR="000A6AD4" w:rsidRPr="00D127BE" w:rsidRDefault="000A6AD4" w:rsidP="000A6AD4">
      <w:pPr>
        <w:rPr>
          <w:rFonts w:ascii="Arial" w:hAnsi="Arial" w:cs="Arial"/>
          <w:b/>
          <w:sz w:val="20"/>
          <w:szCs w:val="20"/>
        </w:rPr>
      </w:pPr>
      <w:r w:rsidRPr="004D6CBE">
        <w:rPr>
          <w:rFonts w:ascii="Arial" w:hAnsi="Arial" w:cs="Arial"/>
          <w:b/>
          <w:sz w:val="20"/>
          <w:szCs w:val="20"/>
        </w:rPr>
        <w:t xml:space="preserve">5. VALIDADE, FORMALIZAÇÃO DA ATA </w:t>
      </w:r>
      <w:r w:rsidRPr="00D127BE">
        <w:rPr>
          <w:rFonts w:ascii="Arial" w:hAnsi="Arial" w:cs="Arial"/>
          <w:b/>
          <w:sz w:val="20"/>
          <w:szCs w:val="20"/>
        </w:rPr>
        <w:t>DE REGISTRO DE PREÇOS E CADASTRO RESERVA</w:t>
      </w:r>
    </w:p>
    <w:p w14:paraId="0AB05724" w14:textId="77777777" w:rsidR="000A6AD4" w:rsidRPr="00D127BE" w:rsidRDefault="000A6AD4" w:rsidP="000A6AD4">
      <w:pPr>
        <w:rPr>
          <w:rFonts w:ascii="Arial" w:hAnsi="Arial" w:cs="Arial"/>
          <w:iCs/>
          <w:sz w:val="20"/>
          <w:szCs w:val="20"/>
        </w:rPr>
      </w:pPr>
      <w:r w:rsidRPr="00D127BE">
        <w:rPr>
          <w:rFonts w:ascii="Arial" w:hAnsi="Arial" w:cs="Arial"/>
          <w:sz w:val="20"/>
          <w:szCs w:val="20"/>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2A0BB19B" w14:textId="77777777" w:rsidR="000A6AD4" w:rsidRPr="004D6CBE" w:rsidRDefault="000A6AD4" w:rsidP="000A6AD4">
      <w:pPr>
        <w:pStyle w:val="Nvel3"/>
        <w:numPr>
          <w:ilvl w:val="0"/>
          <w:numId w:val="0"/>
        </w:numPr>
        <w:tabs>
          <w:tab w:val="left" w:pos="426"/>
        </w:tabs>
        <w:spacing w:before="0" w:after="0" w:line="240" w:lineRule="auto"/>
      </w:pPr>
      <w:r w:rsidRPr="004D6CBE">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DA9639F" w14:textId="77777777" w:rsidR="000A6AD4" w:rsidRPr="004D6CBE" w:rsidRDefault="000A6AD4" w:rsidP="000A6AD4">
      <w:pPr>
        <w:pStyle w:val="Nvel3"/>
        <w:numPr>
          <w:ilvl w:val="0"/>
          <w:numId w:val="0"/>
        </w:numPr>
        <w:tabs>
          <w:tab w:val="left" w:pos="426"/>
        </w:tabs>
        <w:spacing w:before="0" w:after="0" w:line="240" w:lineRule="auto"/>
      </w:pPr>
      <w:r w:rsidRPr="004D6CBE">
        <w:t>5.1.2. Na formalização do contrato ou do instrumento substituto deverá haver a indicação da disponibilidade dos créditos orçamentários respectivos.</w:t>
      </w:r>
    </w:p>
    <w:p w14:paraId="065F9C36" w14:textId="77777777" w:rsidR="000A6AD4" w:rsidRPr="004D6CBE" w:rsidRDefault="000A6AD4" w:rsidP="000A6AD4">
      <w:pPr>
        <w:rPr>
          <w:rFonts w:ascii="Arial" w:hAnsi="Arial" w:cs="Arial"/>
          <w:sz w:val="20"/>
          <w:szCs w:val="20"/>
        </w:rPr>
      </w:pPr>
      <w:r w:rsidRPr="004D6CBE">
        <w:rPr>
          <w:rFonts w:ascii="Arial" w:hAnsi="Arial" w:cs="Arial"/>
          <w:sz w:val="20"/>
          <w:szCs w:val="20"/>
        </w:rPr>
        <w:lastRenderedPageBreak/>
        <w:t>5.2. A contratação com os fornecedores registrados na ata será formalizada pelo órgão ou pela en</w:t>
      </w:r>
      <w:r w:rsidRPr="004D6CBE">
        <w:rPr>
          <w:rFonts w:ascii="Arial" w:eastAsia="Arial" w:hAnsi="Arial" w:cs="Arial"/>
          <w:sz w:val="20"/>
          <w:szCs w:val="20"/>
        </w:rPr>
        <w:t>ti</w:t>
      </w:r>
      <w:r w:rsidRPr="004D6CBE">
        <w:rPr>
          <w:rFonts w:ascii="Arial" w:hAnsi="Arial" w:cs="Arial"/>
          <w:sz w:val="20"/>
          <w:szCs w:val="20"/>
        </w:rPr>
        <w:t>dade interessada por intermédio de instrumento contratual, emissão de nota de empenho de despesa, autorização de compra ou outro instrumento hábil, conforme o art. 95 da Lei nº 14.133, de 2021.</w:t>
      </w:r>
    </w:p>
    <w:p w14:paraId="1CF8881B" w14:textId="77777777" w:rsidR="000A6AD4" w:rsidRPr="004D6CBE" w:rsidRDefault="000A6AD4" w:rsidP="000A6AD4">
      <w:pPr>
        <w:pStyle w:val="Nvel3"/>
        <w:numPr>
          <w:ilvl w:val="0"/>
          <w:numId w:val="0"/>
        </w:numPr>
        <w:tabs>
          <w:tab w:val="left" w:pos="426"/>
        </w:tabs>
        <w:spacing w:before="0" w:after="0" w:line="240" w:lineRule="auto"/>
      </w:pPr>
      <w:r w:rsidRPr="004D6CBE">
        <w:t>5.2.1.  O instrumento contratual de que trata o item 5.2. deverá ser assinado no prazo de validade da ata de registro de preços.</w:t>
      </w:r>
    </w:p>
    <w:p w14:paraId="058A280A"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5.3. Os contratos decorrentes do sistema de registro de preços poderão ser alterados, observado o art. 124 da Lei nº 14.133, de 2021.</w:t>
      </w:r>
    </w:p>
    <w:p w14:paraId="202EABE6"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5.4. Após a homologação da licitação ou da contratação direta, deverão ser observadas as seguintes condições para formalização da ata de registro de preços:</w:t>
      </w:r>
    </w:p>
    <w:p w14:paraId="39856D19" w14:textId="77777777" w:rsidR="000A6AD4" w:rsidRPr="004D6CBE" w:rsidRDefault="000A6AD4" w:rsidP="000A6AD4">
      <w:pPr>
        <w:pStyle w:val="Nvel3"/>
        <w:numPr>
          <w:ilvl w:val="0"/>
          <w:numId w:val="0"/>
        </w:numPr>
        <w:tabs>
          <w:tab w:val="left" w:pos="426"/>
        </w:tabs>
        <w:spacing w:before="0" w:after="0" w:line="240" w:lineRule="auto"/>
      </w:pPr>
      <w:r w:rsidRPr="004D6CBE">
        <w:t>5.4.1. Serão registrados na ata os preços e os quantita</w:t>
      </w:r>
      <w:r w:rsidRPr="004D6CBE">
        <w:rPr>
          <w:rFonts w:eastAsia="Arial"/>
        </w:rPr>
        <w:t>ti</w:t>
      </w:r>
      <w:r w:rsidRPr="004D6CBE">
        <w:t>vos do adjudicatário, devendo ser observada a possibilidade de o licitante oferecer ou não proposta em quantitativo inferior ao máximo previsto no edital e se obrigar nos limites dela;</w:t>
      </w:r>
    </w:p>
    <w:p w14:paraId="4EB72A0E" w14:textId="77777777" w:rsidR="000A6AD4" w:rsidRPr="004D6CBE" w:rsidRDefault="000A6AD4" w:rsidP="000A6AD4">
      <w:pPr>
        <w:pStyle w:val="Nvel3"/>
        <w:numPr>
          <w:ilvl w:val="0"/>
          <w:numId w:val="0"/>
        </w:numPr>
        <w:tabs>
          <w:tab w:val="left" w:pos="426"/>
        </w:tabs>
        <w:spacing w:before="0" w:after="0" w:line="240" w:lineRule="auto"/>
      </w:pPr>
      <w:r w:rsidRPr="004D6CBE">
        <w:t>5.4.2. Será incluído na ata, na forma de anexo, o registro dos licitantes ou dos fornecedores que:</w:t>
      </w:r>
    </w:p>
    <w:p w14:paraId="63D529FC" w14:textId="77777777" w:rsidR="000A6AD4" w:rsidRPr="004D6CBE" w:rsidRDefault="000A6AD4" w:rsidP="000A6AD4">
      <w:pPr>
        <w:pStyle w:val="Nvel4"/>
        <w:tabs>
          <w:tab w:val="left" w:pos="426"/>
        </w:tabs>
        <w:spacing w:before="0" w:after="0" w:line="240" w:lineRule="auto"/>
        <w:ind w:left="0"/>
      </w:pPr>
      <w:r w:rsidRPr="004D6CBE">
        <w:t xml:space="preserve">5.4.2.1.  Aceitarem cotar os bens, as obras ou os serviços com preços iguais aos do adjudicatário, observada a classificação da licitação; e </w:t>
      </w:r>
    </w:p>
    <w:p w14:paraId="03B88CA8" w14:textId="77777777" w:rsidR="000A6AD4" w:rsidRPr="004D6CBE" w:rsidRDefault="000A6AD4" w:rsidP="000A6AD4">
      <w:pPr>
        <w:pStyle w:val="Nvel4"/>
        <w:tabs>
          <w:tab w:val="left" w:pos="426"/>
        </w:tabs>
        <w:spacing w:before="0" w:after="0" w:line="240" w:lineRule="auto"/>
        <w:ind w:left="0"/>
      </w:pPr>
      <w:r w:rsidRPr="004D6CBE">
        <w:t xml:space="preserve">5.4.2.2.  Mantiverem sua proposta original. </w:t>
      </w:r>
      <w:bookmarkStart w:id="92" w:name="cadastro_reserva"/>
      <w:bookmarkEnd w:id="92"/>
    </w:p>
    <w:p w14:paraId="59F8AFEB" w14:textId="77777777" w:rsidR="000A6AD4" w:rsidRPr="004D6CBE" w:rsidRDefault="000A6AD4" w:rsidP="000A6AD4">
      <w:pPr>
        <w:pStyle w:val="Nvel3"/>
        <w:numPr>
          <w:ilvl w:val="0"/>
          <w:numId w:val="0"/>
        </w:numPr>
        <w:tabs>
          <w:tab w:val="left" w:pos="426"/>
        </w:tabs>
        <w:spacing w:before="0" w:after="0" w:line="240" w:lineRule="auto"/>
      </w:pPr>
      <w:r w:rsidRPr="004D6CBE">
        <w:t>5.4.3. Será respeitada, nas contratações, a ordem de classificação dos licitantes ou dos fornecedores registrados na ata.</w:t>
      </w:r>
    </w:p>
    <w:p w14:paraId="3481AEA0"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5.5. O registro a que se refere o item 5.4.2</w:t>
      </w:r>
      <w:r w:rsidRPr="004D6CBE">
        <w:rPr>
          <w:rFonts w:ascii="Arial" w:hAnsi="Arial" w:cs="Arial"/>
          <w:b/>
          <w:bCs/>
          <w:sz w:val="20"/>
          <w:szCs w:val="20"/>
        </w:rPr>
        <w:t xml:space="preserve"> </w:t>
      </w:r>
      <w:r w:rsidRPr="004D6CBE">
        <w:rPr>
          <w:rFonts w:ascii="Arial" w:hAnsi="Arial" w:cs="Arial"/>
          <w:sz w:val="20"/>
          <w:szCs w:val="20"/>
        </w:rPr>
        <w:t>tem por obje</w:t>
      </w:r>
      <w:r w:rsidRPr="004D6CBE">
        <w:rPr>
          <w:rFonts w:ascii="Arial" w:eastAsia="Arial" w:hAnsi="Arial" w:cs="Arial"/>
          <w:sz w:val="20"/>
          <w:szCs w:val="20"/>
        </w:rPr>
        <w:t>ti</w:t>
      </w:r>
      <w:r w:rsidRPr="004D6CBE">
        <w:rPr>
          <w:rFonts w:ascii="Arial" w:hAnsi="Arial" w:cs="Arial"/>
          <w:sz w:val="20"/>
          <w:szCs w:val="20"/>
        </w:rPr>
        <w:t>vo a formação de cadastro de reserva para o caso de impossibilidade de atendimento pelo signatário da ata.</w:t>
      </w:r>
    </w:p>
    <w:p w14:paraId="6E150B4F"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5.6. Para fins da ordem de classificação, os licitantes ou fornecedores que aceitarem reduzir suas propostas para o preço do adjudicatário antecederão aqueles que mantiverem sua proposta original.</w:t>
      </w:r>
    </w:p>
    <w:p w14:paraId="385FD813"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 xml:space="preserve">5.7. A habilitação dos licitantes que comporão o cadastro de reserva a que se refere o item </w:t>
      </w:r>
      <w:r w:rsidRPr="004D6CBE">
        <w:rPr>
          <w:rFonts w:ascii="Arial" w:hAnsi="Arial" w:cs="Arial"/>
          <w:sz w:val="20"/>
          <w:szCs w:val="20"/>
        </w:rPr>
        <w:fldChar w:fldCharType="begin"/>
      </w:r>
      <w:r w:rsidRPr="004D6CBE">
        <w:rPr>
          <w:rFonts w:ascii="Arial" w:hAnsi="Arial" w:cs="Arial"/>
          <w:sz w:val="20"/>
          <w:szCs w:val="20"/>
        </w:rPr>
        <w:instrText xml:space="preserve"> REF cadastro_reserva \r \h  \* MERGEFORMAT </w:instrText>
      </w:r>
      <w:r w:rsidRPr="004D6CBE">
        <w:rPr>
          <w:rFonts w:ascii="Arial" w:hAnsi="Arial" w:cs="Arial"/>
          <w:sz w:val="20"/>
          <w:szCs w:val="20"/>
        </w:rPr>
      </w:r>
      <w:r w:rsidRPr="004D6CBE">
        <w:rPr>
          <w:rFonts w:ascii="Arial" w:hAnsi="Arial" w:cs="Arial"/>
          <w:sz w:val="20"/>
          <w:szCs w:val="20"/>
        </w:rPr>
        <w:fldChar w:fldCharType="separate"/>
      </w:r>
      <w:r w:rsidRPr="004D6CBE">
        <w:rPr>
          <w:rFonts w:ascii="Arial" w:hAnsi="Arial" w:cs="Arial"/>
          <w:sz w:val="20"/>
          <w:szCs w:val="20"/>
        </w:rPr>
        <w:t>0</w:t>
      </w:r>
      <w:r w:rsidRPr="004D6CBE">
        <w:rPr>
          <w:rFonts w:ascii="Arial" w:hAnsi="Arial" w:cs="Arial"/>
          <w:sz w:val="20"/>
          <w:szCs w:val="20"/>
        </w:rPr>
        <w:fldChar w:fldCharType="end"/>
      </w:r>
      <w:r w:rsidRPr="004D6CBE">
        <w:rPr>
          <w:rFonts w:ascii="Arial" w:hAnsi="Arial" w:cs="Arial"/>
          <w:sz w:val="20"/>
          <w:szCs w:val="20"/>
        </w:rPr>
        <w:t xml:space="preserve"> somente será efetuada quando houver necessidade de contratação dos licitantes remanescentes, nas seguintes hipóteses:</w:t>
      </w:r>
      <w:bookmarkStart w:id="93" w:name="habilitacao_reserva"/>
      <w:bookmarkEnd w:id="93"/>
    </w:p>
    <w:p w14:paraId="4FF12CD7" w14:textId="77777777" w:rsidR="000A6AD4" w:rsidRPr="004D6CBE" w:rsidRDefault="000A6AD4" w:rsidP="000A6AD4">
      <w:pPr>
        <w:pStyle w:val="Nvel3"/>
        <w:numPr>
          <w:ilvl w:val="0"/>
          <w:numId w:val="0"/>
        </w:numPr>
        <w:tabs>
          <w:tab w:val="left" w:pos="426"/>
        </w:tabs>
        <w:spacing w:before="0" w:after="0" w:line="240" w:lineRule="auto"/>
      </w:pPr>
      <w:r w:rsidRPr="004D6CBE">
        <w:t>5.7.1. Quando o licitante vencedor não assinar a ata de registro de preços, no prazo e nas condições estabelecidos no edital; e</w:t>
      </w:r>
    </w:p>
    <w:p w14:paraId="72520912" w14:textId="77777777" w:rsidR="000A6AD4" w:rsidRPr="004D6CBE" w:rsidRDefault="000A6AD4" w:rsidP="000A6AD4">
      <w:pPr>
        <w:pStyle w:val="Nvel3"/>
        <w:numPr>
          <w:ilvl w:val="0"/>
          <w:numId w:val="0"/>
        </w:numPr>
        <w:tabs>
          <w:tab w:val="left" w:pos="426"/>
        </w:tabs>
        <w:spacing w:before="0" w:after="0" w:line="240" w:lineRule="auto"/>
      </w:pPr>
      <w:r w:rsidRPr="004D6CBE">
        <w:t>5.7.2.  Quando houver o cancelamento do registro do licitante ou do registro de preços nas hipóteses previstas no item 9.</w:t>
      </w:r>
    </w:p>
    <w:p w14:paraId="5032F6FE"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5.8. O preço registrado com indicação dos licitantes e fornecedores será divulgado no PNCP e ficará disponibilizado durante a vigência da ata de registro de preços.</w:t>
      </w:r>
    </w:p>
    <w:p w14:paraId="4E3A4710"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5.9.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CC51405" w14:textId="77777777" w:rsidR="000A6AD4" w:rsidRPr="004D6CBE" w:rsidRDefault="000A6AD4" w:rsidP="000A6AD4">
      <w:pPr>
        <w:pStyle w:val="Nvel3"/>
        <w:numPr>
          <w:ilvl w:val="0"/>
          <w:numId w:val="0"/>
        </w:numPr>
        <w:tabs>
          <w:tab w:val="left" w:pos="426"/>
        </w:tabs>
        <w:spacing w:before="0" w:after="0" w:line="240" w:lineRule="auto"/>
      </w:pPr>
      <w:r w:rsidRPr="004D6CBE">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1F9DCA2D"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5.10. A ata de registro de preços será assinada por meio de assinatura digital e disponibilizada no Sistema de Registro de Preços.</w:t>
      </w:r>
    </w:p>
    <w:p w14:paraId="0361E955"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5.11. Quando o convocado não assinar a ata de registro de preços no prazo e nas condições estabelecidos no edital ou no aviso de contratação, e observado o disposto no item 5.7 e subitens, fica facultado à Administração convocar os licitantes remanescentes do cadastro de reserva, na ordem de classificação, para fazê-lo em igual prazo e nas condições propostas pelo primeiro classificado.</w:t>
      </w:r>
      <w:bookmarkStart w:id="94" w:name="recusa_dos_que_baixaram_preco"/>
      <w:bookmarkEnd w:id="94"/>
    </w:p>
    <w:p w14:paraId="5E411235"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5.12. Na hipótese de nenhum dos licitantes que trata o item 5.4.2.1, aceitar a contratação nos termos do item anterior, a Administração, observados o valor es</w:t>
      </w:r>
      <w:r w:rsidRPr="004D6CBE">
        <w:rPr>
          <w:rFonts w:ascii="Arial" w:eastAsia="Arial" w:hAnsi="Arial" w:cs="Arial"/>
          <w:sz w:val="20"/>
          <w:szCs w:val="20"/>
        </w:rPr>
        <w:t>ti</w:t>
      </w:r>
      <w:r w:rsidRPr="004D6CBE">
        <w:rPr>
          <w:rFonts w:ascii="Arial" w:hAnsi="Arial" w:cs="Arial"/>
          <w:sz w:val="20"/>
          <w:szCs w:val="20"/>
        </w:rPr>
        <w:t>mado e sua eventual atualização nos termos do edital poderá:</w:t>
      </w:r>
    </w:p>
    <w:p w14:paraId="01645B2B" w14:textId="77777777" w:rsidR="000A6AD4" w:rsidRPr="004D6CBE" w:rsidRDefault="000A6AD4" w:rsidP="000A6AD4">
      <w:pPr>
        <w:pStyle w:val="Nvel3"/>
        <w:numPr>
          <w:ilvl w:val="0"/>
          <w:numId w:val="0"/>
        </w:numPr>
        <w:tabs>
          <w:tab w:val="left" w:pos="426"/>
        </w:tabs>
        <w:spacing w:before="0" w:after="0" w:line="240" w:lineRule="auto"/>
      </w:pPr>
      <w:r w:rsidRPr="004D6CBE">
        <w:t>5.12.1. Convocar para negociação os demais licitantes ou fornecedores remanescentes cujos preços foram registrados sem redução, observada a ordem de classificação, com vistas à obtenção de preço melhor, mesmo que acima do preço do adjudicatário; ou</w:t>
      </w:r>
    </w:p>
    <w:p w14:paraId="020A20EB" w14:textId="77777777" w:rsidR="000A6AD4" w:rsidRPr="004D6CBE" w:rsidRDefault="000A6AD4" w:rsidP="000A6AD4">
      <w:pPr>
        <w:pStyle w:val="Nvel3"/>
        <w:numPr>
          <w:ilvl w:val="0"/>
          <w:numId w:val="0"/>
        </w:numPr>
        <w:tabs>
          <w:tab w:val="left" w:pos="426"/>
        </w:tabs>
        <w:spacing w:before="0" w:after="0" w:line="240" w:lineRule="auto"/>
      </w:pPr>
      <w:r w:rsidRPr="004D6CBE">
        <w:t>5.12.2.  Adjudicar e firmar o contrato nas condições ofertadas pelos licitantes ou fornecedores remanescentes, atendida a ordem classificatória, quando frustrada a negociação de melhor condição.</w:t>
      </w:r>
    </w:p>
    <w:p w14:paraId="599D95DC"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D8B10FF" w14:textId="77777777" w:rsidR="000A6AD4" w:rsidRPr="004D6CBE" w:rsidRDefault="000A6AD4" w:rsidP="000A6AD4">
      <w:pPr>
        <w:pStyle w:val="Nivel2"/>
        <w:numPr>
          <w:ilvl w:val="0"/>
          <w:numId w:val="0"/>
        </w:numPr>
        <w:tabs>
          <w:tab w:val="left" w:pos="426"/>
        </w:tabs>
        <w:spacing w:before="0" w:after="0" w:line="240" w:lineRule="auto"/>
      </w:pPr>
    </w:p>
    <w:p w14:paraId="2B17B95D" w14:textId="77777777" w:rsidR="000A6AD4" w:rsidRPr="004D6CBE" w:rsidRDefault="000A6AD4" w:rsidP="000A6AD4">
      <w:pPr>
        <w:rPr>
          <w:rFonts w:ascii="Arial" w:hAnsi="Arial" w:cs="Arial"/>
          <w:b/>
          <w:sz w:val="20"/>
          <w:szCs w:val="20"/>
        </w:rPr>
      </w:pPr>
      <w:r w:rsidRPr="004D6CBE">
        <w:rPr>
          <w:rFonts w:ascii="Arial" w:hAnsi="Arial" w:cs="Arial"/>
          <w:b/>
          <w:sz w:val="20"/>
          <w:szCs w:val="20"/>
        </w:rPr>
        <w:t>6. ALTERAÇÃO OU ATUALIZAÇÃO DOS PREÇOS REGISTRADOS</w:t>
      </w:r>
    </w:p>
    <w:p w14:paraId="482EFD80" w14:textId="77777777" w:rsidR="000A6AD4" w:rsidRPr="004D6CBE" w:rsidRDefault="000A6AD4" w:rsidP="000A6AD4">
      <w:pPr>
        <w:rPr>
          <w:rFonts w:ascii="Arial" w:hAnsi="Arial" w:cs="Arial"/>
          <w:sz w:val="20"/>
          <w:szCs w:val="20"/>
        </w:rPr>
      </w:pPr>
      <w:r w:rsidRPr="004D6CBE">
        <w:rPr>
          <w:rFonts w:ascii="Arial" w:hAnsi="Arial" w:cs="Arial"/>
          <w:sz w:val="20"/>
          <w:szCs w:val="20"/>
        </w:rPr>
        <w:lastRenderedPageBreak/>
        <w:t>6.1. Os preços registrados poderão ser alterados ou atualizados em decorrência de eventual redução dos preços pra</w:t>
      </w:r>
      <w:r w:rsidRPr="004D6CBE">
        <w:rPr>
          <w:rFonts w:ascii="Arial" w:eastAsia="Calibri" w:hAnsi="Arial" w:cs="Arial"/>
          <w:sz w:val="20"/>
          <w:szCs w:val="20"/>
        </w:rPr>
        <w:t>ti</w:t>
      </w:r>
      <w:r w:rsidRPr="004D6CBE">
        <w:rPr>
          <w:rFonts w:ascii="Arial" w:hAnsi="Arial" w:cs="Arial"/>
          <w:sz w:val="20"/>
          <w:szCs w:val="20"/>
        </w:rPr>
        <w:t>cados no mercado ou de fato que eleve seus custos, nas seguintes situações:</w:t>
      </w:r>
    </w:p>
    <w:p w14:paraId="4DBFF3BC" w14:textId="77777777" w:rsidR="000A6AD4" w:rsidRPr="004D6CBE" w:rsidRDefault="000A6AD4" w:rsidP="000A6AD4">
      <w:pPr>
        <w:pStyle w:val="Nvel3"/>
        <w:numPr>
          <w:ilvl w:val="0"/>
          <w:numId w:val="0"/>
        </w:numPr>
        <w:tabs>
          <w:tab w:val="left" w:pos="426"/>
        </w:tabs>
        <w:spacing w:before="0" w:after="0" w:line="240" w:lineRule="auto"/>
      </w:pPr>
      <w:r w:rsidRPr="004D6CBE">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57F66423" w14:textId="77777777" w:rsidR="000A6AD4" w:rsidRPr="004D6CBE" w:rsidRDefault="000A6AD4" w:rsidP="000A6AD4">
      <w:pPr>
        <w:pStyle w:val="Nvel3"/>
        <w:numPr>
          <w:ilvl w:val="0"/>
          <w:numId w:val="0"/>
        </w:numPr>
        <w:tabs>
          <w:tab w:val="left" w:pos="426"/>
        </w:tabs>
        <w:spacing w:before="0" w:after="0" w:line="240" w:lineRule="auto"/>
      </w:pPr>
      <w:r w:rsidRPr="004D6CBE">
        <w:t>6.1.2. Em caso de criação, alteração ou ex</w:t>
      </w:r>
      <w:r w:rsidRPr="004D6CBE">
        <w:rPr>
          <w:rFonts w:eastAsia="Calibri"/>
        </w:rPr>
        <w:t>ti</w:t>
      </w:r>
      <w:r w:rsidRPr="004D6CBE">
        <w:t xml:space="preserve">nção de quaisquer tributos ou encargos legais ou a superveniência de disposições legais, com comprovada repercussão sobre os preços registrados; </w:t>
      </w:r>
    </w:p>
    <w:p w14:paraId="226C81B0" w14:textId="77777777" w:rsidR="000A6AD4" w:rsidRPr="004D6CBE" w:rsidRDefault="000A6AD4" w:rsidP="000A6AD4">
      <w:pPr>
        <w:pStyle w:val="Nvel3"/>
        <w:numPr>
          <w:ilvl w:val="0"/>
          <w:numId w:val="0"/>
        </w:numPr>
        <w:tabs>
          <w:tab w:val="left" w:pos="426"/>
        </w:tabs>
        <w:spacing w:before="0" w:after="0" w:line="240" w:lineRule="auto"/>
      </w:pPr>
      <w:r w:rsidRPr="004D6CBE">
        <w:t>6.1.3. Na hipótese de previsão no edital ou no aviso de contratação direta de cláusula de reajustamento ou repactuação sobre os preços registrados, nos termos da Lei nº 14.133, de 2021.</w:t>
      </w:r>
    </w:p>
    <w:p w14:paraId="37B7F0CA" w14:textId="77777777" w:rsidR="000A6AD4" w:rsidRPr="004D6CBE" w:rsidRDefault="000A6AD4" w:rsidP="000A6AD4">
      <w:pPr>
        <w:pStyle w:val="Nvel4"/>
        <w:tabs>
          <w:tab w:val="left" w:pos="426"/>
        </w:tabs>
        <w:spacing w:before="0" w:after="0" w:line="240" w:lineRule="auto"/>
        <w:ind w:left="0"/>
      </w:pPr>
      <w:r w:rsidRPr="004D6CBE">
        <w:t xml:space="preserve">6.1.3.1. No caso do reajustamento, deverá ser respeitada a contagem da anualidade e o índice previstos para a contratação;  </w:t>
      </w:r>
    </w:p>
    <w:p w14:paraId="269D4389" w14:textId="77777777" w:rsidR="000A6AD4" w:rsidRPr="004D6CBE" w:rsidRDefault="000A6AD4" w:rsidP="000A6AD4">
      <w:pPr>
        <w:pStyle w:val="Nvel4"/>
        <w:tabs>
          <w:tab w:val="left" w:pos="426"/>
        </w:tabs>
        <w:spacing w:before="0" w:after="0" w:line="240" w:lineRule="auto"/>
        <w:ind w:left="0"/>
      </w:pPr>
      <w:r w:rsidRPr="004D6CBE">
        <w:t>6.1.3.2. No caso da repactuação, poderá ser a pedido do interessado, conforme critérios definidos para a contratação.</w:t>
      </w:r>
    </w:p>
    <w:p w14:paraId="7A34A38D" w14:textId="77777777" w:rsidR="000A6AD4" w:rsidRPr="004D6CBE" w:rsidRDefault="000A6AD4" w:rsidP="000A6AD4">
      <w:pPr>
        <w:pStyle w:val="Nvel4"/>
        <w:tabs>
          <w:tab w:val="left" w:pos="426"/>
        </w:tabs>
        <w:spacing w:before="0" w:after="0" w:line="240" w:lineRule="auto"/>
        <w:ind w:left="0"/>
        <w:rPr>
          <w:b/>
        </w:rPr>
      </w:pPr>
    </w:p>
    <w:p w14:paraId="50734EAF" w14:textId="77777777" w:rsidR="000A6AD4" w:rsidRPr="004D6CBE" w:rsidRDefault="000A6AD4" w:rsidP="000A6AD4">
      <w:pPr>
        <w:pStyle w:val="Nivel01"/>
        <w:numPr>
          <w:ilvl w:val="0"/>
          <w:numId w:val="22"/>
        </w:numPr>
        <w:tabs>
          <w:tab w:val="left" w:pos="426"/>
        </w:tabs>
        <w:spacing w:beforeLines="0" w:before="0" w:afterLines="0" w:after="0" w:line="240" w:lineRule="auto"/>
      </w:pPr>
      <w:r w:rsidRPr="004D6CBE">
        <w:t>NEGOCIAÇÃO DE PREÇOS REGISTRADOS</w:t>
      </w:r>
    </w:p>
    <w:p w14:paraId="729E7027" w14:textId="77777777" w:rsidR="000A6AD4" w:rsidRPr="004D6CBE" w:rsidRDefault="000A6AD4" w:rsidP="000A6AD4">
      <w:pPr>
        <w:pStyle w:val="Nivel2"/>
        <w:numPr>
          <w:ilvl w:val="0"/>
          <w:numId w:val="0"/>
        </w:numPr>
        <w:tabs>
          <w:tab w:val="left" w:pos="426"/>
        </w:tabs>
        <w:autoSpaceDE w:val="0"/>
        <w:autoSpaceDN w:val="0"/>
        <w:adjustRightInd w:val="0"/>
        <w:spacing w:before="0" w:after="0" w:line="240" w:lineRule="auto"/>
      </w:pPr>
      <w:r w:rsidRPr="004D6CBE">
        <w:t>7.1 Na hipótese de o preço registrado tornar-se superior ao preço pra</w:t>
      </w:r>
      <w:r w:rsidRPr="004D6CBE">
        <w:rPr>
          <w:rFonts w:eastAsia="Calibri"/>
        </w:rPr>
        <w:t>ti</w:t>
      </w:r>
      <w:r w:rsidRPr="004D6CBE">
        <w:t>cado no mercado por mo</w:t>
      </w:r>
      <w:r w:rsidRPr="004D6CBE">
        <w:rPr>
          <w:rFonts w:eastAsia="Calibri"/>
        </w:rPr>
        <w:t>ti</w:t>
      </w:r>
      <w:r w:rsidRPr="004D6CBE">
        <w:t>vo superveniente, o órgão gerenciador convocará o fornecedor para negociar a redução do preço registrado.</w:t>
      </w:r>
    </w:p>
    <w:p w14:paraId="43418D8A" w14:textId="77777777" w:rsidR="000A6AD4" w:rsidRPr="004D6CBE" w:rsidRDefault="000A6AD4" w:rsidP="000A6AD4">
      <w:pPr>
        <w:pStyle w:val="Nvel3"/>
        <w:numPr>
          <w:ilvl w:val="2"/>
          <w:numId w:val="17"/>
        </w:numPr>
        <w:tabs>
          <w:tab w:val="left" w:pos="426"/>
        </w:tabs>
        <w:spacing w:before="0" w:after="0" w:line="240" w:lineRule="auto"/>
        <w:ind w:left="0" w:firstLine="0"/>
      </w:pPr>
      <w:r w:rsidRPr="004D6CBE">
        <w:t>Caso não aceite reduzir seu preço aos valores pra</w:t>
      </w:r>
      <w:r w:rsidRPr="004D6CBE">
        <w:rPr>
          <w:rFonts w:eastAsia="Calibri"/>
        </w:rPr>
        <w:t>ti</w:t>
      </w:r>
      <w:r w:rsidRPr="004D6CBE">
        <w:t>cados pelo mercado, o fornecedor será liberado do compromisso assumido quanto ao item registrado, sem aplicação de penalidades administrativas.</w:t>
      </w:r>
    </w:p>
    <w:p w14:paraId="44DFCD43" w14:textId="77777777" w:rsidR="000A6AD4" w:rsidRPr="004D6CBE" w:rsidRDefault="000A6AD4" w:rsidP="000A6AD4">
      <w:pPr>
        <w:pStyle w:val="Nvel3"/>
        <w:numPr>
          <w:ilvl w:val="2"/>
          <w:numId w:val="17"/>
        </w:numPr>
        <w:tabs>
          <w:tab w:val="left" w:pos="426"/>
        </w:tabs>
        <w:spacing w:before="0" w:after="0" w:line="240" w:lineRule="auto"/>
        <w:ind w:left="0" w:firstLine="0"/>
      </w:pPr>
      <w:r w:rsidRPr="004D6CBE">
        <w:t xml:space="preserve">Na hipótese prevista no item anterior, o órgão gerenciador convocará os fornecedores do cadastro de reserva, na ordem de classificação, para verificar se aceitam reduzir seus preços aos valores de mercado e não convocará os licitantes ou fornecedores que tiveram seu registro cancelado. </w:t>
      </w:r>
    </w:p>
    <w:p w14:paraId="58D24CEB" w14:textId="77777777" w:rsidR="000A6AD4" w:rsidRPr="004D6CBE" w:rsidRDefault="000A6AD4" w:rsidP="000A6AD4">
      <w:pPr>
        <w:pStyle w:val="Nvel3"/>
        <w:numPr>
          <w:ilvl w:val="2"/>
          <w:numId w:val="17"/>
        </w:numPr>
        <w:tabs>
          <w:tab w:val="left" w:pos="426"/>
        </w:tabs>
        <w:spacing w:before="0" w:after="0" w:line="240" w:lineRule="auto"/>
        <w:ind w:left="0" w:firstLine="0"/>
      </w:pPr>
      <w:r w:rsidRPr="004D6CBE">
        <w:t>Se não obtiver êxito nas negociações, o órgão gerenciador procederá ao cancelamento da ata de registro de preços, adotando as medidas cabíveis para obtenção de contratação mais vantajosa.</w:t>
      </w:r>
      <w:bookmarkStart w:id="95" w:name="reducao_preco_mercado_negociacao_frustra"/>
      <w:bookmarkEnd w:id="95"/>
    </w:p>
    <w:p w14:paraId="16DDBB73" w14:textId="77777777" w:rsidR="000A6AD4" w:rsidRPr="004D6CBE" w:rsidRDefault="000A6AD4" w:rsidP="000A6AD4">
      <w:pPr>
        <w:pStyle w:val="Nvel3"/>
        <w:numPr>
          <w:ilvl w:val="2"/>
          <w:numId w:val="17"/>
        </w:numPr>
        <w:tabs>
          <w:tab w:val="left" w:pos="426"/>
        </w:tabs>
        <w:spacing w:before="0" w:after="0" w:line="240" w:lineRule="auto"/>
        <w:ind w:left="0" w:firstLine="0"/>
      </w:pPr>
      <w:r w:rsidRPr="004D6CBE">
        <w:t>Na hipótese de redução do preço registrado, o órgão gerenciador comunicará aos órgãos e às en</w:t>
      </w:r>
      <w:r w:rsidRPr="004D6CBE">
        <w:rPr>
          <w:rFonts w:eastAsia="Calibri"/>
        </w:rPr>
        <w:t>ti</w:t>
      </w:r>
      <w:r w:rsidRPr="004D6CBE">
        <w:t xml:space="preserve">dades que </w:t>
      </w:r>
      <w:r w:rsidRPr="004D6CBE">
        <w:rPr>
          <w:rFonts w:eastAsia="Calibri"/>
        </w:rPr>
        <w:t>ti</w:t>
      </w:r>
      <w:r w:rsidRPr="004D6CBE">
        <w:t>verem firmado contratos decorrentes da ata de registro de preços para que avaliem a conveniência e a oportunidade de diligenciarem negociação com vistas à alteração contratual, observado o disposto no art. 124 da Lei nº 14.133, de 2021.</w:t>
      </w:r>
    </w:p>
    <w:p w14:paraId="536CE9B7" w14:textId="77777777" w:rsidR="000A6AD4" w:rsidRPr="004D6CBE" w:rsidRDefault="000A6AD4" w:rsidP="000A6AD4">
      <w:pPr>
        <w:pStyle w:val="Nvel3"/>
        <w:numPr>
          <w:ilvl w:val="2"/>
          <w:numId w:val="17"/>
        </w:numPr>
        <w:tabs>
          <w:tab w:val="left" w:pos="426"/>
        </w:tabs>
        <w:spacing w:before="0" w:after="0" w:line="240" w:lineRule="auto"/>
        <w:ind w:left="0" w:firstLine="0"/>
      </w:pPr>
      <w:r w:rsidRPr="004D6CBE">
        <w:t>Na hipótese de o preço de mercado tornar-se superior ao preço registrado e o fornecedor não poder cumprir as obrigações estabelecidas na ata, será facultado ao fornecedor requerer a alteração do preço registrado, mediante comprovação de fato superveniente que supostamente o impossibilite de cumprir o compromisso.</w:t>
      </w:r>
      <w:bookmarkStart w:id="96" w:name="hipotese_preco_mercado_maior"/>
      <w:bookmarkEnd w:id="96"/>
    </w:p>
    <w:p w14:paraId="144F0180" w14:textId="77777777" w:rsidR="000A6AD4" w:rsidRPr="004D6CBE" w:rsidRDefault="000A6AD4" w:rsidP="000A6AD4">
      <w:pPr>
        <w:pStyle w:val="Nvel3"/>
        <w:numPr>
          <w:ilvl w:val="2"/>
          <w:numId w:val="17"/>
        </w:numPr>
        <w:tabs>
          <w:tab w:val="left" w:pos="426"/>
        </w:tabs>
        <w:spacing w:before="0" w:after="0" w:line="240" w:lineRule="auto"/>
        <w:ind w:left="0" w:firstLine="0"/>
      </w:pPr>
      <w:r w:rsidRPr="004D6CBE">
        <w:t xml:space="preserve">Neste caso, o fornecedor encaminhará, juntamente com o pedido de alteração, a documentação comprobatória ou </w:t>
      </w:r>
      <w:proofErr w:type="spellStart"/>
      <w:r w:rsidRPr="004D6CBE">
        <w:t>a</w:t>
      </w:r>
      <w:proofErr w:type="spellEnd"/>
      <w:r w:rsidRPr="004D6CBE">
        <w:t xml:space="preserve"> planilha de custos que demonstre a inviabilidade do preço registrado em relação às condições inicialmente pactuadas.</w:t>
      </w:r>
      <w:bookmarkStart w:id="97" w:name="prova_preco_mercado_maior"/>
      <w:bookmarkEnd w:id="97"/>
    </w:p>
    <w:p w14:paraId="35F9542E" w14:textId="77777777" w:rsidR="000A6AD4" w:rsidRPr="004D6CBE" w:rsidRDefault="000A6AD4" w:rsidP="000A6AD4">
      <w:pPr>
        <w:pStyle w:val="Nvel3"/>
        <w:numPr>
          <w:ilvl w:val="2"/>
          <w:numId w:val="17"/>
        </w:numPr>
        <w:tabs>
          <w:tab w:val="left" w:pos="426"/>
        </w:tabs>
        <w:spacing w:before="0" w:after="0" w:line="240" w:lineRule="auto"/>
        <w:ind w:left="0" w:firstLine="0"/>
      </w:pPr>
      <w:r w:rsidRPr="004D6CBE">
        <w:t xml:space="preserve">Não hipótese de não comprovação da existência de fato superveniente que inviabilize o preço registrado, o pedido será indeferido pelo órgão gerenciador e o fornecedor deverá cumprir as obrigações estabelecidas na ata, sob pena de cancelamento do seu registro, nos termos do item </w:t>
      </w:r>
      <w:r w:rsidRPr="004D6CBE">
        <w:fldChar w:fldCharType="begin"/>
      </w:r>
      <w:r w:rsidRPr="004D6CBE">
        <w:instrText xml:space="preserve"> REF cancelamento_do_fornecedor \r \h  \* MERGEFORMAT </w:instrText>
      </w:r>
      <w:r w:rsidRPr="004D6CBE">
        <w:fldChar w:fldCharType="separate"/>
      </w:r>
      <w:r w:rsidRPr="004D6CBE">
        <w:t>0</w:t>
      </w:r>
      <w:r w:rsidRPr="004D6CBE">
        <w:fldChar w:fldCharType="end"/>
      </w:r>
      <w:r w:rsidRPr="004D6CBE">
        <w:t>, sem prejuízo das sanções previstas na Lei nº 14.133, de 2021, e na legislação aplicável.</w:t>
      </w:r>
      <w:bookmarkStart w:id="98" w:name="nao_comprovacao_majoracao_mercado"/>
      <w:bookmarkEnd w:id="98"/>
    </w:p>
    <w:p w14:paraId="391F49E5" w14:textId="77777777" w:rsidR="000A6AD4" w:rsidRPr="004D6CBE" w:rsidRDefault="000A6AD4" w:rsidP="000A6AD4">
      <w:pPr>
        <w:pStyle w:val="Nvel3"/>
        <w:numPr>
          <w:ilvl w:val="2"/>
          <w:numId w:val="17"/>
        </w:numPr>
        <w:tabs>
          <w:tab w:val="left" w:pos="426"/>
        </w:tabs>
        <w:spacing w:before="0" w:after="0" w:line="240" w:lineRule="auto"/>
        <w:ind w:left="0" w:firstLine="0"/>
      </w:pPr>
      <w:r w:rsidRPr="004D6CBE">
        <w:t>Na hipótese de cancelamento do registro do fornecedor, nos termos do item anterior, o órgão gerenciador convocará os fornecedores do cadastro de reserva, na ordem de classificação, para verificar se aceitam manter seus preços registrados, observado o disposto no item 5.7.</w:t>
      </w:r>
    </w:p>
    <w:p w14:paraId="0062A03A" w14:textId="77777777" w:rsidR="000A6AD4" w:rsidRPr="004D6CBE" w:rsidRDefault="000A6AD4" w:rsidP="000A6AD4">
      <w:pPr>
        <w:pStyle w:val="Nvel3"/>
        <w:numPr>
          <w:ilvl w:val="2"/>
          <w:numId w:val="17"/>
        </w:numPr>
        <w:tabs>
          <w:tab w:val="left" w:pos="426"/>
        </w:tabs>
        <w:spacing w:before="0" w:after="0" w:line="240" w:lineRule="auto"/>
        <w:ind w:left="0" w:firstLine="0"/>
      </w:pPr>
      <w:r w:rsidRPr="004D6CBE">
        <w:t xml:space="preserve">Se não obtiver êxito nas negociações, o órgão gerenciador procederá ao cancelamento da ata de registro de preços, nos termos do item </w:t>
      </w:r>
      <w:r w:rsidRPr="004D6CBE">
        <w:fldChar w:fldCharType="begin"/>
      </w:r>
      <w:r w:rsidRPr="004D6CBE">
        <w:instrText xml:space="preserve"> REF cancelamento_da_ata \r \h  \* MERGEFORMAT </w:instrText>
      </w:r>
      <w:r w:rsidRPr="004D6CBE">
        <w:fldChar w:fldCharType="separate"/>
      </w:r>
      <w:r w:rsidRPr="004D6CBE">
        <w:t>0</w:t>
      </w:r>
      <w:r w:rsidRPr="004D6CBE">
        <w:fldChar w:fldCharType="end"/>
      </w:r>
      <w:r w:rsidRPr="004D6CBE">
        <w:t>, e adotará as medidas cabíveis para a obtenção da contratação mais vantajosa.</w:t>
      </w:r>
      <w:bookmarkStart w:id="99" w:name="majora_preco_mercado_negociacao_frustra"/>
      <w:bookmarkEnd w:id="99"/>
    </w:p>
    <w:p w14:paraId="62A96FDD" w14:textId="77777777" w:rsidR="000A6AD4" w:rsidRPr="004D6CBE" w:rsidRDefault="000A6AD4" w:rsidP="000A6AD4">
      <w:pPr>
        <w:pStyle w:val="Nvel3"/>
        <w:numPr>
          <w:ilvl w:val="2"/>
          <w:numId w:val="17"/>
        </w:numPr>
        <w:tabs>
          <w:tab w:val="left" w:pos="426"/>
        </w:tabs>
        <w:spacing w:before="0" w:after="0" w:line="240" w:lineRule="auto"/>
        <w:ind w:left="0" w:firstLine="0"/>
      </w:pPr>
      <w:r w:rsidRPr="004D6CBE">
        <w:t xml:space="preserve">Na hipótese de comprovação da majoração do preço de mercado que inviabilize o preço registrado, conforme previsto no item </w:t>
      </w:r>
      <w:r w:rsidRPr="004D6CBE">
        <w:fldChar w:fldCharType="begin"/>
      </w:r>
      <w:r w:rsidRPr="004D6CBE">
        <w:instrText xml:space="preserve"> REF hipotese_preco_mercado_maior \r \h  \* MERGEFORMAT </w:instrText>
      </w:r>
      <w:r w:rsidRPr="004D6CBE">
        <w:fldChar w:fldCharType="separate"/>
      </w:r>
      <w:r w:rsidRPr="004D6CBE">
        <w:t>7.1.5</w:t>
      </w:r>
      <w:r w:rsidRPr="004D6CBE">
        <w:fldChar w:fldCharType="end"/>
      </w:r>
      <w:r w:rsidRPr="004D6CBE">
        <w:t xml:space="preserve"> e no item </w:t>
      </w:r>
      <w:r w:rsidRPr="004D6CBE">
        <w:fldChar w:fldCharType="begin"/>
      </w:r>
      <w:r w:rsidRPr="004D6CBE">
        <w:instrText xml:space="preserve"> REF prova_preco_mercado_maior \r \h  \* MERGEFORMAT </w:instrText>
      </w:r>
      <w:r w:rsidRPr="004D6CBE">
        <w:fldChar w:fldCharType="separate"/>
      </w:r>
      <w:r w:rsidRPr="004D6CBE">
        <w:t>7.1.6</w:t>
      </w:r>
      <w:r w:rsidRPr="004D6CBE">
        <w:fldChar w:fldCharType="end"/>
      </w:r>
      <w:r w:rsidRPr="004D6CBE">
        <w:t>, o órgão gerenciador atualizará o preço registrado, de acordo com a realidade dos valores praticados pelo mercado.</w:t>
      </w:r>
    </w:p>
    <w:p w14:paraId="1935643B" w14:textId="77777777" w:rsidR="000A6AD4" w:rsidRPr="004D6CBE" w:rsidRDefault="000A6AD4" w:rsidP="000A6AD4">
      <w:pPr>
        <w:pStyle w:val="Nvel3"/>
        <w:numPr>
          <w:ilvl w:val="2"/>
          <w:numId w:val="17"/>
        </w:numPr>
        <w:tabs>
          <w:tab w:val="left" w:pos="426"/>
        </w:tabs>
        <w:spacing w:before="0" w:after="0" w:line="240" w:lineRule="auto"/>
        <w:ind w:left="0" w:firstLine="0"/>
      </w:pPr>
      <w:r w:rsidRPr="004D6CBE">
        <w:t>O órgão gerenciador comunicará aos órgãos e às en</w:t>
      </w:r>
      <w:r w:rsidRPr="004D6CBE">
        <w:rPr>
          <w:rFonts w:eastAsia="Calibri"/>
        </w:rPr>
        <w:t>ti</w:t>
      </w:r>
      <w:r w:rsidRPr="004D6CBE">
        <w:t xml:space="preserve">dades que </w:t>
      </w:r>
      <w:r w:rsidRPr="004D6CBE">
        <w:rPr>
          <w:rFonts w:eastAsia="Calibri"/>
        </w:rPr>
        <w:t>ti</w:t>
      </w:r>
      <w:r w:rsidRPr="004D6CBE">
        <w:t>verem firmado contratos decorrentes da ata de registro de preços sobre a efe</w:t>
      </w:r>
      <w:r w:rsidRPr="004D6CBE">
        <w:rPr>
          <w:rFonts w:eastAsia="Calibri"/>
        </w:rPr>
        <w:t>ti</w:t>
      </w:r>
      <w:r w:rsidRPr="004D6CBE">
        <w:t>va alteração do preço registrado, para que avaliem a necessidade de alteração contratual, observado o disposto no art. 124 da Lei nº 14.133, de 2021.</w:t>
      </w:r>
    </w:p>
    <w:p w14:paraId="3052DF5C" w14:textId="77777777" w:rsidR="000A6AD4" w:rsidRPr="004D6CBE" w:rsidRDefault="000A6AD4" w:rsidP="000A6AD4">
      <w:pPr>
        <w:pStyle w:val="Nvel3"/>
        <w:numPr>
          <w:ilvl w:val="0"/>
          <w:numId w:val="0"/>
        </w:numPr>
        <w:tabs>
          <w:tab w:val="left" w:pos="426"/>
        </w:tabs>
        <w:spacing w:before="0" w:after="0" w:line="240" w:lineRule="auto"/>
      </w:pPr>
    </w:p>
    <w:p w14:paraId="764FA18A" w14:textId="77777777" w:rsidR="000A6AD4" w:rsidRPr="004D6CBE" w:rsidRDefault="000A6AD4" w:rsidP="000A6AD4">
      <w:pPr>
        <w:jc w:val="both"/>
        <w:rPr>
          <w:rFonts w:ascii="Arial" w:hAnsi="Arial" w:cs="Arial"/>
          <w:b/>
          <w:sz w:val="20"/>
          <w:szCs w:val="20"/>
        </w:rPr>
      </w:pPr>
      <w:r w:rsidRPr="004D6CBE">
        <w:rPr>
          <w:rFonts w:ascii="Arial" w:hAnsi="Arial" w:cs="Arial"/>
          <w:b/>
          <w:sz w:val="20"/>
          <w:szCs w:val="20"/>
        </w:rPr>
        <w:t>8. REMANEJAMENTO DAS QUANTIDADES REGISTRADAS NA ATA DE REGISTRO DE PREÇOS</w:t>
      </w:r>
    </w:p>
    <w:p w14:paraId="67F51228"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8.1. As quan</w:t>
      </w:r>
      <w:r w:rsidRPr="004D6CBE">
        <w:rPr>
          <w:rFonts w:ascii="Arial" w:eastAsia="Arial" w:hAnsi="Arial" w:cs="Arial"/>
          <w:sz w:val="20"/>
          <w:szCs w:val="20"/>
        </w:rPr>
        <w:t>ti</w:t>
      </w:r>
      <w:r w:rsidRPr="004D6CBE">
        <w:rPr>
          <w:rFonts w:ascii="Arial" w:hAnsi="Arial" w:cs="Arial"/>
          <w:sz w:val="20"/>
          <w:szCs w:val="20"/>
        </w:rPr>
        <w:t>dades previstas para os itens com preços registrados nas atas de registro de preços poderão ser remanejadas pelo órgão gerenciador entre os órgãos ou as en</w:t>
      </w:r>
      <w:r w:rsidRPr="004D6CBE">
        <w:rPr>
          <w:rFonts w:ascii="Arial" w:eastAsia="Arial" w:hAnsi="Arial" w:cs="Arial"/>
          <w:sz w:val="20"/>
          <w:szCs w:val="20"/>
        </w:rPr>
        <w:t>ti</w:t>
      </w:r>
      <w:r w:rsidRPr="004D6CBE">
        <w:rPr>
          <w:rFonts w:ascii="Arial" w:hAnsi="Arial" w:cs="Arial"/>
          <w:sz w:val="20"/>
          <w:szCs w:val="20"/>
        </w:rPr>
        <w:t>dades par</w:t>
      </w:r>
      <w:r w:rsidRPr="004D6CBE">
        <w:rPr>
          <w:rFonts w:ascii="Arial" w:eastAsia="Arial" w:hAnsi="Arial" w:cs="Arial"/>
          <w:sz w:val="20"/>
          <w:szCs w:val="20"/>
        </w:rPr>
        <w:t>ti</w:t>
      </w:r>
      <w:r w:rsidRPr="004D6CBE">
        <w:rPr>
          <w:rFonts w:ascii="Arial" w:hAnsi="Arial" w:cs="Arial"/>
          <w:sz w:val="20"/>
          <w:szCs w:val="20"/>
        </w:rPr>
        <w:t>cipantes do registro de preços.</w:t>
      </w:r>
    </w:p>
    <w:p w14:paraId="3FC67F71"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lastRenderedPageBreak/>
        <w:t>8.2. O remanejamento somente poderá ser feito de órgão ou en</w:t>
      </w:r>
      <w:r w:rsidRPr="004D6CBE">
        <w:rPr>
          <w:rFonts w:ascii="Arial" w:eastAsia="Arial" w:hAnsi="Arial" w:cs="Arial"/>
          <w:sz w:val="20"/>
          <w:szCs w:val="20"/>
        </w:rPr>
        <w:t>ti</w:t>
      </w:r>
      <w:r w:rsidRPr="004D6CBE">
        <w:rPr>
          <w:rFonts w:ascii="Arial" w:hAnsi="Arial" w:cs="Arial"/>
          <w:sz w:val="20"/>
          <w:szCs w:val="20"/>
        </w:rPr>
        <w:t>dade par</w:t>
      </w:r>
      <w:r w:rsidRPr="004D6CBE">
        <w:rPr>
          <w:rFonts w:ascii="Arial" w:eastAsia="Arial" w:hAnsi="Arial" w:cs="Arial"/>
          <w:sz w:val="20"/>
          <w:szCs w:val="20"/>
        </w:rPr>
        <w:t>ti</w:t>
      </w:r>
      <w:r w:rsidRPr="004D6CBE">
        <w:rPr>
          <w:rFonts w:ascii="Arial" w:hAnsi="Arial" w:cs="Arial"/>
          <w:sz w:val="20"/>
          <w:szCs w:val="20"/>
        </w:rPr>
        <w:t>cipante para órgão ou en</w:t>
      </w:r>
      <w:r w:rsidRPr="004D6CBE">
        <w:rPr>
          <w:rFonts w:ascii="Arial" w:eastAsia="Arial" w:hAnsi="Arial" w:cs="Arial"/>
          <w:sz w:val="20"/>
          <w:szCs w:val="20"/>
        </w:rPr>
        <w:t>ti</w:t>
      </w:r>
      <w:r w:rsidRPr="004D6CBE">
        <w:rPr>
          <w:rFonts w:ascii="Arial" w:hAnsi="Arial" w:cs="Arial"/>
          <w:sz w:val="20"/>
          <w:szCs w:val="20"/>
        </w:rPr>
        <w:t>dade par</w:t>
      </w:r>
      <w:r w:rsidRPr="004D6CBE">
        <w:rPr>
          <w:rFonts w:ascii="Arial" w:eastAsia="Arial" w:hAnsi="Arial" w:cs="Arial"/>
          <w:sz w:val="20"/>
          <w:szCs w:val="20"/>
        </w:rPr>
        <w:t>ti</w:t>
      </w:r>
      <w:r w:rsidRPr="004D6CBE">
        <w:rPr>
          <w:rFonts w:ascii="Arial" w:hAnsi="Arial" w:cs="Arial"/>
          <w:sz w:val="20"/>
          <w:szCs w:val="20"/>
        </w:rPr>
        <w:t>cipante.</w:t>
      </w:r>
    </w:p>
    <w:p w14:paraId="3D13F601"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8.3. O órgão gerenciador que tiver es</w:t>
      </w:r>
      <w:r w:rsidRPr="004D6CBE">
        <w:rPr>
          <w:rFonts w:ascii="Arial" w:eastAsia="Arial" w:hAnsi="Arial" w:cs="Arial"/>
          <w:sz w:val="20"/>
          <w:szCs w:val="20"/>
        </w:rPr>
        <w:t>ti</w:t>
      </w:r>
      <w:r w:rsidRPr="004D6CBE">
        <w:rPr>
          <w:rFonts w:ascii="Arial" w:hAnsi="Arial" w:cs="Arial"/>
          <w:sz w:val="20"/>
          <w:szCs w:val="20"/>
        </w:rPr>
        <w:t>mado as quan</w:t>
      </w:r>
      <w:r w:rsidRPr="004D6CBE">
        <w:rPr>
          <w:rFonts w:ascii="Arial" w:eastAsia="Arial" w:hAnsi="Arial" w:cs="Arial"/>
          <w:sz w:val="20"/>
          <w:szCs w:val="20"/>
        </w:rPr>
        <w:t>ti</w:t>
      </w:r>
      <w:r w:rsidRPr="004D6CBE">
        <w:rPr>
          <w:rFonts w:ascii="Arial" w:hAnsi="Arial" w:cs="Arial"/>
          <w:sz w:val="20"/>
          <w:szCs w:val="20"/>
        </w:rPr>
        <w:t>dades que pretende contratar será considerado participante para efeito do remanejamento.</w:t>
      </w:r>
      <w:bookmarkStart w:id="100" w:name="gerenciador_estimador_é_partic_em_remane"/>
      <w:bookmarkEnd w:id="100"/>
    </w:p>
    <w:p w14:paraId="41D16A0B"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8.4. Competirá ao órgão gerenciador autorizar o remanejamento solicitado, com a redução do quan</w:t>
      </w:r>
      <w:r w:rsidRPr="004D6CBE">
        <w:rPr>
          <w:rFonts w:ascii="Arial" w:eastAsia="Arial" w:hAnsi="Arial" w:cs="Arial"/>
          <w:sz w:val="20"/>
          <w:szCs w:val="20"/>
        </w:rPr>
        <w:t>ti</w:t>
      </w:r>
      <w:r w:rsidRPr="004D6CBE">
        <w:rPr>
          <w:rFonts w:ascii="Arial" w:hAnsi="Arial" w:cs="Arial"/>
          <w:sz w:val="20"/>
          <w:szCs w:val="20"/>
        </w:rPr>
        <w:t>ta</w:t>
      </w:r>
      <w:r w:rsidRPr="004D6CBE">
        <w:rPr>
          <w:rFonts w:ascii="Arial" w:eastAsia="Arial" w:hAnsi="Arial" w:cs="Arial"/>
          <w:sz w:val="20"/>
          <w:szCs w:val="20"/>
        </w:rPr>
        <w:t>ti</w:t>
      </w:r>
      <w:r w:rsidRPr="004D6CBE">
        <w:rPr>
          <w:rFonts w:ascii="Arial" w:hAnsi="Arial" w:cs="Arial"/>
          <w:sz w:val="20"/>
          <w:szCs w:val="20"/>
        </w:rPr>
        <w:t>vo inicialmente informado pelo órgão ou pela en</w:t>
      </w:r>
      <w:r w:rsidRPr="004D6CBE">
        <w:rPr>
          <w:rFonts w:ascii="Arial" w:eastAsia="Arial" w:hAnsi="Arial" w:cs="Arial"/>
          <w:sz w:val="20"/>
          <w:szCs w:val="20"/>
        </w:rPr>
        <w:t>ti</w:t>
      </w:r>
      <w:r w:rsidRPr="004D6CBE">
        <w:rPr>
          <w:rFonts w:ascii="Arial" w:hAnsi="Arial" w:cs="Arial"/>
          <w:sz w:val="20"/>
          <w:szCs w:val="20"/>
        </w:rPr>
        <w:t>dade par</w:t>
      </w:r>
      <w:r w:rsidRPr="004D6CBE">
        <w:rPr>
          <w:rFonts w:ascii="Arial" w:eastAsia="Arial" w:hAnsi="Arial" w:cs="Arial"/>
          <w:sz w:val="20"/>
          <w:szCs w:val="20"/>
        </w:rPr>
        <w:t>ti</w:t>
      </w:r>
      <w:r w:rsidRPr="004D6CBE">
        <w:rPr>
          <w:rFonts w:ascii="Arial" w:hAnsi="Arial" w:cs="Arial"/>
          <w:sz w:val="20"/>
          <w:szCs w:val="20"/>
        </w:rPr>
        <w:t>cipante, desde que haja prévia anuência do órgão ou da en</w:t>
      </w:r>
      <w:r w:rsidRPr="004D6CBE">
        <w:rPr>
          <w:rFonts w:ascii="Arial" w:eastAsia="Arial" w:hAnsi="Arial" w:cs="Arial"/>
          <w:sz w:val="20"/>
          <w:szCs w:val="20"/>
        </w:rPr>
        <w:t>ti</w:t>
      </w:r>
      <w:r w:rsidRPr="004D6CBE">
        <w:rPr>
          <w:rFonts w:ascii="Arial" w:hAnsi="Arial" w:cs="Arial"/>
          <w:sz w:val="20"/>
          <w:szCs w:val="20"/>
        </w:rPr>
        <w:t>dade que sofrer redução dos quantitativos informados.</w:t>
      </w:r>
    </w:p>
    <w:p w14:paraId="19DDEE22"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8.5. Caso o remanejamento possa representar algum acréscimo de custo para o fornecimento/execução, caberá ao fornecedor detentor da ata de registro de preços, observadas as condições nela estabelecidas, optar pela aceitação ou não do fornecimento decorrente do remanejamento dos itens.</w:t>
      </w:r>
    </w:p>
    <w:p w14:paraId="7205426D"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8.6. Na hipótese da compra centralizada, não havendo indicação pelo órgão gerenciador, dos quan</w:t>
      </w:r>
      <w:r w:rsidRPr="004D6CBE">
        <w:rPr>
          <w:rFonts w:ascii="Arial" w:eastAsia="Arial" w:hAnsi="Arial" w:cs="Arial"/>
          <w:sz w:val="20"/>
          <w:szCs w:val="20"/>
        </w:rPr>
        <w:t>ti</w:t>
      </w:r>
      <w:r w:rsidRPr="004D6CBE">
        <w:rPr>
          <w:rFonts w:ascii="Arial" w:hAnsi="Arial" w:cs="Arial"/>
          <w:sz w:val="20"/>
          <w:szCs w:val="20"/>
        </w:rPr>
        <w:t>ta</w:t>
      </w:r>
      <w:r w:rsidRPr="004D6CBE">
        <w:rPr>
          <w:rFonts w:ascii="Arial" w:eastAsia="Arial" w:hAnsi="Arial" w:cs="Arial"/>
          <w:sz w:val="20"/>
          <w:szCs w:val="20"/>
        </w:rPr>
        <w:t>ti</w:t>
      </w:r>
      <w:r w:rsidRPr="004D6CBE">
        <w:rPr>
          <w:rFonts w:ascii="Arial" w:hAnsi="Arial" w:cs="Arial"/>
          <w:sz w:val="20"/>
          <w:szCs w:val="20"/>
        </w:rPr>
        <w:t>vos dos par</w:t>
      </w:r>
      <w:r w:rsidRPr="004D6CBE">
        <w:rPr>
          <w:rFonts w:ascii="Arial" w:eastAsia="Arial" w:hAnsi="Arial" w:cs="Arial"/>
          <w:sz w:val="20"/>
          <w:szCs w:val="20"/>
        </w:rPr>
        <w:t>ti</w:t>
      </w:r>
      <w:r w:rsidRPr="004D6CBE">
        <w:rPr>
          <w:rFonts w:ascii="Arial" w:hAnsi="Arial" w:cs="Arial"/>
          <w:sz w:val="20"/>
          <w:szCs w:val="20"/>
        </w:rPr>
        <w:t xml:space="preserve">cipantes da compra centralizada, nos termos do item </w:t>
      </w:r>
      <w:r w:rsidRPr="004D6CBE">
        <w:rPr>
          <w:rFonts w:ascii="Arial" w:hAnsi="Arial" w:cs="Arial"/>
          <w:sz w:val="20"/>
          <w:szCs w:val="20"/>
        </w:rPr>
        <w:fldChar w:fldCharType="begin"/>
      </w:r>
      <w:r w:rsidRPr="004D6CBE">
        <w:rPr>
          <w:rFonts w:ascii="Arial" w:hAnsi="Arial" w:cs="Arial"/>
          <w:sz w:val="20"/>
          <w:szCs w:val="20"/>
        </w:rPr>
        <w:instrText xml:space="preserve"> REF gerenciador_estimador_é_partic_em_remane \r \h  \* MERGEFORMAT </w:instrText>
      </w:r>
      <w:r w:rsidRPr="004D6CBE">
        <w:rPr>
          <w:rFonts w:ascii="Arial" w:hAnsi="Arial" w:cs="Arial"/>
          <w:sz w:val="20"/>
          <w:szCs w:val="20"/>
        </w:rPr>
      </w:r>
      <w:r w:rsidRPr="004D6CBE">
        <w:rPr>
          <w:rFonts w:ascii="Arial" w:hAnsi="Arial" w:cs="Arial"/>
          <w:sz w:val="20"/>
          <w:szCs w:val="20"/>
        </w:rPr>
        <w:fldChar w:fldCharType="separate"/>
      </w:r>
      <w:r w:rsidRPr="004D6CBE">
        <w:rPr>
          <w:rFonts w:ascii="Arial" w:hAnsi="Arial" w:cs="Arial"/>
          <w:sz w:val="20"/>
          <w:szCs w:val="20"/>
        </w:rPr>
        <w:t>0</w:t>
      </w:r>
      <w:r w:rsidRPr="004D6CBE">
        <w:rPr>
          <w:rFonts w:ascii="Arial" w:hAnsi="Arial" w:cs="Arial"/>
          <w:sz w:val="20"/>
          <w:szCs w:val="20"/>
        </w:rPr>
        <w:fldChar w:fldCharType="end"/>
      </w:r>
      <w:r w:rsidRPr="004D6CBE">
        <w:rPr>
          <w:rFonts w:ascii="Arial" w:hAnsi="Arial" w:cs="Arial"/>
          <w:sz w:val="20"/>
          <w:szCs w:val="20"/>
        </w:rPr>
        <w:t>, a distribuição das quantidades para a execução descentralizada será por meio do remanejamento.</w:t>
      </w:r>
    </w:p>
    <w:p w14:paraId="4ED232A7" w14:textId="77777777" w:rsidR="000A6AD4" w:rsidRPr="004D6CBE" w:rsidRDefault="000A6AD4" w:rsidP="000A6AD4">
      <w:pPr>
        <w:pStyle w:val="Nivel2"/>
        <w:numPr>
          <w:ilvl w:val="0"/>
          <w:numId w:val="0"/>
        </w:numPr>
        <w:tabs>
          <w:tab w:val="left" w:pos="426"/>
        </w:tabs>
        <w:spacing w:before="0" w:after="0" w:line="240" w:lineRule="auto"/>
        <w:rPr>
          <w:strike/>
          <w:highlight w:val="magenta"/>
        </w:rPr>
      </w:pPr>
    </w:p>
    <w:p w14:paraId="70EE0F99" w14:textId="77777777" w:rsidR="000A6AD4" w:rsidRPr="004D6CBE" w:rsidRDefault="000A6AD4" w:rsidP="000A6AD4">
      <w:pPr>
        <w:jc w:val="both"/>
        <w:rPr>
          <w:rFonts w:ascii="Arial" w:hAnsi="Arial" w:cs="Arial"/>
          <w:b/>
          <w:iCs/>
          <w:sz w:val="20"/>
          <w:szCs w:val="20"/>
        </w:rPr>
      </w:pPr>
      <w:r w:rsidRPr="004D6CBE">
        <w:rPr>
          <w:rFonts w:ascii="Arial" w:hAnsi="Arial" w:cs="Arial"/>
          <w:b/>
          <w:sz w:val="20"/>
          <w:szCs w:val="20"/>
        </w:rPr>
        <w:t>9. CANCELAMENTO DO REGISTRO DO LICITANTE VENCEDOR E DOS PREÇOS REGISTRADOS</w:t>
      </w:r>
      <w:bookmarkStart w:id="101" w:name="cancelamento"/>
      <w:bookmarkEnd w:id="101"/>
    </w:p>
    <w:p w14:paraId="77D9661A"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9.1. O registro do fornecedor será cancelado pelo gerenciador, quando o fornecedor:</w:t>
      </w:r>
      <w:bookmarkStart w:id="102" w:name="cancelamento_do_fornecedor"/>
      <w:bookmarkEnd w:id="102"/>
    </w:p>
    <w:p w14:paraId="6A2EE7A8" w14:textId="77777777" w:rsidR="000A6AD4" w:rsidRPr="004D6CBE" w:rsidRDefault="000A6AD4" w:rsidP="000A6AD4">
      <w:pPr>
        <w:pStyle w:val="Nvel3"/>
        <w:numPr>
          <w:ilvl w:val="0"/>
          <w:numId w:val="0"/>
        </w:numPr>
        <w:tabs>
          <w:tab w:val="left" w:pos="426"/>
        </w:tabs>
        <w:spacing w:before="0" w:after="0" w:line="240" w:lineRule="auto"/>
      </w:pPr>
      <w:r w:rsidRPr="004D6CBE">
        <w:t>9.1.1. For liberado</w:t>
      </w:r>
    </w:p>
    <w:p w14:paraId="247A0DBF" w14:textId="77777777" w:rsidR="000A6AD4" w:rsidRPr="004D6CBE" w:rsidRDefault="000A6AD4" w:rsidP="000A6AD4">
      <w:pPr>
        <w:pStyle w:val="Nvel3"/>
        <w:numPr>
          <w:ilvl w:val="0"/>
          <w:numId w:val="0"/>
        </w:numPr>
        <w:tabs>
          <w:tab w:val="left" w:pos="426"/>
        </w:tabs>
        <w:spacing w:before="0" w:after="0" w:line="240" w:lineRule="auto"/>
      </w:pPr>
      <w:r w:rsidRPr="004D6CBE">
        <w:t>9.1.2. Descumprir as condições da ata de registro de preços, sem justificativa aceitável;</w:t>
      </w:r>
    </w:p>
    <w:p w14:paraId="796E1992" w14:textId="77777777" w:rsidR="000A6AD4" w:rsidRPr="004D6CBE" w:rsidRDefault="000A6AD4" w:rsidP="000A6AD4">
      <w:pPr>
        <w:pStyle w:val="Nvel3"/>
        <w:numPr>
          <w:ilvl w:val="0"/>
          <w:numId w:val="0"/>
        </w:numPr>
        <w:tabs>
          <w:tab w:val="left" w:pos="426"/>
        </w:tabs>
        <w:spacing w:before="0" w:after="0" w:line="240" w:lineRule="auto"/>
      </w:pPr>
      <w:r w:rsidRPr="004D6CBE">
        <w:t>9.1.3. Não aceitar reduzir o seu preço registrado na hipótese de se tornar superior àqueles praticados no mercado, bem como não aceitar manter seu preço registrado, na hipótese prevista no art. 293, § 2.º do Dec. Mun. n.º 77/2023;</w:t>
      </w:r>
    </w:p>
    <w:p w14:paraId="0FD7F74B" w14:textId="77777777" w:rsidR="000A6AD4" w:rsidRPr="004D6CBE" w:rsidRDefault="000A6AD4" w:rsidP="000A6AD4">
      <w:pPr>
        <w:pStyle w:val="Nvel3"/>
        <w:numPr>
          <w:ilvl w:val="0"/>
          <w:numId w:val="0"/>
        </w:numPr>
        <w:tabs>
          <w:tab w:val="left" w:pos="426"/>
        </w:tabs>
        <w:spacing w:before="0" w:after="0" w:line="240" w:lineRule="auto"/>
      </w:pPr>
      <w:r w:rsidRPr="004D6CBE">
        <w:t>9.1.4. Não re</w:t>
      </w:r>
      <w:r w:rsidRPr="004D6CBE">
        <w:rPr>
          <w:rFonts w:eastAsia="Arial"/>
        </w:rPr>
        <w:t>ti</w:t>
      </w:r>
      <w:r w:rsidRPr="004D6CBE">
        <w:t>rar a nota de empenho, ou instrumento equivalente, no prazo estabelecido pela Administração sem justificativa razoável; ou</w:t>
      </w:r>
    </w:p>
    <w:p w14:paraId="6B36B875" w14:textId="77777777" w:rsidR="000A6AD4" w:rsidRPr="004D6CBE" w:rsidRDefault="000A6AD4" w:rsidP="000A6AD4">
      <w:pPr>
        <w:pStyle w:val="Nvel3"/>
        <w:numPr>
          <w:ilvl w:val="0"/>
          <w:numId w:val="0"/>
        </w:numPr>
        <w:tabs>
          <w:tab w:val="left" w:pos="426"/>
        </w:tabs>
        <w:spacing w:before="0" w:after="0" w:line="240" w:lineRule="auto"/>
      </w:pPr>
      <w:r w:rsidRPr="004D6CBE">
        <w:t>9.1.5.  Sofrer sanção prevista nos incisos III ou IV do caput do art. 156 da Lei nº 14.133, de 2021.</w:t>
      </w:r>
    </w:p>
    <w:p w14:paraId="2D4F53E5" w14:textId="77777777" w:rsidR="000A6AD4" w:rsidRPr="004D6CBE" w:rsidRDefault="000A6AD4" w:rsidP="000A6AD4">
      <w:pPr>
        <w:pStyle w:val="Nvel4"/>
        <w:tabs>
          <w:tab w:val="left" w:pos="426"/>
        </w:tabs>
        <w:spacing w:before="0" w:after="0" w:line="240" w:lineRule="auto"/>
        <w:ind w:left="0"/>
      </w:pPr>
      <w:r w:rsidRPr="004D6CBE">
        <w:t>9.1.5.1. Na hipótese de aplicação de sanção prevista nos incisos III ou IV do caput do art. 156 da Lei nº 14.133, de 2021, caso a penalidade aplicada ao fornecedor não ultrapasse o prazo de vigência da ata de registro de preços, o órgão gerenciador poderá, mediante decisão fundamentada, manter o registro de preços, vedadas contratações derivadas da ata enquanto perdurarem os efeitos da sanção.</w:t>
      </w:r>
    </w:p>
    <w:p w14:paraId="5752478A"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 xml:space="preserve">9.2. O cancelamento de registros nas hipóteses previstas no item </w:t>
      </w:r>
      <w:r w:rsidRPr="004D6CBE">
        <w:rPr>
          <w:rFonts w:ascii="Arial" w:hAnsi="Arial" w:cs="Arial"/>
          <w:sz w:val="20"/>
          <w:szCs w:val="20"/>
        </w:rPr>
        <w:fldChar w:fldCharType="begin"/>
      </w:r>
      <w:r w:rsidRPr="004D6CBE">
        <w:rPr>
          <w:rFonts w:ascii="Arial" w:hAnsi="Arial" w:cs="Arial"/>
          <w:sz w:val="20"/>
          <w:szCs w:val="20"/>
        </w:rPr>
        <w:instrText xml:space="preserve"> REF cancelamento_do_fornecedor \r \h  \* MERGEFORMAT </w:instrText>
      </w:r>
      <w:r w:rsidRPr="004D6CBE">
        <w:rPr>
          <w:rFonts w:ascii="Arial" w:hAnsi="Arial" w:cs="Arial"/>
          <w:sz w:val="20"/>
          <w:szCs w:val="20"/>
        </w:rPr>
      </w:r>
      <w:r w:rsidRPr="004D6CBE">
        <w:rPr>
          <w:rFonts w:ascii="Arial" w:hAnsi="Arial" w:cs="Arial"/>
          <w:sz w:val="20"/>
          <w:szCs w:val="20"/>
        </w:rPr>
        <w:fldChar w:fldCharType="separate"/>
      </w:r>
      <w:r w:rsidRPr="004D6CBE">
        <w:rPr>
          <w:rFonts w:ascii="Arial" w:hAnsi="Arial" w:cs="Arial"/>
          <w:sz w:val="20"/>
          <w:szCs w:val="20"/>
        </w:rPr>
        <w:t>0</w:t>
      </w:r>
      <w:r w:rsidRPr="004D6CBE">
        <w:rPr>
          <w:rFonts w:ascii="Arial" w:hAnsi="Arial" w:cs="Arial"/>
          <w:sz w:val="20"/>
          <w:szCs w:val="20"/>
        </w:rPr>
        <w:fldChar w:fldCharType="end"/>
      </w:r>
      <w:r w:rsidRPr="004D6CBE">
        <w:rPr>
          <w:rFonts w:ascii="Arial" w:hAnsi="Arial" w:cs="Arial"/>
          <w:sz w:val="20"/>
          <w:szCs w:val="20"/>
        </w:rPr>
        <w:t xml:space="preserve"> será formalizado por despacho do órgão gerenciador, garantidos os princípios do contraditório e da ampla defesa.</w:t>
      </w:r>
    </w:p>
    <w:p w14:paraId="0A8F60B0"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9.3. Na hipótese de cancelamento do registro do fornecedor, o órgão gerenciador poderá convocar os licitantes que compõem o cadastro de reserva, observada a ordem de classificação.</w:t>
      </w:r>
    </w:p>
    <w:p w14:paraId="397CF477"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9.4. O cancelamento dos preços registrados poderá ser realizado pelo órgão gerenciador, em determinada ata de registro de preços, total ou parcialmente, nas seguintes hipóteses, desde que devidamente comprovadas e justificadas:</w:t>
      </w:r>
      <w:bookmarkStart w:id="103" w:name="cancelamento_da_ata"/>
      <w:bookmarkEnd w:id="103"/>
      <w:r w:rsidRPr="004D6CBE">
        <w:rPr>
          <w:rFonts w:ascii="Arial" w:hAnsi="Arial" w:cs="Arial"/>
          <w:sz w:val="20"/>
          <w:szCs w:val="20"/>
        </w:rPr>
        <w:t xml:space="preserve"> </w:t>
      </w:r>
    </w:p>
    <w:p w14:paraId="09BB395F" w14:textId="77777777" w:rsidR="000A6AD4" w:rsidRPr="004D6CBE" w:rsidRDefault="000A6AD4" w:rsidP="000A6AD4">
      <w:pPr>
        <w:pStyle w:val="Nvel3"/>
        <w:numPr>
          <w:ilvl w:val="0"/>
          <w:numId w:val="0"/>
        </w:numPr>
        <w:tabs>
          <w:tab w:val="left" w:pos="426"/>
        </w:tabs>
        <w:spacing w:before="0" w:after="0" w:line="240" w:lineRule="auto"/>
      </w:pPr>
      <w:r w:rsidRPr="004D6CBE">
        <w:t>9.4.1. Por razão de interesse público;</w:t>
      </w:r>
    </w:p>
    <w:p w14:paraId="6E94B791" w14:textId="77777777" w:rsidR="000A6AD4" w:rsidRPr="004D6CBE" w:rsidRDefault="000A6AD4" w:rsidP="000A6AD4">
      <w:pPr>
        <w:pStyle w:val="Nvel3"/>
        <w:numPr>
          <w:ilvl w:val="0"/>
          <w:numId w:val="0"/>
        </w:numPr>
        <w:tabs>
          <w:tab w:val="left" w:pos="426"/>
        </w:tabs>
        <w:spacing w:before="0" w:after="0" w:line="240" w:lineRule="auto"/>
      </w:pPr>
      <w:r w:rsidRPr="004D6CBE">
        <w:t>9.4.2.  A pedido do fornecedor, decorrente de caso fortuito ou força maior; ou</w:t>
      </w:r>
    </w:p>
    <w:p w14:paraId="5A532F82" w14:textId="77777777" w:rsidR="000A6AD4" w:rsidRPr="004D6CBE" w:rsidRDefault="000A6AD4" w:rsidP="000A6AD4">
      <w:pPr>
        <w:pStyle w:val="Nvel3"/>
        <w:numPr>
          <w:ilvl w:val="0"/>
          <w:numId w:val="0"/>
        </w:numPr>
        <w:tabs>
          <w:tab w:val="left" w:pos="426"/>
        </w:tabs>
        <w:spacing w:before="0" w:after="0" w:line="240" w:lineRule="auto"/>
      </w:pPr>
      <w:r w:rsidRPr="004D6CBE">
        <w:t xml:space="preserve">9.4.3. Se não houver êxito nas negociações, nas hipóteses em que o preço de mercado se tornar superior ou inferior ao preço registrado, nos termos </w:t>
      </w:r>
      <w:proofErr w:type="gramStart"/>
      <w:r w:rsidRPr="004D6CBE">
        <w:t>do artigos</w:t>
      </w:r>
      <w:proofErr w:type="gramEnd"/>
      <w:r w:rsidRPr="004D6CBE">
        <w:t xml:space="preserve"> 295 e ss. Dec. Mun. nº 77/2023.</w:t>
      </w:r>
    </w:p>
    <w:p w14:paraId="4452758E" w14:textId="77777777" w:rsidR="000A6AD4" w:rsidRPr="004D6CBE" w:rsidRDefault="000A6AD4" w:rsidP="000A6AD4">
      <w:pPr>
        <w:pStyle w:val="Nvel3"/>
        <w:numPr>
          <w:ilvl w:val="0"/>
          <w:numId w:val="0"/>
        </w:numPr>
        <w:tabs>
          <w:tab w:val="left" w:pos="426"/>
        </w:tabs>
        <w:spacing w:before="0" w:after="0" w:line="240" w:lineRule="auto"/>
      </w:pPr>
    </w:p>
    <w:p w14:paraId="2A748E92" w14:textId="77777777" w:rsidR="000A6AD4" w:rsidRPr="004D6CBE" w:rsidRDefault="000A6AD4" w:rsidP="000A6AD4">
      <w:pPr>
        <w:jc w:val="both"/>
        <w:rPr>
          <w:rFonts w:ascii="Arial" w:hAnsi="Arial" w:cs="Arial"/>
          <w:b/>
          <w:sz w:val="20"/>
          <w:szCs w:val="20"/>
        </w:rPr>
      </w:pPr>
      <w:r w:rsidRPr="004D6CBE">
        <w:rPr>
          <w:rFonts w:ascii="Arial" w:hAnsi="Arial" w:cs="Arial"/>
          <w:b/>
          <w:sz w:val="20"/>
          <w:szCs w:val="20"/>
        </w:rPr>
        <w:t>10. DAS PENALIDADES</w:t>
      </w:r>
    </w:p>
    <w:p w14:paraId="548E438A"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10.1. O descumprimento da Ata de Registro de Preços ensejará aplicação das penalidades estabelecidas no edital.</w:t>
      </w:r>
    </w:p>
    <w:p w14:paraId="70C1F06D" w14:textId="77777777" w:rsidR="000A6AD4" w:rsidRPr="004D6CBE" w:rsidRDefault="000A6AD4" w:rsidP="000A6AD4">
      <w:pPr>
        <w:pStyle w:val="Nvel3"/>
        <w:numPr>
          <w:ilvl w:val="0"/>
          <w:numId w:val="0"/>
        </w:numPr>
        <w:tabs>
          <w:tab w:val="left" w:pos="426"/>
        </w:tabs>
        <w:spacing w:before="0" w:after="0" w:line="240" w:lineRule="auto"/>
      </w:pPr>
      <w:r w:rsidRPr="004D6CBE">
        <w:t xml:space="preserve">10.1.1. As sanções também se aplicam aos integrantes do cadastro de reserva no registro de preços que, convocados, não honrarem o compromisso assumido injustificadamente após terem assinado a ata. </w:t>
      </w:r>
    </w:p>
    <w:p w14:paraId="5B3189FF"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10.2. É da competência do órgão gerenciador a aplicação das penalidades decorrentes do descumprimento do pactuado nesta ata de registro de preço (art. 276, inc. X do Dec. Mun. n.º 77/2023), exceto nas hipóteses em que o descumprimento disser respeito às contratações dos órgãos ou entidade participante, caso no qual caberá ao respectivo órgão participante a aplicação da penalidade (art. 278, inc. XI, do Dec. Mun. n.º 77/2023).</w:t>
      </w:r>
    </w:p>
    <w:p w14:paraId="1687D3FB"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10.3. O órgão ou entidade participante deverá comunicar ao órgão gerenciador qualquer das ocorrências previstas no item 9.1, dada a necessidade de instauração de procedimento para cancelamento do registro do fornecedor.</w:t>
      </w:r>
    </w:p>
    <w:p w14:paraId="73DBFD93" w14:textId="77777777" w:rsidR="000A6AD4" w:rsidRPr="004D6CBE" w:rsidRDefault="000A6AD4" w:rsidP="000A6AD4">
      <w:pPr>
        <w:pStyle w:val="Nivel2"/>
        <w:numPr>
          <w:ilvl w:val="0"/>
          <w:numId w:val="0"/>
        </w:numPr>
        <w:tabs>
          <w:tab w:val="left" w:pos="426"/>
        </w:tabs>
        <w:spacing w:before="0" w:after="0" w:line="240" w:lineRule="auto"/>
        <w:rPr>
          <w:color w:val="auto"/>
        </w:rPr>
      </w:pPr>
    </w:p>
    <w:p w14:paraId="599BF5D9" w14:textId="77777777" w:rsidR="000A6AD4" w:rsidRPr="004D6CBE" w:rsidRDefault="000A6AD4" w:rsidP="000A6AD4">
      <w:pPr>
        <w:jc w:val="both"/>
        <w:rPr>
          <w:rFonts w:ascii="Arial" w:hAnsi="Arial" w:cs="Arial"/>
          <w:b/>
          <w:sz w:val="20"/>
          <w:szCs w:val="20"/>
        </w:rPr>
      </w:pPr>
      <w:r w:rsidRPr="004D6CBE">
        <w:rPr>
          <w:rFonts w:ascii="Arial" w:hAnsi="Arial" w:cs="Arial"/>
          <w:b/>
          <w:sz w:val="20"/>
          <w:szCs w:val="20"/>
        </w:rPr>
        <w:t>11. CONDIÇÕES GERAIS</w:t>
      </w:r>
    </w:p>
    <w:p w14:paraId="4F337300"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lastRenderedPageBreak/>
        <w:t>11.1 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03CFB9CB" w14:textId="77777777" w:rsidR="000A6AD4" w:rsidRPr="004D6CBE" w:rsidRDefault="000A6AD4" w:rsidP="000A6AD4">
      <w:pPr>
        <w:jc w:val="both"/>
        <w:rPr>
          <w:rFonts w:ascii="Arial" w:hAnsi="Arial" w:cs="Arial"/>
          <w:sz w:val="20"/>
          <w:szCs w:val="20"/>
        </w:rPr>
      </w:pPr>
      <w:r w:rsidRPr="004D6CBE">
        <w:rPr>
          <w:rFonts w:ascii="Arial" w:hAnsi="Arial" w:cs="Arial"/>
          <w:sz w:val="20"/>
          <w:szCs w:val="20"/>
        </w:rPr>
        <w:t>11.2</w:t>
      </w:r>
      <w:r w:rsidRPr="00D127BE">
        <w:rPr>
          <w:rFonts w:ascii="Arial" w:hAnsi="Arial" w:cs="Arial"/>
          <w:sz w:val="20"/>
          <w:szCs w:val="20"/>
        </w:rPr>
        <w:t xml:space="preserve">. No caso de adjudicação por preço global de grupo de itens, só será admitida a contratação de parte de itens do </w:t>
      </w:r>
      <w:r w:rsidRPr="004D6CBE">
        <w:rPr>
          <w:rFonts w:ascii="Arial" w:hAnsi="Arial" w:cs="Arial"/>
          <w:sz w:val="20"/>
          <w:szCs w:val="20"/>
        </w:rPr>
        <w:t>grupo se houver prévia pesquisa de mercado e demonstração de sua vantagem para o órgão ou a entidade.</w:t>
      </w:r>
    </w:p>
    <w:p w14:paraId="53175EB6" w14:textId="77777777" w:rsidR="000A6AD4" w:rsidRPr="004D6CBE" w:rsidRDefault="000A6AD4" w:rsidP="000A6AD4">
      <w:pPr>
        <w:widowControl w:val="0"/>
        <w:tabs>
          <w:tab w:val="left" w:pos="426"/>
        </w:tabs>
        <w:autoSpaceDE w:val="0"/>
        <w:autoSpaceDN w:val="0"/>
        <w:adjustRightInd w:val="0"/>
        <w:jc w:val="both"/>
        <w:rPr>
          <w:rFonts w:ascii="Arial" w:hAnsi="Arial" w:cs="Arial"/>
          <w:i/>
          <w:iCs/>
          <w:sz w:val="20"/>
          <w:szCs w:val="20"/>
        </w:rPr>
      </w:pPr>
      <w:r w:rsidRPr="004D6CBE">
        <w:rPr>
          <w:rFonts w:ascii="Arial" w:hAnsi="Arial" w:cs="Arial"/>
          <w:sz w:val="20"/>
          <w:szCs w:val="20"/>
        </w:rPr>
        <w:t xml:space="preserve">Para firmeza e validade do pactuado, a presente Ata foi lavrada em 02 (duas) vias de igual teor, que, depois de lida e achada em ordem, vai assinada pelas partes </w:t>
      </w:r>
      <w:r w:rsidRPr="004D6CBE">
        <w:rPr>
          <w:rFonts w:ascii="Arial" w:hAnsi="Arial" w:cs="Arial"/>
          <w:i/>
          <w:iCs/>
          <w:sz w:val="20"/>
          <w:szCs w:val="20"/>
        </w:rPr>
        <w:t xml:space="preserve">e encaminhada cópia aos demais órgãos participantes (se houver). </w:t>
      </w:r>
    </w:p>
    <w:p w14:paraId="42994E46" w14:textId="77777777" w:rsidR="000A6AD4" w:rsidRPr="004D6CBE" w:rsidRDefault="000A6AD4" w:rsidP="000A6AD4">
      <w:pPr>
        <w:widowControl w:val="0"/>
        <w:tabs>
          <w:tab w:val="left" w:pos="0"/>
          <w:tab w:val="left" w:pos="567"/>
        </w:tabs>
        <w:ind w:right="-15"/>
        <w:jc w:val="right"/>
        <w:rPr>
          <w:rFonts w:ascii="Arial" w:hAnsi="Arial" w:cs="Arial"/>
          <w:sz w:val="20"/>
          <w:szCs w:val="20"/>
        </w:rPr>
      </w:pPr>
    </w:p>
    <w:p w14:paraId="0E5CAB53" w14:textId="77777777" w:rsidR="000A6AD4" w:rsidRPr="004D6CBE" w:rsidRDefault="000A6AD4" w:rsidP="000A6AD4">
      <w:pPr>
        <w:widowControl w:val="0"/>
        <w:tabs>
          <w:tab w:val="left" w:pos="0"/>
          <w:tab w:val="left" w:pos="567"/>
        </w:tabs>
        <w:ind w:right="-15"/>
        <w:jc w:val="right"/>
        <w:rPr>
          <w:rFonts w:ascii="Arial" w:hAnsi="Arial" w:cs="Arial"/>
          <w:sz w:val="20"/>
          <w:szCs w:val="20"/>
        </w:rPr>
      </w:pPr>
      <w:r w:rsidRPr="004D6CBE">
        <w:rPr>
          <w:rFonts w:ascii="Arial" w:hAnsi="Arial" w:cs="Arial"/>
          <w:sz w:val="20"/>
          <w:szCs w:val="20"/>
        </w:rPr>
        <w:t>Marechal Cândido Rondon, __ de outubro de 2023.</w:t>
      </w:r>
    </w:p>
    <w:p w14:paraId="1425451B" w14:textId="77777777" w:rsidR="000A6AD4" w:rsidRPr="004D6CBE" w:rsidRDefault="000A6AD4" w:rsidP="000A6AD4">
      <w:pPr>
        <w:widowControl w:val="0"/>
        <w:tabs>
          <w:tab w:val="left" w:pos="0"/>
          <w:tab w:val="left" w:pos="567"/>
        </w:tabs>
        <w:jc w:val="right"/>
        <w:rPr>
          <w:rFonts w:ascii="Arial" w:hAnsi="Arial" w:cs="Arial"/>
          <w:bCs/>
          <w:sz w:val="20"/>
          <w:szCs w:val="20"/>
        </w:rPr>
      </w:pPr>
    </w:p>
    <w:p w14:paraId="74D8C7E4" w14:textId="77777777" w:rsidR="000A6AD4" w:rsidRPr="004D6CBE" w:rsidRDefault="000A6AD4" w:rsidP="000A6AD4">
      <w:pPr>
        <w:widowControl w:val="0"/>
        <w:tabs>
          <w:tab w:val="left" w:pos="0"/>
          <w:tab w:val="left" w:pos="567"/>
        </w:tabs>
        <w:jc w:val="right"/>
        <w:rPr>
          <w:rFonts w:ascii="Arial" w:hAnsi="Arial" w:cs="Arial"/>
          <w:bCs/>
          <w:sz w:val="20"/>
          <w:szCs w:val="20"/>
        </w:rPr>
      </w:pPr>
    </w:p>
    <w:p w14:paraId="3B7960AD" w14:textId="77777777" w:rsidR="000A6AD4" w:rsidRPr="004D6CBE" w:rsidRDefault="000A6AD4" w:rsidP="000A6AD4">
      <w:pPr>
        <w:widowControl w:val="0"/>
        <w:tabs>
          <w:tab w:val="left" w:pos="0"/>
          <w:tab w:val="left" w:pos="567"/>
        </w:tabs>
        <w:jc w:val="right"/>
        <w:rPr>
          <w:rFonts w:ascii="Arial" w:hAnsi="Arial" w:cs="Arial"/>
          <w:b/>
          <w:sz w:val="20"/>
          <w:szCs w:val="20"/>
        </w:rPr>
      </w:pPr>
      <w:r w:rsidRPr="004D6CBE">
        <w:rPr>
          <w:rFonts w:ascii="Arial" w:hAnsi="Arial" w:cs="Arial"/>
          <w:b/>
          <w:sz w:val="20"/>
          <w:szCs w:val="20"/>
        </w:rPr>
        <w:t>MARCIO ANDREI RAUBER</w:t>
      </w:r>
    </w:p>
    <w:p w14:paraId="3A7EA796" w14:textId="77777777" w:rsidR="000A6AD4" w:rsidRPr="004D6CBE" w:rsidRDefault="000A6AD4" w:rsidP="000A6AD4">
      <w:pPr>
        <w:widowControl w:val="0"/>
        <w:tabs>
          <w:tab w:val="left" w:pos="0"/>
          <w:tab w:val="left" w:pos="567"/>
        </w:tabs>
        <w:jc w:val="right"/>
        <w:rPr>
          <w:rFonts w:ascii="Arial" w:hAnsi="Arial" w:cs="Arial"/>
          <w:bCs/>
          <w:sz w:val="20"/>
          <w:szCs w:val="20"/>
        </w:rPr>
      </w:pPr>
      <w:r w:rsidRPr="004D6CBE">
        <w:rPr>
          <w:rFonts w:ascii="Arial" w:hAnsi="Arial" w:cs="Arial"/>
          <w:bCs/>
          <w:sz w:val="20"/>
          <w:szCs w:val="20"/>
        </w:rPr>
        <w:t>Prefeito</w:t>
      </w:r>
    </w:p>
    <w:p w14:paraId="27EFFE0F" w14:textId="77777777" w:rsidR="000A6AD4" w:rsidRPr="004D6CBE" w:rsidRDefault="000A6AD4" w:rsidP="000A6AD4">
      <w:pPr>
        <w:widowControl w:val="0"/>
        <w:tabs>
          <w:tab w:val="left" w:pos="0"/>
          <w:tab w:val="left" w:pos="567"/>
        </w:tabs>
        <w:jc w:val="right"/>
        <w:rPr>
          <w:rFonts w:ascii="Arial" w:hAnsi="Arial" w:cs="Arial"/>
          <w:bCs/>
          <w:sz w:val="20"/>
          <w:szCs w:val="20"/>
        </w:rPr>
      </w:pPr>
      <w:r w:rsidRPr="004D6CBE">
        <w:rPr>
          <w:rFonts w:ascii="Arial" w:hAnsi="Arial" w:cs="Arial"/>
          <w:bCs/>
          <w:sz w:val="20"/>
          <w:szCs w:val="20"/>
        </w:rPr>
        <w:t xml:space="preserve">Responsável legal da </w:t>
      </w:r>
      <w:r w:rsidRPr="004D6CBE">
        <w:rPr>
          <w:rFonts w:ascii="Arial" w:hAnsi="Arial" w:cs="Arial"/>
          <w:b/>
          <w:sz w:val="20"/>
          <w:szCs w:val="20"/>
        </w:rPr>
        <w:t>CONTRATANTE</w:t>
      </w:r>
    </w:p>
    <w:p w14:paraId="3CF253C0" w14:textId="77777777" w:rsidR="000A6AD4" w:rsidRPr="004D6CBE" w:rsidRDefault="000A6AD4" w:rsidP="000A6AD4">
      <w:pPr>
        <w:widowControl w:val="0"/>
        <w:tabs>
          <w:tab w:val="left" w:pos="0"/>
          <w:tab w:val="left" w:pos="567"/>
        </w:tabs>
        <w:rPr>
          <w:rFonts w:ascii="Arial" w:hAnsi="Arial" w:cs="Arial"/>
          <w:b/>
          <w:bCs/>
          <w:sz w:val="20"/>
          <w:szCs w:val="20"/>
        </w:rPr>
      </w:pPr>
      <w:r w:rsidRPr="004D6CBE">
        <w:rPr>
          <w:rFonts w:ascii="Arial" w:hAnsi="Arial" w:cs="Arial"/>
          <w:b/>
          <w:bCs/>
          <w:sz w:val="20"/>
          <w:szCs w:val="20"/>
        </w:rPr>
        <w:t>XXXXXXXXXXXXXXXXXXXXX</w:t>
      </w:r>
    </w:p>
    <w:p w14:paraId="3783BF79" w14:textId="77777777" w:rsidR="000A6AD4" w:rsidRPr="004D6CBE" w:rsidRDefault="000A6AD4" w:rsidP="000A6AD4">
      <w:pPr>
        <w:widowControl w:val="0"/>
        <w:tabs>
          <w:tab w:val="left" w:pos="0"/>
          <w:tab w:val="left" w:pos="567"/>
        </w:tabs>
        <w:rPr>
          <w:rFonts w:ascii="Arial" w:hAnsi="Arial" w:cs="Arial"/>
          <w:sz w:val="20"/>
          <w:szCs w:val="20"/>
        </w:rPr>
      </w:pPr>
      <w:r w:rsidRPr="004D6CBE">
        <w:rPr>
          <w:rFonts w:ascii="Arial" w:hAnsi="Arial" w:cs="Arial"/>
          <w:sz w:val="20"/>
          <w:szCs w:val="20"/>
        </w:rPr>
        <w:t xml:space="preserve">Responsável legal da </w:t>
      </w:r>
      <w:r w:rsidRPr="004D6CBE">
        <w:rPr>
          <w:rFonts w:ascii="Arial" w:hAnsi="Arial" w:cs="Arial"/>
          <w:b/>
          <w:bCs/>
          <w:sz w:val="20"/>
          <w:szCs w:val="20"/>
        </w:rPr>
        <w:t>CONTRATADA</w:t>
      </w:r>
    </w:p>
    <w:p w14:paraId="54554CD0"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6770A8D1"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68095149"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488044EC"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7BE0DEAF"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7CCBCE51"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31B6E540"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50858A69"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2E1BC6E5"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7AAA167B"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6A2D5DF9"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697B0BDF"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308351DD"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38E85BAF"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45121E98"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632C74C6"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3B88BBAD"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0794BD55"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7030256A"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021854EA"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7A7E3CCB"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57EF22E5"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0C1A925F"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726DFE8E"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00CB88B3"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1B47D8ED"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2E59C1C9"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446BF826"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7D1BADDE"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29EA20ED"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15FDE091"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479CE48E" w14:textId="048F09EE" w:rsidR="000A6AD4" w:rsidRPr="004D6CBE" w:rsidRDefault="000A6AD4" w:rsidP="000A6AD4">
      <w:pPr>
        <w:widowControl w:val="0"/>
        <w:tabs>
          <w:tab w:val="left" w:pos="426"/>
        </w:tabs>
        <w:autoSpaceDE w:val="0"/>
        <w:autoSpaceDN w:val="0"/>
        <w:adjustRightInd w:val="0"/>
        <w:ind w:right="-30"/>
        <w:rPr>
          <w:rFonts w:ascii="Arial" w:hAnsi="Arial" w:cs="Arial"/>
          <w:color w:val="000000"/>
          <w:sz w:val="20"/>
          <w:szCs w:val="20"/>
        </w:rPr>
      </w:pPr>
    </w:p>
    <w:p w14:paraId="7E7C9F09" w14:textId="0DEE2996" w:rsidR="00F70859" w:rsidRPr="004D6CBE" w:rsidRDefault="00F70859" w:rsidP="000A6AD4">
      <w:pPr>
        <w:widowControl w:val="0"/>
        <w:tabs>
          <w:tab w:val="left" w:pos="426"/>
        </w:tabs>
        <w:autoSpaceDE w:val="0"/>
        <w:autoSpaceDN w:val="0"/>
        <w:adjustRightInd w:val="0"/>
        <w:ind w:right="-30"/>
        <w:rPr>
          <w:rFonts w:ascii="Arial" w:hAnsi="Arial" w:cs="Arial"/>
          <w:color w:val="000000"/>
          <w:sz w:val="20"/>
          <w:szCs w:val="20"/>
        </w:rPr>
      </w:pPr>
    </w:p>
    <w:p w14:paraId="04BE2927" w14:textId="0E3D5F7D" w:rsidR="00F70859" w:rsidRPr="004D6CBE" w:rsidRDefault="00F70859" w:rsidP="000A6AD4">
      <w:pPr>
        <w:widowControl w:val="0"/>
        <w:tabs>
          <w:tab w:val="left" w:pos="426"/>
        </w:tabs>
        <w:autoSpaceDE w:val="0"/>
        <w:autoSpaceDN w:val="0"/>
        <w:adjustRightInd w:val="0"/>
        <w:ind w:right="-30"/>
        <w:rPr>
          <w:rFonts w:ascii="Arial" w:hAnsi="Arial" w:cs="Arial"/>
          <w:color w:val="000000"/>
          <w:sz w:val="20"/>
          <w:szCs w:val="20"/>
        </w:rPr>
      </w:pPr>
    </w:p>
    <w:p w14:paraId="6384F93A" w14:textId="7F5A1676" w:rsidR="00F70859" w:rsidRPr="004D6CBE" w:rsidRDefault="00F70859" w:rsidP="000A6AD4">
      <w:pPr>
        <w:widowControl w:val="0"/>
        <w:tabs>
          <w:tab w:val="left" w:pos="426"/>
        </w:tabs>
        <w:autoSpaceDE w:val="0"/>
        <w:autoSpaceDN w:val="0"/>
        <w:adjustRightInd w:val="0"/>
        <w:ind w:right="-30"/>
        <w:rPr>
          <w:rFonts w:ascii="Arial" w:hAnsi="Arial" w:cs="Arial"/>
          <w:color w:val="000000"/>
          <w:sz w:val="20"/>
          <w:szCs w:val="20"/>
        </w:rPr>
      </w:pPr>
    </w:p>
    <w:p w14:paraId="3E1C9864" w14:textId="6A0F00FA" w:rsidR="00F70859" w:rsidRPr="004D6CBE" w:rsidRDefault="00F70859" w:rsidP="000A6AD4">
      <w:pPr>
        <w:widowControl w:val="0"/>
        <w:tabs>
          <w:tab w:val="left" w:pos="426"/>
        </w:tabs>
        <w:autoSpaceDE w:val="0"/>
        <w:autoSpaceDN w:val="0"/>
        <w:adjustRightInd w:val="0"/>
        <w:ind w:right="-30"/>
        <w:rPr>
          <w:rFonts w:ascii="Arial" w:hAnsi="Arial" w:cs="Arial"/>
          <w:color w:val="000000"/>
          <w:sz w:val="20"/>
          <w:szCs w:val="20"/>
        </w:rPr>
      </w:pPr>
    </w:p>
    <w:p w14:paraId="5CA5700E" w14:textId="77777777" w:rsidR="00F70859" w:rsidRPr="004D6CBE" w:rsidRDefault="00F70859" w:rsidP="000A6AD4">
      <w:pPr>
        <w:widowControl w:val="0"/>
        <w:tabs>
          <w:tab w:val="left" w:pos="426"/>
        </w:tabs>
        <w:autoSpaceDE w:val="0"/>
        <w:autoSpaceDN w:val="0"/>
        <w:adjustRightInd w:val="0"/>
        <w:ind w:right="-30"/>
        <w:rPr>
          <w:rFonts w:ascii="Arial" w:hAnsi="Arial" w:cs="Arial"/>
          <w:color w:val="000000"/>
          <w:sz w:val="20"/>
          <w:szCs w:val="20"/>
        </w:rPr>
      </w:pPr>
    </w:p>
    <w:p w14:paraId="68F8F92B" w14:textId="77777777" w:rsidR="000A6AD4" w:rsidRPr="004D6CBE" w:rsidRDefault="000A6AD4" w:rsidP="000A6AD4">
      <w:pPr>
        <w:widowControl w:val="0"/>
        <w:tabs>
          <w:tab w:val="left" w:pos="426"/>
        </w:tabs>
        <w:autoSpaceDE w:val="0"/>
        <w:autoSpaceDN w:val="0"/>
        <w:adjustRightInd w:val="0"/>
        <w:ind w:right="-30"/>
        <w:rPr>
          <w:rFonts w:ascii="Arial" w:hAnsi="Arial" w:cs="Arial"/>
          <w:color w:val="000000"/>
          <w:sz w:val="20"/>
          <w:szCs w:val="20"/>
        </w:rPr>
      </w:pPr>
    </w:p>
    <w:p w14:paraId="327BE1CE" w14:textId="0777DADF" w:rsidR="000A6AD4" w:rsidRPr="004D6CBE" w:rsidRDefault="000A6AD4" w:rsidP="000A6AD4">
      <w:pPr>
        <w:widowControl w:val="0"/>
        <w:tabs>
          <w:tab w:val="left" w:pos="426"/>
        </w:tabs>
        <w:autoSpaceDE w:val="0"/>
        <w:autoSpaceDN w:val="0"/>
        <w:adjustRightInd w:val="0"/>
        <w:ind w:right="-30"/>
        <w:jc w:val="center"/>
        <w:rPr>
          <w:rFonts w:ascii="Arial" w:hAnsi="Arial" w:cs="Arial"/>
          <w:b/>
          <w:bCs/>
          <w:color w:val="000000"/>
          <w:sz w:val="20"/>
          <w:szCs w:val="20"/>
        </w:rPr>
      </w:pPr>
      <w:r w:rsidRPr="004D6CBE">
        <w:rPr>
          <w:rFonts w:ascii="Arial" w:hAnsi="Arial" w:cs="Arial"/>
          <w:b/>
          <w:bCs/>
          <w:color w:val="000000"/>
          <w:sz w:val="20"/>
          <w:szCs w:val="20"/>
        </w:rPr>
        <w:lastRenderedPageBreak/>
        <w:t xml:space="preserve">PREGÃO ELETRÔNICO Nº </w:t>
      </w:r>
      <w:r w:rsidR="00D127BE">
        <w:rPr>
          <w:rFonts w:ascii="Arial" w:hAnsi="Arial" w:cs="Arial"/>
          <w:b/>
          <w:bCs/>
          <w:color w:val="000000"/>
          <w:sz w:val="20"/>
          <w:szCs w:val="20"/>
        </w:rPr>
        <w:t>131</w:t>
      </w:r>
      <w:r w:rsidRPr="004D6CBE">
        <w:rPr>
          <w:rFonts w:ascii="Arial" w:hAnsi="Arial" w:cs="Arial"/>
          <w:b/>
          <w:bCs/>
          <w:color w:val="000000"/>
          <w:sz w:val="20"/>
          <w:szCs w:val="20"/>
        </w:rPr>
        <w:t>/2023</w:t>
      </w:r>
    </w:p>
    <w:p w14:paraId="559266FD"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b/>
          <w:bCs/>
          <w:color w:val="000000"/>
          <w:sz w:val="20"/>
          <w:szCs w:val="20"/>
        </w:rPr>
      </w:pPr>
      <w:r w:rsidRPr="004D6CBE">
        <w:rPr>
          <w:rFonts w:ascii="Arial" w:hAnsi="Arial" w:cs="Arial"/>
          <w:b/>
          <w:bCs/>
          <w:color w:val="000000"/>
          <w:sz w:val="20"/>
          <w:szCs w:val="20"/>
        </w:rPr>
        <w:t>ANEXO À ARP – CADASTRO RESERVA</w:t>
      </w:r>
    </w:p>
    <w:p w14:paraId="6C85D8DD" w14:textId="77777777" w:rsidR="000A6AD4" w:rsidRPr="004D6CBE" w:rsidRDefault="000A6AD4" w:rsidP="000A6AD4">
      <w:pPr>
        <w:widowControl w:val="0"/>
        <w:tabs>
          <w:tab w:val="left" w:pos="426"/>
        </w:tabs>
        <w:autoSpaceDE w:val="0"/>
        <w:autoSpaceDN w:val="0"/>
        <w:adjustRightInd w:val="0"/>
        <w:ind w:right="-30"/>
        <w:jc w:val="both"/>
        <w:rPr>
          <w:rFonts w:ascii="Arial" w:hAnsi="Arial" w:cs="Arial"/>
          <w:color w:val="000000"/>
          <w:sz w:val="20"/>
          <w:szCs w:val="20"/>
        </w:rPr>
      </w:pPr>
    </w:p>
    <w:p w14:paraId="65DD9822" w14:textId="77777777" w:rsidR="000A6AD4" w:rsidRPr="004D6CBE" w:rsidRDefault="000A6AD4" w:rsidP="000A6AD4">
      <w:pPr>
        <w:widowControl w:val="0"/>
        <w:tabs>
          <w:tab w:val="left" w:pos="426"/>
        </w:tabs>
        <w:autoSpaceDE w:val="0"/>
        <w:autoSpaceDN w:val="0"/>
        <w:adjustRightInd w:val="0"/>
        <w:ind w:right="-30"/>
        <w:jc w:val="both"/>
        <w:rPr>
          <w:rFonts w:ascii="Arial" w:hAnsi="Arial" w:cs="Arial"/>
          <w:color w:val="000000"/>
          <w:sz w:val="20"/>
          <w:szCs w:val="20"/>
        </w:rPr>
      </w:pPr>
      <w:r w:rsidRPr="004D6CBE">
        <w:rPr>
          <w:rFonts w:ascii="Arial" w:hAnsi="Arial" w:cs="Arial"/>
          <w:color w:val="000000"/>
          <w:sz w:val="20"/>
          <w:szCs w:val="20"/>
        </w:rPr>
        <w:t>Seguindo a ordem de classificação, segue relação de fornecedores que aceitaram cotar os itens com preços iguais ao adjudicatário:</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0A6AD4" w:rsidRPr="004D6CBE" w14:paraId="6F148F02" w14:textId="77777777" w:rsidTr="00B94928">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01224851"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r w:rsidRPr="004D6CBE">
              <w:rPr>
                <w:rFonts w:ascii="Arial" w:hAnsi="Arial" w:cs="Arial"/>
                <w:sz w:val="20"/>
                <w:szCs w:val="20"/>
              </w:rPr>
              <w:t>Item</w:t>
            </w:r>
          </w:p>
          <w:p w14:paraId="1B3CF77C"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r w:rsidRPr="004D6CBE">
              <w:rPr>
                <w:rFonts w:ascii="Arial" w:hAnsi="Arial" w:cs="Arial"/>
                <w:sz w:val="20"/>
                <w:szCs w:val="20"/>
              </w:rPr>
              <w:t>do</w:t>
            </w:r>
          </w:p>
          <w:p w14:paraId="0CEF2266"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r w:rsidRPr="004D6CBE">
              <w:rPr>
                <w:rFonts w:ascii="Arial" w:hAnsi="Arial" w:cs="Arial"/>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4D075392"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i/>
                <w:color w:val="FF0000"/>
                <w:sz w:val="20"/>
                <w:szCs w:val="20"/>
              </w:rPr>
            </w:pPr>
            <w:r w:rsidRPr="004D6CBE">
              <w:rPr>
                <w:rFonts w:ascii="Arial" w:hAnsi="Arial" w:cs="Arial"/>
                <w:sz w:val="20"/>
                <w:szCs w:val="20"/>
              </w:rPr>
              <w:t xml:space="preserve">Fornecedor </w:t>
            </w:r>
            <w:r w:rsidRPr="004D6CBE">
              <w:rPr>
                <w:rFonts w:ascii="Arial" w:hAnsi="Arial" w:cs="Arial"/>
                <w:i/>
                <w:color w:val="FF0000"/>
                <w:sz w:val="20"/>
                <w:szCs w:val="20"/>
              </w:rPr>
              <w:t>(razão social, CNPJ/MF, endereço, contatos, representante)</w:t>
            </w:r>
          </w:p>
          <w:p w14:paraId="2D1DE630"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p>
        </w:tc>
      </w:tr>
      <w:tr w:rsidR="000A6AD4" w:rsidRPr="004D6CBE" w14:paraId="0430B8B4" w14:textId="77777777" w:rsidTr="00B94928">
        <w:trPr>
          <w:trHeight w:val="674"/>
        </w:trPr>
        <w:tc>
          <w:tcPr>
            <w:tcW w:w="497" w:type="dxa"/>
            <w:tcBorders>
              <w:top w:val="nil"/>
              <w:left w:val="single" w:sz="2" w:space="0" w:color="000000"/>
              <w:bottom w:val="single" w:sz="2" w:space="0" w:color="000000"/>
              <w:right w:val="nil"/>
            </w:tcBorders>
            <w:vAlign w:val="center"/>
          </w:tcPr>
          <w:p w14:paraId="02BF3C30"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r w:rsidRPr="004D6CBE">
              <w:rPr>
                <w:rFonts w:ascii="Arial" w:hAnsi="Arial" w:cs="Arial"/>
                <w:sz w:val="20"/>
                <w:szCs w:val="20"/>
              </w:rPr>
              <w:t>X</w:t>
            </w:r>
          </w:p>
        </w:tc>
        <w:tc>
          <w:tcPr>
            <w:tcW w:w="1333" w:type="dxa"/>
            <w:tcBorders>
              <w:top w:val="nil"/>
              <w:left w:val="single" w:sz="2" w:space="0" w:color="000000"/>
              <w:bottom w:val="single" w:sz="2" w:space="0" w:color="000000"/>
              <w:right w:val="nil"/>
            </w:tcBorders>
          </w:tcPr>
          <w:p w14:paraId="7D74A5AC"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r w:rsidRPr="004D6CBE">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14:paraId="7F04A614"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i/>
                <w:iCs/>
                <w:sz w:val="20"/>
                <w:szCs w:val="20"/>
              </w:rPr>
            </w:pPr>
            <w:r w:rsidRPr="004D6CBE">
              <w:rPr>
                <w:rFonts w:ascii="Arial" w:hAnsi="Arial" w:cs="Arial"/>
                <w:i/>
                <w:iCs/>
                <w:sz w:val="20"/>
                <w:szCs w:val="20"/>
              </w:rPr>
              <w:t xml:space="preserve">Marca </w:t>
            </w:r>
          </w:p>
          <w:p w14:paraId="70644214"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i/>
                <w:iCs/>
                <w:sz w:val="20"/>
                <w:szCs w:val="20"/>
              </w:rPr>
            </w:pPr>
            <w:r w:rsidRPr="004D6CBE">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14:paraId="5147D9FF"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i/>
                <w:iCs/>
                <w:sz w:val="20"/>
                <w:szCs w:val="20"/>
              </w:rPr>
            </w:pPr>
            <w:r w:rsidRPr="004D6CBE">
              <w:rPr>
                <w:rFonts w:ascii="Arial" w:hAnsi="Arial" w:cs="Arial"/>
                <w:i/>
                <w:iCs/>
                <w:sz w:val="20"/>
                <w:szCs w:val="20"/>
              </w:rPr>
              <w:t>Modelo</w:t>
            </w:r>
          </w:p>
          <w:p w14:paraId="4C82F8A8"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i/>
                <w:iCs/>
                <w:sz w:val="20"/>
                <w:szCs w:val="20"/>
              </w:rPr>
            </w:pPr>
            <w:r w:rsidRPr="004D6CBE">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578A29E2"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r w:rsidRPr="004D6CBE">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6A75AFAC"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proofErr w:type="spellStart"/>
            <w:r w:rsidRPr="004D6CBE">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3FE13AE4"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r w:rsidRPr="004D6CBE">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3E9D1BC3"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r w:rsidRPr="004D6CBE">
              <w:rPr>
                <w:rFonts w:ascii="Arial" w:hAnsi="Arial" w:cs="Arial"/>
                <w:sz w:val="20"/>
                <w:szCs w:val="20"/>
              </w:rPr>
              <w:t xml:space="preserve">Valor </w:t>
            </w:r>
            <w:proofErr w:type="spellStart"/>
            <w:r w:rsidRPr="004D6CBE">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2C3EE700"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r w:rsidRPr="004D6CBE">
              <w:rPr>
                <w:rFonts w:ascii="Arial" w:hAnsi="Arial" w:cs="Arial"/>
                <w:i/>
                <w:iCs/>
                <w:sz w:val="20"/>
                <w:szCs w:val="20"/>
              </w:rPr>
              <w:t>Prazo garantia ou validade</w:t>
            </w:r>
          </w:p>
        </w:tc>
      </w:tr>
      <w:tr w:rsidR="000A6AD4" w:rsidRPr="004D6CBE" w14:paraId="21A5C907" w14:textId="77777777" w:rsidTr="00B94928">
        <w:trPr>
          <w:trHeight w:val="174"/>
        </w:trPr>
        <w:tc>
          <w:tcPr>
            <w:tcW w:w="497" w:type="dxa"/>
            <w:tcBorders>
              <w:top w:val="nil"/>
              <w:left w:val="single" w:sz="2" w:space="0" w:color="000000"/>
              <w:bottom w:val="single" w:sz="2" w:space="0" w:color="000000"/>
              <w:right w:val="nil"/>
            </w:tcBorders>
          </w:tcPr>
          <w:p w14:paraId="5C2A92BA"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p>
        </w:tc>
        <w:tc>
          <w:tcPr>
            <w:tcW w:w="1333" w:type="dxa"/>
            <w:tcBorders>
              <w:top w:val="nil"/>
              <w:left w:val="single" w:sz="2" w:space="0" w:color="000000"/>
              <w:bottom w:val="single" w:sz="2" w:space="0" w:color="000000"/>
              <w:right w:val="nil"/>
            </w:tcBorders>
          </w:tcPr>
          <w:p w14:paraId="684BD265"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3FD34AF4"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27EF3973"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1F7BBD35"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9165838"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19433E81"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43C18C64"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7333B4A3"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p>
        </w:tc>
      </w:tr>
    </w:tbl>
    <w:p w14:paraId="701DD61A" w14:textId="77777777" w:rsidR="000A6AD4" w:rsidRPr="004D6CBE" w:rsidRDefault="000A6AD4" w:rsidP="000A6AD4">
      <w:pPr>
        <w:widowControl w:val="0"/>
        <w:tabs>
          <w:tab w:val="left" w:pos="426"/>
        </w:tabs>
        <w:autoSpaceDE w:val="0"/>
        <w:autoSpaceDN w:val="0"/>
        <w:adjustRightInd w:val="0"/>
        <w:ind w:right="-30"/>
        <w:jc w:val="center"/>
        <w:rPr>
          <w:rFonts w:ascii="Arial" w:hAnsi="Arial" w:cs="Arial"/>
          <w:color w:val="000000"/>
          <w:sz w:val="20"/>
          <w:szCs w:val="20"/>
        </w:rPr>
      </w:pPr>
    </w:p>
    <w:p w14:paraId="43AB8501" w14:textId="77777777" w:rsidR="000A6AD4" w:rsidRPr="004D6CBE" w:rsidRDefault="000A6AD4" w:rsidP="000A6AD4">
      <w:pPr>
        <w:widowControl w:val="0"/>
        <w:tabs>
          <w:tab w:val="left" w:pos="426"/>
        </w:tabs>
        <w:autoSpaceDE w:val="0"/>
        <w:autoSpaceDN w:val="0"/>
        <w:adjustRightInd w:val="0"/>
        <w:ind w:right="-30"/>
        <w:jc w:val="both"/>
        <w:rPr>
          <w:rFonts w:ascii="Arial" w:hAnsi="Arial" w:cs="Arial"/>
          <w:color w:val="000000"/>
          <w:sz w:val="20"/>
          <w:szCs w:val="20"/>
        </w:rPr>
      </w:pPr>
      <w:r w:rsidRPr="004D6CBE">
        <w:rPr>
          <w:rFonts w:ascii="Arial" w:hAnsi="Arial" w:cs="Arial"/>
          <w:color w:val="000000"/>
          <w:sz w:val="20"/>
          <w:szCs w:val="20"/>
        </w:rPr>
        <w:t>Seguindo a ordem de classificação, segue relação de fornecedores que mantiveram sua proposta original:</w:t>
      </w: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0A6AD4" w:rsidRPr="004D6CBE" w14:paraId="76708119" w14:textId="77777777" w:rsidTr="00B94928">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261A3E06"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r w:rsidRPr="004D6CBE">
              <w:rPr>
                <w:rFonts w:ascii="Arial" w:hAnsi="Arial" w:cs="Arial"/>
                <w:sz w:val="20"/>
                <w:szCs w:val="20"/>
              </w:rPr>
              <w:t>Item</w:t>
            </w:r>
          </w:p>
          <w:p w14:paraId="57CA2AAB"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r w:rsidRPr="004D6CBE">
              <w:rPr>
                <w:rFonts w:ascii="Arial" w:hAnsi="Arial" w:cs="Arial"/>
                <w:sz w:val="20"/>
                <w:szCs w:val="20"/>
              </w:rPr>
              <w:t>do</w:t>
            </w:r>
          </w:p>
          <w:p w14:paraId="01D3CEB2"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r w:rsidRPr="004D6CBE">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35AD3DB5"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i/>
                <w:color w:val="FF0000"/>
                <w:sz w:val="20"/>
                <w:szCs w:val="20"/>
              </w:rPr>
            </w:pPr>
            <w:r w:rsidRPr="004D6CBE">
              <w:rPr>
                <w:rFonts w:ascii="Arial" w:hAnsi="Arial" w:cs="Arial"/>
                <w:sz w:val="20"/>
                <w:szCs w:val="20"/>
              </w:rPr>
              <w:t xml:space="preserve">Fornecedor </w:t>
            </w:r>
            <w:r w:rsidRPr="004D6CBE">
              <w:rPr>
                <w:rFonts w:ascii="Arial" w:hAnsi="Arial" w:cs="Arial"/>
                <w:i/>
                <w:color w:val="FF0000"/>
                <w:sz w:val="20"/>
                <w:szCs w:val="20"/>
              </w:rPr>
              <w:t>(razão social, CNPJ/MF, endereço, contatos, representante)</w:t>
            </w:r>
          </w:p>
          <w:p w14:paraId="522527B1"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p>
        </w:tc>
      </w:tr>
      <w:tr w:rsidR="000A6AD4" w:rsidRPr="004D6CBE" w14:paraId="6CA7E305" w14:textId="77777777" w:rsidTr="00B94928">
        <w:trPr>
          <w:trHeight w:val="674"/>
        </w:trPr>
        <w:tc>
          <w:tcPr>
            <w:tcW w:w="696" w:type="dxa"/>
            <w:tcBorders>
              <w:top w:val="nil"/>
              <w:left w:val="single" w:sz="2" w:space="0" w:color="000000"/>
              <w:bottom w:val="single" w:sz="2" w:space="0" w:color="000000"/>
              <w:right w:val="nil"/>
            </w:tcBorders>
            <w:vAlign w:val="center"/>
          </w:tcPr>
          <w:p w14:paraId="55158714"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r w:rsidRPr="004D6CBE">
              <w:rPr>
                <w:rFonts w:ascii="Arial" w:hAnsi="Arial" w:cs="Arial"/>
                <w:sz w:val="20"/>
                <w:szCs w:val="20"/>
              </w:rPr>
              <w:t>X</w:t>
            </w:r>
          </w:p>
        </w:tc>
        <w:tc>
          <w:tcPr>
            <w:tcW w:w="1134" w:type="dxa"/>
            <w:tcBorders>
              <w:top w:val="nil"/>
              <w:left w:val="single" w:sz="2" w:space="0" w:color="000000"/>
              <w:bottom w:val="single" w:sz="2" w:space="0" w:color="000000"/>
              <w:right w:val="nil"/>
            </w:tcBorders>
          </w:tcPr>
          <w:p w14:paraId="35EBF2CB"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r w:rsidRPr="004D6CBE">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14:paraId="37CE1822"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i/>
                <w:iCs/>
                <w:sz w:val="20"/>
                <w:szCs w:val="20"/>
              </w:rPr>
            </w:pPr>
            <w:r w:rsidRPr="004D6CBE">
              <w:rPr>
                <w:rFonts w:ascii="Arial" w:hAnsi="Arial" w:cs="Arial"/>
                <w:i/>
                <w:iCs/>
                <w:sz w:val="20"/>
                <w:szCs w:val="20"/>
              </w:rPr>
              <w:t xml:space="preserve">Marca </w:t>
            </w:r>
          </w:p>
          <w:p w14:paraId="7880A7A4"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i/>
                <w:iCs/>
                <w:sz w:val="20"/>
                <w:szCs w:val="20"/>
              </w:rPr>
            </w:pPr>
            <w:r w:rsidRPr="004D6CBE">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14:paraId="7AAC2FDE"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i/>
                <w:iCs/>
                <w:sz w:val="20"/>
                <w:szCs w:val="20"/>
              </w:rPr>
            </w:pPr>
            <w:r w:rsidRPr="004D6CBE">
              <w:rPr>
                <w:rFonts w:ascii="Arial" w:hAnsi="Arial" w:cs="Arial"/>
                <w:i/>
                <w:iCs/>
                <w:sz w:val="20"/>
                <w:szCs w:val="20"/>
              </w:rPr>
              <w:t>Modelo</w:t>
            </w:r>
          </w:p>
          <w:p w14:paraId="3AB54A11"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i/>
                <w:iCs/>
                <w:sz w:val="20"/>
                <w:szCs w:val="20"/>
              </w:rPr>
            </w:pPr>
            <w:r w:rsidRPr="004D6CBE">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57E72FBD"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r w:rsidRPr="004D6CBE">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5B1F3D06"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proofErr w:type="spellStart"/>
            <w:r w:rsidRPr="004D6CBE">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58750770"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r w:rsidRPr="004D6CBE">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1CAB41FC"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r w:rsidRPr="004D6CBE">
              <w:rPr>
                <w:rFonts w:ascii="Arial" w:hAnsi="Arial" w:cs="Arial"/>
                <w:sz w:val="20"/>
                <w:szCs w:val="20"/>
              </w:rPr>
              <w:t xml:space="preserve">Valor </w:t>
            </w:r>
            <w:proofErr w:type="spellStart"/>
            <w:r w:rsidRPr="004D6CBE">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710F2268" w14:textId="77777777" w:rsidR="000A6AD4" w:rsidRPr="004D6CBE" w:rsidRDefault="000A6AD4" w:rsidP="00B94928">
            <w:pPr>
              <w:widowControl w:val="0"/>
              <w:tabs>
                <w:tab w:val="left" w:pos="426"/>
              </w:tabs>
              <w:autoSpaceDE w:val="0"/>
              <w:autoSpaceDN w:val="0"/>
              <w:adjustRightInd w:val="0"/>
              <w:ind w:right="-30"/>
              <w:jc w:val="center"/>
              <w:rPr>
                <w:rFonts w:ascii="Arial" w:hAnsi="Arial" w:cs="Arial"/>
                <w:sz w:val="20"/>
                <w:szCs w:val="20"/>
              </w:rPr>
            </w:pPr>
            <w:r w:rsidRPr="004D6CBE">
              <w:rPr>
                <w:rFonts w:ascii="Arial" w:hAnsi="Arial" w:cs="Arial"/>
                <w:i/>
                <w:iCs/>
                <w:sz w:val="20"/>
                <w:szCs w:val="20"/>
              </w:rPr>
              <w:t>Prazo garantia ou validade</w:t>
            </w:r>
          </w:p>
        </w:tc>
      </w:tr>
      <w:bookmarkEnd w:id="91"/>
      <w:tr w:rsidR="000A6AD4" w:rsidRPr="004D6CBE" w14:paraId="2F4F1A61" w14:textId="77777777" w:rsidTr="00B94928">
        <w:trPr>
          <w:trHeight w:val="174"/>
        </w:trPr>
        <w:tc>
          <w:tcPr>
            <w:tcW w:w="696" w:type="dxa"/>
            <w:tcBorders>
              <w:top w:val="nil"/>
              <w:left w:val="single" w:sz="2" w:space="0" w:color="000000"/>
              <w:bottom w:val="single" w:sz="2" w:space="0" w:color="000000"/>
              <w:right w:val="nil"/>
            </w:tcBorders>
          </w:tcPr>
          <w:p w14:paraId="7FBD1EBD"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15513678"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67A34C2B"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7EADFEC2"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74136351"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26D60A98"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7C613FE8"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39DDAD8E"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0857E73F" w14:textId="77777777" w:rsidR="000A6AD4" w:rsidRPr="004D6CBE" w:rsidRDefault="000A6AD4" w:rsidP="00B94928">
            <w:pPr>
              <w:widowControl w:val="0"/>
              <w:tabs>
                <w:tab w:val="left" w:pos="426"/>
              </w:tabs>
              <w:autoSpaceDE w:val="0"/>
              <w:autoSpaceDN w:val="0"/>
              <w:adjustRightInd w:val="0"/>
              <w:ind w:right="-30"/>
              <w:jc w:val="both"/>
              <w:rPr>
                <w:rFonts w:ascii="Arial" w:hAnsi="Arial" w:cs="Arial"/>
                <w:sz w:val="20"/>
                <w:szCs w:val="20"/>
              </w:rPr>
            </w:pPr>
          </w:p>
        </w:tc>
      </w:tr>
    </w:tbl>
    <w:p w14:paraId="08B3C173" w14:textId="77777777" w:rsidR="000A6AD4" w:rsidRPr="004D6CBE" w:rsidRDefault="000A6AD4" w:rsidP="000A6AD4">
      <w:pPr>
        <w:widowControl w:val="0"/>
        <w:tabs>
          <w:tab w:val="left" w:pos="567"/>
        </w:tabs>
        <w:jc w:val="center"/>
        <w:rPr>
          <w:rFonts w:ascii="Arial" w:hAnsi="Arial" w:cs="Arial"/>
          <w:b/>
          <w:color w:val="000000"/>
          <w:sz w:val="20"/>
          <w:szCs w:val="20"/>
        </w:rPr>
      </w:pPr>
    </w:p>
    <w:p w14:paraId="731113D1" w14:textId="77777777" w:rsidR="000A6AD4" w:rsidRPr="004D6CBE" w:rsidRDefault="000A6AD4" w:rsidP="000A6AD4">
      <w:pPr>
        <w:widowControl w:val="0"/>
        <w:tabs>
          <w:tab w:val="left" w:pos="567"/>
        </w:tabs>
        <w:jc w:val="center"/>
        <w:rPr>
          <w:rFonts w:ascii="Arial" w:hAnsi="Arial" w:cs="Arial"/>
          <w:b/>
          <w:color w:val="000000"/>
          <w:sz w:val="20"/>
          <w:szCs w:val="20"/>
        </w:rPr>
      </w:pPr>
    </w:p>
    <w:p w14:paraId="71323E38" w14:textId="77777777" w:rsidR="000A6AD4" w:rsidRPr="004D6CBE" w:rsidRDefault="000A6AD4" w:rsidP="000A6AD4">
      <w:pPr>
        <w:widowControl w:val="0"/>
        <w:tabs>
          <w:tab w:val="left" w:pos="567"/>
        </w:tabs>
        <w:jc w:val="center"/>
        <w:rPr>
          <w:rFonts w:ascii="Arial" w:hAnsi="Arial" w:cs="Arial"/>
          <w:b/>
          <w:color w:val="000000"/>
          <w:sz w:val="20"/>
          <w:szCs w:val="20"/>
        </w:rPr>
      </w:pPr>
    </w:p>
    <w:p w14:paraId="2F89EFF1" w14:textId="77777777" w:rsidR="000A6AD4" w:rsidRPr="004D6CBE" w:rsidRDefault="000A6AD4" w:rsidP="000A6AD4">
      <w:pPr>
        <w:widowControl w:val="0"/>
        <w:tabs>
          <w:tab w:val="left" w:pos="567"/>
        </w:tabs>
        <w:jc w:val="center"/>
        <w:rPr>
          <w:rFonts w:ascii="Arial" w:hAnsi="Arial" w:cs="Arial"/>
          <w:b/>
          <w:color w:val="000000"/>
          <w:sz w:val="20"/>
          <w:szCs w:val="20"/>
        </w:rPr>
      </w:pPr>
    </w:p>
    <w:p w14:paraId="59C6C54B" w14:textId="77777777" w:rsidR="000A6AD4" w:rsidRPr="004D6CBE" w:rsidRDefault="000A6AD4" w:rsidP="000A6AD4">
      <w:pPr>
        <w:widowControl w:val="0"/>
        <w:tabs>
          <w:tab w:val="left" w:pos="567"/>
        </w:tabs>
        <w:jc w:val="center"/>
        <w:rPr>
          <w:rFonts w:ascii="Arial" w:hAnsi="Arial" w:cs="Arial"/>
          <w:b/>
          <w:color w:val="000000"/>
          <w:sz w:val="20"/>
          <w:szCs w:val="20"/>
        </w:rPr>
      </w:pPr>
    </w:p>
    <w:p w14:paraId="398BB8CB" w14:textId="77777777" w:rsidR="000A6AD4" w:rsidRPr="004D6CBE" w:rsidRDefault="000A6AD4" w:rsidP="000A6AD4">
      <w:pPr>
        <w:widowControl w:val="0"/>
        <w:tabs>
          <w:tab w:val="left" w:pos="567"/>
        </w:tabs>
        <w:jc w:val="center"/>
        <w:rPr>
          <w:rFonts w:ascii="Arial" w:hAnsi="Arial" w:cs="Arial"/>
          <w:b/>
          <w:color w:val="000000"/>
          <w:sz w:val="20"/>
          <w:szCs w:val="20"/>
        </w:rPr>
      </w:pPr>
    </w:p>
    <w:p w14:paraId="403D28D3" w14:textId="77777777" w:rsidR="000A6AD4" w:rsidRPr="004D6CBE" w:rsidRDefault="000A6AD4" w:rsidP="000A6AD4">
      <w:pPr>
        <w:widowControl w:val="0"/>
        <w:tabs>
          <w:tab w:val="left" w:pos="567"/>
        </w:tabs>
        <w:jc w:val="center"/>
        <w:rPr>
          <w:rFonts w:ascii="Arial" w:hAnsi="Arial" w:cs="Arial"/>
          <w:b/>
          <w:color w:val="000000"/>
          <w:sz w:val="20"/>
          <w:szCs w:val="20"/>
        </w:rPr>
      </w:pPr>
    </w:p>
    <w:p w14:paraId="055401C5" w14:textId="77777777" w:rsidR="000A6AD4" w:rsidRPr="004D6CBE" w:rsidRDefault="000A6AD4" w:rsidP="000A6AD4">
      <w:pPr>
        <w:widowControl w:val="0"/>
        <w:tabs>
          <w:tab w:val="left" w:pos="567"/>
        </w:tabs>
        <w:jc w:val="center"/>
        <w:rPr>
          <w:rFonts w:ascii="Arial" w:hAnsi="Arial" w:cs="Arial"/>
          <w:b/>
          <w:color w:val="000000"/>
          <w:sz w:val="20"/>
          <w:szCs w:val="20"/>
        </w:rPr>
      </w:pPr>
    </w:p>
    <w:p w14:paraId="02D49140" w14:textId="77777777" w:rsidR="000A6AD4" w:rsidRPr="004D6CBE" w:rsidRDefault="000A6AD4" w:rsidP="000A6AD4">
      <w:pPr>
        <w:widowControl w:val="0"/>
        <w:tabs>
          <w:tab w:val="left" w:pos="567"/>
        </w:tabs>
        <w:jc w:val="center"/>
        <w:rPr>
          <w:rFonts w:ascii="Arial" w:hAnsi="Arial" w:cs="Arial"/>
          <w:b/>
          <w:color w:val="000000"/>
          <w:sz w:val="20"/>
          <w:szCs w:val="20"/>
        </w:rPr>
      </w:pPr>
    </w:p>
    <w:p w14:paraId="2FD4FDF2" w14:textId="77777777" w:rsidR="000A6AD4" w:rsidRPr="004D6CBE" w:rsidRDefault="000A6AD4" w:rsidP="000A6AD4">
      <w:pPr>
        <w:widowControl w:val="0"/>
        <w:tabs>
          <w:tab w:val="left" w:pos="567"/>
        </w:tabs>
        <w:jc w:val="center"/>
        <w:rPr>
          <w:rFonts w:ascii="Arial" w:hAnsi="Arial" w:cs="Arial"/>
          <w:b/>
          <w:color w:val="000000"/>
          <w:sz w:val="20"/>
          <w:szCs w:val="20"/>
        </w:rPr>
      </w:pPr>
    </w:p>
    <w:p w14:paraId="191F0183" w14:textId="77777777" w:rsidR="000A6AD4" w:rsidRPr="004D6CBE" w:rsidRDefault="000A6AD4" w:rsidP="000A6AD4">
      <w:pPr>
        <w:widowControl w:val="0"/>
        <w:tabs>
          <w:tab w:val="left" w:pos="567"/>
        </w:tabs>
        <w:jc w:val="center"/>
        <w:rPr>
          <w:rFonts w:ascii="Arial" w:hAnsi="Arial" w:cs="Arial"/>
          <w:b/>
          <w:color w:val="000000"/>
          <w:sz w:val="20"/>
          <w:szCs w:val="20"/>
        </w:rPr>
      </w:pPr>
    </w:p>
    <w:p w14:paraId="5589CBD7" w14:textId="77777777" w:rsidR="000A6AD4" w:rsidRPr="004D6CBE" w:rsidRDefault="000A6AD4" w:rsidP="000A6AD4">
      <w:pPr>
        <w:widowControl w:val="0"/>
        <w:tabs>
          <w:tab w:val="left" w:pos="567"/>
        </w:tabs>
        <w:jc w:val="center"/>
        <w:rPr>
          <w:rFonts w:ascii="Arial" w:hAnsi="Arial" w:cs="Arial"/>
          <w:b/>
          <w:color w:val="000000"/>
          <w:sz w:val="20"/>
          <w:szCs w:val="20"/>
        </w:rPr>
      </w:pPr>
    </w:p>
    <w:p w14:paraId="225DDB5D" w14:textId="77777777" w:rsidR="000A6AD4" w:rsidRPr="004D6CBE" w:rsidRDefault="000A6AD4" w:rsidP="000A6AD4">
      <w:pPr>
        <w:widowControl w:val="0"/>
        <w:tabs>
          <w:tab w:val="left" w:pos="567"/>
        </w:tabs>
        <w:jc w:val="center"/>
        <w:rPr>
          <w:rFonts w:ascii="Arial" w:hAnsi="Arial" w:cs="Arial"/>
          <w:b/>
          <w:color w:val="000000"/>
          <w:sz w:val="20"/>
          <w:szCs w:val="20"/>
        </w:rPr>
      </w:pPr>
    </w:p>
    <w:p w14:paraId="05B5339D" w14:textId="77777777" w:rsidR="000A6AD4" w:rsidRPr="004D6CBE" w:rsidRDefault="000A6AD4" w:rsidP="000A6AD4">
      <w:pPr>
        <w:widowControl w:val="0"/>
        <w:tabs>
          <w:tab w:val="left" w:pos="567"/>
        </w:tabs>
        <w:jc w:val="center"/>
        <w:rPr>
          <w:rFonts w:ascii="Arial" w:hAnsi="Arial" w:cs="Arial"/>
          <w:b/>
          <w:color w:val="000000"/>
          <w:sz w:val="20"/>
          <w:szCs w:val="20"/>
        </w:rPr>
      </w:pPr>
    </w:p>
    <w:p w14:paraId="1389C3B0" w14:textId="77777777" w:rsidR="000A6AD4" w:rsidRPr="004D6CBE" w:rsidRDefault="000A6AD4" w:rsidP="000A6AD4">
      <w:pPr>
        <w:widowControl w:val="0"/>
        <w:tabs>
          <w:tab w:val="left" w:pos="567"/>
        </w:tabs>
        <w:jc w:val="center"/>
        <w:rPr>
          <w:rFonts w:ascii="Arial" w:hAnsi="Arial" w:cs="Arial"/>
          <w:b/>
          <w:color w:val="000000"/>
          <w:sz w:val="20"/>
          <w:szCs w:val="20"/>
        </w:rPr>
      </w:pPr>
    </w:p>
    <w:p w14:paraId="2724EC83" w14:textId="77777777" w:rsidR="000A6AD4" w:rsidRPr="004D6CBE" w:rsidRDefault="000A6AD4" w:rsidP="000A6AD4">
      <w:pPr>
        <w:widowControl w:val="0"/>
        <w:tabs>
          <w:tab w:val="left" w:pos="567"/>
        </w:tabs>
        <w:jc w:val="center"/>
        <w:rPr>
          <w:rFonts w:ascii="Arial" w:hAnsi="Arial" w:cs="Arial"/>
          <w:b/>
          <w:color w:val="000000"/>
          <w:sz w:val="20"/>
          <w:szCs w:val="20"/>
        </w:rPr>
      </w:pPr>
    </w:p>
    <w:p w14:paraId="4E92328F" w14:textId="77777777" w:rsidR="000A6AD4" w:rsidRPr="004D6CBE" w:rsidRDefault="000A6AD4" w:rsidP="000A6AD4">
      <w:pPr>
        <w:widowControl w:val="0"/>
        <w:tabs>
          <w:tab w:val="left" w:pos="567"/>
        </w:tabs>
        <w:jc w:val="center"/>
        <w:rPr>
          <w:rFonts w:ascii="Arial" w:hAnsi="Arial" w:cs="Arial"/>
          <w:b/>
          <w:color w:val="000000"/>
          <w:sz w:val="20"/>
          <w:szCs w:val="20"/>
        </w:rPr>
      </w:pPr>
    </w:p>
    <w:p w14:paraId="59AA710A" w14:textId="77777777" w:rsidR="000A6AD4" w:rsidRPr="004D6CBE" w:rsidRDefault="000A6AD4" w:rsidP="000A6AD4">
      <w:pPr>
        <w:widowControl w:val="0"/>
        <w:tabs>
          <w:tab w:val="left" w:pos="567"/>
        </w:tabs>
        <w:jc w:val="center"/>
        <w:rPr>
          <w:rFonts w:ascii="Arial" w:hAnsi="Arial" w:cs="Arial"/>
          <w:b/>
          <w:color w:val="000000"/>
          <w:sz w:val="20"/>
          <w:szCs w:val="20"/>
        </w:rPr>
      </w:pPr>
    </w:p>
    <w:p w14:paraId="7ABF6558" w14:textId="77777777" w:rsidR="000A6AD4" w:rsidRPr="004D6CBE" w:rsidRDefault="000A6AD4" w:rsidP="000A6AD4">
      <w:pPr>
        <w:widowControl w:val="0"/>
        <w:tabs>
          <w:tab w:val="left" w:pos="567"/>
        </w:tabs>
        <w:jc w:val="center"/>
        <w:rPr>
          <w:rFonts w:ascii="Arial" w:hAnsi="Arial" w:cs="Arial"/>
          <w:b/>
          <w:color w:val="000000"/>
          <w:sz w:val="20"/>
          <w:szCs w:val="20"/>
        </w:rPr>
      </w:pPr>
    </w:p>
    <w:p w14:paraId="1B9FE392" w14:textId="77777777" w:rsidR="000A6AD4" w:rsidRPr="004D6CBE" w:rsidRDefault="000A6AD4" w:rsidP="000A6AD4">
      <w:pPr>
        <w:widowControl w:val="0"/>
        <w:tabs>
          <w:tab w:val="left" w:pos="567"/>
        </w:tabs>
        <w:jc w:val="center"/>
        <w:rPr>
          <w:rFonts w:ascii="Arial" w:hAnsi="Arial" w:cs="Arial"/>
          <w:b/>
          <w:color w:val="000000"/>
          <w:sz w:val="20"/>
          <w:szCs w:val="20"/>
        </w:rPr>
      </w:pPr>
    </w:p>
    <w:p w14:paraId="5FEA2297" w14:textId="77777777" w:rsidR="000A6AD4" w:rsidRPr="004D6CBE" w:rsidRDefault="000A6AD4" w:rsidP="000A6AD4">
      <w:pPr>
        <w:widowControl w:val="0"/>
        <w:tabs>
          <w:tab w:val="left" w:pos="567"/>
        </w:tabs>
        <w:jc w:val="center"/>
        <w:rPr>
          <w:rFonts w:ascii="Arial" w:hAnsi="Arial" w:cs="Arial"/>
          <w:b/>
          <w:color w:val="000000"/>
          <w:sz w:val="20"/>
          <w:szCs w:val="20"/>
        </w:rPr>
      </w:pPr>
    </w:p>
    <w:p w14:paraId="343DF0CB" w14:textId="77777777" w:rsidR="000A6AD4" w:rsidRPr="004D6CBE" w:rsidRDefault="000A6AD4" w:rsidP="000A6AD4">
      <w:pPr>
        <w:widowControl w:val="0"/>
        <w:tabs>
          <w:tab w:val="left" w:pos="567"/>
        </w:tabs>
        <w:jc w:val="center"/>
        <w:rPr>
          <w:rFonts w:ascii="Arial" w:hAnsi="Arial" w:cs="Arial"/>
          <w:b/>
          <w:color w:val="000000"/>
          <w:sz w:val="20"/>
          <w:szCs w:val="20"/>
        </w:rPr>
      </w:pPr>
    </w:p>
    <w:p w14:paraId="474B71D7" w14:textId="77777777" w:rsidR="000A6AD4" w:rsidRPr="004D6CBE" w:rsidRDefault="000A6AD4" w:rsidP="000A6AD4">
      <w:pPr>
        <w:widowControl w:val="0"/>
        <w:tabs>
          <w:tab w:val="left" w:pos="567"/>
        </w:tabs>
        <w:jc w:val="center"/>
        <w:rPr>
          <w:rFonts w:ascii="Arial" w:hAnsi="Arial" w:cs="Arial"/>
          <w:b/>
          <w:color w:val="000000"/>
          <w:sz w:val="20"/>
          <w:szCs w:val="20"/>
        </w:rPr>
      </w:pPr>
    </w:p>
    <w:p w14:paraId="345B13A2" w14:textId="77777777" w:rsidR="000A6AD4" w:rsidRPr="004D6CBE" w:rsidRDefault="000A6AD4" w:rsidP="000A6AD4">
      <w:pPr>
        <w:widowControl w:val="0"/>
        <w:tabs>
          <w:tab w:val="left" w:pos="567"/>
        </w:tabs>
        <w:jc w:val="center"/>
        <w:rPr>
          <w:rFonts w:ascii="Arial" w:hAnsi="Arial" w:cs="Arial"/>
          <w:b/>
          <w:color w:val="000000"/>
          <w:sz w:val="20"/>
          <w:szCs w:val="20"/>
        </w:rPr>
      </w:pPr>
    </w:p>
    <w:p w14:paraId="250CEF1E" w14:textId="77777777" w:rsidR="000A6AD4" w:rsidRPr="004D6CBE" w:rsidRDefault="000A6AD4" w:rsidP="000A6AD4">
      <w:pPr>
        <w:widowControl w:val="0"/>
        <w:tabs>
          <w:tab w:val="left" w:pos="567"/>
        </w:tabs>
        <w:jc w:val="center"/>
        <w:rPr>
          <w:rFonts w:ascii="Arial" w:hAnsi="Arial" w:cs="Arial"/>
          <w:b/>
          <w:color w:val="000000"/>
          <w:sz w:val="20"/>
          <w:szCs w:val="20"/>
        </w:rPr>
      </w:pPr>
    </w:p>
    <w:p w14:paraId="7C3E0D63" w14:textId="77777777" w:rsidR="000A6AD4" w:rsidRPr="004D6CBE" w:rsidRDefault="000A6AD4" w:rsidP="000A6AD4">
      <w:pPr>
        <w:widowControl w:val="0"/>
        <w:tabs>
          <w:tab w:val="left" w:pos="567"/>
        </w:tabs>
        <w:jc w:val="center"/>
        <w:rPr>
          <w:rFonts w:ascii="Arial" w:hAnsi="Arial" w:cs="Arial"/>
          <w:b/>
          <w:color w:val="000000"/>
          <w:sz w:val="20"/>
          <w:szCs w:val="20"/>
        </w:rPr>
      </w:pPr>
    </w:p>
    <w:p w14:paraId="739497B5" w14:textId="77777777" w:rsidR="000A6AD4" w:rsidRPr="004D6CBE" w:rsidRDefault="000A6AD4" w:rsidP="000A6AD4">
      <w:pPr>
        <w:widowControl w:val="0"/>
        <w:tabs>
          <w:tab w:val="left" w:pos="567"/>
        </w:tabs>
        <w:jc w:val="center"/>
        <w:rPr>
          <w:rFonts w:ascii="Arial" w:hAnsi="Arial" w:cs="Arial"/>
          <w:b/>
          <w:color w:val="000000"/>
          <w:sz w:val="20"/>
          <w:szCs w:val="20"/>
        </w:rPr>
      </w:pPr>
    </w:p>
    <w:p w14:paraId="268CE7A0" w14:textId="77777777" w:rsidR="000A6AD4" w:rsidRPr="004D6CBE" w:rsidRDefault="000A6AD4" w:rsidP="000A6AD4">
      <w:pPr>
        <w:widowControl w:val="0"/>
        <w:tabs>
          <w:tab w:val="left" w:pos="567"/>
        </w:tabs>
        <w:jc w:val="center"/>
        <w:rPr>
          <w:rFonts w:ascii="Arial" w:hAnsi="Arial" w:cs="Arial"/>
          <w:b/>
          <w:color w:val="000000"/>
          <w:sz w:val="20"/>
          <w:szCs w:val="20"/>
        </w:rPr>
      </w:pPr>
    </w:p>
    <w:p w14:paraId="069EBC1F" w14:textId="77777777" w:rsidR="000A6AD4" w:rsidRPr="004D6CBE" w:rsidRDefault="000A6AD4" w:rsidP="000A6AD4">
      <w:pPr>
        <w:widowControl w:val="0"/>
        <w:tabs>
          <w:tab w:val="left" w:pos="567"/>
        </w:tabs>
        <w:jc w:val="center"/>
        <w:rPr>
          <w:rFonts w:ascii="Arial" w:hAnsi="Arial" w:cs="Arial"/>
          <w:b/>
          <w:color w:val="000000"/>
          <w:sz w:val="20"/>
          <w:szCs w:val="20"/>
        </w:rPr>
      </w:pPr>
    </w:p>
    <w:p w14:paraId="12A3A052" w14:textId="77777777" w:rsidR="000A6AD4" w:rsidRPr="004D6CBE" w:rsidRDefault="000A6AD4" w:rsidP="000A6AD4">
      <w:pPr>
        <w:widowControl w:val="0"/>
        <w:tabs>
          <w:tab w:val="left" w:pos="567"/>
        </w:tabs>
        <w:jc w:val="center"/>
        <w:rPr>
          <w:rFonts w:ascii="Arial" w:hAnsi="Arial" w:cs="Arial"/>
          <w:b/>
          <w:color w:val="000000"/>
          <w:sz w:val="20"/>
          <w:szCs w:val="20"/>
        </w:rPr>
      </w:pPr>
    </w:p>
    <w:p w14:paraId="2A4A1FF7" w14:textId="51C89EE1" w:rsidR="000A6AD4" w:rsidRPr="004D6CBE" w:rsidRDefault="000A6AD4" w:rsidP="000A6AD4">
      <w:pPr>
        <w:widowControl w:val="0"/>
        <w:tabs>
          <w:tab w:val="left" w:pos="567"/>
        </w:tabs>
        <w:rPr>
          <w:rFonts w:ascii="Arial" w:hAnsi="Arial" w:cs="Arial"/>
          <w:b/>
          <w:color w:val="000000"/>
          <w:sz w:val="20"/>
          <w:szCs w:val="20"/>
        </w:rPr>
      </w:pPr>
    </w:p>
    <w:p w14:paraId="1883F6C1" w14:textId="199E1BDD" w:rsidR="00F70859" w:rsidRPr="004D6CBE" w:rsidRDefault="00F70859" w:rsidP="000A6AD4">
      <w:pPr>
        <w:widowControl w:val="0"/>
        <w:tabs>
          <w:tab w:val="left" w:pos="567"/>
        </w:tabs>
        <w:rPr>
          <w:rFonts w:ascii="Arial" w:hAnsi="Arial" w:cs="Arial"/>
          <w:b/>
          <w:color w:val="000000"/>
          <w:sz w:val="20"/>
          <w:szCs w:val="20"/>
        </w:rPr>
      </w:pPr>
    </w:p>
    <w:p w14:paraId="619FA747" w14:textId="77777777" w:rsidR="00F70859" w:rsidRPr="004D6CBE" w:rsidRDefault="00F70859" w:rsidP="000A6AD4">
      <w:pPr>
        <w:widowControl w:val="0"/>
        <w:tabs>
          <w:tab w:val="left" w:pos="567"/>
        </w:tabs>
        <w:rPr>
          <w:rFonts w:ascii="Arial" w:hAnsi="Arial" w:cs="Arial"/>
          <w:b/>
          <w:color w:val="000000"/>
          <w:sz w:val="20"/>
          <w:szCs w:val="20"/>
        </w:rPr>
      </w:pPr>
    </w:p>
    <w:p w14:paraId="78B906B7" w14:textId="72C1E741" w:rsidR="000A6AD4" w:rsidRPr="004D6CBE" w:rsidRDefault="000A6AD4" w:rsidP="000A6AD4">
      <w:pPr>
        <w:widowControl w:val="0"/>
        <w:tabs>
          <w:tab w:val="left" w:pos="567"/>
        </w:tabs>
        <w:jc w:val="center"/>
        <w:rPr>
          <w:rFonts w:ascii="Arial" w:hAnsi="Arial" w:cs="Arial"/>
          <w:b/>
          <w:sz w:val="20"/>
          <w:szCs w:val="20"/>
        </w:rPr>
      </w:pPr>
      <w:r w:rsidRPr="004D6CBE">
        <w:rPr>
          <w:rFonts w:ascii="Arial" w:hAnsi="Arial" w:cs="Arial"/>
          <w:b/>
          <w:sz w:val="20"/>
          <w:szCs w:val="20"/>
        </w:rPr>
        <w:lastRenderedPageBreak/>
        <w:t xml:space="preserve">PREGÃO </w:t>
      </w:r>
      <w:r w:rsidRPr="00D127BE">
        <w:rPr>
          <w:rFonts w:ascii="Arial" w:hAnsi="Arial" w:cs="Arial"/>
          <w:b/>
          <w:sz w:val="20"/>
          <w:szCs w:val="20"/>
        </w:rPr>
        <w:t xml:space="preserve">ELETRÔNICO Nº </w:t>
      </w:r>
      <w:r w:rsidR="00D127BE" w:rsidRPr="00D127BE">
        <w:rPr>
          <w:rFonts w:ascii="Arial" w:hAnsi="Arial" w:cs="Arial"/>
          <w:b/>
          <w:sz w:val="20"/>
          <w:szCs w:val="20"/>
        </w:rPr>
        <w:t>131</w:t>
      </w:r>
      <w:r w:rsidRPr="00D127BE">
        <w:rPr>
          <w:rFonts w:ascii="Arial" w:hAnsi="Arial" w:cs="Arial"/>
          <w:b/>
          <w:sz w:val="20"/>
          <w:szCs w:val="20"/>
        </w:rPr>
        <w:t>/2023</w:t>
      </w:r>
    </w:p>
    <w:p w14:paraId="6D439F53" w14:textId="77777777" w:rsidR="000A6AD4" w:rsidRPr="004D6CBE" w:rsidRDefault="000A6AD4" w:rsidP="000A6AD4">
      <w:pPr>
        <w:pStyle w:val="Nvel3-R"/>
        <w:widowControl w:val="0"/>
        <w:numPr>
          <w:ilvl w:val="0"/>
          <w:numId w:val="0"/>
        </w:numPr>
        <w:tabs>
          <w:tab w:val="left" w:pos="567"/>
          <w:tab w:val="left" w:pos="709"/>
          <w:tab w:val="left" w:pos="851"/>
        </w:tabs>
        <w:spacing w:before="0" w:after="0" w:line="240" w:lineRule="auto"/>
        <w:jc w:val="center"/>
        <w:rPr>
          <w:b/>
          <w:i w:val="0"/>
          <w:color w:val="auto"/>
        </w:rPr>
      </w:pPr>
      <w:r w:rsidRPr="004D6CBE">
        <w:rPr>
          <w:b/>
          <w:i w:val="0"/>
          <w:color w:val="auto"/>
        </w:rPr>
        <w:t>ANEXO IV – MODELO DE PROPOSTA</w:t>
      </w:r>
    </w:p>
    <w:p w14:paraId="5644354D" w14:textId="77777777" w:rsidR="000A6AD4" w:rsidRPr="004D6CBE" w:rsidRDefault="000A6AD4" w:rsidP="000A6AD4">
      <w:pPr>
        <w:widowControl w:val="0"/>
        <w:tabs>
          <w:tab w:val="left" w:pos="709"/>
        </w:tabs>
        <w:jc w:val="center"/>
        <w:rPr>
          <w:rFonts w:ascii="Arial" w:hAnsi="Arial" w:cs="Arial"/>
          <w:sz w:val="20"/>
          <w:szCs w:val="20"/>
        </w:rPr>
      </w:pPr>
    </w:p>
    <w:p w14:paraId="11BDB872" w14:textId="77777777" w:rsidR="000A6AD4" w:rsidRPr="004D6CBE" w:rsidRDefault="000A6AD4" w:rsidP="000A6AD4">
      <w:pPr>
        <w:widowControl w:val="0"/>
        <w:tabs>
          <w:tab w:val="left" w:pos="709"/>
        </w:tabs>
        <w:jc w:val="center"/>
        <w:rPr>
          <w:rFonts w:ascii="Arial" w:hAnsi="Arial" w:cs="Arial"/>
          <w:b/>
          <w:sz w:val="20"/>
          <w:szCs w:val="20"/>
        </w:rPr>
      </w:pPr>
      <w:r w:rsidRPr="004D6CBE">
        <w:rPr>
          <w:rFonts w:ascii="Arial" w:hAnsi="Arial" w:cs="Arial"/>
          <w:b/>
          <w:sz w:val="20"/>
          <w:szCs w:val="20"/>
        </w:rPr>
        <w:t xml:space="preserve">PROPOSTA DE PREÇOS </w:t>
      </w:r>
    </w:p>
    <w:p w14:paraId="3659AF5A" w14:textId="77777777" w:rsidR="000A6AD4" w:rsidRPr="004D6CBE" w:rsidRDefault="000A6AD4" w:rsidP="000A6AD4">
      <w:pPr>
        <w:widowControl w:val="0"/>
        <w:tabs>
          <w:tab w:val="left" w:pos="709"/>
        </w:tabs>
        <w:jc w:val="both"/>
        <w:rPr>
          <w:rFonts w:ascii="Arial" w:hAnsi="Arial" w:cs="Arial"/>
          <w:sz w:val="20"/>
          <w:szCs w:val="20"/>
        </w:rPr>
      </w:pPr>
      <w:r w:rsidRPr="004D6CBE">
        <w:rPr>
          <w:rFonts w:ascii="Arial" w:hAnsi="Arial" w:cs="Arial"/>
          <w:bCs/>
          <w:sz w:val="20"/>
          <w:szCs w:val="20"/>
        </w:rPr>
        <w:t>À</w:t>
      </w:r>
      <w:r w:rsidRPr="004D6CBE">
        <w:rPr>
          <w:rFonts w:ascii="Arial" w:eastAsia="Arial" w:hAnsi="Arial" w:cs="Arial"/>
          <w:bCs/>
          <w:sz w:val="20"/>
          <w:szCs w:val="20"/>
        </w:rPr>
        <w:t xml:space="preserve"> </w:t>
      </w:r>
    </w:p>
    <w:p w14:paraId="29A8E38B" w14:textId="77777777" w:rsidR="000A6AD4" w:rsidRPr="004D6CBE" w:rsidRDefault="000A6AD4" w:rsidP="000A6AD4">
      <w:pPr>
        <w:widowControl w:val="0"/>
        <w:tabs>
          <w:tab w:val="left" w:pos="709"/>
        </w:tabs>
        <w:jc w:val="both"/>
        <w:rPr>
          <w:rFonts w:ascii="Arial" w:hAnsi="Arial" w:cs="Arial"/>
          <w:sz w:val="20"/>
          <w:szCs w:val="20"/>
        </w:rPr>
      </w:pPr>
      <w:r w:rsidRPr="004D6CBE">
        <w:rPr>
          <w:rFonts w:ascii="Arial" w:hAnsi="Arial" w:cs="Arial"/>
          <w:bCs/>
          <w:sz w:val="20"/>
          <w:szCs w:val="20"/>
        </w:rPr>
        <w:t xml:space="preserve">Prefeitura Municipal de Marechal Cândido Rondon </w:t>
      </w:r>
    </w:p>
    <w:p w14:paraId="4F2E08C9" w14:textId="77777777" w:rsidR="000A6AD4" w:rsidRPr="004D6CBE" w:rsidRDefault="000A6AD4" w:rsidP="000A6AD4">
      <w:pPr>
        <w:widowControl w:val="0"/>
        <w:tabs>
          <w:tab w:val="left" w:pos="709"/>
        </w:tabs>
        <w:jc w:val="both"/>
        <w:rPr>
          <w:rFonts w:ascii="Arial" w:hAnsi="Arial" w:cs="Arial"/>
          <w:sz w:val="20"/>
          <w:szCs w:val="20"/>
        </w:rPr>
      </w:pPr>
      <w:r w:rsidRPr="004D6CBE">
        <w:rPr>
          <w:rFonts w:ascii="Arial" w:hAnsi="Arial" w:cs="Arial"/>
          <w:bCs/>
          <w:sz w:val="20"/>
          <w:szCs w:val="20"/>
        </w:rPr>
        <w:t xml:space="preserve">Rua Espírito Santo, nº 777, Centro – Marechal Cândido Rondon - PR </w:t>
      </w:r>
    </w:p>
    <w:p w14:paraId="3413F730" w14:textId="6E4AE4A2" w:rsidR="000A6AD4" w:rsidRPr="004D6CBE" w:rsidRDefault="000A6AD4" w:rsidP="000A6AD4">
      <w:pPr>
        <w:widowControl w:val="0"/>
        <w:tabs>
          <w:tab w:val="left" w:pos="709"/>
        </w:tabs>
        <w:jc w:val="both"/>
        <w:rPr>
          <w:rFonts w:ascii="Arial" w:hAnsi="Arial" w:cs="Arial"/>
          <w:sz w:val="20"/>
          <w:szCs w:val="20"/>
        </w:rPr>
      </w:pPr>
      <w:r w:rsidRPr="004D6CBE">
        <w:rPr>
          <w:rFonts w:ascii="Arial" w:hAnsi="Arial" w:cs="Arial"/>
          <w:bCs/>
          <w:sz w:val="20"/>
          <w:szCs w:val="20"/>
        </w:rPr>
        <w:t xml:space="preserve">Referente: Licitação Modalidade Pregão nº </w:t>
      </w:r>
      <w:r w:rsidR="00D127BE">
        <w:rPr>
          <w:rFonts w:ascii="Arial" w:hAnsi="Arial" w:cs="Arial"/>
          <w:bCs/>
          <w:sz w:val="20"/>
          <w:szCs w:val="20"/>
        </w:rPr>
        <w:t>131</w:t>
      </w:r>
      <w:r w:rsidRPr="004D6CBE">
        <w:rPr>
          <w:rFonts w:ascii="Arial" w:hAnsi="Arial" w:cs="Arial"/>
          <w:bCs/>
          <w:sz w:val="20"/>
          <w:szCs w:val="20"/>
        </w:rPr>
        <w:t xml:space="preserve">/2023, Abertura </w:t>
      </w:r>
      <w:r w:rsidR="00D127BE">
        <w:rPr>
          <w:rFonts w:ascii="Arial" w:hAnsi="Arial" w:cs="Arial"/>
          <w:bCs/>
          <w:sz w:val="20"/>
          <w:szCs w:val="20"/>
        </w:rPr>
        <w:t>07</w:t>
      </w:r>
      <w:r w:rsidRPr="004D6CBE">
        <w:rPr>
          <w:rFonts w:ascii="Arial" w:hAnsi="Arial" w:cs="Arial"/>
          <w:bCs/>
          <w:sz w:val="20"/>
          <w:szCs w:val="20"/>
        </w:rPr>
        <w:t xml:space="preserve"> de </w:t>
      </w:r>
      <w:r w:rsidR="00D127BE">
        <w:rPr>
          <w:rFonts w:ascii="Arial" w:hAnsi="Arial" w:cs="Arial"/>
          <w:bCs/>
          <w:sz w:val="20"/>
          <w:szCs w:val="20"/>
        </w:rPr>
        <w:t>fevereiro</w:t>
      </w:r>
      <w:r w:rsidRPr="004D6CBE">
        <w:rPr>
          <w:rFonts w:ascii="Arial" w:hAnsi="Arial" w:cs="Arial"/>
          <w:bCs/>
          <w:sz w:val="20"/>
          <w:szCs w:val="20"/>
        </w:rPr>
        <w:t xml:space="preserve"> </w:t>
      </w:r>
      <w:proofErr w:type="spellStart"/>
      <w:r w:rsidRPr="004D6CBE">
        <w:rPr>
          <w:rFonts w:ascii="Arial" w:hAnsi="Arial" w:cs="Arial"/>
          <w:bCs/>
          <w:sz w:val="20"/>
          <w:szCs w:val="20"/>
        </w:rPr>
        <w:t>de</w:t>
      </w:r>
      <w:proofErr w:type="spellEnd"/>
      <w:r w:rsidRPr="004D6CBE">
        <w:rPr>
          <w:rFonts w:ascii="Arial" w:hAnsi="Arial" w:cs="Arial"/>
          <w:bCs/>
          <w:sz w:val="20"/>
          <w:szCs w:val="20"/>
        </w:rPr>
        <w:t xml:space="preserve"> 202</w:t>
      </w:r>
      <w:r w:rsidR="00D127BE">
        <w:rPr>
          <w:rFonts w:ascii="Arial" w:hAnsi="Arial" w:cs="Arial"/>
          <w:bCs/>
          <w:sz w:val="20"/>
          <w:szCs w:val="20"/>
        </w:rPr>
        <w:t>4</w:t>
      </w:r>
      <w:bookmarkStart w:id="104" w:name="_GoBack"/>
      <w:bookmarkEnd w:id="104"/>
      <w:r w:rsidRPr="004D6CBE">
        <w:rPr>
          <w:rFonts w:ascii="Arial" w:hAnsi="Arial" w:cs="Arial"/>
          <w:bCs/>
          <w:sz w:val="20"/>
          <w:szCs w:val="20"/>
        </w:rPr>
        <w:t xml:space="preserve"> às 08h30min. </w:t>
      </w:r>
    </w:p>
    <w:p w14:paraId="7CFEC30D" w14:textId="77777777" w:rsidR="000A6AD4" w:rsidRPr="004D6CBE" w:rsidRDefault="000A6AD4" w:rsidP="000A6AD4">
      <w:pPr>
        <w:widowControl w:val="0"/>
        <w:tabs>
          <w:tab w:val="left" w:pos="709"/>
        </w:tabs>
        <w:jc w:val="both"/>
        <w:rPr>
          <w:rFonts w:ascii="Arial" w:hAnsi="Arial" w:cs="Arial"/>
          <w:sz w:val="20"/>
          <w:szCs w:val="20"/>
        </w:rPr>
      </w:pPr>
      <w:r w:rsidRPr="004D6CBE">
        <w:rPr>
          <w:rFonts w:ascii="Arial" w:hAnsi="Arial" w:cs="Arial"/>
          <w:bCs/>
          <w:sz w:val="20"/>
          <w:szCs w:val="20"/>
        </w:rPr>
        <w:t>Proponente: ____________________________________________________________________________.</w:t>
      </w:r>
    </w:p>
    <w:p w14:paraId="548DC906" w14:textId="77777777" w:rsidR="000A6AD4" w:rsidRPr="004D6CBE" w:rsidRDefault="000A6AD4" w:rsidP="000A6AD4">
      <w:pPr>
        <w:widowControl w:val="0"/>
        <w:tabs>
          <w:tab w:val="left" w:pos="709"/>
        </w:tabs>
        <w:jc w:val="both"/>
        <w:rPr>
          <w:rFonts w:ascii="Arial" w:hAnsi="Arial" w:cs="Arial"/>
          <w:sz w:val="20"/>
          <w:szCs w:val="20"/>
        </w:rPr>
      </w:pPr>
      <w:r w:rsidRPr="004D6CBE">
        <w:rPr>
          <w:rFonts w:ascii="Arial" w:hAnsi="Arial" w:cs="Arial"/>
          <w:bCs/>
          <w:sz w:val="20"/>
          <w:szCs w:val="20"/>
        </w:rPr>
        <w:t xml:space="preserve">Razão Social: ___________________________________________________________________________. </w:t>
      </w:r>
    </w:p>
    <w:p w14:paraId="5E65DC65" w14:textId="77777777" w:rsidR="000A6AD4" w:rsidRPr="004D6CBE" w:rsidRDefault="000A6AD4" w:rsidP="000A6AD4">
      <w:pPr>
        <w:widowControl w:val="0"/>
        <w:tabs>
          <w:tab w:val="left" w:pos="709"/>
        </w:tabs>
        <w:jc w:val="both"/>
        <w:rPr>
          <w:rFonts w:ascii="Arial" w:hAnsi="Arial" w:cs="Arial"/>
          <w:sz w:val="20"/>
          <w:szCs w:val="20"/>
        </w:rPr>
      </w:pPr>
      <w:r w:rsidRPr="004D6CBE">
        <w:rPr>
          <w:rFonts w:ascii="Arial" w:hAnsi="Arial" w:cs="Arial"/>
          <w:bCs/>
          <w:sz w:val="20"/>
          <w:szCs w:val="20"/>
        </w:rPr>
        <w:t xml:space="preserve">Endereço: ______________________________________________________________________________. </w:t>
      </w:r>
    </w:p>
    <w:p w14:paraId="04C4FA24" w14:textId="77777777" w:rsidR="000A6AD4" w:rsidRPr="004D6CBE" w:rsidRDefault="000A6AD4" w:rsidP="000A6AD4">
      <w:pPr>
        <w:widowControl w:val="0"/>
        <w:tabs>
          <w:tab w:val="left" w:pos="709"/>
        </w:tabs>
        <w:jc w:val="both"/>
        <w:rPr>
          <w:rFonts w:ascii="Arial" w:hAnsi="Arial" w:cs="Arial"/>
          <w:sz w:val="20"/>
          <w:szCs w:val="20"/>
        </w:rPr>
      </w:pPr>
      <w:r w:rsidRPr="004D6CBE">
        <w:rPr>
          <w:rFonts w:ascii="Arial" w:hAnsi="Arial" w:cs="Arial"/>
          <w:bCs/>
          <w:sz w:val="20"/>
          <w:szCs w:val="20"/>
        </w:rPr>
        <w:t>Telefone: ______________________________ E-mail: __________________________________________.</w:t>
      </w:r>
    </w:p>
    <w:p w14:paraId="13BCFCB1" w14:textId="77777777" w:rsidR="000A6AD4" w:rsidRPr="004D6CBE" w:rsidRDefault="000A6AD4" w:rsidP="000A6AD4">
      <w:pPr>
        <w:widowControl w:val="0"/>
        <w:tabs>
          <w:tab w:val="left" w:pos="709"/>
        </w:tabs>
        <w:jc w:val="both"/>
        <w:rPr>
          <w:rFonts w:ascii="Arial" w:hAnsi="Arial" w:cs="Arial"/>
          <w:sz w:val="20"/>
          <w:szCs w:val="20"/>
        </w:rPr>
      </w:pPr>
      <w:r w:rsidRPr="004D6CBE">
        <w:rPr>
          <w:rFonts w:ascii="Arial" w:hAnsi="Arial" w:cs="Arial"/>
          <w:bCs/>
          <w:sz w:val="20"/>
          <w:szCs w:val="20"/>
        </w:rPr>
        <w:t>CNPJ: _________________________________________________________________________________.</w:t>
      </w:r>
    </w:p>
    <w:p w14:paraId="5436BBF6" w14:textId="77777777" w:rsidR="000A6AD4" w:rsidRPr="004D6CBE" w:rsidRDefault="000A6AD4" w:rsidP="000A6AD4">
      <w:pPr>
        <w:widowControl w:val="0"/>
        <w:tabs>
          <w:tab w:val="left" w:pos="709"/>
        </w:tabs>
        <w:jc w:val="both"/>
        <w:rPr>
          <w:rFonts w:ascii="Arial" w:hAnsi="Arial" w:cs="Arial"/>
          <w:bCs/>
          <w:sz w:val="20"/>
          <w:szCs w:val="20"/>
        </w:rPr>
      </w:pPr>
    </w:p>
    <w:p w14:paraId="52D5A5E8" w14:textId="77777777" w:rsidR="000A6AD4" w:rsidRPr="004D6CBE" w:rsidRDefault="000A6AD4" w:rsidP="000A6AD4">
      <w:pPr>
        <w:widowControl w:val="0"/>
        <w:tabs>
          <w:tab w:val="left" w:pos="709"/>
        </w:tabs>
        <w:jc w:val="both"/>
        <w:rPr>
          <w:rFonts w:ascii="Arial" w:hAnsi="Arial" w:cs="Arial"/>
          <w:sz w:val="20"/>
          <w:szCs w:val="20"/>
        </w:rPr>
      </w:pPr>
      <w:r w:rsidRPr="004D6CBE">
        <w:rPr>
          <w:rFonts w:ascii="Arial" w:hAnsi="Arial" w:cs="Arial"/>
          <w:bCs/>
          <w:sz w:val="20"/>
          <w:szCs w:val="20"/>
        </w:rPr>
        <w:t>Assunto: PROPOSTA</w:t>
      </w:r>
    </w:p>
    <w:p w14:paraId="694A9171" w14:textId="77777777" w:rsidR="000A6AD4" w:rsidRPr="004D6CBE" w:rsidRDefault="000A6AD4" w:rsidP="000A6AD4">
      <w:pPr>
        <w:widowControl w:val="0"/>
        <w:tabs>
          <w:tab w:val="left" w:pos="709"/>
        </w:tabs>
        <w:jc w:val="both"/>
        <w:rPr>
          <w:rFonts w:ascii="Arial" w:hAnsi="Arial" w:cs="Arial"/>
          <w:bCs/>
          <w:sz w:val="20"/>
          <w:szCs w:val="20"/>
        </w:rPr>
      </w:pPr>
    </w:p>
    <w:p w14:paraId="6CBA85EC" w14:textId="77777777" w:rsidR="000A6AD4" w:rsidRPr="004D6CBE" w:rsidRDefault="000A6AD4" w:rsidP="000A6AD4">
      <w:pPr>
        <w:widowControl w:val="0"/>
        <w:tabs>
          <w:tab w:val="left" w:pos="709"/>
        </w:tabs>
        <w:jc w:val="both"/>
        <w:rPr>
          <w:rFonts w:ascii="Arial" w:hAnsi="Arial" w:cs="Arial"/>
          <w:sz w:val="20"/>
          <w:szCs w:val="20"/>
        </w:rPr>
      </w:pPr>
      <w:r w:rsidRPr="004D6CBE">
        <w:rPr>
          <w:rFonts w:ascii="Arial" w:hAnsi="Arial" w:cs="Arial"/>
          <w:bCs/>
          <w:sz w:val="20"/>
          <w:szCs w:val="20"/>
        </w:rPr>
        <w:t>MD Pregoeiro</w:t>
      </w:r>
      <w:r w:rsidRPr="004D6CBE">
        <w:rPr>
          <w:rFonts w:ascii="Arial" w:hAnsi="Arial" w:cs="Arial"/>
          <w:sz w:val="20"/>
          <w:szCs w:val="20"/>
        </w:rPr>
        <w:t xml:space="preserve"> e </w:t>
      </w:r>
      <w:r w:rsidRPr="004D6CBE">
        <w:rPr>
          <w:rFonts w:ascii="Arial" w:hAnsi="Arial" w:cs="Arial"/>
          <w:bCs/>
          <w:sz w:val="20"/>
          <w:szCs w:val="20"/>
        </w:rPr>
        <w:t>Ilmos. Senhores da Equipe de Apoio</w:t>
      </w:r>
    </w:p>
    <w:p w14:paraId="4AB0A1D3" w14:textId="77777777" w:rsidR="000A6AD4" w:rsidRPr="004D6CBE" w:rsidRDefault="000A6AD4" w:rsidP="000A6AD4">
      <w:pPr>
        <w:widowControl w:val="0"/>
        <w:tabs>
          <w:tab w:val="left" w:pos="709"/>
        </w:tabs>
        <w:jc w:val="both"/>
        <w:rPr>
          <w:rFonts w:ascii="Arial" w:hAnsi="Arial" w:cs="Arial"/>
          <w:sz w:val="20"/>
          <w:szCs w:val="20"/>
        </w:rPr>
      </w:pPr>
      <w:r w:rsidRPr="004D6CBE">
        <w:rPr>
          <w:rFonts w:ascii="Arial" w:hAnsi="Arial" w:cs="Arial"/>
          <w:bCs/>
          <w:sz w:val="20"/>
          <w:szCs w:val="20"/>
        </w:rPr>
        <w:t>Vimos apresentar através desta, por intermédio do nosso Representante Legal, o Sr. _________________, portador do RG nº _____, e do CPF nº _____, em atendimento ao disposto no mencionado Edital, a nossa proposta para o fornecimento, conforme tabela abaixo:</w:t>
      </w:r>
    </w:p>
    <w:p w14:paraId="753CF57D" w14:textId="77777777" w:rsidR="000A6AD4" w:rsidRPr="004D6CBE" w:rsidRDefault="000A6AD4" w:rsidP="000A6AD4">
      <w:pPr>
        <w:widowControl w:val="0"/>
        <w:tabs>
          <w:tab w:val="left" w:pos="709"/>
        </w:tabs>
        <w:jc w:val="both"/>
        <w:rPr>
          <w:rFonts w:ascii="Arial" w:hAnsi="Arial" w:cs="Arial"/>
          <w:bCs/>
          <w:sz w:val="20"/>
          <w:szCs w:val="20"/>
        </w:rPr>
      </w:pPr>
    </w:p>
    <w:tbl>
      <w:tblPr>
        <w:tblW w:w="4946" w:type="pct"/>
        <w:tblInd w:w="108" w:type="dxa"/>
        <w:tblLook w:val="04A0" w:firstRow="1" w:lastRow="0" w:firstColumn="1" w:lastColumn="0" w:noHBand="0" w:noVBand="1"/>
      </w:tblPr>
      <w:tblGrid>
        <w:gridCol w:w="694"/>
        <w:gridCol w:w="2499"/>
        <w:gridCol w:w="1220"/>
        <w:gridCol w:w="1128"/>
        <w:gridCol w:w="1550"/>
        <w:gridCol w:w="1226"/>
        <w:gridCol w:w="1314"/>
      </w:tblGrid>
      <w:tr w:rsidR="000A6AD4" w:rsidRPr="004D6CBE" w14:paraId="37C713D7" w14:textId="77777777" w:rsidTr="00B94928">
        <w:tc>
          <w:tcPr>
            <w:tcW w:w="309" w:type="pct"/>
            <w:tcBorders>
              <w:top w:val="single" w:sz="4" w:space="0" w:color="000000"/>
              <w:left w:val="single" w:sz="4" w:space="0" w:color="000000"/>
              <w:bottom w:val="single" w:sz="4" w:space="0" w:color="000000"/>
              <w:right w:val="single" w:sz="4" w:space="0" w:color="000000"/>
            </w:tcBorders>
          </w:tcPr>
          <w:p w14:paraId="3EA2B472" w14:textId="77777777" w:rsidR="000A6AD4" w:rsidRPr="004D6CBE" w:rsidRDefault="000A6AD4" w:rsidP="00B94928">
            <w:pPr>
              <w:jc w:val="center"/>
              <w:rPr>
                <w:rFonts w:ascii="Arial" w:eastAsia="Arial" w:hAnsi="Arial" w:cs="Arial"/>
                <w:b/>
                <w:bCs/>
                <w:sz w:val="20"/>
                <w:szCs w:val="20"/>
              </w:rPr>
            </w:pPr>
            <w:r w:rsidRPr="004D6CBE">
              <w:rPr>
                <w:rFonts w:ascii="Arial" w:eastAsia="Arial" w:hAnsi="Arial" w:cs="Arial"/>
                <w:b/>
                <w:bCs/>
                <w:sz w:val="20"/>
                <w:szCs w:val="20"/>
                <w:lang w:eastAsia="en-US"/>
              </w:rPr>
              <w:t>ITEM</w:t>
            </w:r>
          </w:p>
          <w:p w14:paraId="02F152F5" w14:textId="77777777" w:rsidR="000A6AD4" w:rsidRPr="004D6CBE" w:rsidRDefault="000A6AD4" w:rsidP="00B94928">
            <w:pPr>
              <w:jc w:val="center"/>
              <w:rPr>
                <w:rFonts w:ascii="Arial" w:eastAsia="Arial" w:hAnsi="Arial" w:cs="Arial"/>
                <w:b/>
                <w:bCs/>
                <w:sz w:val="20"/>
                <w:szCs w:val="20"/>
              </w:rPr>
            </w:pPr>
          </w:p>
        </w:tc>
        <w:tc>
          <w:tcPr>
            <w:tcW w:w="1314" w:type="pct"/>
            <w:tcBorders>
              <w:top w:val="single" w:sz="4" w:space="0" w:color="000000"/>
              <w:left w:val="single" w:sz="4" w:space="0" w:color="000000"/>
              <w:bottom w:val="single" w:sz="4" w:space="0" w:color="000000"/>
              <w:right w:val="single" w:sz="4" w:space="0" w:color="000000"/>
            </w:tcBorders>
            <w:hideMark/>
          </w:tcPr>
          <w:p w14:paraId="7F0836CD" w14:textId="77777777" w:rsidR="000A6AD4" w:rsidRPr="004D6CBE" w:rsidRDefault="000A6AD4" w:rsidP="00B94928">
            <w:pPr>
              <w:jc w:val="center"/>
              <w:rPr>
                <w:rFonts w:ascii="Arial" w:eastAsia="Arial" w:hAnsi="Arial" w:cs="Arial"/>
                <w:b/>
                <w:bCs/>
                <w:sz w:val="20"/>
                <w:szCs w:val="20"/>
              </w:rPr>
            </w:pPr>
            <w:r w:rsidRPr="004D6CBE">
              <w:rPr>
                <w:rFonts w:ascii="Arial" w:eastAsia="Arial" w:hAnsi="Arial" w:cs="Arial"/>
                <w:b/>
                <w:bCs/>
                <w:sz w:val="20"/>
                <w:szCs w:val="20"/>
                <w:lang w:eastAsia="en-US"/>
              </w:rPr>
              <w:t>ESPECIFICAÇÃO</w:t>
            </w:r>
          </w:p>
        </w:tc>
        <w:tc>
          <w:tcPr>
            <w:tcW w:w="650" w:type="pct"/>
            <w:tcBorders>
              <w:top w:val="single" w:sz="4" w:space="0" w:color="000000"/>
              <w:left w:val="single" w:sz="4" w:space="0" w:color="000000"/>
              <w:bottom w:val="single" w:sz="4" w:space="0" w:color="000000"/>
              <w:right w:val="single" w:sz="4" w:space="0" w:color="000000"/>
            </w:tcBorders>
            <w:hideMark/>
          </w:tcPr>
          <w:p w14:paraId="792B4058" w14:textId="77777777" w:rsidR="000A6AD4" w:rsidRPr="004D6CBE" w:rsidRDefault="000A6AD4" w:rsidP="00B94928">
            <w:pPr>
              <w:jc w:val="center"/>
              <w:rPr>
                <w:rFonts w:ascii="Arial" w:eastAsia="Arial" w:hAnsi="Arial" w:cs="Arial"/>
                <w:b/>
                <w:bCs/>
                <w:sz w:val="20"/>
                <w:szCs w:val="20"/>
              </w:rPr>
            </w:pPr>
            <w:r w:rsidRPr="004D6CBE">
              <w:rPr>
                <w:rFonts w:ascii="Arial" w:eastAsia="Arial" w:hAnsi="Arial" w:cs="Arial"/>
                <w:b/>
                <w:bCs/>
                <w:sz w:val="20"/>
                <w:szCs w:val="20"/>
              </w:rPr>
              <w:t>CATMAT</w:t>
            </w:r>
          </w:p>
          <w:p w14:paraId="0B507A11" w14:textId="77777777" w:rsidR="000A6AD4" w:rsidRPr="004D6CBE" w:rsidRDefault="000A6AD4" w:rsidP="00B94928">
            <w:pPr>
              <w:jc w:val="center"/>
              <w:rPr>
                <w:rFonts w:ascii="Arial" w:eastAsia="Arial" w:hAnsi="Arial" w:cs="Arial"/>
                <w:b/>
                <w:bCs/>
                <w:sz w:val="20"/>
                <w:szCs w:val="20"/>
              </w:rPr>
            </w:pPr>
            <w:r w:rsidRPr="004D6CBE">
              <w:rPr>
                <w:rFonts w:ascii="Arial" w:eastAsia="Arial" w:hAnsi="Arial" w:cs="Arial"/>
                <w:b/>
                <w:bCs/>
                <w:sz w:val="20"/>
                <w:szCs w:val="20"/>
              </w:rPr>
              <w:t>ou</w:t>
            </w:r>
          </w:p>
          <w:p w14:paraId="296788A9" w14:textId="77777777" w:rsidR="000A6AD4" w:rsidRPr="004D6CBE" w:rsidRDefault="000A6AD4" w:rsidP="00B94928">
            <w:pPr>
              <w:jc w:val="center"/>
              <w:rPr>
                <w:rFonts w:ascii="Arial" w:eastAsia="Arial" w:hAnsi="Arial" w:cs="Arial"/>
                <w:b/>
                <w:bCs/>
                <w:sz w:val="20"/>
                <w:szCs w:val="20"/>
              </w:rPr>
            </w:pPr>
            <w:r w:rsidRPr="004D6CBE">
              <w:rPr>
                <w:rFonts w:ascii="Arial" w:eastAsia="Arial" w:hAnsi="Arial" w:cs="Arial"/>
                <w:b/>
                <w:bCs/>
                <w:sz w:val="20"/>
                <w:szCs w:val="20"/>
                <w:lang w:eastAsia="en-US"/>
              </w:rPr>
              <w:t>CATSER</w:t>
            </w:r>
          </w:p>
        </w:tc>
        <w:tc>
          <w:tcPr>
            <w:tcW w:w="577" w:type="pct"/>
            <w:tcBorders>
              <w:top w:val="single" w:sz="4" w:space="0" w:color="000000"/>
              <w:left w:val="single" w:sz="4" w:space="0" w:color="000000"/>
              <w:bottom w:val="single" w:sz="4" w:space="0" w:color="000000"/>
              <w:right w:val="single" w:sz="4" w:space="0" w:color="000000"/>
            </w:tcBorders>
            <w:hideMark/>
          </w:tcPr>
          <w:p w14:paraId="03F294DD" w14:textId="77777777" w:rsidR="000A6AD4" w:rsidRPr="004D6CBE" w:rsidRDefault="000A6AD4" w:rsidP="00B94928">
            <w:pPr>
              <w:jc w:val="center"/>
              <w:rPr>
                <w:rFonts w:ascii="Arial" w:eastAsia="Arial" w:hAnsi="Arial" w:cs="Arial"/>
                <w:b/>
                <w:bCs/>
                <w:sz w:val="20"/>
                <w:szCs w:val="20"/>
              </w:rPr>
            </w:pPr>
            <w:r w:rsidRPr="004D6CBE">
              <w:rPr>
                <w:rFonts w:ascii="Arial" w:eastAsia="Arial" w:hAnsi="Arial" w:cs="Arial"/>
                <w:b/>
                <w:bCs/>
                <w:sz w:val="20"/>
                <w:szCs w:val="20"/>
                <w:lang w:eastAsia="en-US"/>
              </w:rPr>
              <w:t>UNIDADE DE MEDIDA</w:t>
            </w:r>
          </w:p>
        </w:tc>
        <w:tc>
          <w:tcPr>
            <w:tcW w:w="798" w:type="pct"/>
            <w:tcBorders>
              <w:top w:val="single" w:sz="4" w:space="0" w:color="000000"/>
              <w:left w:val="single" w:sz="4" w:space="0" w:color="000000"/>
              <w:bottom w:val="single" w:sz="4" w:space="0" w:color="000000"/>
              <w:right w:val="single" w:sz="4" w:space="0" w:color="000000"/>
            </w:tcBorders>
            <w:hideMark/>
          </w:tcPr>
          <w:p w14:paraId="0C45911E" w14:textId="77777777" w:rsidR="000A6AD4" w:rsidRPr="004D6CBE" w:rsidRDefault="000A6AD4" w:rsidP="00B94928">
            <w:pPr>
              <w:jc w:val="center"/>
              <w:rPr>
                <w:rFonts w:ascii="Arial" w:eastAsia="Arial" w:hAnsi="Arial" w:cs="Arial"/>
                <w:b/>
                <w:bCs/>
                <w:sz w:val="20"/>
                <w:szCs w:val="20"/>
              </w:rPr>
            </w:pPr>
            <w:r w:rsidRPr="004D6CBE">
              <w:rPr>
                <w:rFonts w:ascii="Arial" w:eastAsia="Arial" w:hAnsi="Arial" w:cs="Arial"/>
                <w:b/>
                <w:bCs/>
                <w:sz w:val="20"/>
                <w:szCs w:val="20"/>
              </w:rPr>
              <w:t>QUANTIDADE</w:t>
            </w:r>
          </w:p>
        </w:tc>
        <w:tc>
          <w:tcPr>
            <w:tcW w:w="653" w:type="pct"/>
            <w:tcBorders>
              <w:top w:val="single" w:sz="4" w:space="0" w:color="000000"/>
              <w:left w:val="single" w:sz="4" w:space="0" w:color="000000"/>
              <w:bottom w:val="single" w:sz="4" w:space="0" w:color="000000"/>
              <w:right w:val="single" w:sz="4" w:space="0" w:color="000000"/>
            </w:tcBorders>
            <w:hideMark/>
          </w:tcPr>
          <w:p w14:paraId="63DCF387" w14:textId="77777777" w:rsidR="000A6AD4" w:rsidRPr="004D6CBE" w:rsidRDefault="000A6AD4" w:rsidP="00B94928">
            <w:pPr>
              <w:jc w:val="center"/>
              <w:rPr>
                <w:rFonts w:ascii="Arial" w:eastAsia="Arial" w:hAnsi="Arial" w:cs="Arial"/>
                <w:b/>
                <w:bCs/>
                <w:sz w:val="20"/>
                <w:szCs w:val="20"/>
              </w:rPr>
            </w:pPr>
            <w:r w:rsidRPr="004D6CBE">
              <w:rPr>
                <w:rFonts w:ascii="Arial" w:eastAsia="Arial" w:hAnsi="Arial" w:cs="Arial"/>
                <w:b/>
                <w:bCs/>
                <w:sz w:val="20"/>
                <w:szCs w:val="20"/>
              </w:rPr>
              <w:t>VALOR UNITÁRIO</w:t>
            </w:r>
          </w:p>
        </w:tc>
        <w:tc>
          <w:tcPr>
            <w:tcW w:w="699" w:type="pct"/>
            <w:tcBorders>
              <w:top w:val="single" w:sz="4" w:space="0" w:color="000000"/>
              <w:left w:val="single" w:sz="4" w:space="0" w:color="000000"/>
              <w:bottom w:val="single" w:sz="4" w:space="0" w:color="000000"/>
              <w:right w:val="single" w:sz="4" w:space="0" w:color="000000"/>
            </w:tcBorders>
            <w:hideMark/>
          </w:tcPr>
          <w:p w14:paraId="2E7774C2" w14:textId="77777777" w:rsidR="000A6AD4" w:rsidRPr="004D6CBE" w:rsidRDefault="000A6AD4" w:rsidP="00B94928">
            <w:pPr>
              <w:jc w:val="center"/>
              <w:rPr>
                <w:rFonts w:ascii="Arial" w:eastAsia="Arial" w:hAnsi="Arial" w:cs="Arial"/>
                <w:b/>
                <w:bCs/>
                <w:sz w:val="20"/>
                <w:szCs w:val="20"/>
              </w:rPr>
            </w:pPr>
            <w:r w:rsidRPr="004D6CBE">
              <w:rPr>
                <w:rFonts w:ascii="Arial" w:eastAsia="Arial" w:hAnsi="Arial" w:cs="Arial"/>
                <w:b/>
                <w:bCs/>
                <w:sz w:val="20"/>
                <w:szCs w:val="20"/>
              </w:rPr>
              <w:t>VALOR TOTAL</w:t>
            </w:r>
          </w:p>
        </w:tc>
      </w:tr>
      <w:tr w:rsidR="000A6AD4" w:rsidRPr="004D6CBE" w14:paraId="6C378FF0" w14:textId="77777777" w:rsidTr="00B94928">
        <w:tc>
          <w:tcPr>
            <w:tcW w:w="309" w:type="pct"/>
            <w:tcBorders>
              <w:top w:val="single" w:sz="4" w:space="0" w:color="000000"/>
              <w:left w:val="single" w:sz="4" w:space="0" w:color="000000"/>
              <w:bottom w:val="single" w:sz="4" w:space="0" w:color="000000"/>
              <w:right w:val="single" w:sz="4" w:space="0" w:color="000000"/>
            </w:tcBorders>
            <w:hideMark/>
          </w:tcPr>
          <w:p w14:paraId="6B50DF04" w14:textId="77777777" w:rsidR="000A6AD4" w:rsidRPr="004D6CBE" w:rsidRDefault="000A6AD4" w:rsidP="00B94928">
            <w:pPr>
              <w:jc w:val="center"/>
              <w:rPr>
                <w:rFonts w:ascii="Arial" w:eastAsia="Arial" w:hAnsi="Arial" w:cs="Arial"/>
                <w:sz w:val="20"/>
                <w:szCs w:val="20"/>
              </w:rPr>
            </w:pPr>
            <w:r w:rsidRPr="004D6CBE">
              <w:rPr>
                <w:rFonts w:ascii="Arial" w:eastAsia="Arial" w:hAnsi="Arial" w:cs="Arial"/>
                <w:sz w:val="20"/>
                <w:szCs w:val="20"/>
                <w:lang w:eastAsia="en-US"/>
              </w:rPr>
              <w:t>1</w:t>
            </w:r>
          </w:p>
        </w:tc>
        <w:tc>
          <w:tcPr>
            <w:tcW w:w="1314" w:type="pct"/>
            <w:tcBorders>
              <w:top w:val="single" w:sz="4" w:space="0" w:color="000000"/>
              <w:left w:val="single" w:sz="4" w:space="0" w:color="000000"/>
              <w:bottom w:val="single" w:sz="4" w:space="0" w:color="000000"/>
              <w:right w:val="single" w:sz="4" w:space="0" w:color="000000"/>
            </w:tcBorders>
          </w:tcPr>
          <w:p w14:paraId="18889A56" w14:textId="77777777" w:rsidR="000A6AD4" w:rsidRPr="004D6CBE" w:rsidRDefault="000A6AD4" w:rsidP="00B94928">
            <w:pPr>
              <w:rPr>
                <w:rFonts w:ascii="Arial" w:eastAsia="Arial" w:hAnsi="Arial" w:cs="Arial"/>
                <w:sz w:val="20"/>
                <w:szCs w:val="20"/>
              </w:rPr>
            </w:pPr>
          </w:p>
        </w:tc>
        <w:tc>
          <w:tcPr>
            <w:tcW w:w="650" w:type="pct"/>
            <w:tcBorders>
              <w:top w:val="single" w:sz="4" w:space="0" w:color="000000"/>
              <w:left w:val="single" w:sz="4" w:space="0" w:color="000000"/>
              <w:bottom w:val="single" w:sz="4" w:space="0" w:color="000000"/>
              <w:right w:val="single" w:sz="4" w:space="0" w:color="000000"/>
            </w:tcBorders>
          </w:tcPr>
          <w:p w14:paraId="4B958EB6" w14:textId="77777777" w:rsidR="000A6AD4" w:rsidRPr="004D6CBE" w:rsidRDefault="000A6AD4" w:rsidP="00B94928">
            <w:pPr>
              <w:rPr>
                <w:rFonts w:ascii="Arial" w:eastAsia="Arial" w:hAnsi="Arial" w:cs="Arial"/>
                <w:sz w:val="20"/>
                <w:szCs w:val="20"/>
              </w:rPr>
            </w:pPr>
          </w:p>
        </w:tc>
        <w:tc>
          <w:tcPr>
            <w:tcW w:w="577" w:type="pct"/>
            <w:tcBorders>
              <w:top w:val="single" w:sz="4" w:space="0" w:color="000000"/>
              <w:left w:val="single" w:sz="4" w:space="0" w:color="000000"/>
              <w:bottom w:val="single" w:sz="4" w:space="0" w:color="000000"/>
              <w:right w:val="single" w:sz="4" w:space="0" w:color="000000"/>
            </w:tcBorders>
          </w:tcPr>
          <w:p w14:paraId="4390C22B" w14:textId="77777777" w:rsidR="000A6AD4" w:rsidRPr="004D6CBE" w:rsidRDefault="000A6AD4" w:rsidP="00B94928">
            <w:pPr>
              <w:rPr>
                <w:rFonts w:ascii="Arial" w:eastAsia="Arial" w:hAnsi="Arial" w:cs="Arial"/>
                <w:sz w:val="20"/>
                <w:szCs w:val="20"/>
              </w:rPr>
            </w:pPr>
          </w:p>
        </w:tc>
        <w:tc>
          <w:tcPr>
            <w:tcW w:w="798" w:type="pct"/>
            <w:tcBorders>
              <w:top w:val="single" w:sz="4" w:space="0" w:color="000000"/>
              <w:left w:val="single" w:sz="4" w:space="0" w:color="000000"/>
              <w:bottom w:val="single" w:sz="4" w:space="0" w:color="000000"/>
              <w:right w:val="single" w:sz="4" w:space="0" w:color="000000"/>
            </w:tcBorders>
          </w:tcPr>
          <w:p w14:paraId="2375D499" w14:textId="77777777" w:rsidR="000A6AD4" w:rsidRPr="004D6CBE" w:rsidRDefault="000A6AD4" w:rsidP="00B94928">
            <w:pPr>
              <w:rPr>
                <w:rFonts w:ascii="Arial" w:eastAsia="Arial" w:hAnsi="Arial" w:cs="Arial"/>
                <w:sz w:val="20"/>
                <w:szCs w:val="20"/>
              </w:rPr>
            </w:pPr>
          </w:p>
        </w:tc>
        <w:tc>
          <w:tcPr>
            <w:tcW w:w="653" w:type="pct"/>
            <w:tcBorders>
              <w:top w:val="single" w:sz="4" w:space="0" w:color="000000"/>
              <w:left w:val="single" w:sz="4" w:space="0" w:color="000000"/>
              <w:bottom w:val="single" w:sz="4" w:space="0" w:color="000000"/>
              <w:right w:val="single" w:sz="4" w:space="0" w:color="000000"/>
            </w:tcBorders>
          </w:tcPr>
          <w:p w14:paraId="7A69B769" w14:textId="77777777" w:rsidR="000A6AD4" w:rsidRPr="004D6CBE" w:rsidRDefault="000A6AD4" w:rsidP="00B94928">
            <w:pPr>
              <w:rPr>
                <w:rFonts w:ascii="Arial" w:eastAsia="Arial" w:hAnsi="Arial" w:cs="Arial"/>
                <w:sz w:val="20"/>
                <w:szCs w:val="20"/>
              </w:rPr>
            </w:pPr>
          </w:p>
        </w:tc>
        <w:tc>
          <w:tcPr>
            <w:tcW w:w="699" w:type="pct"/>
            <w:tcBorders>
              <w:top w:val="single" w:sz="4" w:space="0" w:color="000000"/>
              <w:left w:val="single" w:sz="4" w:space="0" w:color="000000"/>
              <w:bottom w:val="single" w:sz="4" w:space="0" w:color="000000"/>
              <w:right w:val="single" w:sz="4" w:space="0" w:color="000000"/>
            </w:tcBorders>
          </w:tcPr>
          <w:p w14:paraId="44AE4270" w14:textId="77777777" w:rsidR="000A6AD4" w:rsidRPr="004D6CBE" w:rsidRDefault="000A6AD4" w:rsidP="00B94928">
            <w:pPr>
              <w:rPr>
                <w:rFonts w:ascii="Arial" w:eastAsia="Arial" w:hAnsi="Arial" w:cs="Arial"/>
                <w:sz w:val="20"/>
                <w:szCs w:val="20"/>
              </w:rPr>
            </w:pPr>
          </w:p>
        </w:tc>
      </w:tr>
      <w:tr w:rsidR="000A6AD4" w:rsidRPr="004D6CBE" w14:paraId="2637CF9A" w14:textId="77777777" w:rsidTr="00B94928">
        <w:tc>
          <w:tcPr>
            <w:tcW w:w="309" w:type="pct"/>
            <w:tcBorders>
              <w:top w:val="single" w:sz="4" w:space="0" w:color="000000"/>
              <w:left w:val="single" w:sz="4" w:space="0" w:color="000000"/>
              <w:bottom w:val="single" w:sz="4" w:space="0" w:color="000000"/>
              <w:right w:val="single" w:sz="4" w:space="0" w:color="000000"/>
            </w:tcBorders>
          </w:tcPr>
          <w:p w14:paraId="2A99CE71" w14:textId="77777777" w:rsidR="000A6AD4" w:rsidRPr="004D6CBE" w:rsidRDefault="000A6AD4" w:rsidP="00B94928">
            <w:pPr>
              <w:jc w:val="center"/>
              <w:rPr>
                <w:rFonts w:ascii="Arial" w:eastAsia="Arial" w:hAnsi="Arial" w:cs="Arial"/>
                <w:sz w:val="20"/>
                <w:szCs w:val="20"/>
                <w:lang w:eastAsia="en-US"/>
              </w:rPr>
            </w:pPr>
            <w:r w:rsidRPr="004D6CBE">
              <w:rPr>
                <w:rFonts w:ascii="Arial" w:eastAsia="Arial" w:hAnsi="Arial" w:cs="Arial"/>
                <w:sz w:val="20"/>
                <w:szCs w:val="20"/>
              </w:rPr>
              <w:t>...</w:t>
            </w:r>
          </w:p>
        </w:tc>
        <w:tc>
          <w:tcPr>
            <w:tcW w:w="1314" w:type="pct"/>
            <w:tcBorders>
              <w:top w:val="single" w:sz="4" w:space="0" w:color="000000"/>
              <w:left w:val="single" w:sz="4" w:space="0" w:color="000000"/>
              <w:bottom w:val="single" w:sz="4" w:space="0" w:color="000000"/>
              <w:right w:val="single" w:sz="4" w:space="0" w:color="000000"/>
            </w:tcBorders>
          </w:tcPr>
          <w:p w14:paraId="6991A063" w14:textId="77777777" w:rsidR="000A6AD4" w:rsidRPr="004D6CBE" w:rsidRDefault="000A6AD4" w:rsidP="00B94928">
            <w:pPr>
              <w:rPr>
                <w:rFonts w:ascii="Arial" w:eastAsia="Arial" w:hAnsi="Arial" w:cs="Arial"/>
                <w:sz w:val="20"/>
                <w:szCs w:val="20"/>
              </w:rPr>
            </w:pPr>
          </w:p>
        </w:tc>
        <w:tc>
          <w:tcPr>
            <w:tcW w:w="650" w:type="pct"/>
            <w:tcBorders>
              <w:top w:val="single" w:sz="4" w:space="0" w:color="000000"/>
              <w:left w:val="single" w:sz="4" w:space="0" w:color="000000"/>
              <w:bottom w:val="single" w:sz="4" w:space="0" w:color="000000"/>
              <w:right w:val="single" w:sz="4" w:space="0" w:color="000000"/>
            </w:tcBorders>
          </w:tcPr>
          <w:p w14:paraId="12C2DFEB" w14:textId="77777777" w:rsidR="000A6AD4" w:rsidRPr="004D6CBE" w:rsidRDefault="000A6AD4" w:rsidP="00B94928">
            <w:pPr>
              <w:rPr>
                <w:rFonts w:ascii="Arial" w:eastAsia="Arial" w:hAnsi="Arial" w:cs="Arial"/>
                <w:sz w:val="20"/>
                <w:szCs w:val="20"/>
              </w:rPr>
            </w:pPr>
          </w:p>
        </w:tc>
        <w:tc>
          <w:tcPr>
            <w:tcW w:w="577" w:type="pct"/>
            <w:tcBorders>
              <w:top w:val="single" w:sz="4" w:space="0" w:color="000000"/>
              <w:left w:val="single" w:sz="4" w:space="0" w:color="000000"/>
              <w:bottom w:val="single" w:sz="4" w:space="0" w:color="000000"/>
              <w:right w:val="single" w:sz="4" w:space="0" w:color="000000"/>
            </w:tcBorders>
          </w:tcPr>
          <w:p w14:paraId="5914E7B4" w14:textId="77777777" w:rsidR="000A6AD4" w:rsidRPr="004D6CBE" w:rsidRDefault="000A6AD4" w:rsidP="00B94928">
            <w:pPr>
              <w:rPr>
                <w:rFonts w:ascii="Arial" w:eastAsia="Arial" w:hAnsi="Arial" w:cs="Arial"/>
                <w:sz w:val="20"/>
                <w:szCs w:val="20"/>
              </w:rPr>
            </w:pPr>
          </w:p>
        </w:tc>
        <w:tc>
          <w:tcPr>
            <w:tcW w:w="798" w:type="pct"/>
            <w:tcBorders>
              <w:top w:val="single" w:sz="4" w:space="0" w:color="000000"/>
              <w:left w:val="single" w:sz="4" w:space="0" w:color="000000"/>
              <w:bottom w:val="single" w:sz="4" w:space="0" w:color="000000"/>
              <w:right w:val="single" w:sz="4" w:space="0" w:color="000000"/>
            </w:tcBorders>
          </w:tcPr>
          <w:p w14:paraId="1209BA1D" w14:textId="77777777" w:rsidR="000A6AD4" w:rsidRPr="004D6CBE" w:rsidRDefault="000A6AD4" w:rsidP="00B94928">
            <w:pPr>
              <w:rPr>
                <w:rFonts w:ascii="Arial" w:eastAsia="Arial" w:hAnsi="Arial" w:cs="Arial"/>
                <w:sz w:val="20"/>
                <w:szCs w:val="20"/>
              </w:rPr>
            </w:pPr>
          </w:p>
        </w:tc>
        <w:tc>
          <w:tcPr>
            <w:tcW w:w="653" w:type="pct"/>
            <w:tcBorders>
              <w:top w:val="single" w:sz="4" w:space="0" w:color="000000"/>
              <w:left w:val="single" w:sz="4" w:space="0" w:color="000000"/>
              <w:bottom w:val="single" w:sz="4" w:space="0" w:color="000000"/>
              <w:right w:val="single" w:sz="4" w:space="0" w:color="000000"/>
            </w:tcBorders>
          </w:tcPr>
          <w:p w14:paraId="1A359639" w14:textId="77777777" w:rsidR="000A6AD4" w:rsidRPr="004D6CBE" w:rsidRDefault="000A6AD4" w:rsidP="00B94928">
            <w:pPr>
              <w:rPr>
                <w:rFonts w:ascii="Arial" w:eastAsia="Arial" w:hAnsi="Arial" w:cs="Arial"/>
                <w:sz w:val="20"/>
                <w:szCs w:val="20"/>
              </w:rPr>
            </w:pPr>
          </w:p>
        </w:tc>
        <w:tc>
          <w:tcPr>
            <w:tcW w:w="699" w:type="pct"/>
            <w:tcBorders>
              <w:top w:val="single" w:sz="4" w:space="0" w:color="000000"/>
              <w:left w:val="single" w:sz="4" w:space="0" w:color="000000"/>
              <w:bottom w:val="single" w:sz="4" w:space="0" w:color="000000"/>
              <w:right w:val="single" w:sz="4" w:space="0" w:color="000000"/>
            </w:tcBorders>
          </w:tcPr>
          <w:p w14:paraId="14D0B837" w14:textId="77777777" w:rsidR="000A6AD4" w:rsidRPr="004D6CBE" w:rsidRDefault="000A6AD4" w:rsidP="00B94928">
            <w:pPr>
              <w:rPr>
                <w:rFonts w:ascii="Arial" w:eastAsia="Arial" w:hAnsi="Arial" w:cs="Arial"/>
                <w:sz w:val="20"/>
                <w:szCs w:val="20"/>
              </w:rPr>
            </w:pPr>
          </w:p>
        </w:tc>
      </w:tr>
      <w:tr w:rsidR="000A6AD4" w:rsidRPr="004D6CBE" w14:paraId="40884383" w14:textId="77777777" w:rsidTr="00B94928">
        <w:tc>
          <w:tcPr>
            <w:tcW w:w="4301" w:type="pct"/>
            <w:gridSpan w:val="6"/>
            <w:tcBorders>
              <w:top w:val="single" w:sz="4" w:space="0" w:color="000000"/>
              <w:left w:val="single" w:sz="4" w:space="0" w:color="000000"/>
              <w:bottom w:val="single" w:sz="4" w:space="0" w:color="000000"/>
              <w:right w:val="single" w:sz="4" w:space="0" w:color="000000"/>
            </w:tcBorders>
          </w:tcPr>
          <w:p w14:paraId="46241492" w14:textId="77777777" w:rsidR="000A6AD4" w:rsidRPr="004D6CBE" w:rsidRDefault="000A6AD4" w:rsidP="00B94928">
            <w:pPr>
              <w:jc w:val="right"/>
              <w:rPr>
                <w:rFonts w:ascii="Arial" w:eastAsia="Arial" w:hAnsi="Arial" w:cs="Arial"/>
                <w:b/>
                <w:bCs/>
                <w:sz w:val="20"/>
                <w:szCs w:val="20"/>
              </w:rPr>
            </w:pPr>
            <w:r w:rsidRPr="004D6CBE">
              <w:rPr>
                <w:rFonts w:ascii="Arial" w:eastAsia="Arial" w:hAnsi="Arial" w:cs="Arial"/>
                <w:b/>
                <w:bCs/>
                <w:sz w:val="20"/>
                <w:szCs w:val="20"/>
              </w:rPr>
              <w:t>VALOR TOTAL</w:t>
            </w:r>
          </w:p>
        </w:tc>
        <w:tc>
          <w:tcPr>
            <w:tcW w:w="699" w:type="pct"/>
            <w:tcBorders>
              <w:top w:val="single" w:sz="4" w:space="0" w:color="000000"/>
              <w:left w:val="single" w:sz="4" w:space="0" w:color="000000"/>
              <w:bottom w:val="single" w:sz="4" w:space="0" w:color="000000"/>
              <w:right w:val="single" w:sz="4" w:space="0" w:color="000000"/>
            </w:tcBorders>
          </w:tcPr>
          <w:p w14:paraId="713605C5" w14:textId="77777777" w:rsidR="000A6AD4" w:rsidRPr="004D6CBE" w:rsidRDefault="000A6AD4" w:rsidP="00B94928">
            <w:pPr>
              <w:jc w:val="right"/>
              <w:rPr>
                <w:rFonts w:ascii="Arial" w:eastAsia="Arial" w:hAnsi="Arial" w:cs="Arial"/>
                <w:b/>
                <w:bCs/>
                <w:sz w:val="20"/>
                <w:szCs w:val="20"/>
              </w:rPr>
            </w:pPr>
          </w:p>
        </w:tc>
      </w:tr>
    </w:tbl>
    <w:p w14:paraId="4692D6A0" w14:textId="77777777" w:rsidR="000A6AD4" w:rsidRPr="004D6CBE" w:rsidRDefault="000A6AD4" w:rsidP="000A6AD4">
      <w:pPr>
        <w:widowControl w:val="0"/>
        <w:tabs>
          <w:tab w:val="left" w:pos="709"/>
        </w:tabs>
        <w:jc w:val="both"/>
        <w:rPr>
          <w:rFonts w:ascii="Arial" w:hAnsi="Arial" w:cs="Arial"/>
          <w:bCs/>
          <w:sz w:val="20"/>
          <w:szCs w:val="20"/>
        </w:rPr>
      </w:pPr>
    </w:p>
    <w:p w14:paraId="0A409065" w14:textId="77777777" w:rsidR="000A6AD4" w:rsidRPr="004D6CBE" w:rsidRDefault="000A6AD4" w:rsidP="000A6AD4">
      <w:pPr>
        <w:widowControl w:val="0"/>
        <w:tabs>
          <w:tab w:val="left" w:pos="709"/>
        </w:tabs>
        <w:jc w:val="both"/>
        <w:rPr>
          <w:rFonts w:ascii="Arial" w:hAnsi="Arial" w:cs="Arial"/>
          <w:bCs/>
          <w:sz w:val="20"/>
          <w:szCs w:val="20"/>
        </w:rPr>
      </w:pPr>
      <w:r w:rsidRPr="004D6CBE">
        <w:rPr>
          <w:rFonts w:ascii="Arial" w:hAnsi="Arial" w:cs="Arial"/>
          <w:bCs/>
          <w:sz w:val="20"/>
          <w:szCs w:val="20"/>
        </w:rPr>
        <w:t>O valor global da nossa proposta é de R$ _____ (_________ reais).</w:t>
      </w:r>
    </w:p>
    <w:p w14:paraId="69F0251E" w14:textId="77777777" w:rsidR="000A6AD4" w:rsidRPr="004D6CBE" w:rsidRDefault="000A6AD4" w:rsidP="000A6AD4">
      <w:pPr>
        <w:widowControl w:val="0"/>
        <w:tabs>
          <w:tab w:val="left" w:pos="709"/>
        </w:tabs>
        <w:jc w:val="both"/>
        <w:rPr>
          <w:rFonts w:ascii="Arial" w:hAnsi="Arial" w:cs="Arial"/>
          <w:sz w:val="20"/>
          <w:szCs w:val="20"/>
        </w:rPr>
      </w:pPr>
    </w:p>
    <w:p w14:paraId="3CCCD31B" w14:textId="77777777" w:rsidR="000A6AD4" w:rsidRPr="004D6CBE" w:rsidRDefault="000A6AD4" w:rsidP="000A6AD4">
      <w:pPr>
        <w:widowControl w:val="0"/>
        <w:tabs>
          <w:tab w:val="left" w:pos="709"/>
        </w:tabs>
        <w:jc w:val="both"/>
        <w:rPr>
          <w:rFonts w:ascii="Arial" w:hAnsi="Arial" w:cs="Arial"/>
          <w:bCs/>
          <w:sz w:val="20"/>
          <w:szCs w:val="20"/>
        </w:rPr>
      </w:pPr>
      <w:r w:rsidRPr="004D6CBE">
        <w:rPr>
          <w:rFonts w:ascii="Arial" w:hAnsi="Arial" w:cs="Arial"/>
          <w:bCs/>
          <w:sz w:val="20"/>
          <w:szCs w:val="20"/>
        </w:rPr>
        <w:t>Informações bancárias para depósito: Banco____________, Agência_______, Conta__________.</w:t>
      </w:r>
    </w:p>
    <w:p w14:paraId="18CB792B" w14:textId="77777777" w:rsidR="000A6AD4" w:rsidRPr="004D6CBE" w:rsidRDefault="000A6AD4" w:rsidP="000A6AD4">
      <w:pPr>
        <w:widowControl w:val="0"/>
        <w:tabs>
          <w:tab w:val="left" w:pos="709"/>
        </w:tabs>
        <w:jc w:val="both"/>
        <w:rPr>
          <w:rFonts w:ascii="Arial" w:hAnsi="Arial" w:cs="Arial"/>
          <w:sz w:val="20"/>
          <w:szCs w:val="20"/>
        </w:rPr>
      </w:pPr>
    </w:p>
    <w:p w14:paraId="50F42F9A" w14:textId="77777777" w:rsidR="000A6AD4" w:rsidRPr="004D6CBE" w:rsidRDefault="000A6AD4" w:rsidP="000A6AD4">
      <w:pPr>
        <w:widowControl w:val="0"/>
        <w:tabs>
          <w:tab w:val="left" w:pos="709"/>
        </w:tabs>
        <w:jc w:val="both"/>
        <w:rPr>
          <w:rFonts w:ascii="Arial" w:hAnsi="Arial" w:cs="Arial"/>
          <w:bCs/>
          <w:sz w:val="20"/>
          <w:szCs w:val="20"/>
        </w:rPr>
      </w:pPr>
      <w:r w:rsidRPr="004D6CBE">
        <w:rPr>
          <w:rFonts w:ascii="Arial" w:hAnsi="Arial" w:cs="Arial"/>
          <w:bCs/>
          <w:sz w:val="20"/>
          <w:szCs w:val="20"/>
        </w:rPr>
        <w:t>Nos preços estão incluídos, além do lucro, todas as despesas e custos com frete, embalagem, seguro, tributos de qualquer natureza e todas as demais despesas, diretas ou indiretas, relacionados com o objeto da presente licitação.</w:t>
      </w:r>
    </w:p>
    <w:p w14:paraId="42D2FDA3" w14:textId="77777777" w:rsidR="000A6AD4" w:rsidRPr="004D6CBE" w:rsidRDefault="000A6AD4" w:rsidP="000A6AD4">
      <w:pPr>
        <w:widowControl w:val="0"/>
        <w:tabs>
          <w:tab w:val="left" w:pos="709"/>
        </w:tabs>
        <w:jc w:val="both"/>
        <w:rPr>
          <w:rFonts w:ascii="Arial" w:hAnsi="Arial" w:cs="Arial"/>
          <w:sz w:val="20"/>
          <w:szCs w:val="20"/>
        </w:rPr>
      </w:pPr>
    </w:p>
    <w:p w14:paraId="33593620" w14:textId="77777777" w:rsidR="000A6AD4" w:rsidRPr="004D6CBE" w:rsidRDefault="000A6AD4" w:rsidP="000A6AD4">
      <w:pPr>
        <w:widowControl w:val="0"/>
        <w:tabs>
          <w:tab w:val="left" w:pos="709"/>
        </w:tabs>
        <w:jc w:val="both"/>
        <w:rPr>
          <w:rFonts w:ascii="Arial" w:hAnsi="Arial" w:cs="Arial"/>
          <w:b/>
          <w:bCs/>
          <w:sz w:val="20"/>
          <w:szCs w:val="20"/>
        </w:rPr>
      </w:pPr>
      <w:r w:rsidRPr="004D6CBE">
        <w:rPr>
          <w:rFonts w:ascii="Arial" w:hAnsi="Arial" w:cs="Arial"/>
          <w:bCs/>
          <w:sz w:val="20"/>
          <w:szCs w:val="20"/>
        </w:rPr>
        <w:t xml:space="preserve">Prazo de validade da proposta: XX (quantidade por extenso) dias. </w:t>
      </w:r>
      <w:r w:rsidRPr="004D6CBE">
        <w:rPr>
          <w:rFonts w:ascii="Arial" w:hAnsi="Arial" w:cs="Arial"/>
          <w:b/>
          <w:bCs/>
          <w:sz w:val="20"/>
          <w:szCs w:val="20"/>
        </w:rPr>
        <w:t>(mínimo de 60 dias)</w:t>
      </w:r>
    </w:p>
    <w:p w14:paraId="007E3049" w14:textId="77777777" w:rsidR="000A6AD4" w:rsidRPr="004D6CBE" w:rsidRDefault="000A6AD4" w:rsidP="000A6AD4">
      <w:pPr>
        <w:widowControl w:val="0"/>
        <w:tabs>
          <w:tab w:val="left" w:pos="709"/>
        </w:tabs>
        <w:jc w:val="both"/>
        <w:rPr>
          <w:rFonts w:ascii="Arial" w:hAnsi="Arial" w:cs="Arial"/>
          <w:sz w:val="20"/>
          <w:szCs w:val="20"/>
        </w:rPr>
      </w:pPr>
    </w:p>
    <w:p w14:paraId="040F1F04" w14:textId="77777777" w:rsidR="000A6AD4" w:rsidRPr="004D6CBE" w:rsidRDefault="000A6AD4" w:rsidP="000A6AD4">
      <w:pPr>
        <w:widowControl w:val="0"/>
        <w:tabs>
          <w:tab w:val="left" w:pos="709"/>
        </w:tabs>
        <w:jc w:val="both"/>
        <w:rPr>
          <w:rFonts w:ascii="Arial" w:hAnsi="Arial" w:cs="Arial"/>
          <w:bCs/>
          <w:sz w:val="20"/>
          <w:szCs w:val="20"/>
        </w:rPr>
      </w:pPr>
      <w:r w:rsidRPr="004D6CBE">
        <w:rPr>
          <w:rFonts w:ascii="Arial" w:hAnsi="Arial" w:cs="Arial"/>
          <w:bCs/>
          <w:sz w:val="20"/>
          <w:szCs w:val="20"/>
        </w:rPr>
        <w:t xml:space="preserve">Cumpre-nos informar-lhes ainda que examinamos os documentos da licitação, inteirando-nos dos mesmos para elaboração da presente proposta, e ainda que concordamos com todas as condições estabelecidas no Edital e em seus Anexos. </w:t>
      </w:r>
    </w:p>
    <w:p w14:paraId="53257C4C" w14:textId="77777777" w:rsidR="000A6AD4" w:rsidRPr="004D6CBE" w:rsidRDefault="000A6AD4" w:rsidP="000A6AD4">
      <w:pPr>
        <w:widowControl w:val="0"/>
        <w:tabs>
          <w:tab w:val="left" w:pos="709"/>
        </w:tabs>
        <w:jc w:val="both"/>
        <w:rPr>
          <w:rFonts w:ascii="Arial" w:hAnsi="Arial" w:cs="Arial"/>
          <w:sz w:val="20"/>
          <w:szCs w:val="20"/>
        </w:rPr>
      </w:pPr>
    </w:p>
    <w:p w14:paraId="601E5C83" w14:textId="77777777" w:rsidR="000A6AD4" w:rsidRPr="004D6CBE" w:rsidRDefault="000A6AD4" w:rsidP="000A6AD4">
      <w:pPr>
        <w:widowControl w:val="0"/>
        <w:tabs>
          <w:tab w:val="left" w:pos="709"/>
        </w:tabs>
        <w:ind w:left="6804"/>
        <w:jc w:val="both"/>
        <w:rPr>
          <w:rFonts w:ascii="Arial" w:hAnsi="Arial" w:cs="Arial"/>
          <w:bCs/>
          <w:sz w:val="20"/>
          <w:szCs w:val="20"/>
        </w:rPr>
      </w:pPr>
      <w:r w:rsidRPr="004D6CBE">
        <w:rPr>
          <w:rFonts w:ascii="Arial" w:hAnsi="Arial" w:cs="Arial"/>
          <w:sz w:val="20"/>
          <w:szCs w:val="20"/>
        </w:rPr>
        <w:t xml:space="preserve">(cidade), </w:t>
      </w:r>
      <w:r w:rsidRPr="004D6CBE">
        <w:rPr>
          <w:rFonts w:ascii="Arial" w:hAnsi="Arial" w:cs="Arial"/>
          <w:bCs/>
          <w:sz w:val="20"/>
          <w:szCs w:val="20"/>
        </w:rPr>
        <w:t xml:space="preserve">em __ de _____ 2023. </w:t>
      </w:r>
    </w:p>
    <w:p w14:paraId="07CFF392" w14:textId="77777777" w:rsidR="000A6AD4" w:rsidRPr="004D6CBE" w:rsidRDefault="000A6AD4" w:rsidP="000A6AD4">
      <w:pPr>
        <w:widowControl w:val="0"/>
        <w:tabs>
          <w:tab w:val="left" w:pos="709"/>
        </w:tabs>
        <w:jc w:val="both"/>
        <w:rPr>
          <w:rFonts w:ascii="Arial" w:hAnsi="Arial" w:cs="Arial"/>
          <w:sz w:val="20"/>
          <w:szCs w:val="20"/>
        </w:rPr>
      </w:pPr>
    </w:p>
    <w:p w14:paraId="4FBFE3AE" w14:textId="77777777" w:rsidR="000A6AD4" w:rsidRPr="004D6CBE" w:rsidRDefault="000A6AD4" w:rsidP="000A6AD4">
      <w:pPr>
        <w:widowControl w:val="0"/>
        <w:tabs>
          <w:tab w:val="left" w:pos="709"/>
        </w:tabs>
        <w:jc w:val="center"/>
        <w:rPr>
          <w:rFonts w:ascii="Arial" w:hAnsi="Arial" w:cs="Arial"/>
          <w:sz w:val="20"/>
          <w:szCs w:val="20"/>
        </w:rPr>
      </w:pPr>
    </w:p>
    <w:p w14:paraId="0F8E7A88" w14:textId="77777777" w:rsidR="000A6AD4" w:rsidRPr="004D6CBE" w:rsidRDefault="000A6AD4" w:rsidP="000A6AD4">
      <w:pPr>
        <w:widowControl w:val="0"/>
        <w:tabs>
          <w:tab w:val="left" w:pos="709"/>
        </w:tabs>
        <w:jc w:val="center"/>
        <w:rPr>
          <w:rFonts w:ascii="Arial" w:hAnsi="Arial" w:cs="Arial"/>
          <w:sz w:val="20"/>
          <w:szCs w:val="20"/>
        </w:rPr>
      </w:pPr>
    </w:p>
    <w:p w14:paraId="67FF7198" w14:textId="77777777" w:rsidR="000A6AD4" w:rsidRPr="004D6CBE" w:rsidRDefault="000A6AD4" w:rsidP="000A6AD4">
      <w:pPr>
        <w:widowControl w:val="0"/>
        <w:tabs>
          <w:tab w:val="left" w:pos="709"/>
        </w:tabs>
        <w:jc w:val="center"/>
        <w:rPr>
          <w:rFonts w:ascii="Arial" w:hAnsi="Arial" w:cs="Arial"/>
          <w:sz w:val="20"/>
          <w:szCs w:val="20"/>
        </w:rPr>
      </w:pPr>
    </w:p>
    <w:p w14:paraId="4DB5CB47" w14:textId="77777777" w:rsidR="000A6AD4" w:rsidRPr="004D6CBE" w:rsidRDefault="000A6AD4" w:rsidP="000A6AD4">
      <w:pPr>
        <w:widowControl w:val="0"/>
        <w:tabs>
          <w:tab w:val="left" w:pos="709"/>
        </w:tabs>
        <w:jc w:val="center"/>
        <w:rPr>
          <w:rFonts w:ascii="Arial" w:hAnsi="Arial" w:cs="Arial"/>
          <w:sz w:val="20"/>
          <w:szCs w:val="20"/>
        </w:rPr>
      </w:pPr>
    </w:p>
    <w:p w14:paraId="524454AF" w14:textId="77777777" w:rsidR="000A6AD4" w:rsidRPr="004D6CBE" w:rsidRDefault="000A6AD4" w:rsidP="000A6AD4">
      <w:pPr>
        <w:widowControl w:val="0"/>
        <w:tabs>
          <w:tab w:val="left" w:pos="709"/>
        </w:tabs>
        <w:jc w:val="center"/>
        <w:rPr>
          <w:rFonts w:ascii="Arial" w:hAnsi="Arial" w:cs="Arial"/>
          <w:sz w:val="20"/>
          <w:szCs w:val="20"/>
        </w:rPr>
      </w:pPr>
    </w:p>
    <w:p w14:paraId="22719B03" w14:textId="77777777" w:rsidR="000A6AD4" w:rsidRPr="004D6CBE" w:rsidRDefault="000A6AD4" w:rsidP="000A6AD4">
      <w:pPr>
        <w:widowControl w:val="0"/>
        <w:tabs>
          <w:tab w:val="left" w:pos="709"/>
        </w:tabs>
        <w:jc w:val="center"/>
        <w:rPr>
          <w:rFonts w:ascii="Arial" w:hAnsi="Arial" w:cs="Arial"/>
          <w:sz w:val="20"/>
          <w:szCs w:val="20"/>
        </w:rPr>
      </w:pPr>
      <w:r w:rsidRPr="004D6CBE">
        <w:rPr>
          <w:rFonts w:ascii="Arial" w:hAnsi="Arial" w:cs="Arial"/>
          <w:sz w:val="20"/>
          <w:szCs w:val="20"/>
        </w:rPr>
        <w:t>____________________________________</w:t>
      </w:r>
    </w:p>
    <w:p w14:paraId="7B5488F8" w14:textId="77777777" w:rsidR="000A6AD4" w:rsidRPr="004D6CBE" w:rsidRDefault="000A6AD4" w:rsidP="000A6AD4">
      <w:pPr>
        <w:widowControl w:val="0"/>
        <w:tabs>
          <w:tab w:val="left" w:pos="709"/>
        </w:tabs>
        <w:jc w:val="center"/>
        <w:rPr>
          <w:rFonts w:ascii="Arial" w:hAnsi="Arial" w:cs="Arial"/>
          <w:sz w:val="20"/>
          <w:szCs w:val="20"/>
        </w:rPr>
      </w:pPr>
      <w:r w:rsidRPr="004D6CBE">
        <w:rPr>
          <w:rFonts w:ascii="Arial" w:hAnsi="Arial" w:cs="Arial"/>
          <w:sz w:val="20"/>
          <w:szCs w:val="20"/>
        </w:rPr>
        <w:t>Nome do Representante Legal</w:t>
      </w:r>
    </w:p>
    <w:p w14:paraId="447216FA" w14:textId="509AF0A6" w:rsidR="000A6AD4" w:rsidRPr="004D6CBE" w:rsidRDefault="000A6AD4" w:rsidP="000A6AD4">
      <w:pPr>
        <w:jc w:val="center"/>
        <w:rPr>
          <w:rFonts w:ascii="Arial" w:hAnsi="Arial" w:cs="Arial"/>
          <w:sz w:val="20"/>
          <w:szCs w:val="20"/>
        </w:rPr>
      </w:pPr>
      <w:r w:rsidRPr="004D6CBE">
        <w:rPr>
          <w:rFonts w:ascii="Arial" w:hAnsi="Arial" w:cs="Arial"/>
          <w:sz w:val="20"/>
          <w:szCs w:val="20"/>
        </w:rPr>
        <w:t>Função</w:t>
      </w:r>
    </w:p>
    <w:sectPr w:rsidR="000A6AD4" w:rsidRPr="004D6CBE" w:rsidSect="002C51BA">
      <w:headerReference w:type="default" r:id="rId88"/>
      <w:pgSz w:w="11906" w:h="16838"/>
      <w:pgMar w:top="1440" w:right="1080"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84CE0D" w16cex:dateUtc="2023-09-12T01:58:00Z"/>
  <w16cex:commentExtensible w16cex:durableId="37B4E628" w16cex:dateUtc="2023-09-12T02:00:00Z"/>
  <w16cex:commentExtensible w16cex:durableId="5E226765" w16cex:dateUtc="2023-09-12T02:00:00Z"/>
  <w16cex:commentExtensible w16cex:durableId="084963CB" w16cex:dateUtc="2023-09-12T03: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313BF" w14:textId="77777777" w:rsidR="004D6CBE" w:rsidRDefault="004D6CBE" w:rsidP="00014FDC">
      <w:r>
        <w:separator/>
      </w:r>
    </w:p>
  </w:endnote>
  <w:endnote w:type="continuationSeparator" w:id="0">
    <w:p w14:paraId="62C4734B" w14:textId="77777777" w:rsidR="004D6CBE" w:rsidRDefault="004D6CBE" w:rsidP="00014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OpenSymbol">
    <w:panose1 w:val="05010000000000000000"/>
    <w:charset w:val="00"/>
    <w:family w:val="auto"/>
    <w:pitch w:val="variable"/>
    <w:sig w:usb0="00000003" w:usb1="10000000" w:usb2="00000000" w:usb3="00000000" w:csb0="80000001"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20000A85" w:usb1="00000000" w:usb2="00000000" w:usb3="00000000" w:csb0="000001BE"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 w:name="Segoe UI Light">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2B0ED" w14:textId="77777777" w:rsidR="004D6CBE" w:rsidRDefault="004D6CBE" w:rsidP="00014FDC">
      <w:r>
        <w:separator/>
      </w:r>
    </w:p>
  </w:footnote>
  <w:footnote w:type="continuationSeparator" w:id="0">
    <w:p w14:paraId="03DE7752" w14:textId="77777777" w:rsidR="004D6CBE" w:rsidRDefault="004D6CBE" w:rsidP="00014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6" w:type="dxa"/>
      <w:tblLayout w:type="fixed"/>
      <w:tblLook w:val="0000" w:firstRow="0" w:lastRow="0" w:firstColumn="0" w:lastColumn="0" w:noHBand="0" w:noVBand="0"/>
    </w:tblPr>
    <w:tblGrid>
      <w:gridCol w:w="1877"/>
      <w:gridCol w:w="7686"/>
    </w:tblGrid>
    <w:tr w:rsidR="004D6CBE" w:rsidRPr="00D45A5D" w14:paraId="212EE089" w14:textId="77777777" w:rsidTr="00014FDC">
      <w:trPr>
        <w:trHeight w:val="1432"/>
      </w:trPr>
      <w:tc>
        <w:tcPr>
          <w:tcW w:w="1877" w:type="dxa"/>
          <w:shd w:val="clear" w:color="auto" w:fill="auto"/>
        </w:tcPr>
        <w:p w14:paraId="4CB73CBC" w14:textId="64F13E3D" w:rsidR="004D6CBE" w:rsidRPr="00D45A5D" w:rsidRDefault="004D6CBE" w:rsidP="00014FDC">
          <w:pPr>
            <w:pStyle w:val="Cabealho"/>
            <w:snapToGrid w:val="0"/>
            <w:rPr>
              <w:rFonts w:ascii="Tunga" w:hAnsi="Tunga" w:cs="Tunga"/>
              <w:b/>
              <w:u w:val="single"/>
            </w:rPr>
          </w:pPr>
          <w:r w:rsidRPr="00BA5BE5">
            <w:rPr>
              <w:noProof/>
            </w:rPr>
            <w:drawing>
              <wp:inline distT="0" distB="0" distL="0" distR="0" wp14:anchorId="7C25AEFE" wp14:editId="0312025C">
                <wp:extent cx="977900" cy="8826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900" cy="882650"/>
                        </a:xfrm>
                        <a:prstGeom prst="rect">
                          <a:avLst/>
                        </a:prstGeom>
                        <a:solidFill>
                          <a:srgbClr val="FFFFFF"/>
                        </a:solidFill>
                        <a:ln>
                          <a:noFill/>
                        </a:ln>
                      </pic:spPr>
                    </pic:pic>
                  </a:graphicData>
                </a:graphic>
              </wp:inline>
            </w:drawing>
          </w:r>
        </w:p>
      </w:tc>
      <w:tc>
        <w:tcPr>
          <w:tcW w:w="7686" w:type="dxa"/>
          <w:shd w:val="clear" w:color="auto" w:fill="auto"/>
        </w:tcPr>
        <w:p w14:paraId="2CA1D8E2" w14:textId="77777777" w:rsidR="004D6CBE" w:rsidRPr="00D45A5D" w:rsidRDefault="004D6CBE" w:rsidP="00014FDC">
          <w:pPr>
            <w:pStyle w:val="Cabealho"/>
            <w:snapToGrid w:val="0"/>
            <w:jc w:val="center"/>
            <w:rPr>
              <w:rFonts w:ascii="Segoe UI Light" w:hAnsi="Segoe UI Light" w:cs="Segoe UI Light"/>
              <w:b/>
              <w:sz w:val="32"/>
              <w:szCs w:val="32"/>
              <w:u w:val="single"/>
            </w:rPr>
          </w:pPr>
          <w:r w:rsidRPr="00D45A5D">
            <w:rPr>
              <w:rFonts w:ascii="Segoe UI Light" w:hAnsi="Segoe UI Light" w:cs="Segoe UI Light"/>
              <w:b/>
              <w:sz w:val="32"/>
              <w:szCs w:val="32"/>
              <w:u w:val="single"/>
            </w:rPr>
            <w:t xml:space="preserve">MUNICÍPIO DE MARECHAL CÂNDIDO RONDON </w:t>
          </w:r>
        </w:p>
        <w:p w14:paraId="580A0EBF" w14:textId="77777777" w:rsidR="004D6CBE" w:rsidRPr="00D45A5D" w:rsidRDefault="004D6CBE" w:rsidP="00014FDC">
          <w:pPr>
            <w:pStyle w:val="Cabealho"/>
            <w:jc w:val="center"/>
            <w:rPr>
              <w:rFonts w:ascii="Segoe UI Light" w:hAnsi="Segoe UI Light" w:cs="Segoe UI Light"/>
              <w:b/>
              <w:sz w:val="26"/>
              <w:szCs w:val="26"/>
            </w:rPr>
          </w:pPr>
          <w:r w:rsidRPr="00D45A5D">
            <w:rPr>
              <w:rFonts w:ascii="Segoe UI Light" w:hAnsi="Segoe UI Light" w:cs="Segoe UI Light"/>
              <w:b/>
              <w:sz w:val="26"/>
              <w:szCs w:val="26"/>
            </w:rPr>
            <w:t xml:space="preserve"> ESTADO DO PARANÁ</w:t>
          </w:r>
        </w:p>
        <w:p w14:paraId="14E49B84" w14:textId="77777777" w:rsidR="004D6CBE" w:rsidRPr="00D45A5D" w:rsidRDefault="004D6CBE" w:rsidP="00014FDC">
          <w:pPr>
            <w:pStyle w:val="Cabealho"/>
            <w:jc w:val="center"/>
            <w:rPr>
              <w:rFonts w:ascii="Tunga" w:hAnsi="Tunga" w:cs="Tunga"/>
              <w:b/>
              <w:sz w:val="26"/>
              <w:szCs w:val="26"/>
            </w:rPr>
          </w:pPr>
          <w:r w:rsidRPr="00D45A5D">
            <w:rPr>
              <w:rFonts w:ascii="Segoe UI Light" w:hAnsi="Segoe UI Light" w:cs="Segoe UI Light"/>
              <w:color w:val="000000"/>
              <w:shd w:val="clear" w:color="auto" w:fill="FFFFFF"/>
            </w:rPr>
            <w:t>Departamento de Gestão de Compras // Divisão de Licitações</w:t>
          </w:r>
        </w:p>
      </w:tc>
    </w:tr>
  </w:tbl>
  <w:p w14:paraId="5466097A" w14:textId="77777777" w:rsidR="004D6CBE" w:rsidRDefault="004D6CB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2"/>
    <w:multiLevelType w:val="multilevel"/>
    <w:tmpl w:val="54B073E8"/>
    <w:name w:val="WW8Num2"/>
    <w:lvl w:ilvl="0">
      <w:start w:val="1"/>
      <w:numFmt w:val="decimal"/>
      <w:lvlText w:val="%1."/>
      <w:lvlJc w:val="left"/>
      <w:pPr>
        <w:tabs>
          <w:tab w:val="num" w:pos="0"/>
        </w:tabs>
        <w:ind w:left="720" w:hanging="360"/>
      </w:pPr>
      <w:rPr>
        <w:rFonts w:ascii="Times New Roman" w:eastAsia="Times New Roman" w:hAnsi="Times New Roman" w:cs="Times New Roman" w:hint="default"/>
        <w:b w:val="0"/>
        <w:bCs w:val="0"/>
        <w:i w:val="0"/>
        <w:caps w:val="0"/>
        <w:smallCaps w:val="0"/>
        <w:strike w:val="0"/>
        <w:dstrike w:val="0"/>
        <w:vanish w:val="0"/>
        <w:color w:val="000000"/>
        <w:sz w:val="24"/>
        <w:szCs w:val="24"/>
        <w:highlight w:val="white"/>
        <w:u w:val="none"/>
      </w:rPr>
    </w:lvl>
    <w:lvl w:ilvl="1">
      <w:start w:val="1"/>
      <w:numFmt w:val="lowerLetter"/>
      <w:lvlText w:val="%2."/>
      <w:lvlJc w:val="left"/>
      <w:pPr>
        <w:tabs>
          <w:tab w:val="num" w:pos="0"/>
        </w:tabs>
        <w:ind w:left="1440" w:hanging="360"/>
      </w:pPr>
      <w:rPr>
        <w:rFonts w:ascii="Times New Roman" w:eastAsia="Times New Roman" w:hAnsi="Times New Roman" w:cs="Times New Roman"/>
        <w:b w:val="0"/>
        <w:bCs w:val="0"/>
        <w:i w:val="0"/>
        <w:caps w:val="0"/>
        <w:smallCaps w:val="0"/>
        <w:strike w:val="0"/>
        <w:dstrike w:val="0"/>
        <w:vanish w:val="0"/>
        <w:color w:val="000000"/>
        <w:sz w:val="24"/>
        <w:szCs w:val="24"/>
        <w:highlight w:val="white"/>
        <w:u w:val="none"/>
      </w:rPr>
    </w:lvl>
    <w:lvl w:ilvl="2">
      <w:start w:val="1"/>
      <w:numFmt w:val="lowerRoman"/>
      <w:lvlText w:val="%3."/>
      <w:lvlJc w:val="right"/>
      <w:pPr>
        <w:tabs>
          <w:tab w:val="num" w:pos="-1374"/>
        </w:tabs>
        <w:ind w:left="786" w:hanging="360"/>
      </w:pPr>
      <w:rPr>
        <w:rFonts w:ascii="Times New Roman" w:eastAsia="Times New Roman" w:hAnsi="Times New Roman" w:cs="Times New Roman"/>
        <w:b w:val="0"/>
        <w:bCs w:val="0"/>
        <w:i w:val="0"/>
        <w:caps w:val="0"/>
        <w:smallCaps w:val="0"/>
        <w:strike w:val="0"/>
        <w:dstrike w:val="0"/>
        <w:vanish w:val="0"/>
        <w:color w:val="000000"/>
        <w:sz w:val="24"/>
        <w:szCs w:val="24"/>
        <w:highlight w:val="white"/>
        <w:u w:val="none"/>
      </w:rPr>
    </w:lvl>
    <w:lvl w:ilvl="3">
      <w:start w:val="1"/>
      <w:numFmt w:val="decimal"/>
      <w:lvlText w:val="%4."/>
      <w:lvlJc w:val="left"/>
      <w:pPr>
        <w:tabs>
          <w:tab w:val="num" w:pos="0"/>
        </w:tabs>
        <w:ind w:left="2880" w:hanging="360"/>
      </w:pPr>
      <w:rPr>
        <w:rFonts w:ascii="Times New Roman" w:eastAsia="Arial" w:hAnsi="Times New Roman" w:cs="Arial"/>
        <w:b w:val="0"/>
        <w:bCs w:val="0"/>
        <w:i w:val="0"/>
        <w:caps w:val="0"/>
        <w:smallCaps w:val="0"/>
        <w:strike w:val="0"/>
        <w:dstrike w:val="0"/>
        <w:vanish w:val="0"/>
        <w:color w:val="000000"/>
        <w:spacing w:val="0"/>
        <w:kern w:val="2"/>
        <w:sz w:val="24"/>
        <w:szCs w:val="24"/>
        <w:u w:val="none"/>
        <w:lang w:val="pt-BR"/>
      </w:rPr>
    </w:lvl>
    <w:lvl w:ilvl="4">
      <w:start w:val="1"/>
      <w:numFmt w:val="lowerLetter"/>
      <w:lvlText w:val="%5."/>
      <w:lvlJc w:val="left"/>
      <w:pPr>
        <w:tabs>
          <w:tab w:val="num" w:pos="0"/>
        </w:tabs>
        <w:ind w:left="3600" w:hanging="360"/>
      </w:pPr>
      <w:rPr>
        <w:rFonts w:ascii="Times New Roman" w:eastAsia="Times New Roman" w:hAnsi="Times New Roman" w:cs="Times New Roman"/>
        <w:b w:val="0"/>
        <w:bCs w:val="0"/>
        <w:i w:val="0"/>
        <w:caps w:val="0"/>
        <w:smallCaps w:val="0"/>
        <w:strike w:val="0"/>
        <w:dstrike w:val="0"/>
        <w:vanish w:val="0"/>
        <w:color w:val="000000"/>
        <w:sz w:val="24"/>
        <w:szCs w:val="24"/>
        <w:highlight w:val="white"/>
        <w:u w:val="none"/>
      </w:rPr>
    </w:lvl>
    <w:lvl w:ilvl="5">
      <w:start w:val="1"/>
      <w:numFmt w:val="lowerRoman"/>
      <w:lvlText w:val="%6."/>
      <w:lvlJc w:val="right"/>
      <w:pPr>
        <w:tabs>
          <w:tab w:val="num" w:pos="0"/>
        </w:tabs>
        <w:ind w:left="4320" w:hanging="360"/>
      </w:pPr>
      <w:rPr>
        <w:rFonts w:ascii="Times New Roman" w:eastAsia="Times New Roman" w:hAnsi="Times New Roman" w:cs="Times New Roman"/>
        <w:b w:val="0"/>
        <w:bCs w:val="0"/>
        <w:i w:val="0"/>
        <w:caps w:val="0"/>
        <w:smallCaps w:val="0"/>
        <w:strike w:val="0"/>
        <w:dstrike w:val="0"/>
        <w:vanish w:val="0"/>
        <w:color w:val="000000"/>
        <w:sz w:val="24"/>
        <w:szCs w:val="24"/>
        <w:highlight w:val="white"/>
        <w:u w:val="none"/>
      </w:rPr>
    </w:lvl>
    <w:lvl w:ilvl="6">
      <w:start w:val="1"/>
      <w:numFmt w:val="decimal"/>
      <w:lvlText w:val="%7."/>
      <w:lvlJc w:val="left"/>
      <w:pPr>
        <w:tabs>
          <w:tab w:val="num" w:pos="0"/>
        </w:tabs>
        <w:ind w:left="5040" w:hanging="360"/>
      </w:pPr>
      <w:rPr>
        <w:rFonts w:ascii="Times New Roman" w:eastAsia="Times New Roman" w:hAnsi="Times New Roman" w:cs="Times New Roman"/>
        <w:b w:val="0"/>
        <w:bCs w:val="0"/>
        <w:i w:val="0"/>
        <w:caps w:val="0"/>
        <w:smallCaps w:val="0"/>
        <w:strike w:val="0"/>
        <w:dstrike w:val="0"/>
        <w:vanish w:val="0"/>
        <w:color w:val="000000"/>
        <w:sz w:val="24"/>
        <w:szCs w:val="24"/>
        <w:highlight w:val="white"/>
        <w:u w:val="none"/>
      </w:rPr>
    </w:lvl>
    <w:lvl w:ilvl="7">
      <w:start w:val="1"/>
      <w:numFmt w:val="lowerLetter"/>
      <w:lvlText w:val="%8."/>
      <w:lvlJc w:val="left"/>
      <w:pPr>
        <w:tabs>
          <w:tab w:val="num" w:pos="0"/>
        </w:tabs>
        <w:ind w:left="5760" w:hanging="360"/>
      </w:pPr>
      <w:rPr>
        <w:rFonts w:ascii="Times New Roman" w:eastAsia="Times New Roman" w:hAnsi="Times New Roman" w:cs="Times New Roman"/>
        <w:b w:val="0"/>
        <w:bCs w:val="0"/>
        <w:i w:val="0"/>
        <w:caps w:val="0"/>
        <w:smallCaps w:val="0"/>
        <w:strike w:val="0"/>
        <w:dstrike w:val="0"/>
        <w:vanish w:val="0"/>
        <w:color w:val="000000"/>
        <w:sz w:val="24"/>
        <w:szCs w:val="24"/>
        <w:highlight w:val="white"/>
        <w:u w:val="none"/>
      </w:rPr>
    </w:lvl>
    <w:lvl w:ilvl="8">
      <w:start w:val="1"/>
      <w:numFmt w:val="lowerRoman"/>
      <w:lvlText w:val="%9."/>
      <w:lvlJc w:val="right"/>
      <w:pPr>
        <w:tabs>
          <w:tab w:val="num" w:pos="0"/>
        </w:tabs>
        <w:ind w:left="6480" w:hanging="360"/>
      </w:pPr>
      <w:rPr>
        <w:rFonts w:ascii="Times New Roman" w:eastAsia="Times New Roman" w:hAnsi="Times New Roman" w:cs="Times New Roman"/>
        <w:b w:val="0"/>
        <w:bCs w:val="0"/>
        <w:i w:val="0"/>
        <w:caps w:val="0"/>
        <w:smallCaps w:val="0"/>
        <w:strike w:val="0"/>
        <w:dstrike w:val="0"/>
        <w:vanish w:val="0"/>
        <w:color w:val="000000"/>
        <w:sz w:val="24"/>
        <w:szCs w:val="24"/>
        <w:highlight w:val="white"/>
        <w:u w:val="none"/>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1360" w:hanging="360"/>
      </w:pPr>
      <w:rPr>
        <w:rFonts w:ascii="Noto Sans Symbols" w:hAnsi="Noto Sans Symbols" w:cs="Noto Sans Symbols"/>
      </w:rPr>
    </w:lvl>
    <w:lvl w:ilvl="1">
      <w:start w:val="1"/>
      <w:numFmt w:val="bullet"/>
      <w:lvlText w:val="o"/>
      <w:lvlJc w:val="left"/>
      <w:pPr>
        <w:tabs>
          <w:tab w:val="num" w:pos="0"/>
        </w:tabs>
        <w:ind w:left="2080" w:hanging="360"/>
      </w:pPr>
      <w:rPr>
        <w:rFonts w:ascii="Courier New" w:hAnsi="Courier New" w:cs="Courier New"/>
      </w:rPr>
    </w:lvl>
    <w:lvl w:ilvl="2">
      <w:start w:val="1"/>
      <w:numFmt w:val="bullet"/>
      <w:lvlText w:val="▪"/>
      <w:lvlJc w:val="left"/>
      <w:pPr>
        <w:tabs>
          <w:tab w:val="num" w:pos="0"/>
        </w:tabs>
        <w:ind w:left="2800" w:hanging="360"/>
      </w:pPr>
      <w:rPr>
        <w:rFonts w:ascii="Noto Sans Symbols" w:hAnsi="Noto Sans Symbols" w:cs="Noto Sans Symbols"/>
      </w:rPr>
    </w:lvl>
    <w:lvl w:ilvl="3">
      <w:start w:val="1"/>
      <w:numFmt w:val="bullet"/>
      <w:lvlText w:val="●"/>
      <w:lvlJc w:val="left"/>
      <w:pPr>
        <w:tabs>
          <w:tab w:val="num" w:pos="0"/>
        </w:tabs>
        <w:ind w:left="3520" w:hanging="360"/>
      </w:pPr>
      <w:rPr>
        <w:rFonts w:ascii="Noto Sans Symbols" w:hAnsi="Noto Sans Symbols" w:cs="Noto Sans Symbols"/>
      </w:rPr>
    </w:lvl>
    <w:lvl w:ilvl="4">
      <w:start w:val="1"/>
      <w:numFmt w:val="bullet"/>
      <w:lvlText w:val="o"/>
      <w:lvlJc w:val="left"/>
      <w:pPr>
        <w:tabs>
          <w:tab w:val="num" w:pos="0"/>
        </w:tabs>
        <w:ind w:left="4240" w:hanging="360"/>
      </w:pPr>
      <w:rPr>
        <w:rFonts w:ascii="Courier New" w:hAnsi="Courier New" w:cs="Courier New"/>
      </w:rPr>
    </w:lvl>
    <w:lvl w:ilvl="5">
      <w:start w:val="1"/>
      <w:numFmt w:val="bullet"/>
      <w:lvlText w:val="▪"/>
      <w:lvlJc w:val="left"/>
      <w:pPr>
        <w:tabs>
          <w:tab w:val="num" w:pos="0"/>
        </w:tabs>
        <w:ind w:left="4960" w:hanging="360"/>
      </w:pPr>
      <w:rPr>
        <w:rFonts w:ascii="Noto Sans Symbols" w:hAnsi="Noto Sans Symbols" w:cs="Noto Sans Symbols"/>
      </w:rPr>
    </w:lvl>
    <w:lvl w:ilvl="6">
      <w:start w:val="1"/>
      <w:numFmt w:val="bullet"/>
      <w:lvlText w:val="●"/>
      <w:lvlJc w:val="left"/>
      <w:pPr>
        <w:tabs>
          <w:tab w:val="num" w:pos="0"/>
        </w:tabs>
        <w:ind w:left="5680" w:hanging="360"/>
      </w:pPr>
      <w:rPr>
        <w:rFonts w:ascii="Noto Sans Symbols" w:hAnsi="Noto Sans Symbols" w:cs="Noto Sans Symbols"/>
      </w:rPr>
    </w:lvl>
    <w:lvl w:ilvl="7">
      <w:start w:val="1"/>
      <w:numFmt w:val="bullet"/>
      <w:lvlText w:val="o"/>
      <w:lvlJc w:val="left"/>
      <w:pPr>
        <w:tabs>
          <w:tab w:val="num" w:pos="0"/>
        </w:tabs>
        <w:ind w:left="6400" w:hanging="360"/>
      </w:pPr>
      <w:rPr>
        <w:rFonts w:ascii="Courier New" w:hAnsi="Courier New" w:cs="Courier New"/>
      </w:rPr>
    </w:lvl>
    <w:lvl w:ilvl="8">
      <w:start w:val="1"/>
      <w:numFmt w:val="bullet"/>
      <w:lvlText w:val="▪"/>
      <w:lvlJc w:val="left"/>
      <w:pPr>
        <w:tabs>
          <w:tab w:val="num" w:pos="0"/>
        </w:tabs>
        <w:ind w:left="7120" w:hanging="360"/>
      </w:pPr>
      <w:rPr>
        <w:rFonts w:ascii="Noto Sans Symbols" w:hAnsi="Noto Sans Symbols" w:cs="Noto Sans Symbols"/>
      </w:rPr>
    </w:lvl>
  </w:abstractNum>
  <w:abstractNum w:abstractNumId="3" w15:restartNumberingAfterBreak="0">
    <w:nsid w:val="00000004"/>
    <w:multiLevelType w:val="multilevel"/>
    <w:tmpl w:val="00000004"/>
    <w:name w:val="WW8Num5"/>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rPr>
        <w:rFonts w:ascii="Times New Roman" w:hAnsi="Times New Roman" w:cs="Times New Roman"/>
        <w:b w:val="0"/>
        <w:i w:val="0"/>
        <w:caps w:val="0"/>
        <w:smallCaps w:val="0"/>
        <w:strike w:val="0"/>
        <w:dstrike w:val="0"/>
        <w:color w:val="000000"/>
        <w:sz w:val="24"/>
        <w:szCs w:val="24"/>
      </w:r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4" w15:restartNumberingAfterBreak="0">
    <w:nsid w:val="00000005"/>
    <w:multiLevelType w:val="multilevel"/>
    <w:tmpl w:val="00000005"/>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6"/>
    <w:multiLevelType w:val="multilevel"/>
    <w:tmpl w:val="00000006"/>
    <w:name w:val="WW8Num7"/>
    <w:lvl w:ilvl="0">
      <w:start w:val="1"/>
      <w:numFmt w:val="bullet"/>
      <w:lvlText w:val=""/>
      <w:lvlJc w:val="left"/>
      <w:pPr>
        <w:tabs>
          <w:tab w:val="num" w:pos="720"/>
        </w:tabs>
        <w:ind w:left="720" w:hanging="360"/>
      </w:pPr>
      <w:rPr>
        <w:rFonts w:ascii="Symbol" w:hAnsi="Symbol" w:cs="OpenSymbol"/>
        <w:color w:val="000000"/>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sz w:val="24"/>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sz w:val="24"/>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7"/>
    <w:multiLevelType w:val="multilevel"/>
    <w:tmpl w:val="00000007"/>
    <w:name w:val="WW8Num8"/>
    <w:lvl w:ilvl="0">
      <w:start w:val="1"/>
      <w:numFmt w:val="bullet"/>
      <w:lvlText w:val=""/>
      <w:lvlJc w:val="left"/>
      <w:pPr>
        <w:tabs>
          <w:tab w:val="num" w:pos="720"/>
        </w:tabs>
        <w:ind w:left="720" w:hanging="360"/>
      </w:pPr>
      <w:rPr>
        <w:rFonts w:ascii="Symbol" w:hAnsi="Symbol" w:cs="OpenSymbol"/>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4"/>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4"/>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8"/>
    <w:multiLevelType w:val="multilevel"/>
    <w:tmpl w:val="00000008"/>
    <w:name w:val="WW8Num9"/>
    <w:lvl w:ilvl="0">
      <w:start w:val="1"/>
      <w:numFmt w:val="bullet"/>
      <w:lvlText w:val=""/>
      <w:lvlJc w:val="left"/>
      <w:pPr>
        <w:tabs>
          <w:tab w:val="num" w:pos="720"/>
        </w:tabs>
        <w:ind w:left="720" w:hanging="360"/>
      </w:pPr>
      <w:rPr>
        <w:rFonts w:ascii="Symbol" w:hAnsi="Symbol" w:cs="OpenSymbol"/>
        <w:color w:val="000000"/>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sz w:val="24"/>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sz w:val="24"/>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9" w15:restartNumberingAfterBreak="0">
    <w:nsid w:val="11983857"/>
    <w:multiLevelType w:val="multilevel"/>
    <w:tmpl w:val="967A3EB4"/>
    <w:lvl w:ilvl="0">
      <w:start w:val="1"/>
      <w:numFmt w:val="decimal"/>
      <w:lvlText w:val="%1."/>
      <w:lvlJc w:val="left"/>
      <w:pPr>
        <w:ind w:left="360" w:hanging="360"/>
      </w:pPr>
      <w:rPr>
        <w:rFonts w:hint="default"/>
        <w:b/>
        <w:color w:val="auto"/>
      </w:rPr>
    </w:lvl>
    <w:lvl w:ilvl="1">
      <w:start w:val="1"/>
      <w:numFmt w:val="decimal"/>
      <w:lvlText w:val="%2."/>
      <w:lvlJc w:val="left"/>
      <w:pPr>
        <w:ind w:left="1283" w:hanging="432"/>
      </w:pPr>
      <w:rPr>
        <w:rFonts w:hint="default"/>
        <w:sz w:val="20"/>
        <w:szCs w:val="20"/>
      </w:rPr>
    </w:lvl>
    <w:lvl w:ilvl="2">
      <w:start w:val="1"/>
      <w:numFmt w:val="decimal"/>
      <w:lvlText w:val="%1.%2.%3."/>
      <w:lvlJc w:val="left"/>
      <w:pPr>
        <w:ind w:left="1497" w:hanging="504"/>
      </w:pPr>
      <w:rPr>
        <w:rFonts w:hint="default"/>
        <w:b w:val="0"/>
        <w:bCs w:val="0"/>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1211"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1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5C100D"/>
    <w:multiLevelType w:val="multilevel"/>
    <w:tmpl w:val="770A3248"/>
    <w:lvl w:ilvl="0">
      <w:start w:val="1"/>
      <w:numFmt w:val="decimal"/>
      <w:pStyle w:val="Nivel01"/>
      <w:lvlText w:val="%1."/>
      <w:lvlJc w:val="left"/>
      <w:pPr>
        <w:ind w:left="360" w:hanging="360"/>
      </w:pPr>
      <w:rPr>
        <w:b/>
        <w:color w:val="auto"/>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497" w:hanging="504"/>
      </w:pPr>
      <w:rPr>
        <w:rFonts w:ascii="Arial" w:hAnsi="Arial" w:hint="default"/>
        <w:b w:val="0"/>
        <w:i w:val="0"/>
        <w:strike w:val="0"/>
        <w:color w:val="auto"/>
        <w:sz w:val="20"/>
        <w:szCs w:val="20"/>
      </w:rPr>
    </w:lvl>
    <w:lvl w:ilvl="3">
      <w:start w:val="1"/>
      <w:numFmt w:val="decimal"/>
      <w:pStyle w:val="Nivel4"/>
      <w:lvlText w:val="%1.%2.%3.%4."/>
      <w:lvlJc w:val="left"/>
      <w:pPr>
        <w:ind w:left="1925" w:hanging="648"/>
      </w:pPr>
      <w:rPr>
        <w:b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C170BBA"/>
    <w:multiLevelType w:val="multilevel"/>
    <w:tmpl w:val="22DE0FCE"/>
    <w:lvl w:ilvl="0">
      <w:start w:val="1"/>
      <w:numFmt w:val="bullet"/>
      <w:lvlText w:val=""/>
      <w:lvlJc w:val="left"/>
      <w:pPr>
        <w:tabs>
          <w:tab w:val="num" w:pos="720"/>
        </w:tabs>
        <w:ind w:left="720" w:hanging="360"/>
      </w:pPr>
      <w:rPr>
        <w:rFonts w:ascii="Symbol" w:hAnsi="Symbol" w:cs="OpenSymbol" w:hint="default"/>
        <w:b w:val="0"/>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3665D0A"/>
    <w:multiLevelType w:val="multilevel"/>
    <w:tmpl w:val="145669A0"/>
    <w:lvl w:ilvl="0">
      <w:start w:val="1"/>
      <w:numFmt w:val="none"/>
      <w:suff w:val="nothing"/>
      <w:lvlText w:val=""/>
      <w:lvlJc w:val="left"/>
      <w:pPr>
        <w:ind w:left="432" w:hanging="432"/>
      </w:pPr>
    </w:lvl>
    <w:lvl w:ilvl="1">
      <w:start w:val="1"/>
      <w:numFmt w:val="decimal"/>
      <w:suff w:val="nothing"/>
      <w:lvlText w:val="%2."/>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F635672"/>
    <w:multiLevelType w:val="multilevel"/>
    <w:tmpl w:val="AB266144"/>
    <w:lvl w:ilvl="0">
      <w:start w:val="1"/>
      <w:numFmt w:val="decimal"/>
      <w:lvlText w:val="%1."/>
      <w:lvlJc w:val="left"/>
      <w:pPr>
        <w:ind w:left="4755"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997"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06D6EB7"/>
    <w:multiLevelType w:val="multilevel"/>
    <w:tmpl w:val="5BAAE1AA"/>
    <w:lvl w:ilvl="0">
      <w:start w:val="1"/>
      <w:numFmt w:val="bullet"/>
      <w:lvlText w:val=""/>
      <w:lvlJc w:val="left"/>
      <w:pPr>
        <w:tabs>
          <w:tab w:val="num" w:pos="720"/>
        </w:tabs>
        <w:ind w:left="720" w:hanging="360"/>
      </w:pPr>
      <w:rPr>
        <w:rFonts w:ascii="Symbol" w:hAnsi="Symbol" w:cs="OpenSymbol" w:hint="default"/>
        <w:b w:val="0"/>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2"/>
  </w:num>
  <w:num w:numId="2">
    <w:abstractNumId w:val="0"/>
  </w:num>
  <w:num w:numId="3">
    <w:abstractNumId w:val="22"/>
  </w:num>
  <w:num w:numId="4">
    <w:abstractNumId w:val="23"/>
  </w:num>
  <w:num w:numId="5">
    <w:abstractNumId w:val="16"/>
  </w:num>
  <w:num w:numId="6">
    <w:abstractNumId w:val="14"/>
  </w:num>
  <w:num w:numId="7">
    <w:abstractNumId w:val="18"/>
  </w:num>
  <w:num w:numId="8">
    <w:abstractNumId w:val="21"/>
  </w:num>
  <w:num w:numId="9">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20"/>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9"/>
    </w:lvlOverride>
    <w:lvlOverride w:ilvl="1">
      <w:startOverride w:val="2"/>
    </w:lvlOverride>
    <w:lvlOverride w:ilvl="2">
      <w:startOverride w:val="1"/>
    </w:lvlOverride>
  </w:num>
  <w:num w:numId="14">
    <w:abstractNumId w:val="13"/>
  </w:num>
  <w:num w:numId="15">
    <w:abstractNumId w:val="11"/>
  </w:num>
  <w:num w:numId="16">
    <w:abstractNumId w:val="19"/>
  </w:num>
  <w:num w:numId="17">
    <w:abstractNumId w:val="9"/>
  </w:num>
  <w:num w:numId="18">
    <w:abstractNumId w:val="2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6"/>
    </w:lvlOverride>
    <w:lvlOverride w:ilvl="1">
      <w:startOverride w:val="2"/>
    </w:lvlOverride>
    <w:lvlOverride w:ilvl="2">
      <w:startOverride w:val="1"/>
    </w:lvlOverride>
  </w:num>
  <w:num w:numId="22">
    <w:abstractNumId w:val="9"/>
    <w:lvlOverride w:ilvl="0">
      <w:startOverride w:val="7"/>
    </w:lvlOverride>
  </w:num>
  <w:num w:numId="23">
    <w:abstractNumId w:val="17"/>
  </w:num>
  <w:num w:numId="24">
    <w:abstractNumId w:val="15"/>
  </w:num>
  <w:num w:numId="25">
    <w:abstractNumId w:val="20"/>
  </w:num>
  <w:num w:numId="26">
    <w:abstractNumId w:val="1"/>
  </w:num>
  <w:num w:numId="27">
    <w:abstractNumId w:val="2"/>
  </w:num>
  <w:num w:numId="28">
    <w:abstractNumId w:val="3"/>
  </w:num>
  <w:num w:numId="29">
    <w:abstractNumId w:val="4"/>
  </w:num>
  <w:num w:numId="30">
    <w:abstractNumId w:val="5"/>
  </w:num>
  <w:num w:numId="31">
    <w:abstractNumId w:val="6"/>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611"/>
    <w:rsid w:val="00014FDC"/>
    <w:rsid w:val="000843C4"/>
    <w:rsid w:val="000A6AD4"/>
    <w:rsid w:val="000F5DD2"/>
    <w:rsid w:val="001E0708"/>
    <w:rsid w:val="002342DB"/>
    <w:rsid w:val="002637ED"/>
    <w:rsid w:val="002C51BA"/>
    <w:rsid w:val="002D0AB7"/>
    <w:rsid w:val="002E70D4"/>
    <w:rsid w:val="002E714B"/>
    <w:rsid w:val="0035338E"/>
    <w:rsid w:val="003800B6"/>
    <w:rsid w:val="003B536E"/>
    <w:rsid w:val="003E0863"/>
    <w:rsid w:val="004D6CBE"/>
    <w:rsid w:val="004E46C2"/>
    <w:rsid w:val="00535E33"/>
    <w:rsid w:val="005F752A"/>
    <w:rsid w:val="0062533C"/>
    <w:rsid w:val="00672A15"/>
    <w:rsid w:val="006A318D"/>
    <w:rsid w:val="006C35EE"/>
    <w:rsid w:val="006D1F55"/>
    <w:rsid w:val="006D5067"/>
    <w:rsid w:val="0071231F"/>
    <w:rsid w:val="00741D4E"/>
    <w:rsid w:val="007C5FC6"/>
    <w:rsid w:val="007E3494"/>
    <w:rsid w:val="00852D06"/>
    <w:rsid w:val="00870D43"/>
    <w:rsid w:val="00890739"/>
    <w:rsid w:val="008E2F63"/>
    <w:rsid w:val="009029AA"/>
    <w:rsid w:val="0093184D"/>
    <w:rsid w:val="00974F5A"/>
    <w:rsid w:val="009B59B3"/>
    <w:rsid w:val="00A135F7"/>
    <w:rsid w:val="00AC0611"/>
    <w:rsid w:val="00AD0587"/>
    <w:rsid w:val="00AE2E8F"/>
    <w:rsid w:val="00B00B74"/>
    <w:rsid w:val="00B23460"/>
    <w:rsid w:val="00B41926"/>
    <w:rsid w:val="00B911B7"/>
    <w:rsid w:val="00B94928"/>
    <w:rsid w:val="00C13789"/>
    <w:rsid w:val="00C402BF"/>
    <w:rsid w:val="00C56B9C"/>
    <w:rsid w:val="00C9188B"/>
    <w:rsid w:val="00D0258C"/>
    <w:rsid w:val="00D054D5"/>
    <w:rsid w:val="00D127BE"/>
    <w:rsid w:val="00D170DC"/>
    <w:rsid w:val="00DA36C2"/>
    <w:rsid w:val="00DC2F05"/>
    <w:rsid w:val="00DE59C2"/>
    <w:rsid w:val="00E123A4"/>
    <w:rsid w:val="00EC77DE"/>
    <w:rsid w:val="00F6197C"/>
    <w:rsid w:val="00F70859"/>
    <w:rsid w:val="00F71E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92119"/>
  <w15:chartTrackingRefBased/>
  <w15:docId w15:val="{B6FAD1C9-3D3E-40CA-90D5-A5F905DA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7BE"/>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qFormat/>
    <w:rsid w:val="00AC06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rsid w:val="002E70D4"/>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2E70D4"/>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semiHidden/>
    <w:unhideWhenUsed/>
    <w:qFormat/>
    <w:rsid w:val="002E70D4"/>
    <w:pPr>
      <w:keepNext/>
      <w:keepLines/>
      <w:spacing w:before="4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2E70D4"/>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C0611"/>
    <w:rPr>
      <w:color w:val="000080"/>
      <w:u w:val="single"/>
    </w:rPr>
  </w:style>
  <w:style w:type="character" w:styleId="Refdecomentrio">
    <w:name w:val="annotation reference"/>
    <w:basedOn w:val="Fontepargpadro"/>
    <w:unhideWhenUsed/>
    <w:qFormat/>
    <w:rsid w:val="00AC0611"/>
    <w:rPr>
      <w:sz w:val="16"/>
      <w:szCs w:val="16"/>
    </w:rPr>
  </w:style>
  <w:style w:type="paragraph" w:styleId="Textodecomentrio">
    <w:name w:val="annotation text"/>
    <w:basedOn w:val="Normal"/>
    <w:link w:val="TextodecomentrioChar"/>
    <w:unhideWhenUsed/>
    <w:rsid w:val="00AC0611"/>
    <w:rPr>
      <w:sz w:val="20"/>
      <w:szCs w:val="20"/>
    </w:rPr>
  </w:style>
  <w:style w:type="character" w:customStyle="1" w:styleId="TextodecomentrioChar">
    <w:name w:val="Texto de comentário Char"/>
    <w:basedOn w:val="Fontepargpadro"/>
    <w:link w:val="Textodecomentrio"/>
    <w:qFormat/>
    <w:rsid w:val="00AC0611"/>
    <w:rPr>
      <w:rFonts w:ascii="Ecofont_Spranq_eco_Sans" w:eastAsiaTheme="minorEastAsia" w:hAnsi="Ecofont_Spranq_eco_Sans" w:cs="Tahoma"/>
      <w:kern w:val="0"/>
      <w:sz w:val="20"/>
      <w:szCs w:val="20"/>
      <w:lang w:eastAsia="pt-BR"/>
      <w14:ligatures w14:val="none"/>
    </w:rPr>
  </w:style>
  <w:style w:type="paragraph" w:styleId="Assuntodocomentrio">
    <w:name w:val="annotation subject"/>
    <w:basedOn w:val="Textodecomentrio"/>
    <w:next w:val="Textodecomentrio"/>
    <w:link w:val="AssuntodocomentrioChar"/>
    <w:semiHidden/>
    <w:unhideWhenUsed/>
    <w:rsid w:val="00AC0611"/>
    <w:rPr>
      <w:b/>
      <w:bCs/>
    </w:rPr>
  </w:style>
  <w:style w:type="character" w:customStyle="1" w:styleId="AssuntodocomentrioChar">
    <w:name w:val="Assunto do comentário Char"/>
    <w:basedOn w:val="TextodecomentrioChar"/>
    <w:link w:val="Assuntodocomentrio"/>
    <w:semiHidden/>
    <w:rsid w:val="00AC0611"/>
    <w:rPr>
      <w:rFonts w:ascii="Ecofont_Spranq_eco_Sans" w:eastAsiaTheme="minorEastAsia" w:hAnsi="Ecofont_Spranq_eco_Sans" w:cs="Tahoma"/>
      <w:b/>
      <w:bCs/>
      <w:kern w:val="0"/>
      <w:sz w:val="20"/>
      <w:szCs w:val="20"/>
      <w:lang w:eastAsia="pt-BR"/>
      <w14:ligatures w14:val="none"/>
    </w:rPr>
  </w:style>
  <w:style w:type="character" w:customStyle="1" w:styleId="Ttulo1Char">
    <w:name w:val="Título 1 Char"/>
    <w:basedOn w:val="Fontepargpadro"/>
    <w:link w:val="Ttulo1"/>
    <w:rsid w:val="00AC0611"/>
    <w:rPr>
      <w:rFonts w:asciiTheme="majorHAnsi" w:eastAsiaTheme="majorEastAsia" w:hAnsiTheme="majorHAnsi" w:cstheme="majorBidi"/>
      <w:color w:val="2F5496" w:themeColor="accent1" w:themeShade="BF"/>
      <w:kern w:val="0"/>
      <w:sz w:val="32"/>
      <w:szCs w:val="32"/>
      <w:lang w:eastAsia="pt-BR"/>
      <w14:ligatures w14:val="none"/>
    </w:rPr>
  </w:style>
  <w:style w:type="paragraph" w:styleId="CabealhodoSumrio">
    <w:name w:val="TOC Heading"/>
    <w:basedOn w:val="Ttulo1"/>
    <w:next w:val="Normal"/>
    <w:uiPriority w:val="39"/>
    <w:unhideWhenUsed/>
    <w:rsid w:val="00AC0611"/>
    <w:pPr>
      <w:spacing w:line="259" w:lineRule="auto"/>
      <w:outlineLvl w:val="9"/>
    </w:pPr>
  </w:style>
  <w:style w:type="paragraph" w:styleId="Sumrio1">
    <w:name w:val="toc 1"/>
    <w:basedOn w:val="Normal"/>
    <w:next w:val="Normal"/>
    <w:autoRedefine/>
    <w:uiPriority w:val="39"/>
    <w:unhideWhenUsed/>
    <w:rsid w:val="00AC0611"/>
    <w:pPr>
      <w:tabs>
        <w:tab w:val="left" w:pos="426"/>
        <w:tab w:val="right" w:leader="dot" w:pos="9628"/>
      </w:tabs>
      <w:spacing w:after="100"/>
    </w:pPr>
    <w:rPr>
      <w:rFonts w:ascii="Arial" w:eastAsia="Times New Roman" w:hAnsi="Arial"/>
      <w:sz w:val="20"/>
    </w:rPr>
  </w:style>
  <w:style w:type="character" w:customStyle="1" w:styleId="Ttulo2Char">
    <w:name w:val="Título 2 Char"/>
    <w:basedOn w:val="Fontepargpadro"/>
    <w:link w:val="Ttulo2"/>
    <w:rsid w:val="002E70D4"/>
    <w:rPr>
      <w:rFonts w:ascii="Times New Roman" w:eastAsiaTheme="minorEastAsia" w:hAnsi="Times New Roman" w:cs="Times New Roman"/>
      <w:b/>
      <w:color w:val="000000"/>
      <w:kern w:val="0"/>
      <w:sz w:val="24"/>
      <w:szCs w:val="20"/>
      <w:lang w:eastAsia="pt-BR"/>
      <w14:ligatures w14:val="none"/>
    </w:rPr>
  </w:style>
  <w:style w:type="character" w:customStyle="1" w:styleId="Ttulo3Char">
    <w:name w:val="Título 3 Char"/>
    <w:basedOn w:val="Fontepargpadro"/>
    <w:link w:val="Ttulo3"/>
    <w:uiPriority w:val="9"/>
    <w:semiHidden/>
    <w:rsid w:val="002E70D4"/>
    <w:rPr>
      <w:rFonts w:asciiTheme="majorHAnsi" w:eastAsiaTheme="majorEastAsia" w:hAnsiTheme="majorHAnsi" w:cstheme="majorBidi"/>
      <w:color w:val="1F3763" w:themeColor="accent1" w:themeShade="7F"/>
      <w:kern w:val="0"/>
      <w:sz w:val="24"/>
      <w:szCs w:val="24"/>
      <w14:ligatures w14:val="none"/>
    </w:rPr>
  </w:style>
  <w:style w:type="character" w:customStyle="1" w:styleId="Ttulo4Char">
    <w:name w:val="Título 4 Char"/>
    <w:basedOn w:val="Fontepargpadro"/>
    <w:link w:val="Ttulo4"/>
    <w:semiHidden/>
    <w:rsid w:val="002E70D4"/>
    <w:rPr>
      <w:rFonts w:asciiTheme="majorHAnsi" w:eastAsiaTheme="majorEastAsia" w:hAnsiTheme="majorHAnsi" w:cstheme="majorBidi"/>
      <w:i/>
      <w:iCs/>
      <w:color w:val="2F5496" w:themeColor="accent1" w:themeShade="BF"/>
      <w:kern w:val="0"/>
      <w:sz w:val="24"/>
      <w:szCs w:val="24"/>
      <w:lang w:eastAsia="pt-BR"/>
      <w14:ligatures w14:val="none"/>
    </w:rPr>
  </w:style>
  <w:style w:type="character" w:customStyle="1" w:styleId="Ttulo6Char">
    <w:name w:val="Título 6 Char"/>
    <w:basedOn w:val="Fontepargpadro"/>
    <w:link w:val="Ttulo6"/>
    <w:uiPriority w:val="9"/>
    <w:semiHidden/>
    <w:rsid w:val="002E70D4"/>
    <w:rPr>
      <w:rFonts w:asciiTheme="majorHAnsi" w:eastAsiaTheme="majorEastAsia" w:hAnsiTheme="majorHAnsi" w:cstheme="majorBidi"/>
      <w:color w:val="1F3763" w:themeColor="accent1" w:themeShade="7F"/>
      <w:kern w:val="0"/>
      <w14:ligatures w14:val="none"/>
    </w:rPr>
  </w:style>
  <w:style w:type="paragraph" w:styleId="PargrafodaLista">
    <w:name w:val="List Paragraph"/>
    <w:basedOn w:val="Normal"/>
    <w:link w:val="PargrafodaListaChar"/>
    <w:qFormat/>
    <w:rsid w:val="002E70D4"/>
    <w:pPr>
      <w:ind w:left="720"/>
      <w:contextualSpacing/>
    </w:pPr>
  </w:style>
  <w:style w:type="paragraph" w:styleId="NormalWeb">
    <w:name w:val="Normal (Web)"/>
    <w:basedOn w:val="Normal"/>
    <w:uiPriority w:val="99"/>
    <w:rsid w:val="002E70D4"/>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2E70D4"/>
    <w:rPr>
      <w:rFonts w:ascii="Tahoma" w:hAnsi="Tahoma"/>
      <w:sz w:val="16"/>
      <w:szCs w:val="16"/>
    </w:rPr>
  </w:style>
  <w:style w:type="character" w:customStyle="1" w:styleId="TextodebaloChar">
    <w:name w:val="Texto de balão Char"/>
    <w:basedOn w:val="Fontepargpadro"/>
    <w:link w:val="Textodebalo"/>
    <w:uiPriority w:val="99"/>
    <w:rsid w:val="002E70D4"/>
    <w:rPr>
      <w:rFonts w:ascii="Tahoma" w:eastAsiaTheme="minorEastAsia" w:hAnsi="Tahoma" w:cs="Tahoma"/>
      <w:kern w:val="0"/>
      <w:sz w:val="16"/>
      <w:szCs w:val="16"/>
      <w:lang w:eastAsia="pt-BR"/>
      <w14:ligatures w14:val="none"/>
    </w:rPr>
  </w:style>
  <w:style w:type="paragraph" w:customStyle="1" w:styleId="Nvel2">
    <w:name w:val="Nível 2"/>
    <w:basedOn w:val="Normal"/>
    <w:next w:val="Normal"/>
    <w:rsid w:val="002E70D4"/>
    <w:pPr>
      <w:spacing w:after="120"/>
      <w:jc w:val="both"/>
    </w:pPr>
    <w:rPr>
      <w:rFonts w:ascii="Arial" w:hAnsi="Arial" w:cs="Times New Roman"/>
      <w:b/>
      <w:szCs w:val="20"/>
    </w:rPr>
  </w:style>
  <w:style w:type="character" w:customStyle="1" w:styleId="normalchar1">
    <w:name w:val="normal__char1"/>
    <w:rsid w:val="002E70D4"/>
    <w:rPr>
      <w:rFonts w:ascii="Arial" w:hAnsi="Arial" w:cs="Arial" w:hint="default"/>
      <w:strike w:val="0"/>
      <w:dstrike w:val="0"/>
      <w:sz w:val="24"/>
      <w:szCs w:val="24"/>
      <w:u w:val="none"/>
      <w:effect w:val="none"/>
    </w:rPr>
  </w:style>
  <w:style w:type="character" w:customStyle="1" w:styleId="apple-style-span">
    <w:name w:val="apple-style-span"/>
    <w:basedOn w:val="Fontepargpadro"/>
    <w:rsid w:val="002E70D4"/>
  </w:style>
  <w:style w:type="paragraph" w:styleId="Citao">
    <w:name w:val="Quote"/>
    <w:aliases w:val="TCU,Citação AGU,NotaExplicativa"/>
    <w:basedOn w:val="Normal"/>
    <w:next w:val="Normal"/>
    <w:link w:val="CitaoChar"/>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2E70D4"/>
    <w:rPr>
      <w:rFonts w:ascii="Arial" w:eastAsia="Calibri" w:hAnsi="Arial" w:cs="Tahoma"/>
      <w:i/>
      <w:iCs/>
      <w:color w:val="000000"/>
      <w:kern w:val="0"/>
      <w:sz w:val="20"/>
      <w:szCs w:val="24"/>
      <w:shd w:val="clear" w:color="auto" w:fill="FFFFCC"/>
      <w14:ligatures w14:val="none"/>
    </w:rPr>
  </w:style>
  <w:style w:type="paragraph" w:styleId="Commarcadores5">
    <w:name w:val="List Bullet 5"/>
    <w:basedOn w:val="Normal"/>
    <w:rsid w:val="002E70D4"/>
    <w:pPr>
      <w:numPr>
        <w:numId w:val="2"/>
      </w:numPr>
      <w:contextualSpacing/>
    </w:pPr>
  </w:style>
  <w:style w:type="paragraph" w:customStyle="1" w:styleId="Notaexplicativa">
    <w:name w:val="Nota explicativa"/>
    <w:basedOn w:val="Citao"/>
    <w:link w:val="NotaexplicativaChar"/>
    <w:rsid w:val="002E70D4"/>
    <w:rPr>
      <w:szCs w:val="20"/>
    </w:rPr>
  </w:style>
  <w:style w:type="character" w:customStyle="1" w:styleId="NotaexplicativaChar">
    <w:name w:val="Nota explicativa Char"/>
    <w:basedOn w:val="CitaoChar"/>
    <w:link w:val="Notaexplicativa"/>
    <w:rsid w:val="002E70D4"/>
    <w:rPr>
      <w:rFonts w:ascii="Arial" w:eastAsia="Calibri" w:hAnsi="Arial" w:cs="Tahoma"/>
      <w:i/>
      <w:iCs/>
      <w:color w:val="000000"/>
      <w:kern w:val="0"/>
      <w:sz w:val="20"/>
      <w:szCs w:val="20"/>
      <w:shd w:val="clear" w:color="auto" w:fill="FFFFCC"/>
      <w14:ligatures w14:val="none"/>
    </w:rPr>
  </w:style>
  <w:style w:type="paragraph" w:styleId="Cabealho">
    <w:name w:val="header"/>
    <w:basedOn w:val="Normal"/>
    <w:link w:val="CabealhoChar"/>
    <w:rsid w:val="002E70D4"/>
    <w:pPr>
      <w:tabs>
        <w:tab w:val="center" w:pos="4252"/>
        <w:tab w:val="right" w:pos="8504"/>
      </w:tabs>
    </w:pPr>
  </w:style>
  <w:style w:type="character" w:customStyle="1" w:styleId="CabealhoChar">
    <w:name w:val="Cabeçalho Char"/>
    <w:basedOn w:val="Fontepargpadro"/>
    <w:link w:val="Cabealho"/>
    <w:rsid w:val="002E70D4"/>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iPriority w:val="99"/>
    <w:rsid w:val="002E70D4"/>
    <w:pPr>
      <w:tabs>
        <w:tab w:val="center" w:pos="4252"/>
        <w:tab w:val="right" w:pos="8504"/>
      </w:tabs>
    </w:pPr>
  </w:style>
  <w:style w:type="character" w:customStyle="1" w:styleId="RodapChar">
    <w:name w:val="Rodapé Char"/>
    <w:basedOn w:val="Fontepargpadro"/>
    <w:link w:val="Rodap"/>
    <w:uiPriority w:val="99"/>
    <w:qFormat/>
    <w:rsid w:val="002E70D4"/>
    <w:rPr>
      <w:rFonts w:ascii="Ecofont_Spranq_eco_Sans" w:eastAsiaTheme="minorEastAsia" w:hAnsi="Ecofont_Spranq_eco_Sans" w:cs="Tahoma"/>
      <w:kern w:val="0"/>
      <w:sz w:val="24"/>
      <w:szCs w:val="24"/>
      <w:lang w:eastAsia="pt-BR"/>
      <w14:ligatures w14:val="none"/>
    </w:rPr>
  </w:style>
  <w:style w:type="numbering" w:customStyle="1" w:styleId="Estilo1">
    <w:name w:val="Estilo1"/>
    <w:uiPriority w:val="99"/>
    <w:rsid w:val="002E70D4"/>
    <w:pPr>
      <w:numPr>
        <w:numId w:val="3"/>
      </w:numPr>
    </w:pPr>
  </w:style>
  <w:style w:type="numbering" w:customStyle="1" w:styleId="Estilo2">
    <w:name w:val="Estilo2"/>
    <w:uiPriority w:val="99"/>
    <w:rsid w:val="002E70D4"/>
    <w:pPr>
      <w:numPr>
        <w:numId w:val="4"/>
      </w:numPr>
    </w:pPr>
  </w:style>
  <w:style w:type="numbering" w:customStyle="1" w:styleId="Estilo3">
    <w:name w:val="Estilo3"/>
    <w:uiPriority w:val="99"/>
    <w:rsid w:val="002E70D4"/>
    <w:pPr>
      <w:numPr>
        <w:numId w:val="5"/>
      </w:numPr>
    </w:pPr>
  </w:style>
  <w:style w:type="numbering" w:customStyle="1" w:styleId="Estilo4">
    <w:name w:val="Estilo4"/>
    <w:uiPriority w:val="99"/>
    <w:rsid w:val="002E70D4"/>
    <w:pPr>
      <w:numPr>
        <w:numId w:val="6"/>
      </w:numPr>
    </w:pPr>
  </w:style>
  <w:style w:type="numbering" w:customStyle="1" w:styleId="Estilo5">
    <w:name w:val="Estilo5"/>
    <w:uiPriority w:val="99"/>
    <w:rsid w:val="002E70D4"/>
    <w:pPr>
      <w:numPr>
        <w:numId w:val="7"/>
      </w:numPr>
    </w:pPr>
  </w:style>
  <w:style w:type="numbering" w:customStyle="1" w:styleId="Estilo6">
    <w:name w:val="Estilo6"/>
    <w:uiPriority w:val="99"/>
    <w:rsid w:val="002E70D4"/>
    <w:pPr>
      <w:numPr>
        <w:numId w:val="8"/>
      </w:numPr>
    </w:pPr>
  </w:style>
  <w:style w:type="paragraph" w:customStyle="1" w:styleId="Nivel01">
    <w:name w:val="Nivel 01"/>
    <w:basedOn w:val="Ttulo1"/>
    <w:next w:val="Normal"/>
    <w:link w:val="Nivel01Char"/>
    <w:autoRedefine/>
    <w:qFormat/>
    <w:rsid w:val="006D1F55"/>
    <w:pPr>
      <w:numPr>
        <w:numId w:val="1"/>
      </w:numPr>
      <w:tabs>
        <w:tab w:val="left" w:pos="567"/>
      </w:tabs>
      <w:spacing w:beforeLines="120" w:before="288" w:afterLines="120" w:after="288" w:line="312" w:lineRule="auto"/>
      <w:jc w:val="both"/>
    </w:pPr>
    <w:rPr>
      <w:rFonts w:ascii="Arial" w:hAnsi="Arial" w:cs="Arial"/>
      <w:b/>
      <w:bCs/>
      <w:color w:val="auto"/>
      <w:spacing w:val="5"/>
      <w:sz w:val="20"/>
      <w:szCs w:val="20"/>
      <w:lang w:eastAsia="en-US"/>
    </w:rPr>
  </w:style>
  <w:style w:type="paragraph" w:customStyle="1" w:styleId="Nivel01Titulo">
    <w:name w:val="Nivel_01_Titulo"/>
    <w:basedOn w:val="Nivel01"/>
    <w:link w:val="Nivel01TituloChar"/>
    <w:rsid w:val="002E70D4"/>
    <w:pPr>
      <w:jc w:val="left"/>
    </w:pPr>
    <w:rPr>
      <w:rFonts w:cstheme="majorBidi"/>
      <w:color w:val="000000" w:themeColor="text1"/>
      <w:kern w:val="28"/>
      <w:sz w:val="52"/>
      <w:szCs w:val="52"/>
    </w:rPr>
  </w:style>
  <w:style w:type="paragraph" w:styleId="Ttulo">
    <w:name w:val="Title"/>
    <w:basedOn w:val="Normal"/>
    <w:next w:val="Normal"/>
    <w:link w:val="TtuloChar"/>
    <w:rsid w:val="002E70D4"/>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2E70D4"/>
    <w:rPr>
      <w:rFonts w:asciiTheme="majorHAnsi" w:eastAsiaTheme="majorEastAsia" w:hAnsiTheme="majorHAnsi" w:cstheme="majorBidi"/>
      <w:color w:val="323E4F" w:themeColor="text2" w:themeShade="BF"/>
      <w:spacing w:val="5"/>
      <w:kern w:val="28"/>
      <w:sz w:val="52"/>
      <w:szCs w:val="52"/>
      <w:lang w:eastAsia="pt-BR"/>
      <w14:ligatures w14:val="none"/>
    </w:rPr>
  </w:style>
  <w:style w:type="character" w:customStyle="1" w:styleId="Nivel01Char">
    <w:name w:val="Nivel 01 Char"/>
    <w:basedOn w:val="TtuloChar"/>
    <w:link w:val="Nivel01"/>
    <w:rsid w:val="006D1F55"/>
    <w:rPr>
      <w:rFonts w:ascii="Arial" w:eastAsiaTheme="majorEastAsia" w:hAnsi="Arial" w:cs="Arial"/>
      <w:b/>
      <w:bCs/>
      <w:color w:val="323E4F" w:themeColor="text2" w:themeShade="BF"/>
      <w:spacing w:val="5"/>
      <w:kern w:val="0"/>
      <w:sz w:val="20"/>
      <w:szCs w:val="20"/>
      <w:lang w:eastAsia="pt-BR"/>
      <w14:ligatures w14:val="none"/>
    </w:rPr>
  </w:style>
  <w:style w:type="character" w:customStyle="1" w:styleId="Nivel01TituloChar">
    <w:name w:val="Nivel_01_Titulo Char"/>
    <w:basedOn w:val="Nivel01Char"/>
    <w:link w:val="Nivel01Titulo"/>
    <w:qFormat/>
    <w:rsid w:val="002E70D4"/>
    <w:rPr>
      <w:rFonts w:ascii="Arial" w:eastAsiaTheme="majorEastAsia" w:hAnsi="Arial" w:cstheme="majorBidi"/>
      <w:b/>
      <w:bCs/>
      <w:color w:val="000000" w:themeColor="text1"/>
      <w:spacing w:val="5"/>
      <w:kern w:val="28"/>
      <w:sz w:val="52"/>
      <w:szCs w:val="52"/>
      <w:lang w:eastAsia="pt-BR"/>
      <w14:ligatures w14:val="none"/>
    </w:rPr>
  </w:style>
  <w:style w:type="table" w:styleId="Tabelacomgrade">
    <w:name w:val="Table Grid"/>
    <w:basedOn w:val="Tabelanormal"/>
    <w:rsid w:val="002E70D4"/>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2E70D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character" w:customStyle="1" w:styleId="QuoteChar">
    <w:name w:val="Quote Char"/>
    <w:basedOn w:val="Fontepargpadro"/>
    <w:link w:val="Citao1"/>
    <w:rsid w:val="002E70D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kern w:val="2"/>
      <w:sz w:val="22"/>
      <w:szCs w:val="22"/>
      <w:lang w:eastAsia="en-US"/>
      <w14:ligatures w14:val="standardContextual"/>
    </w:rPr>
  </w:style>
  <w:style w:type="paragraph" w:customStyle="1" w:styleId="paragraph">
    <w:name w:val="paragraph"/>
    <w:basedOn w:val="Normal"/>
    <w:rsid w:val="002E70D4"/>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2E70D4"/>
  </w:style>
  <w:style w:type="character" w:customStyle="1" w:styleId="eop">
    <w:name w:val="eop"/>
    <w:basedOn w:val="Fontepargpadro"/>
    <w:rsid w:val="002E70D4"/>
  </w:style>
  <w:style w:type="character" w:customStyle="1" w:styleId="spellingerror">
    <w:name w:val="spellingerror"/>
    <w:basedOn w:val="Fontepargpadro"/>
    <w:rsid w:val="002E70D4"/>
  </w:style>
  <w:style w:type="paragraph" w:styleId="Corpodetexto">
    <w:name w:val="Body Text"/>
    <w:basedOn w:val="Normal"/>
    <w:link w:val="CorpodetextoChar"/>
    <w:unhideWhenUsed/>
    <w:rsid w:val="002E70D4"/>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2E70D4"/>
    <w:rPr>
      <w:rFonts w:ascii="Times New Roman" w:eastAsia="Times New Roman" w:hAnsi="Times New Roman" w:cs="Times New Roman"/>
      <w:kern w:val="0"/>
      <w:sz w:val="24"/>
      <w:szCs w:val="24"/>
      <w:lang w:eastAsia="pt-BR"/>
      <w14:ligatures w14:val="none"/>
    </w:rPr>
  </w:style>
  <w:style w:type="paragraph" w:customStyle="1" w:styleId="Nivel1">
    <w:name w:val="Nivel1"/>
    <w:basedOn w:val="Ttulo1"/>
    <w:link w:val="Nivel1Char"/>
    <w:rsid w:val="002E70D4"/>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2E70D4"/>
    <w:rPr>
      <w:rFonts w:ascii="Arial" w:eastAsiaTheme="majorEastAsia" w:hAnsi="Arial" w:cs="Arial"/>
      <w:b/>
      <w:color w:val="000000"/>
      <w:kern w:val="0"/>
      <w:sz w:val="28"/>
      <w:szCs w:val="28"/>
      <w:lang w:eastAsia="pt-BR"/>
      <w14:ligatures w14:val="none"/>
    </w:rPr>
  </w:style>
  <w:style w:type="paragraph" w:customStyle="1" w:styleId="PargrafodaLista1">
    <w:name w:val="Parágrafo da Lista1"/>
    <w:basedOn w:val="Normal"/>
    <w:rsid w:val="002E70D4"/>
    <w:pPr>
      <w:ind w:left="720"/>
    </w:pPr>
    <w:rPr>
      <w:rFonts w:eastAsia="Times New Roman" w:cs="Ecofont_Spranq_eco_Sans"/>
    </w:rPr>
  </w:style>
  <w:style w:type="paragraph" w:customStyle="1" w:styleId="Nivel2">
    <w:name w:val="Nivel 2"/>
    <w:basedOn w:val="Normal"/>
    <w:link w:val="Nivel2Char"/>
    <w:qFormat/>
    <w:rsid w:val="002E70D4"/>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2E70D4"/>
    <w:pPr>
      <w:numPr>
        <w:ilvl w:val="0"/>
        <w:numId w:val="0"/>
      </w:numPr>
      <w:ind w:left="360" w:hanging="360"/>
    </w:pPr>
    <w:rPr>
      <w:b/>
    </w:rPr>
  </w:style>
  <w:style w:type="paragraph" w:customStyle="1" w:styleId="Nivel3">
    <w:name w:val="Nivel 3"/>
    <w:basedOn w:val="Normal"/>
    <w:link w:val="Nivel3Char"/>
    <w:qFormat/>
    <w:rsid w:val="002E70D4"/>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E70D4"/>
    <w:pPr>
      <w:numPr>
        <w:ilvl w:val="3"/>
      </w:numPr>
      <w:ind w:left="567" w:firstLine="0"/>
    </w:pPr>
    <w:rPr>
      <w:color w:val="auto"/>
    </w:rPr>
  </w:style>
  <w:style w:type="paragraph" w:customStyle="1" w:styleId="Nivel5">
    <w:name w:val="Nivel 5"/>
    <w:basedOn w:val="Nivel4"/>
    <w:qFormat/>
    <w:rsid w:val="002E70D4"/>
    <w:pPr>
      <w:numPr>
        <w:ilvl w:val="4"/>
      </w:numPr>
      <w:ind w:left="851" w:firstLine="0"/>
    </w:pPr>
  </w:style>
  <w:style w:type="character" w:customStyle="1" w:styleId="Nivel4Char">
    <w:name w:val="Nivel 4 Char"/>
    <w:basedOn w:val="Fontepargpadro"/>
    <w:link w:val="Nivel4"/>
    <w:rsid w:val="002E70D4"/>
    <w:rPr>
      <w:rFonts w:ascii="Arial" w:eastAsiaTheme="minorEastAsia" w:hAnsi="Arial" w:cs="Arial"/>
      <w:kern w:val="0"/>
      <w:sz w:val="20"/>
      <w:szCs w:val="20"/>
      <w:lang w:eastAsia="pt-BR"/>
      <w14:ligatures w14:val="none"/>
    </w:rPr>
  </w:style>
  <w:style w:type="paragraph" w:customStyle="1" w:styleId="textbody">
    <w:name w:val="textbody"/>
    <w:basedOn w:val="Normal"/>
    <w:rsid w:val="002E70D4"/>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2E70D4"/>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2E70D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E70D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2E70D4"/>
    <w:pPr>
      <w:spacing w:after="0" w:line="240" w:lineRule="auto"/>
    </w:pPr>
    <w:rPr>
      <w:rFonts w:ascii="Ecofont_Spranq_eco_Sans" w:eastAsia="Times New Roman" w:hAnsi="Ecofont_Spranq_eco_Sans" w:cs="Tahoma"/>
      <w:kern w:val="0"/>
      <w:sz w:val="24"/>
      <w:szCs w:val="24"/>
      <w:lang w:eastAsia="pt-BR"/>
      <w14:ligatures w14:val="none"/>
    </w:rPr>
  </w:style>
  <w:style w:type="character" w:styleId="Forte">
    <w:name w:val="Strong"/>
    <w:basedOn w:val="Fontepargpadro"/>
    <w:uiPriority w:val="22"/>
    <w:rsid w:val="002E70D4"/>
    <w:rPr>
      <w:b/>
      <w:bCs/>
    </w:rPr>
  </w:style>
  <w:style w:type="character" w:styleId="nfase">
    <w:name w:val="Emphasis"/>
    <w:basedOn w:val="Fontepargpadro"/>
    <w:rsid w:val="002E70D4"/>
    <w:rPr>
      <w:i/>
      <w:iCs/>
    </w:rPr>
  </w:style>
  <w:style w:type="character" w:customStyle="1" w:styleId="Manoel">
    <w:name w:val="Manoel"/>
    <w:rsid w:val="002E70D4"/>
    <w:rPr>
      <w:rFonts w:ascii="Arial" w:hAnsi="Arial" w:cs="Arial"/>
      <w:color w:val="7030A0"/>
      <w:sz w:val="20"/>
    </w:rPr>
  </w:style>
  <w:style w:type="character" w:customStyle="1" w:styleId="ListLabel12">
    <w:name w:val="ListLabel 12"/>
    <w:rsid w:val="002E70D4"/>
    <w:rPr>
      <w:b/>
    </w:rPr>
  </w:style>
  <w:style w:type="paragraph" w:customStyle="1" w:styleId="texto1">
    <w:name w:val="texto1"/>
    <w:basedOn w:val="Normal"/>
    <w:rsid w:val="002E70D4"/>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2E70D4"/>
    <w:rPr>
      <w:rFonts w:ascii="Arial" w:eastAsia="Calibri" w:hAnsi="Arial" w:cs="Times New Roman"/>
      <w:i/>
      <w:iCs/>
      <w:color w:val="000000"/>
      <w:kern w:val="0"/>
      <w:sz w:val="20"/>
      <w:szCs w:val="24"/>
      <w:shd w:val="clear" w:color="auto" w:fill="FFFFCC"/>
      <w14:ligatures w14:val="none"/>
    </w:rPr>
  </w:style>
  <w:style w:type="paragraph" w:customStyle="1" w:styleId="xwestern">
    <w:name w:val="x_western"/>
    <w:basedOn w:val="Normal"/>
    <w:rsid w:val="002E70D4"/>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2E70D4"/>
    <w:pPr>
      <w:ind w:firstLine="1134"/>
      <w:jc w:val="both"/>
    </w:pPr>
    <w:rPr>
      <w:rFonts w:ascii="Times New Roman" w:eastAsia="Times New Roman" w:hAnsi="Times New Roman" w:cs="Times New Roman"/>
      <w:szCs w:val="22"/>
      <w:lang w:eastAsia="en-US"/>
    </w:rPr>
  </w:style>
  <w:style w:type="paragraph" w:customStyle="1" w:styleId="Normal1">
    <w:name w:val="Normal_1"/>
    <w:rsid w:val="002E70D4"/>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rsid w:val="002E70D4"/>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2E70D4"/>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2E70D4"/>
  </w:style>
  <w:style w:type="paragraph" w:customStyle="1" w:styleId="textojustificado">
    <w:name w:val="texto_justificado"/>
    <w:basedOn w:val="Normal"/>
    <w:rsid w:val="002E70D4"/>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2E70D4"/>
    <w:rPr>
      <w:color w:val="954F72" w:themeColor="followedHyperlink"/>
      <w:u w:val="single"/>
    </w:rPr>
  </w:style>
  <w:style w:type="character" w:customStyle="1" w:styleId="MenoPendente1">
    <w:name w:val="Menção Pendente1"/>
    <w:basedOn w:val="Fontepargpadro"/>
    <w:uiPriority w:val="99"/>
    <w:semiHidden/>
    <w:unhideWhenUsed/>
    <w:rsid w:val="002E70D4"/>
    <w:rPr>
      <w:color w:val="605E5C"/>
      <w:shd w:val="clear" w:color="auto" w:fill="E1DFDD"/>
    </w:rPr>
  </w:style>
  <w:style w:type="character" w:customStyle="1" w:styleId="MenoPendente2">
    <w:name w:val="Menção Pendente2"/>
    <w:basedOn w:val="Fontepargpadro"/>
    <w:uiPriority w:val="99"/>
    <w:semiHidden/>
    <w:unhideWhenUsed/>
    <w:rsid w:val="002E70D4"/>
    <w:rPr>
      <w:color w:val="605E5C"/>
      <w:shd w:val="clear" w:color="auto" w:fill="E1DFDD"/>
    </w:rPr>
  </w:style>
  <w:style w:type="character" w:customStyle="1" w:styleId="Nivel2Char">
    <w:name w:val="Nivel 2 Char"/>
    <w:basedOn w:val="Fontepargpadro"/>
    <w:link w:val="Nivel2"/>
    <w:locked/>
    <w:rsid w:val="002E70D4"/>
    <w:rPr>
      <w:rFonts w:ascii="Arial" w:eastAsiaTheme="minorEastAsia" w:hAnsi="Arial" w:cs="Arial"/>
      <w:color w:val="000000"/>
      <w:kern w:val="0"/>
      <w:sz w:val="20"/>
      <w:szCs w:val="20"/>
      <w:lang w:eastAsia="pt-BR"/>
      <w14:ligatures w14:val="none"/>
    </w:rPr>
  </w:style>
  <w:style w:type="paragraph" w:customStyle="1" w:styleId="Nvel2Opcional">
    <w:name w:val="Nível 2 Opcional"/>
    <w:basedOn w:val="Nivel2"/>
    <w:link w:val="Nvel2OpcionalChar"/>
    <w:rsid w:val="002E70D4"/>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2E70D4"/>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2E70D4"/>
    <w:rPr>
      <w:rFonts w:ascii="Arial" w:eastAsia="Times New Roman" w:hAnsi="Arial" w:cs="Arial"/>
      <w:i/>
      <w:noProof/>
      <w:color w:val="FF0000"/>
      <w:kern w:val="0"/>
      <w:sz w:val="20"/>
      <w:szCs w:val="20"/>
      <w:lang w:eastAsia="pt-BR"/>
      <w14:ligatures w14:val="none"/>
    </w:rPr>
  </w:style>
  <w:style w:type="character" w:customStyle="1" w:styleId="Nvel3OpcionalChar">
    <w:name w:val="Nível 3 Opcional Char"/>
    <w:basedOn w:val="Fontepargpadro"/>
    <w:link w:val="Nvel3Opcional"/>
    <w:rsid w:val="002E70D4"/>
    <w:rPr>
      <w:rFonts w:ascii="Arial" w:eastAsia="Times New Roman" w:hAnsi="Arial" w:cs="Arial"/>
      <w:i/>
      <w:iCs/>
      <w:noProof/>
      <w:color w:val="FF0000"/>
      <w:kern w:val="0"/>
      <w:sz w:val="20"/>
      <w:szCs w:val="20"/>
      <w:lang w:eastAsia="pt-BR"/>
      <w14:ligatures w14:val="none"/>
    </w:rPr>
  </w:style>
  <w:style w:type="character" w:styleId="TextodoEspaoReservado">
    <w:name w:val="Placeholder Text"/>
    <w:basedOn w:val="Fontepargpadro"/>
    <w:uiPriority w:val="67"/>
    <w:semiHidden/>
    <w:rsid w:val="002E70D4"/>
    <w:rPr>
      <w:color w:val="808080"/>
    </w:rPr>
  </w:style>
  <w:style w:type="character" w:customStyle="1" w:styleId="PargrafodaListaChar">
    <w:name w:val="Parágrafo da Lista Char"/>
    <w:basedOn w:val="Fontepargpadro"/>
    <w:link w:val="PargrafodaLista"/>
    <w:uiPriority w:val="34"/>
    <w:rsid w:val="002E70D4"/>
    <w:rPr>
      <w:rFonts w:ascii="Ecofont_Spranq_eco_Sans" w:eastAsiaTheme="minorEastAsia" w:hAnsi="Ecofont_Spranq_eco_Sans" w:cs="Tahoma"/>
      <w:kern w:val="0"/>
      <w:sz w:val="24"/>
      <w:szCs w:val="24"/>
      <w:lang w:eastAsia="pt-BR"/>
      <w14:ligatures w14:val="none"/>
    </w:rPr>
  </w:style>
  <w:style w:type="paragraph" w:customStyle="1" w:styleId="SombreamentoMdio1-nfase31">
    <w:name w:val="Sombreamento Médio 1 - Ênfase 31"/>
    <w:basedOn w:val="Normal"/>
    <w:next w:val="Normal"/>
    <w:rsid w:val="002E70D4"/>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2E70D4"/>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2E70D4"/>
  </w:style>
  <w:style w:type="paragraph" w:customStyle="1" w:styleId="Standard">
    <w:name w:val="Standard"/>
    <w:rsid w:val="002E70D4"/>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rsid w:val="002E70D4"/>
    <w:pPr>
      <w:spacing w:after="140" w:line="276" w:lineRule="auto"/>
    </w:pPr>
  </w:style>
  <w:style w:type="character" w:customStyle="1" w:styleId="MenoPendente3">
    <w:name w:val="Menção Pendente3"/>
    <w:basedOn w:val="Fontepargpadro"/>
    <w:uiPriority w:val="99"/>
    <w:semiHidden/>
    <w:unhideWhenUsed/>
    <w:rsid w:val="002E70D4"/>
    <w:rPr>
      <w:color w:val="605E5C"/>
      <w:shd w:val="clear" w:color="auto" w:fill="E1DFDD"/>
    </w:rPr>
  </w:style>
  <w:style w:type="character" w:customStyle="1" w:styleId="MenoPendente4">
    <w:name w:val="Menção Pendente4"/>
    <w:basedOn w:val="Fontepargpadro"/>
    <w:uiPriority w:val="99"/>
    <w:semiHidden/>
    <w:unhideWhenUsed/>
    <w:rsid w:val="002E70D4"/>
    <w:rPr>
      <w:color w:val="605E5C"/>
      <w:shd w:val="clear" w:color="auto" w:fill="E1DFDD"/>
    </w:rPr>
  </w:style>
  <w:style w:type="paragraph" w:customStyle="1" w:styleId="ou">
    <w:name w:val="ou"/>
    <w:basedOn w:val="PargrafodaLista"/>
    <w:link w:val="ouChar"/>
    <w:qFormat/>
    <w:rsid w:val="002E70D4"/>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2E70D4"/>
    <w:rPr>
      <w:rFonts w:ascii="Arial" w:eastAsiaTheme="minorEastAsia" w:hAnsi="Arial" w:cs="Arial"/>
      <w:b/>
      <w:bCs/>
      <w:i/>
      <w:iCs/>
      <w:color w:val="FF0000"/>
      <w:kern w:val="0"/>
      <w:sz w:val="24"/>
      <w:szCs w:val="24"/>
      <w:u w:val="single"/>
      <w:lang w:eastAsia="pt-BR"/>
      <w14:ligatures w14:val="none"/>
    </w:rPr>
  </w:style>
  <w:style w:type="paragraph" w:customStyle="1" w:styleId="dou-paragraph">
    <w:name w:val="dou-paragraph"/>
    <w:basedOn w:val="Normal"/>
    <w:rsid w:val="002E70D4"/>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2E70D4"/>
    <w:rPr>
      <w:i/>
      <w:iCs/>
      <w:color w:val="FF0000"/>
    </w:rPr>
  </w:style>
  <w:style w:type="paragraph" w:customStyle="1" w:styleId="Nvel3-R">
    <w:name w:val="Nível 3-R"/>
    <w:basedOn w:val="Nivel3"/>
    <w:link w:val="Nvel3-RChar"/>
    <w:qFormat/>
    <w:rsid w:val="002E70D4"/>
    <w:rPr>
      <w:i/>
      <w:iCs/>
      <w:color w:val="FF0000"/>
    </w:rPr>
  </w:style>
  <w:style w:type="character" w:customStyle="1" w:styleId="Nvel2-RedChar">
    <w:name w:val="Nível 2 -Red Char"/>
    <w:basedOn w:val="Nivel2Char"/>
    <w:link w:val="Nvel2-Red"/>
    <w:rsid w:val="002E70D4"/>
    <w:rPr>
      <w:rFonts w:ascii="Arial" w:eastAsiaTheme="minorEastAsia" w:hAnsi="Arial" w:cs="Arial"/>
      <w:i/>
      <w:iCs/>
      <w:color w:val="FF0000"/>
      <w:kern w:val="0"/>
      <w:sz w:val="20"/>
      <w:szCs w:val="20"/>
      <w:lang w:eastAsia="pt-BR"/>
      <w14:ligatures w14:val="none"/>
    </w:rPr>
  </w:style>
  <w:style w:type="paragraph" w:customStyle="1" w:styleId="Nvel4-R">
    <w:name w:val="Nível 4-R"/>
    <w:basedOn w:val="Nivel4"/>
    <w:link w:val="Nvel4-RChar"/>
    <w:qFormat/>
    <w:rsid w:val="002E70D4"/>
    <w:rPr>
      <w:i/>
      <w:iCs/>
      <w:color w:val="FF0000"/>
    </w:rPr>
  </w:style>
  <w:style w:type="character" w:customStyle="1" w:styleId="Nivel3Char">
    <w:name w:val="Nivel 3 Char"/>
    <w:basedOn w:val="Fontepargpadro"/>
    <w:link w:val="Nivel3"/>
    <w:rsid w:val="002E70D4"/>
    <w:rPr>
      <w:rFonts w:ascii="Arial" w:eastAsiaTheme="minorEastAsia" w:hAnsi="Arial" w:cs="Arial"/>
      <w:color w:val="000000"/>
      <w:kern w:val="0"/>
      <w:sz w:val="20"/>
      <w:szCs w:val="20"/>
      <w:lang w:eastAsia="pt-BR"/>
      <w14:ligatures w14:val="none"/>
    </w:rPr>
  </w:style>
  <w:style w:type="character" w:customStyle="1" w:styleId="Nvel3-RChar">
    <w:name w:val="Nível 3-R Char"/>
    <w:basedOn w:val="Nivel3Char"/>
    <w:link w:val="Nvel3-R"/>
    <w:rsid w:val="002E70D4"/>
    <w:rPr>
      <w:rFonts w:ascii="Arial" w:eastAsiaTheme="minorEastAsia" w:hAnsi="Arial" w:cs="Arial"/>
      <w:i/>
      <w:iCs/>
      <w:color w:val="FF0000"/>
      <w:kern w:val="0"/>
      <w:sz w:val="20"/>
      <w:szCs w:val="20"/>
      <w:lang w:eastAsia="pt-BR"/>
      <w14:ligatures w14:val="none"/>
    </w:rPr>
  </w:style>
  <w:style w:type="paragraph" w:customStyle="1" w:styleId="Nvel1-SemNum">
    <w:name w:val="Nível 1-Sem Num"/>
    <w:basedOn w:val="Nivel01"/>
    <w:link w:val="Nvel1-SemNumChar"/>
    <w:qFormat/>
    <w:rsid w:val="002E70D4"/>
    <w:pPr>
      <w:numPr>
        <w:numId w:val="0"/>
      </w:numPr>
      <w:outlineLvl w:val="1"/>
    </w:pPr>
    <w:rPr>
      <w:color w:val="FF0000"/>
    </w:rPr>
  </w:style>
  <w:style w:type="character" w:customStyle="1" w:styleId="Nvel4-RChar">
    <w:name w:val="Nível 4-R Char"/>
    <w:basedOn w:val="Nivel4Char"/>
    <w:link w:val="Nvel4-R"/>
    <w:rsid w:val="002E70D4"/>
    <w:rPr>
      <w:rFonts w:ascii="Arial" w:eastAsiaTheme="minorEastAsia" w:hAnsi="Arial" w:cs="Arial"/>
      <w:i/>
      <w:iCs/>
      <w:color w:val="FF0000"/>
      <w:kern w:val="0"/>
      <w:sz w:val="20"/>
      <w:szCs w:val="20"/>
      <w:lang w:eastAsia="pt-BR"/>
      <w14:ligatures w14:val="none"/>
    </w:rPr>
  </w:style>
  <w:style w:type="character" w:customStyle="1" w:styleId="LinkdaInternet">
    <w:name w:val="Link da Internet"/>
    <w:basedOn w:val="Fontepargpadro"/>
    <w:unhideWhenUsed/>
    <w:rsid w:val="002E70D4"/>
    <w:rPr>
      <w:color w:val="0563C1" w:themeColor="hyperlink"/>
      <w:u w:val="single"/>
    </w:rPr>
  </w:style>
  <w:style w:type="character" w:customStyle="1" w:styleId="Nvel1-SemNumChar">
    <w:name w:val="Nível 1-Sem Num Char"/>
    <w:basedOn w:val="Nivel01Char"/>
    <w:link w:val="Nvel1-SemNum"/>
    <w:rsid w:val="002E70D4"/>
    <w:rPr>
      <w:rFonts w:ascii="Arial" w:eastAsiaTheme="majorEastAsia" w:hAnsi="Arial" w:cs="Arial"/>
      <w:b/>
      <w:bCs/>
      <w:color w:val="FF0000"/>
      <w:spacing w:val="5"/>
      <w:kern w:val="0"/>
      <w:sz w:val="20"/>
      <w:szCs w:val="20"/>
      <w:lang w:eastAsia="pt-BR"/>
      <w14:ligatures w14:val="none"/>
    </w:rPr>
  </w:style>
  <w:style w:type="paragraph" w:customStyle="1" w:styleId="citao2">
    <w:name w:val="citação 2"/>
    <w:basedOn w:val="Citao"/>
    <w:link w:val="citao2Char"/>
    <w:rsid w:val="002E70D4"/>
    <w:pPr>
      <w:overflowPunct w:val="0"/>
    </w:pPr>
    <w:rPr>
      <w:szCs w:val="20"/>
    </w:rPr>
  </w:style>
  <w:style w:type="paragraph" w:customStyle="1" w:styleId="Prembulo">
    <w:name w:val="Preâmbulo"/>
    <w:basedOn w:val="Normal"/>
    <w:link w:val="PrembuloChar"/>
    <w:rsid w:val="002E70D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2E70D4"/>
    <w:rPr>
      <w:rFonts w:ascii="Arial" w:eastAsia="Arial" w:hAnsi="Arial" w:cs="Arial"/>
      <w:bCs/>
      <w:kern w:val="0"/>
      <w:sz w:val="20"/>
      <w:szCs w:val="20"/>
      <w:lang w:eastAsia="pt-BR"/>
      <w14:ligatures w14:val="none"/>
    </w:rPr>
  </w:style>
  <w:style w:type="character" w:customStyle="1" w:styleId="MenoPendente5">
    <w:name w:val="Menção Pendente5"/>
    <w:basedOn w:val="Fontepargpadro"/>
    <w:uiPriority w:val="99"/>
    <w:semiHidden/>
    <w:unhideWhenUsed/>
    <w:rsid w:val="002E70D4"/>
    <w:rPr>
      <w:color w:val="605E5C"/>
      <w:shd w:val="clear" w:color="auto" w:fill="E1DFDD"/>
    </w:rPr>
  </w:style>
  <w:style w:type="character" w:customStyle="1" w:styleId="citao2Char">
    <w:name w:val="citação 2 Char"/>
    <w:basedOn w:val="CitaoChar"/>
    <w:link w:val="citao2"/>
    <w:rsid w:val="002E70D4"/>
    <w:rPr>
      <w:rFonts w:ascii="Arial" w:eastAsia="Calibri" w:hAnsi="Arial" w:cs="Tahoma"/>
      <w:i/>
      <w:iCs/>
      <w:color w:val="000000"/>
      <w:kern w:val="0"/>
      <w:sz w:val="20"/>
      <w:szCs w:val="20"/>
      <w:shd w:val="clear" w:color="auto" w:fill="FFFFCC"/>
      <w14:ligatures w14:val="none"/>
    </w:rPr>
  </w:style>
  <w:style w:type="character" w:customStyle="1" w:styleId="MenoPendente6">
    <w:name w:val="Menção Pendente6"/>
    <w:basedOn w:val="Fontepargpadro"/>
    <w:uiPriority w:val="99"/>
    <w:semiHidden/>
    <w:unhideWhenUsed/>
    <w:rsid w:val="002E70D4"/>
    <w:rPr>
      <w:color w:val="605E5C"/>
      <w:shd w:val="clear" w:color="auto" w:fill="E1DFDD"/>
    </w:rPr>
  </w:style>
  <w:style w:type="character" w:customStyle="1" w:styleId="Mentionnonrsolue1">
    <w:name w:val="Mention non résolue1"/>
    <w:basedOn w:val="Fontepargpadro"/>
    <w:uiPriority w:val="99"/>
    <w:semiHidden/>
    <w:unhideWhenUsed/>
    <w:rsid w:val="002E70D4"/>
    <w:rPr>
      <w:color w:val="605E5C"/>
      <w:shd w:val="clear" w:color="auto" w:fill="E1DFDD"/>
    </w:rPr>
  </w:style>
  <w:style w:type="paragraph" w:customStyle="1" w:styleId="Nvel3">
    <w:name w:val="Nível 3"/>
    <w:basedOn w:val="Nvel3-R"/>
    <w:link w:val="Nvel3Char"/>
    <w:qFormat/>
    <w:rsid w:val="000A6AD4"/>
    <w:rPr>
      <w:rFonts w:eastAsia="Times New Roman"/>
      <w:i w:val="0"/>
      <w:iCs w:val="0"/>
      <w:color w:val="auto"/>
    </w:rPr>
  </w:style>
  <w:style w:type="paragraph" w:customStyle="1" w:styleId="Nvel4">
    <w:name w:val="Nível 4"/>
    <w:basedOn w:val="Nvel3"/>
    <w:link w:val="Nvel4Char"/>
    <w:qFormat/>
    <w:rsid w:val="000A6AD4"/>
    <w:pPr>
      <w:numPr>
        <w:ilvl w:val="0"/>
        <w:numId w:val="0"/>
      </w:numPr>
      <w:ind w:left="567"/>
    </w:pPr>
  </w:style>
  <w:style w:type="character" w:customStyle="1" w:styleId="Nvel3Char">
    <w:name w:val="Nível 3 Char"/>
    <w:link w:val="Nvel3"/>
    <w:rsid w:val="000A6AD4"/>
    <w:rPr>
      <w:rFonts w:ascii="Arial" w:eastAsia="Times New Roman" w:hAnsi="Arial" w:cs="Arial"/>
      <w:kern w:val="0"/>
      <w:sz w:val="20"/>
      <w:szCs w:val="20"/>
      <w:lang w:eastAsia="pt-BR"/>
      <w14:ligatures w14:val="none"/>
    </w:rPr>
  </w:style>
  <w:style w:type="paragraph" w:customStyle="1" w:styleId="SubTitNN">
    <w:name w:val="SubTitNN"/>
    <w:basedOn w:val="Normal"/>
    <w:link w:val="SubTitNNChar"/>
    <w:qFormat/>
    <w:rsid w:val="000A6AD4"/>
    <w:pPr>
      <w:spacing w:before="240" w:after="120" w:line="276" w:lineRule="auto"/>
      <w:jc w:val="both"/>
    </w:pPr>
    <w:rPr>
      <w:rFonts w:ascii="Arial" w:eastAsia="Times New Roman" w:hAnsi="Arial" w:cs="Arial"/>
      <w:b/>
      <w:bCs/>
      <w:iCs/>
      <w:sz w:val="20"/>
      <w:szCs w:val="20"/>
    </w:rPr>
  </w:style>
  <w:style w:type="character" w:customStyle="1" w:styleId="Nvel4Char">
    <w:name w:val="Nível 4 Char"/>
    <w:link w:val="Nvel4"/>
    <w:rsid w:val="000A6AD4"/>
    <w:rPr>
      <w:rFonts w:ascii="Arial" w:eastAsia="Times New Roman" w:hAnsi="Arial" w:cs="Arial"/>
      <w:kern w:val="0"/>
      <w:sz w:val="20"/>
      <w:szCs w:val="20"/>
      <w:lang w:eastAsia="pt-BR"/>
      <w14:ligatures w14:val="none"/>
    </w:rPr>
  </w:style>
  <w:style w:type="character" w:customStyle="1" w:styleId="SubTitNNChar">
    <w:name w:val="SubTitNN Char"/>
    <w:link w:val="SubTitNN"/>
    <w:rsid w:val="000A6AD4"/>
    <w:rPr>
      <w:rFonts w:ascii="Arial" w:eastAsia="Times New Roman" w:hAnsi="Arial" w:cs="Arial"/>
      <w:b/>
      <w:bCs/>
      <w:iCs/>
      <w:kern w:val="0"/>
      <w:sz w:val="20"/>
      <w:szCs w:val="20"/>
      <w:lang w:eastAsia="pt-BR"/>
      <w14:ligatures w14:val="none"/>
    </w:rPr>
  </w:style>
  <w:style w:type="paragraph" w:styleId="SemEspaamento">
    <w:name w:val="No Spacing"/>
    <w:uiPriority w:val="1"/>
    <w:qFormat/>
    <w:rsid w:val="000A6AD4"/>
    <w:pPr>
      <w:suppressAutoHyphens/>
      <w:spacing w:after="0" w:line="240" w:lineRule="auto"/>
    </w:pPr>
    <w:rPr>
      <w:rFonts w:ascii="Times New Roman" w:eastAsia="Times New Roman" w:hAnsi="Times New Roman" w:cs="Times New Roman"/>
      <w:kern w:val="1"/>
      <w:sz w:val="24"/>
      <w:szCs w:val="24"/>
      <w:lang w:eastAsia="ar-SA"/>
      <w14:ligatures w14:val="none"/>
    </w:rPr>
  </w:style>
  <w:style w:type="paragraph" w:customStyle="1" w:styleId="Contedodatabela">
    <w:name w:val="Conteúdo da tabela"/>
    <w:basedOn w:val="Normal"/>
    <w:qFormat/>
    <w:rsid w:val="004D6CBE"/>
    <w:pPr>
      <w:suppressLineNumbers/>
      <w:overflowPunct w:val="0"/>
    </w:pPr>
    <w:rPr>
      <w:rFonts w:ascii="Liberation Serif" w:eastAsia="NSimSun" w:hAnsi="Liberation Serif" w:cs="Lucida Sans"/>
      <w:kern w:val="2"/>
      <w:lang w:eastAsia="zh-CN" w:bidi="hi-IN"/>
    </w:rPr>
  </w:style>
  <w:style w:type="character" w:customStyle="1" w:styleId="Refdecomentrio1">
    <w:name w:val="Ref. de comentário1"/>
    <w:rsid w:val="004D6CBE"/>
    <w:rPr>
      <w:sz w:val="16"/>
      <w:szCs w:val="16"/>
    </w:rPr>
  </w:style>
  <w:style w:type="paragraph" w:customStyle="1" w:styleId="TableParagraph">
    <w:name w:val="Table Paragraph"/>
    <w:basedOn w:val="Normal"/>
    <w:rsid w:val="004D6CBE"/>
    <w:pPr>
      <w:suppressAutoHyphens/>
    </w:pPr>
    <w:rPr>
      <w:rFonts w:ascii="Liberation Serif" w:eastAsia="NSimSun" w:hAnsi="Liberation Serif" w:cs="Lucida Sans"/>
      <w:kern w:val="2"/>
      <w:lang w:eastAsia="zh-CN" w:bidi="hi-IN"/>
    </w:rPr>
  </w:style>
  <w:style w:type="paragraph" w:customStyle="1" w:styleId="ListParagraph">
    <w:name w:val="List Paragraph"/>
    <w:basedOn w:val="Normal"/>
    <w:rsid w:val="004D6CBE"/>
    <w:pPr>
      <w:suppressAutoHyphens/>
      <w:spacing w:line="276" w:lineRule="auto"/>
      <w:ind w:left="720"/>
      <w:contextualSpacing/>
    </w:pPr>
    <w:rPr>
      <w:rFonts w:ascii="Arial" w:eastAsia="Arial"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20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mcr.pr.gov.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licita@mcr.pr.gov.br" TargetMode="External"/><Relationship Id="rId37"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3/lei/l12846.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theme" Target="theme/theme1.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mcr.pr.gov.br" TargetMode="External"/><Relationship Id="rId48" Type="http://schemas.openxmlformats.org/officeDocument/2006/relationships/hyperlink" Target="https://www.gov.br/empresas-e-negocios/pt-br/empreendedor" TargetMode="External"/><Relationship Id="rId56" Type="http://schemas.openxmlformats.org/officeDocument/2006/relationships/hyperlink" Target="https://www.gov.br/compras/pt-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mailto:rodrigoprefeituramarechal@gmail.co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mailto:licita@mcr.pr.gov.br" TargetMode="External"/><Relationship Id="rId54" Type="http://schemas.openxmlformats.org/officeDocument/2006/relationships/hyperlink" Target="mailto:ogsrp@mcr.pr.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25art159" TargetMode="External"/><Relationship Id="rId83" Type="http://schemas.openxmlformats.org/officeDocument/2006/relationships/hyperlink" Target="https://www.planalto.gov.br/ccivil_03/leis/l8078compilado.htm" TargetMode="External"/><Relationship Id="rId88" Type="http://schemas.openxmlformats.org/officeDocument/2006/relationships/header" Target="header1.xml"/><Relationship Id="rId91"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mcr.pr.gov.br" TargetMode="External"/><Relationship Id="rId49" Type="http://schemas.openxmlformats.org/officeDocument/2006/relationships/hyperlink" Target="https://www.planalto.gov.br/ccivil_03/decreto-lei/del5452.htm" TargetMode="External"/><Relationship Id="rId57" Type="http://schemas.openxmlformats.org/officeDocument/2006/relationships/hyperlink" Target="https://www.planalto.gov.br/ccivil_03/leis/l8078compilado.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_ato2015-2018/2016/decreto/d8660.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mailto:iracema_limberger@hotmail.co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gov.br/compras"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ervicos.tce.pr.gov.br/TCEPR/Tribunal/Relacon/Licitacao" TargetMode="External"/><Relationship Id="rId76" Type="http://schemas.openxmlformats.org/officeDocument/2006/relationships/hyperlink" Target="http://www.planalto.gov.br/ccivil_03/_ato2019-2022/2021/lei/L14133.htm" TargetMode="External"/><Relationship Id="rId7" Type="http://schemas.openxmlformats.org/officeDocument/2006/relationships/hyperlink" Target="https://www.gov.br/compras/pt-br/"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leis/l842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57</Pages>
  <Words>29445</Words>
  <Characters>159009</Characters>
  <Application>Microsoft Office Word</Application>
  <DocSecurity>0</DocSecurity>
  <Lines>1325</Lines>
  <Paragraphs>376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Deise Spohr</dc:creator>
  <cp:keywords/>
  <dc:description/>
  <cp:lastModifiedBy>USUARIO</cp:lastModifiedBy>
  <cp:revision>24</cp:revision>
  <dcterms:created xsi:type="dcterms:W3CDTF">2023-09-29T19:50:00Z</dcterms:created>
  <dcterms:modified xsi:type="dcterms:W3CDTF">2024-01-15T15:14:00Z</dcterms:modified>
</cp:coreProperties>
</file>